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728" w:rsidRPr="001B22DF" w:rsidRDefault="00862728" w:rsidP="00862728">
      <w:pPr>
        <w:jc w:val="center"/>
        <w:rPr>
          <w:rFonts w:ascii="Times New Roman" w:hAnsi="Times New Roman" w:cs="Times New Roman"/>
          <w:sz w:val="28"/>
          <w:szCs w:val="28"/>
        </w:rPr>
      </w:pPr>
      <w:r w:rsidRPr="001B22DF">
        <w:rPr>
          <w:rFonts w:ascii="Times New Roman" w:hAnsi="Times New Roman" w:cs="Times New Roman"/>
          <w:noProof/>
          <w:sz w:val="28"/>
          <w:szCs w:val="28"/>
        </w:rPr>
        <w:drawing>
          <wp:inline distT="0" distB="0" distL="0" distR="0">
            <wp:extent cx="653415" cy="783590"/>
            <wp:effectExtent l="19050" t="0" r="0" b="0"/>
            <wp:docPr id="1" name="Рисунок 2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Gerb_rf"/>
                    <pic:cNvPicPr>
                      <a:picLocks noChangeAspect="1" noChangeArrowheads="1"/>
                    </pic:cNvPicPr>
                  </pic:nvPicPr>
                  <pic:blipFill>
                    <a:blip r:embed="rId7"/>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862728" w:rsidRPr="001B22DF" w:rsidRDefault="00862728" w:rsidP="00862728">
      <w:pPr>
        <w:jc w:val="center"/>
        <w:rPr>
          <w:rFonts w:ascii="Times New Roman" w:hAnsi="Times New Roman" w:cs="Times New Roman"/>
          <w:b/>
          <w:sz w:val="28"/>
          <w:szCs w:val="28"/>
          <w:lang w:eastAsia="en-US"/>
        </w:rPr>
      </w:pPr>
    </w:p>
    <w:p w:rsidR="00862728" w:rsidRPr="001B22DF" w:rsidRDefault="00862728" w:rsidP="00862728">
      <w:pPr>
        <w:tabs>
          <w:tab w:val="left" w:pos="5670"/>
        </w:tabs>
        <w:jc w:val="center"/>
        <w:rPr>
          <w:rFonts w:ascii="Times New Roman" w:hAnsi="Times New Roman" w:cs="Times New Roman"/>
          <w:b/>
          <w:sz w:val="28"/>
          <w:szCs w:val="28"/>
          <w:lang w:eastAsia="en-US"/>
        </w:rPr>
      </w:pPr>
      <w:r w:rsidRPr="001B22DF">
        <w:rPr>
          <w:rFonts w:ascii="Times New Roman" w:hAnsi="Times New Roman" w:cs="Times New Roman"/>
          <w:b/>
          <w:sz w:val="28"/>
          <w:szCs w:val="28"/>
        </w:rPr>
        <w:t>Российская Федерация</w:t>
      </w:r>
    </w:p>
    <w:p w:rsidR="00862728" w:rsidRPr="001B22DF" w:rsidRDefault="00862728" w:rsidP="00862728">
      <w:pPr>
        <w:tabs>
          <w:tab w:val="left" w:pos="5670"/>
        </w:tabs>
        <w:jc w:val="center"/>
        <w:rPr>
          <w:rFonts w:ascii="Times New Roman" w:hAnsi="Times New Roman" w:cs="Times New Roman"/>
          <w:b/>
          <w:sz w:val="28"/>
          <w:szCs w:val="28"/>
          <w:lang w:eastAsia="en-US"/>
        </w:rPr>
      </w:pPr>
      <w:r w:rsidRPr="001B22DF">
        <w:rPr>
          <w:rFonts w:ascii="Times New Roman" w:hAnsi="Times New Roman" w:cs="Times New Roman"/>
          <w:b/>
          <w:sz w:val="28"/>
          <w:szCs w:val="28"/>
        </w:rPr>
        <w:t xml:space="preserve">Ивановская область </w:t>
      </w: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муниципальное образование «Каминское сельское поселение</w:t>
      </w:r>
    </w:p>
    <w:p w:rsidR="00862728" w:rsidRPr="001B22DF" w:rsidRDefault="00862728" w:rsidP="00862728">
      <w:pPr>
        <w:jc w:val="center"/>
        <w:rPr>
          <w:rFonts w:ascii="Times New Roman" w:hAnsi="Times New Roman" w:cs="Times New Roman"/>
          <w:b/>
          <w:sz w:val="28"/>
          <w:szCs w:val="28"/>
          <w:lang w:eastAsia="en-US"/>
        </w:rPr>
      </w:pPr>
      <w:r w:rsidRPr="001B22DF">
        <w:rPr>
          <w:rFonts w:ascii="Times New Roman" w:hAnsi="Times New Roman" w:cs="Times New Roman"/>
          <w:b/>
          <w:sz w:val="28"/>
          <w:szCs w:val="28"/>
        </w:rPr>
        <w:t>Родниковского муниципального района Ивановской области»</w:t>
      </w:r>
    </w:p>
    <w:p w:rsidR="00862728" w:rsidRPr="001B22DF" w:rsidRDefault="00862728" w:rsidP="00862728">
      <w:pPr>
        <w:jc w:val="center"/>
        <w:rPr>
          <w:rFonts w:ascii="Times New Roman" w:hAnsi="Times New Roman" w:cs="Times New Roman"/>
          <w:b/>
          <w:sz w:val="28"/>
          <w:szCs w:val="28"/>
          <w:lang w:eastAsia="en-US"/>
        </w:rPr>
      </w:pPr>
      <w:r w:rsidRPr="001B22DF">
        <w:rPr>
          <w:rFonts w:ascii="Times New Roman" w:hAnsi="Times New Roman" w:cs="Times New Roman"/>
          <w:b/>
          <w:sz w:val="28"/>
          <w:szCs w:val="28"/>
        </w:rPr>
        <w:t>СОВЕТ МУНИЦИПАЛЬНОГО ОБРАЗОВАНИЯ</w:t>
      </w:r>
    </w:p>
    <w:p w:rsidR="00862728" w:rsidRPr="001B22DF" w:rsidRDefault="00862728" w:rsidP="00862728">
      <w:pPr>
        <w:jc w:val="center"/>
        <w:rPr>
          <w:rFonts w:ascii="Times New Roman" w:hAnsi="Times New Roman" w:cs="Times New Roman"/>
          <w:b/>
          <w:bCs/>
          <w:iCs/>
          <w:sz w:val="28"/>
          <w:szCs w:val="28"/>
        </w:rPr>
      </w:pPr>
      <w:r w:rsidRPr="001B22DF">
        <w:rPr>
          <w:rFonts w:ascii="Times New Roman" w:hAnsi="Times New Roman" w:cs="Times New Roman"/>
          <w:b/>
          <w:bCs/>
          <w:iCs/>
          <w:sz w:val="28"/>
          <w:szCs w:val="28"/>
        </w:rPr>
        <w:t xml:space="preserve">«КАМИНСКОЕ СЕЛЬСКОЕ ПОСЕЛЕНИЕ </w:t>
      </w:r>
    </w:p>
    <w:p w:rsidR="00862728" w:rsidRPr="001B22DF" w:rsidRDefault="00862728" w:rsidP="00862728">
      <w:pPr>
        <w:jc w:val="center"/>
        <w:rPr>
          <w:rFonts w:ascii="Times New Roman" w:hAnsi="Times New Roman" w:cs="Times New Roman"/>
          <w:b/>
          <w:bCs/>
          <w:iCs/>
          <w:sz w:val="28"/>
          <w:szCs w:val="28"/>
        </w:rPr>
      </w:pPr>
      <w:r w:rsidRPr="001B22DF">
        <w:rPr>
          <w:rFonts w:ascii="Times New Roman" w:hAnsi="Times New Roman" w:cs="Times New Roman"/>
          <w:b/>
          <w:bCs/>
          <w:iCs/>
          <w:sz w:val="28"/>
          <w:szCs w:val="28"/>
        </w:rPr>
        <w:t>РОДНИКОВСКОГО МУНИЦИПАЛЬНОГО РАЙОНА</w:t>
      </w:r>
    </w:p>
    <w:p w:rsidR="00862728" w:rsidRPr="001B22DF" w:rsidRDefault="00862728" w:rsidP="00862728">
      <w:pPr>
        <w:jc w:val="center"/>
        <w:rPr>
          <w:rFonts w:ascii="Times New Roman" w:hAnsi="Times New Roman" w:cs="Times New Roman"/>
          <w:b/>
          <w:iCs/>
          <w:sz w:val="28"/>
          <w:szCs w:val="28"/>
          <w:lang w:eastAsia="en-US"/>
        </w:rPr>
      </w:pPr>
      <w:r w:rsidRPr="001B22DF">
        <w:rPr>
          <w:rFonts w:ascii="Times New Roman" w:hAnsi="Times New Roman" w:cs="Times New Roman"/>
          <w:b/>
          <w:bCs/>
          <w:iCs/>
          <w:sz w:val="28"/>
          <w:szCs w:val="28"/>
        </w:rPr>
        <w:t>ИВАНОВСКОЙ ОБЛАСТИ»</w:t>
      </w:r>
    </w:p>
    <w:p w:rsidR="00862728" w:rsidRPr="001B22DF" w:rsidRDefault="00862728" w:rsidP="00862728">
      <w:pPr>
        <w:jc w:val="center"/>
        <w:rPr>
          <w:rFonts w:ascii="Times New Roman" w:hAnsi="Times New Roman" w:cs="Times New Roman"/>
          <w:sz w:val="28"/>
          <w:szCs w:val="28"/>
        </w:rPr>
      </w:pPr>
      <w:r w:rsidRPr="001B22DF">
        <w:rPr>
          <w:rFonts w:ascii="Times New Roman" w:hAnsi="Times New Roman" w:cs="Times New Roman"/>
          <w:sz w:val="28"/>
          <w:szCs w:val="28"/>
        </w:rPr>
        <w:t>Второго созыва</w:t>
      </w:r>
    </w:p>
    <w:p w:rsidR="00862728" w:rsidRPr="001B22DF" w:rsidRDefault="00862728" w:rsidP="00862728">
      <w:pPr>
        <w:jc w:val="center"/>
        <w:rPr>
          <w:rFonts w:ascii="Times New Roman" w:hAnsi="Times New Roman" w:cs="Times New Roman"/>
          <w:b/>
          <w:sz w:val="28"/>
          <w:szCs w:val="28"/>
        </w:rPr>
      </w:pPr>
    </w:p>
    <w:p w:rsidR="00862728" w:rsidRPr="001B22DF" w:rsidRDefault="00862728" w:rsidP="00862728">
      <w:pPr>
        <w:jc w:val="center"/>
        <w:rPr>
          <w:rFonts w:ascii="Times New Roman" w:hAnsi="Times New Roman" w:cs="Times New Roman"/>
          <w:b/>
          <w:i/>
          <w:sz w:val="28"/>
          <w:szCs w:val="28"/>
          <w:lang w:eastAsia="en-US"/>
        </w:rPr>
      </w:pPr>
      <w:r w:rsidRPr="001B22DF">
        <w:rPr>
          <w:rFonts w:ascii="Times New Roman" w:hAnsi="Times New Roman" w:cs="Times New Roman"/>
          <w:b/>
          <w:sz w:val="28"/>
          <w:szCs w:val="28"/>
        </w:rPr>
        <w:t>РЕШЕНИЕ</w:t>
      </w:r>
    </w:p>
    <w:p w:rsidR="00862728" w:rsidRPr="001B22DF" w:rsidRDefault="00862728" w:rsidP="00862728">
      <w:pPr>
        <w:jc w:val="center"/>
        <w:rPr>
          <w:rFonts w:ascii="Times New Roman" w:hAnsi="Times New Roman" w:cs="Times New Roman"/>
          <w:sz w:val="28"/>
          <w:szCs w:val="28"/>
          <w:lang w:eastAsia="en-US"/>
        </w:rPr>
      </w:pP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sz w:val="28"/>
          <w:szCs w:val="28"/>
        </w:rPr>
        <w:t xml:space="preserve">от  13.12.2017       </w:t>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t xml:space="preserve">№ 36                </w:t>
      </w:r>
    </w:p>
    <w:p w:rsidR="00862728" w:rsidRPr="001B22DF" w:rsidRDefault="00862728" w:rsidP="00862728">
      <w:pPr>
        <w:jc w:val="center"/>
        <w:rPr>
          <w:rFonts w:ascii="Times New Roman" w:hAnsi="Times New Roman" w:cs="Times New Roman"/>
          <w:b/>
          <w:sz w:val="28"/>
          <w:szCs w:val="28"/>
        </w:rPr>
      </w:pP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О бюджете  Каминского сельского поселения </w:t>
      </w: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 на 2018 год и на плановый период 2019 и 2020 годов </w:t>
      </w:r>
    </w:p>
    <w:p w:rsidR="00862728" w:rsidRPr="001B22DF" w:rsidRDefault="00862728" w:rsidP="00862728">
      <w:pPr>
        <w:pStyle w:val="af0"/>
        <w:ind w:firstLine="709"/>
        <w:jc w:val="both"/>
        <w:rPr>
          <w:bCs/>
          <w:sz w:val="28"/>
          <w:szCs w:val="28"/>
        </w:rPr>
      </w:pPr>
    </w:p>
    <w:p w:rsidR="00862728" w:rsidRPr="001B22DF" w:rsidRDefault="00862728" w:rsidP="00862728">
      <w:pPr>
        <w:pStyle w:val="af0"/>
        <w:ind w:firstLine="709"/>
        <w:jc w:val="both"/>
        <w:rPr>
          <w:bCs/>
          <w:sz w:val="28"/>
          <w:szCs w:val="28"/>
        </w:rPr>
      </w:pPr>
      <w:r w:rsidRPr="001B22DF">
        <w:rPr>
          <w:bCs/>
          <w:sz w:val="28"/>
          <w:szCs w:val="28"/>
        </w:rPr>
        <w:t xml:space="preserve">Настоящее решение принято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1B22DF">
        <w:rPr>
          <w:sz w:val="28"/>
          <w:szCs w:val="28"/>
        </w:rPr>
        <w:t xml:space="preserve">муниципального образования «Каминское сельское поселение Родниковского муниципального района Ивановской области» </w:t>
      </w:r>
      <w:r w:rsidRPr="001B22DF">
        <w:rPr>
          <w:bCs/>
          <w:sz w:val="28"/>
          <w:szCs w:val="28"/>
        </w:rPr>
        <w:t>в целях регулирования бюджетных правоотношений.</w:t>
      </w:r>
    </w:p>
    <w:p w:rsidR="00862728" w:rsidRPr="001B22DF" w:rsidRDefault="00862728" w:rsidP="00862728">
      <w:pPr>
        <w:rPr>
          <w:rFonts w:ascii="Times New Roman" w:hAnsi="Times New Roman" w:cs="Times New Roman"/>
          <w:sz w:val="28"/>
          <w:szCs w:val="28"/>
        </w:rPr>
      </w:pPr>
    </w:p>
    <w:p w:rsidR="00862728" w:rsidRPr="001B22DF" w:rsidRDefault="00862728" w:rsidP="00862728">
      <w:pPr>
        <w:pStyle w:val="af0"/>
        <w:ind w:firstLine="709"/>
        <w:jc w:val="both"/>
        <w:rPr>
          <w:b/>
          <w:bCs/>
          <w:sz w:val="28"/>
          <w:szCs w:val="28"/>
        </w:rPr>
      </w:pPr>
      <w:r w:rsidRPr="001B22DF">
        <w:rPr>
          <w:b/>
          <w:bCs/>
          <w:sz w:val="28"/>
          <w:szCs w:val="28"/>
        </w:rPr>
        <w:lastRenderedPageBreak/>
        <w:t xml:space="preserve">Статья 1. Основные характеристики   бюджета </w:t>
      </w:r>
      <w:r w:rsidRPr="001B22DF">
        <w:rPr>
          <w:b/>
          <w:sz w:val="28"/>
          <w:szCs w:val="28"/>
        </w:rPr>
        <w:t xml:space="preserve"> Каминского сельского поселения </w:t>
      </w:r>
      <w:r w:rsidRPr="001B22DF">
        <w:rPr>
          <w:b/>
          <w:bCs/>
          <w:sz w:val="28"/>
          <w:szCs w:val="28"/>
        </w:rPr>
        <w:t>на 2018 год и на плановый период 2019 и 2020 годов</w:t>
      </w:r>
    </w:p>
    <w:p w:rsidR="00862728" w:rsidRPr="001B22DF" w:rsidRDefault="00862728" w:rsidP="00862728">
      <w:pPr>
        <w:pStyle w:val="af0"/>
        <w:ind w:firstLine="709"/>
        <w:jc w:val="both"/>
        <w:rPr>
          <w:bCs/>
          <w:sz w:val="28"/>
          <w:szCs w:val="28"/>
        </w:rPr>
      </w:pPr>
    </w:p>
    <w:p w:rsidR="00862728" w:rsidRPr="001B22DF" w:rsidRDefault="00862728" w:rsidP="00862728">
      <w:pPr>
        <w:ind w:firstLine="720"/>
        <w:jc w:val="both"/>
        <w:rPr>
          <w:rFonts w:ascii="Times New Roman" w:hAnsi="Times New Roman" w:cs="Times New Roman"/>
          <w:sz w:val="28"/>
          <w:szCs w:val="28"/>
        </w:rPr>
      </w:pPr>
      <w:r w:rsidRPr="001B22DF">
        <w:rPr>
          <w:rFonts w:ascii="Times New Roman" w:hAnsi="Times New Roman" w:cs="Times New Roman"/>
          <w:sz w:val="28"/>
          <w:szCs w:val="28"/>
        </w:rPr>
        <w:t>1.Утвердить основные характеристики бюджета Каминского сельского поселения:</w:t>
      </w:r>
    </w:p>
    <w:p w:rsidR="00862728" w:rsidRPr="001B22DF" w:rsidRDefault="00862728" w:rsidP="00862728">
      <w:pPr>
        <w:ind w:firstLine="720"/>
        <w:jc w:val="both"/>
        <w:rPr>
          <w:rFonts w:ascii="Times New Roman" w:hAnsi="Times New Roman" w:cs="Times New Roman"/>
          <w:sz w:val="28"/>
          <w:szCs w:val="28"/>
        </w:rPr>
      </w:pPr>
      <w:r w:rsidRPr="001B22DF">
        <w:rPr>
          <w:rFonts w:ascii="Times New Roman" w:hAnsi="Times New Roman" w:cs="Times New Roman"/>
          <w:sz w:val="28"/>
          <w:szCs w:val="28"/>
        </w:rPr>
        <w:t>1) на 2018 год</w:t>
      </w:r>
    </w:p>
    <w:p w:rsidR="00862728" w:rsidRPr="001B22DF" w:rsidRDefault="00862728" w:rsidP="00862728">
      <w:pPr>
        <w:pStyle w:val="af0"/>
        <w:ind w:firstLine="709"/>
        <w:jc w:val="both"/>
        <w:rPr>
          <w:bCs/>
          <w:sz w:val="28"/>
          <w:szCs w:val="28"/>
        </w:rPr>
      </w:pPr>
      <w:r w:rsidRPr="001B22DF">
        <w:rPr>
          <w:bCs/>
          <w:sz w:val="28"/>
          <w:szCs w:val="28"/>
        </w:rPr>
        <w:t xml:space="preserve">- общий объем доходов бюджета в сумме  16 029 607,20 руб.  </w:t>
      </w:r>
    </w:p>
    <w:p w:rsidR="00862728" w:rsidRPr="001B22DF" w:rsidRDefault="00862728" w:rsidP="00862728">
      <w:pPr>
        <w:pStyle w:val="af0"/>
        <w:ind w:firstLine="709"/>
        <w:jc w:val="both"/>
        <w:rPr>
          <w:bCs/>
          <w:sz w:val="28"/>
          <w:szCs w:val="28"/>
        </w:rPr>
      </w:pPr>
      <w:r w:rsidRPr="001B22DF">
        <w:rPr>
          <w:bCs/>
          <w:sz w:val="28"/>
          <w:szCs w:val="28"/>
        </w:rPr>
        <w:t xml:space="preserve">- общий объем расходов бюджета в сумме  17 670 707,20 руб. </w:t>
      </w:r>
    </w:p>
    <w:p w:rsidR="00862728" w:rsidRPr="001B22DF" w:rsidRDefault="00862728" w:rsidP="00862728">
      <w:pPr>
        <w:pStyle w:val="af0"/>
        <w:ind w:firstLine="709"/>
        <w:jc w:val="both"/>
        <w:rPr>
          <w:bCs/>
          <w:sz w:val="28"/>
          <w:szCs w:val="28"/>
        </w:rPr>
      </w:pPr>
      <w:r w:rsidRPr="001B22DF">
        <w:rPr>
          <w:bCs/>
          <w:sz w:val="28"/>
          <w:szCs w:val="28"/>
        </w:rPr>
        <w:t xml:space="preserve">- дефицит  бюджета в сумме  1 641 100,00 руб.  </w:t>
      </w:r>
    </w:p>
    <w:p w:rsidR="00862728" w:rsidRPr="001B22DF" w:rsidRDefault="00862728" w:rsidP="00862728">
      <w:pPr>
        <w:ind w:firstLine="720"/>
        <w:jc w:val="both"/>
        <w:rPr>
          <w:rFonts w:ascii="Times New Roman" w:hAnsi="Times New Roman" w:cs="Times New Roman"/>
          <w:sz w:val="28"/>
          <w:szCs w:val="28"/>
        </w:rPr>
      </w:pPr>
      <w:r w:rsidRPr="001B22DF">
        <w:rPr>
          <w:rFonts w:ascii="Times New Roman" w:hAnsi="Times New Roman" w:cs="Times New Roman"/>
          <w:sz w:val="28"/>
          <w:szCs w:val="28"/>
        </w:rPr>
        <w:t>2) на 2019 год</w:t>
      </w:r>
    </w:p>
    <w:p w:rsidR="00862728" w:rsidRPr="001B22DF" w:rsidRDefault="00862728" w:rsidP="00862728">
      <w:pPr>
        <w:pStyle w:val="af0"/>
        <w:ind w:firstLine="709"/>
        <w:jc w:val="both"/>
        <w:rPr>
          <w:bCs/>
          <w:sz w:val="28"/>
          <w:szCs w:val="28"/>
        </w:rPr>
      </w:pPr>
      <w:r w:rsidRPr="001B22DF">
        <w:rPr>
          <w:bCs/>
          <w:sz w:val="28"/>
          <w:szCs w:val="28"/>
        </w:rPr>
        <w:t xml:space="preserve">- общий объем доходов бюджета в сумме  15 803 033,00 руб.  </w:t>
      </w:r>
    </w:p>
    <w:p w:rsidR="00862728" w:rsidRPr="001B22DF" w:rsidRDefault="00862728" w:rsidP="00862728">
      <w:pPr>
        <w:pStyle w:val="af0"/>
        <w:ind w:firstLine="709"/>
        <w:jc w:val="both"/>
        <w:rPr>
          <w:bCs/>
          <w:sz w:val="28"/>
          <w:szCs w:val="28"/>
        </w:rPr>
      </w:pPr>
      <w:r w:rsidRPr="001B22DF">
        <w:rPr>
          <w:bCs/>
          <w:sz w:val="28"/>
          <w:szCs w:val="28"/>
        </w:rPr>
        <w:t xml:space="preserve">- общий объем расходов бюджета в сумме 15 803 033,00 руб.  </w:t>
      </w:r>
    </w:p>
    <w:p w:rsidR="00862728" w:rsidRPr="001B22DF" w:rsidRDefault="00862728" w:rsidP="00862728">
      <w:pPr>
        <w:pStyle w:val="af0"/>
        <w:ind w:firstLine="709"/>
        <w:jc w:val="both"/>
        <w:rPr>
          <w:bCs/>
          <w:sz w:val="28"/>
          <w:szCs w:val="28"/>
        </w:rPr>
      </w:pPr>
      <w:r w:rsidRPr="001B22DF">
        <w:rPr>
          <w:bCs/>
          <w:sz w:val="28"/>
          <w:szCs w:val="28"/>
        </w:rPr>
        <w:t xml:space="preserve">- дефицит (профицит) бюджета в сумме  0,0  тыс. руб.  </w:t>
      </w:r>
    </w:p>
    <w:p w:rsidR="00862728" w:rsidRPr="001B22DF" w:rsidRDefault="00862728" w:rsidP="00862728">
      <w:pPr>
        <w:ind w:firstLine="720"/>
        <w:jc w:val="both"/>
        <w:rPr>
          <w:rFonts w:ascii="Times New Roman" w:hAnsi="Times New Roman" w:cs="Times New Roman"/>
          <w:sz w:val="28"/>
          <w:szCs w:val="28"/>
        </w:rPr>
      </w:pPr>
      <w:r w:rsidRPr="001B22DF">
        <w:rPr>
          <w:rFonts w:ascii="Times New Roman" w:hAnsi="Times New Roman" w:cs="Times New Roman"/>
          <w:sz w:val="28"/>
          <w:szCs w:val="28"/>
        </w:rPr>
        <w:t>3) на 2020 год</w:t>
      </w:r>
    </w:p>
    <w:p w:rsidR="00862728" w:rsidRPr="001B22DF" w:rsidRDefault="00862728" w:rsidP="00862728">
      <w:pPr>
        <w:pStyle w:val="af0"/>
        <w:ind w:firstLine="709"/>
        <w:jc w:val="both"/>
        <w:rPr>
          <w:bCs/>
          <w:sz w:val="28"/>
          <w:szCs w:val="28"/>
        </w:rPr>
      </w:pPr>
      <w:r w:rsidRPr="001B22DF">
        <w:rPr>
          <w:bCs/>
          <w:sz w:val="28"/>
          <w:szCs w:val="28"/>
        </w:rPr>
        <w:t xml:space="preserve">- общий объем доходов бюджета в сумме  15 534 733,00 руб.  </w:t>
      </w:r>
    </w:p>
    <w:p w:rsidR="00862728" w:rsidRPr="001B22DF" w:rsidRDefault="00862728" w:rsidP="00862728">
      <w:pPr>
        <w:pStyle w:val="af0"/>
        <w:ind w:firstLine="709"/>
        <w:jc w:val="both"/>
        <w:rPr>
          <w:bCs/>
          <w:sz w:val="28"/>
          <w:szCs w:val="28"/>
        </w:rPr>
      </w:pPr>
      <w:r w:rsidRPr="001B22DF">
        <w:rPr>
          <w:bCs/>
          <w:sz w:val="28"/>
          <w:szCs w:val="28"/>
        </w:rPr>
        <w:t xml:space="preserve">- общий объем расходов бюджета в сумме 15 534 733,00 руб.  </w:t>
      </w:r>
    </w:p>
    <w:p w:rsidR="00862728" w:rsidRPr="001B22DF" w:rsidRDefault="00862728" w:rsidP="00862728">
      <w:pPr>
        <w:pStyle w:val="af0"/>
        <w:ind w:firstLine="709"/>
        <w:jc w:val="both"/>
        <w:rPr>
          <w:bCs/>
          <w:sz w:val="28"/>
          <w:szCs w:val="28"/>
        </w:rPr>
      </w:pPr>
      <w:r w:rsidRPr="001B22DF">
        <w:rPr>
          <w:bCs/>
          <w:sz w:val="28"/>
          <w:szCs w:val="28"/>
        </w:rPr>
        <w:t>- дефицит (профицит) бюджета в сумме 0,0  тыс. руб.</w:t>
      </w:r>
    </w:p>
    <w:p w:rsidR="00862728" w:rsidRPr="001B22DF" w:rsidRDefault="00862728" w:rsidP="00862728">
      <w:pPr>
        <w:pStyle w:val="af0"/>
        <w:ind w:firstLine="709"/>
        <w:jc w:val="both"/>
        <w:rPr>
          <w:b/>
          <w:sz w:val="28"/>
          <w:szCs w:val="28"/>
        </w:rPr>
      </w:pPr>
      <w:r w:rsidRPr="001B22DF">
        <w:rPr>
          <w:b/>
          <w:sz w:val="28"/>
          <w:szCs w:val="28"/>
        </w:rPr>
        <w:t>Статья 2. Нормативы распределения доходов</w:t>
      </w:r>
      <w:r w:rsidRPr="001B22DF">
        <w:rPr>
          <w:sz w:val="28"/>
          <w:szCs w:val="28"/>
        </w:rPr>
        <w:t xml:space="preserve"> </w:t>
      </w:r>
      <w:r w:rsidRPr="001B22DF">
        <w:rPr>
          <w:b/>
          <w:sz w:val="28"/>
          <w:szCs w:val="28"/>
        </w:rPr>
        <w:t xml:space="preserve">бюджета Каминского сельского поселения, не установленных бюджетным </w:t>
      </w:r>
      <w:hyperlink r:id="rId8" w:history="1">
        <w:r w:rsidRPr="001B22DF">
          <w:rPr>
            <w:rStyle w:val="a3"/>
            <w:b/>
            <w:color w:val="auto"/>
            <w:sz w:val="28"/>
            <w:szCs w:val="28"/>
            <w:u w:val="none"/>
          </w:rPr>
          <w:t>законодательством</w:t>
        </w:r>
      </w:hyperlink>
      <w:r w:rsidRPr="001B22DF">
        <w:rPr>
          <w:b/>
          <w:sz w:val="28"/>
          <w:szCs w:val="28"/>
        </w:rPr>
        <w:t xml:space="preserve"> Российской Федерации, </w:t>
      </w:r>
      <w:r w:rsidRPr="001B22DF">
        <w:rPr>
          <w:sz w:val="28"/>
          <w:szCs w:val="28"/>
        </w:rPr>
        <w:t xml:space="preserve"> </w:t>
      </w:r>
      <w:r w:rsidRPr="001B22DF">
        <w:rPr>
          <w:b/>
          <w:bCs/>
          <w:sz w:val="28"/>
          <w:szCs w:val="28"/>
        </w:rPr>
        <w:t>на 2018 год и на плановый период 2019 и 2020 годов</w:t>
      </w:r>
    </w:p>
    <w:p w:rsidR="00862728" w:rsidRPr="001B22DF" w:rsidRDefault="00862728" w:rsidP="00862728">
      <w:pPr>
        <w:pStyle w:val="ConsPlusTitle"/>
        <w:jc w:val="center"/>
        <w:rPr>
          <w:rFonts w:ascii="Times New Roman" w:hAnsi="Times New Roman" w:cs="Times New Roman"/>
          <w:sz w:val="28"/>
          <w:szCs w:val="28"/>
        </w:rPr>
      </w:pPr>
    </w:p>
    <w:p w:rsidR="00862728" w:rsidRPr="001B22DF" w:rsidRDefault="00862728" w:rsidP="00862728">
      <w:pPr>
        <w:pStyle w:val="af0"/>
        <w:ind w:firstLine="709"/>
        <w:jc w:val="both"/>
        <w:rPr>
          <w:bCs/>
          <w:sz w:val="28"/>
          <w:szCs w:val="28"/>
        </w:rPr>
      </w:pPr>
      <w:r w:rsidRPr="001B22DF">
        <w:rPr>
          <w:bCs/>
          <w:sz w:val="28"/>
          <w:szCs w:val="28"/>
        </w:rPr>
        <w:t>1.</w:t>
      </w:r>
      <w:r w:rsidRPr="001B22DF">
        <w:rPr>
          <w:sz w:val="28"/>
          <w:szCs w:val="28"/>
        </w:rPr>
        <w:t xml:space="preserve"> Утвердить нормативы распределения доходов</w:t>
      </w:r>
      <w:r w:rsidRPr="001B22DF">
        <w:rPr>
          <w:b/>
          <w:sz w:val="28"/>
          <w:szCs w:val="28"/>
        </w:rPr>
        <w:t xml:space="preserve"> </w:t>
      </w:r>
      <w:r w:rsidRPr="001B22DF">
        <w:rPr>
          <w:sz w:val="28"/>
          <w:szCs w:val="28"/>
        </w:rPr>
        <w:t xml:space="preserve">бюджета Каминского сельского поселения, не установленных бюджетным </w:t>
      </w:r>
      <w:hyperlink r:id="rId9" w:history="1">
        <w:r w:rsidRPr="001B22DF">
          <w:rPr>
            <w:rStyle w:val="a3"/>
            <w:color w:val="auto"/>
            <w:sz w:val="28"/>
            <w:szCs w:val="28"/>
            <w:u w:val="none"/>
          </w:rPr>
          <w:t>законодательством</w:t>
        </w:r>
      </w:hyperlink>
      <w:r w:rsidRPr="001B22DF">
        <w:rPr>
          <w:sz w:val="28"/>
          <w:szCs w:val="28"/>
        </w:rPr>
        <w:t xml:space="preserve"> Российской Федерации, на 2018 год и на плановый период 2019 и 2020 годов согласно приложению № 1 к настоящему решению.</w:t>
      </w:r>
    </w:p>
    <w:p w:rsidR="00862728" w:rsidRPr="001B22DF" w:rsidRDefault="00862728" w:rsidP="00862728">
      <w:pPr>
        <w:pStyle w:val="af0"/>
        <w:ind w:firstLine="709"/>
        <w:jc w:val="both"/>
        <w:rPr>
          <w:bCs/>
          <w:sz w:val="28"/>
          <w:szCs w:val="28"/>
        </w:rPr>
      </w:pPr>
    </w:p>
    <w:p w:rsidR="00862728" w:rsidRPr="001B22DF" w:rsidRDefault="00862728" w:rsidP="00862728">
      <w:pPr>
        <w:pStyle w:val="af0"/>
        <w:ind w:firstLine="709"/>
        <w:jc w:val="both"/>
        <w:rPr>
          <w:b/>
          <w:bCs/>
          <w:sz w:val="28"/>
          <w:szCs w:val="28"/>
        </w:rPr>
      </w:pPr>
      <w:r w:rsidRPr="001B22DF">
        <w:rPr>
          <w:b/>
          <w:bCs/>
          <w:sz w:val="28"/>
          <w:szCs w:val="28"/>
        </w:rPr>
        <w:t>Статья 3. Показатели доходов бюджета Каминского сельского  поселения</w:t>
      </w:r>
    </w:p>
    <w:p w:rsidR="00862728" w:rsidRPr="001B22DF" w:rsidRDefault="00862728" w:rsidP="00862728">
      <w:pPr>
        <w:pStyle w:val="af0"/>
        <w:ind w:firstLine="709"/>
        <w:jc w:val="both"/>
        <w:rPr>
          <w:b/>
          <w:bCs/>
          <w:sz w:val="28"/>
          <w:szCs w:val="28"/>
        </w:rPr>
      </w:pPr>
      <w:r w:rsidRPr="001B22DF">
        <w:rPr>
          <w:b/>
          <w:bCs/>
          <w:sz w:val="28"/>
          <w:szCs w:val="28"/>
        </w:rPr>
        <w:t>на 2018 год и на плановый период 2019 и 2020 годов</w:t>
      </w:r>
    </w:p>
    <w:p w:rsidR="00862728" w:rsidRPr="001B22DF" w:rsidRDefault="00862728" w:rsidP="00862728">
      <w:pPr>
        <w:pStyle w:val="af0"/>
        <w:ind w:firstLine="709"/>
        <w:jc w:val="both"/>
        <w:rPr>
          <w:b/>
          <w:bCs/>
          <w:sz w:val="28"/>
          <w:szCs w:val="28"/>
        </w:rPr>
      </w:pPr>
    </w:p>
    <w:p w:rsidR="00862728" w:rsidRPr="001B22DF" w:rsidRDefault="00862728" w:rsidP="00862728">
      <w:pPr>
        <w:pStyle w:val="af0"/>
        <w:tabs>
          <w:tab w:val="left" w:pos="709"/>
        </w:tabs>
        <w:ind w:firstLine="709"/>
        <w:jc w:val="both"/>
        <w:rPr>
          <w:bCs/>
          <w:sz w:val="28"/>
          <w:szCs w:val="28"/>
        </w:rPr>
      </w:pPr>
      <w:r w:rsidRPr="001B22DF">
        <w:rPr>
          <w:bCs/>
          <w:sz w:val="28"/>
          <w:szCs w:val="28"/>
        </w:rPr>
        <w:t>1.</w:t>
      </w:r>
      <w:r w:rsidRPr="001B22DF">
        <w:rPr>
          <w:b/>
          <w:bCs/>
          <w:sz w:val="28"/>
          <w:szCs w:val="28"/>
        </w:rPr>
        <w:t xml:space="preserve"> </w:t>
      </w:r>
      <w:r w:rsidRPr="001B22DF">
        <w:rPr>
          <w:bCs/>
          <w:sz w:val="28"/>
          <w:szCs w:val="28"/>
        </w:rPr>
        <w:t>Утвердить поступления доходов бюджета Каминского сельского поселения по кодам классификации доходов бюджетов</w:t>
      </w:r>
      <w:r w:rsidRPr="001B22DF">
        <w:rPr>
          <w:sz w:val="28"/>
          <w:szCs w:val="28"/>
        </w:rPr>
        <w:t xml:space="preserve"> на 2018 год и на плановый период 2019 и 2020 годов,</w:t>
      </w:r>
      <w:r w:rsidRPr="001B22DF">
        <w:rPr>
          <w:bCs/>
          <w:sz w:val="28"/>
          <w:szCs w:val="28"/>
        </w:rPr>
        <w:t xml:space="preserve"> согласно приложению 2 к настоящему Решению.</w:t>
      </w:r>
    </w:p>
    <w:p w:rsidR="00862728" w:rsidRPr="001B22DF" w:rsidRDefault="00862728" w:rsidP="00862728">
      <w:pPr>
        <w:pStyle w:val="af0"/>
        <w:ind w:firstLine="709"/>
        <w:jc w:val="both"/>
        <w:rPr>
          <w:bCs/>
          <w:sz w:val="28"/>
          <w:szCs w:val="28"/>
        </w:rPr>
      </w:pPr>
      <w:r w:rsidRPr="001B22DF">
        <w:rPr>
          <w:bCs/>
          <w:sz w:val="28"/>
          <w:szCs w:val="28"/>
        </w:rPr>
        <w:t>2. Утвердить в пределах общего объема доходов бюджета Каминского сельского поселения, утвержденного статьей 1 настоящего решения, объем межбюджетных трансфертов, получаемых:</w:t>
      </w:r>
    </w:p>
    <w:p w:rsidR="00862728" w:rsidRPr="001B22DF" w:rsidRDefault="00862728" w:rsidP="00862728">
      <w:pPr>
        <w:pStyle w:val="af0"/>
        <w:ind w:firstLine="709"/>
        <w:jc w:val="both"/>
        <w:rPr>
          <w:bCs/>
          <w:sz w:val="28"/>
          <w:szCs w:val="28"/>
        </w:rPr>
      </w:pPr>
      <w:r w:rsidRPr="001B22DF">
        <w:rPr>
          <w:bCs/>
          <w:sz w:val="28"/>
          <w:szCs w:val="28"/>
        </w:rPr>
        <w:t>1) из областного бюджета:</w:t>
      </w:r>
    </w:p>
    <w:p w:rsidR="00862728" w:rsidRPr="001B22DF" w:rsidRDefault="00862728" w:rsidP="00862728">
      <w:pPr>
        <w:pStyle w:val="af0"/>
        <w:ind w:firstLine="709"/>
        <w:jc w:val="both"/>
        <w:rPr>
          <w:bCs/>
          <w:sz w:val="28"/>
          <w:szCs w:val="28"/>
        </w:rPr>
      </w:pPr>
      <w:r w:rsidRPr="001B22DF">
        <w:rPr>
          <w:bCs/>
          <w:sz w:val="28"/>
          <w:szCs w:val="28"/>
        </w:rPr>
        <w:t>а) на 2018 год в сумме  10 372 100,00 руб.</w:t>
      </w:r>
    </w:p>
    <w:p w:rsidR="00862728" w:rsidRPr="001B22DF" w:rsidRDefault="00862728" w:rsidP="00862728">
      <w:pPr>
        <w:pStyle w:val="af0"/>
        <w:ind w:firstLine="709"/>
        <w:jc w:val="both"/>
        <w:rPr>
          <w:bCs/>
          <w:sz w:val="28"/>
          <w:szCs w:val="28"/>
        </w:rPr>
      </w:pPr>
      <w:r w:rsidRPr="001B22DF">
        <w:rPr>
          <w:bCs/>
          <w:sz w:val="28"/>
          <w:szCs w:val="28"/>
        </w:rPr>
        <w:t>б) на 2019 в сумме  10 118 600,00 руб.</w:t>
      </w:r>
    </w:p>
    <w:p w:rsidR="00862728" w:rsidRPr="001B22DF" w:rsidRDefault="00862728" w:rsidP="00862728">
      <w:pPr>
        <w:pStyle w:val="af0"/>
        <w:ind w:firstLine="709"/>
        <w:jc w:val="both"/>
        <w:rPr>
          <w:bCs/>
          <w:sz w:val="28"/>
          <w:szCs w:val="28"/>
        </w:rPr>
      </w:pPr>
      <w:r w:rsidRPr="001B22DF">
        <w:rPr>
          <w:bCs/>
          <w:sz w:val="28"/>
          <w:szCs w:val="28"/>
        </w:rPr>
        <w:t xml:space="preserve">в) </w:t>
      </w:r>
      <w:r w:rsidRPr="001B22DF">
        <w:rPr>
          <w:sz w:val="28"/>
          <w:szCs w:val="28"/>
        </w:rPr>
        <w:t>на 2020</w:t>
      </w:r>
      <w:r w:rsidRPr="001B22DF">
        <w:rPr>
          <w:bCs/>
          <w:sz w:val="28"/>
          <w:szCs w:val="28"/>
        </w:rPr>
        <w:t xml:space="preserve"> в сумме  9 808 700,00 руб.</w:t>
      </w:r>
    </w:p>
    <w:p w:rsidR="00862728" w:rsidRPr="001B22DF" w:rsidRDefault="00862728" w:rsidP="00862728">
      <w:pPr>
        <w:pStyle w:val="af0"/>
        <w:ind w:firstLine="709"/>
        <w:jc w:val="both"/>
        <w:rPr>
          <w:bCs/>
          <w:sz w:val="28"/>
          <w:szCs w:val="28"/>
        </w:rPr>
      </w:pPr>
      <w:r w:rsidRPr="001B22DF">
        <w:rPr>
          <w:bCs/>
          <w:sz w:val="28"/>
          <w:szCs w:val="28"/>
        </w:rPr>
        <w:t>2) из бюджета муниципального района:</w:t>
      </w:r>
    </w:p>
    <w:p w:rsidR="00862728" w:rsidRPr="001B22DF" w:rsidRDefault="00862728" w:rsidP="00862728">
      <w:pPr>
        <w:pStyle w:val="af0"/>
        <w:ind w:firstLine="709"/>
        <w:jc w:val="both"/>
        <w:rPr>
          <w:bCs/>
          <w:sz w:val="28"/>
          <w:szCs w:val="28"/>
        </w:rPr>
      </w:pPr>
      <w:r w:rsidRPr="001B22DF">
        <w:rPr>
          <w:bCs/>
          <w:sz w:val="28"/>
          <w:szCs w:val="28"/>
        </w:rPr>
        <w:t>а) на 2018 год в сумме 2 326 507,20 руб.</w:t>
      </w:r>
    </w:p>
    <w:p w:rsidR="00862728" w:rsidRPr="001B22DF" w:rsidRDefault="00862728" w:rsidP="00862728">
      <w:pPr>
        <w:pStyle w:val="af0"/>
        <w:ind w:firstLine="709"/>
        <w:jc w:val="both"/>
        <w:rPr>
          <w:bCs/>
          <w:sz w:val="28"/>
          <w:szCs w:val="28"/>
        </w:rPr>
      </w:pPr>
      <w:r w:rsidRPr="001B22DF">
        <w:rPr>
          <w:bCs/>
          <w:sz w:val="28"/>
          <w:szCs w:val="28"/>
        </w:rPr>
        <w:lastRenderedPageBreak/>
        <w:t>б) на 2019 год в сумме 2 313 333,00 руб.</w:t>
      </w:r>
    </w:p>
    <w:p w:rsidR="00862728" w:rsidRPr="001B22DF" w:rsidRDefault="00862728" w:rsidP="00862728">
      <w:pPr>
        <w:pStyle w:val="af0"/>
        <w:ind w:firstLine="709"/>
        <w:jc w:val="both"/>
        <w:rPr>
          <w:bCs/>
          <w:sz w:val="28"/>
          <w:szCs w:val="28"/>
        </w:rPr>
      </w:pPr>
      <w:r w:rsidRPr="001B22DF">
        <w:rPr>
          <w:bCs/>
          <w:sz w:val="28"/>
          <w:szCs w:val="28"/>
        </w:rPr>
        <w:t xml:space="preserve">в) </w:t>
      </w:r>
      <w:r w:rsidRPr="001B22DF">
        <w:rPr>
          <w:sz w:val="28"/>
          <w:szCs w:val="28"/>
        </w:rPr>
        <w:t>на 2020 год</w:t>
      </w:r>
      <w:r w:rsidRPr="001B22DF">
        <w:rPr>
          <w:bCs/>
          <w:sz w:val="28"/>
          <w:szCs w:val="28"/>
        </w:rPr>
        <w:t xml:space="preserve"> в сумме  2 313 333,00 руб. </w:t>
      </w:r>
    </w:p>
    <w:p w:rsidR="00862728" w:rsidRPr="001B22DF" w:rsidRDefault="00862728" w:rsidP="00862728">
      <w:pPr>
        <w:pStyle w:val="ConsPlusNormal"/>
        <w:widowControl/>
        <w:ind w:firstLine="709"/>
        <w:jc w:val="both"/>
        <w:rPr>
          <w:rFonts w:ascii="Times New Roman" w:hAnsi="Times New Roman" w:cs="Times New Roman"/>
          <w:b/>
          <w:bCs/>
          <w:sz w:val="28"/>
          <w:szCs w:val="28"/>
        </w:rPr>
      </w:pPr>
    </w:p>
    <w:p w:rsidR="00862728" w:rsidRPr="001B22DF" w:rsidRDefault="00862728" w:rsidP="00862728">
      <w:pPr>
        <w:pStyle w:val="ConsPlusNormal"/>
        <w:widowControl/>
        <w:ind w:firstLine="709"/>
        <w:jc w:val="both"/>
        <w:rPr>
          <w:rFonts w:ascii="Times New Roman" w:hAnsi="Times New Roman" w:cs="Times New Roman"/>
          <w:b/>
          <w:bCs/>
          <w:sz w:val="28"/>
          <w:szCs w:val="28"/>
        </w:rPr>
      </w:pPr>
      <w:r w:rsidRPr="001B22DF">
        <w:rPr>
          <w:rFonts w:ascii="Times New Roman" w:hAnsi="Times New Roman" w:cs="Times New Roman"/>
          <w:b/>
          <w:bCs/>
          <w:sz w:val="28"/>
          <w:szCs w:val="28"/>
        </w:rPr>
        <w:t>Статья 4. Главные администраторы доходов бюджета  Каминского сельского поселения на 2018 год и на плановый период 2019 и 2020 годов</w:t>
      </w:r>
    </w:p>
    <w:p w:rsidR="00862728" w:rsidRPr="001B22DF" w:rsidRDefault="00862728" w:rsidP="00862728">
      <w:pPr>
        <w:pStyle w:val="ConsPlusNormal"/>
        <w:widowControl/>
        <w:ind w:firstLine="709"/>
        <w:jc w:val="both"/>
        <w:rPr>
          <w:rFonts w:ascii="Times New Roman" w:hAnsi="Times New Roman" w:cs="Times New Roman"/>
          <w:b/>
          <w:bCs/>
          <w:sz w:val="28"/>
          <w:szCs w:val="28"/>
        </w:rPr>
      </w:pPr>
    </w:p>
    <w:p w:rsidR="00862728" w:rsidRPr="001B22DF" w:rsidRDefault="00862728" w:rsidP="00862728">
      <w:pPr>
        <w:pStyle w:val="af0"/>
        <w:ind w:firstLine="709"/>
        <w:jc w:val="both"/>
        <w:rPr>
          <w:sz w:val="28"/>
          <w:szCs w:val="28"/>
        </w:rPr>
      </w:pPr>
      <w:r w:rsidRPr="001B22DF">
        <w:rPr>
          <w:sz w:val="28"/>
          <w:szCs w:val="28"/>
        </w:rPr>
        <w:t>1.Утвердить перечень главных администраторов доходов бюджета Каминского сельского поселения и закрепляемые за ними виды (подвиды) доходов бюджета  на 2018 год и на плановый период 2019 и 2020 годов, согласно приложению 3  к настоящему Решению.</w:t>
      </w:r>
    </w:p>
    <w:p w:rsidR="00862728" w:rsidRPr="001B22DF" w:rsidRDefault="00862728" w:rsidP="00862728">
      <w:pPr>
        <w:pStyle w:val="af0"/>
        <w:ind w:firstLine="709"/>
        <w:jc w:val="both"/>
        <w:rPr>
          <w:b/>
          <w:bCs/>
          <w:sz w:val="28"/>
          <w:szCs w:val="28"/>
        </w:rPr>
      </w:pPr>
    </w:p>
    <w:p w:rsidR="00862728" w:rsidRPr="001B22DF" w:rsidRDefault="00862728" w:rsidP="00862728">
      <w:pPr>
        <w:pStyle w:val="af0"/>
        <w:ind w:firstLine="709"/>
        <w:jc w:val="both"/>
        <w:rPr>
          <w:b/>
          <w:bCs/>
          <w:sz w:val="28"/>
          <w:szCs w:val="28"/>
        </w:rPr>
      </w:pPr>
      <w:r w:rsidRPr="001B22DF">
        <w:rPr>
          <w:b/>
          <w:bCs/>
          <w:sz w:val="28"/>
          <w:szCs w:val="28"/>
        </w:rPr>
        <w:t>Статья 5. Источники внутреннего финансирования дефицита бюджета Каминского сельского поселения на 2018 год и на плановый период 2019 и 2020 годов</w:t>
      </w:r>
    </w:p>
    <w:p w:rsidR="00862728" w:rsidRPr="001B22DF" w:rsidRDefault="00862728" w:rsidP="00862728">
      <w:pPr>
        <w:pStyle w:val="af0"/>
        <w:ind w:firstLine="709"/>
        <w:jc w:val="both"/>
        <w:rPr>
          <w:b/>
          <w:bCs/>
          <w:sz w:val="28"/>
          <w:szCs w:val="28"/>
        </w:rPr>
      </w:pPr>
    </w:p>
    <w:p w:rsidR="00862728" w:rsidRPr="001B22DF" w:rsidRDefault="00862728" w:rsidP="00862728">
      <w:pPr>
        <w:pStyle w:val="af0"/>
        <w:jc w:val="both"/>
        <w:rPr>
          <w:bCs/>
          <w:sz w:val="28"/>
          <w:szCs w:val="28"/>
        </w:rPr>
      </w:pPr>
      <w:r w:rsidRPr="001B22DF">
        <w:rPr>
          <w:bCs/>
          <w:sz w:val="28"/>
          <w:szCs w:val="28"/>
        </w:rPr>
        <w:t xml:space="preserve">       </w:t>
      </w:r>
      <w:r w:rsidRPr="001B22DF">
        <w:rPr>
          <w:bCs/>
          <w:sz w:val="28"/>
          <w:szCs w:val="28"/>
        </w:rPr>
        <w:tab/>
        <w:t>1. Утвердить источники внутреннего финансирования дефицита бюджета Каминского сельского поселения</w:t>
      </w:r>
      <w:r w:rsidRPr="001B22DF">
        <w:rPr>
          <w:sz w:val="28"/>
          <w:szCs w:val="28"/>
        </w:rPr>
        <w:t xml:space="preserve"> на 2018 год и на плановый период 2019 и 2020 годов</w:t>
      </w:r>
      <w:r w:rsidRPr="001B22DF">
        <w:rPr>
          <w:bCs/>
          <w:sz w:val="28"/>
          <w:szCs w:val="28"/>
        </w:rPr>
        <w:t xml:space="preserve"> согласно приложению 4 к настоящему Решению.</w:t>
      </w:r>
    </w:p>
    <w:p w:rsidR="00862728" w:rsidRPr="001B22DF" w:rsidRDefault="00862728" w:rsidP="00862728">
      <w:pPr>
        <w:pStyle w:val="af0"/>
        <w:ind w:firstLine="360"/>
        <w:jc w:val="both"/>
        <w:rPr>
          <w:sz w:val="28"/>
          <w:szCs w:val="28"/>
        </w:rPr>
      </w:pPr>
      <w:r w:rsidRPr="001B22DF">
        <w:rPr>
          <w:bCs/>
          <w:sz w:val="28"/>
          <w:szCs w:val="28"/>
        </w:rPr>
        <w:t xml:space="preserve"> </w:t>
      </w:r>
      <w:r w:rsidRPr="001B22DF">
        <w:rPr>
          <w:bCs/>
          <w:sz w:val="28"/>
          <w:szCs w:val="28"/>
        </w:rPr>
        <w:tab/>
        <w:t>2. Установить, что о</w:t>
      </w:r>
      <w:r w:rsidRPr="001B22DF">
        <w:rPr>
          <w:sz w:val="28"/>
          <w:szCs w:val="28"/>
        </w:rPr>
        <w:t xml:space="preserve">статки средств бюджета Каминского сельского поселения на 01 января 2018 года  направляются в 2018 году на покрытие временных кассовых разрывов и на увеличение бюджетных ассигнований на оплату заключенных от имени муниципального образования </w:t>
      </w:r>
      <w:r w:rsidRPr="001B22DF">
        <w:rPr>
          <w:bCs/>
          <w:sz w:val="28"/>
          <w:szCs w:val="28"/>
        </w:rPr>
        <w:t xml:space="preserve">«Каминское сельское поселение Родниковского муниципального района Ивановской области» </w:t>
      </w:r>
      <w:r w:rsidRPr="001B22DF">
        <w:rPr>
          <w:sz w:val="28"/>
          <w:szCs w:val="28"/>
        </w:rPr>
        <w:t>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862728" w:rsidRPr="001B22DF" w:rsidRDefault="00862728" w:rsidP="00862728">
      <w:pPr>
        <w:pStyle w:val="af0"/>
        <w:ind w:firstLine="709"/>
        <w:jc w:val="both"/>
        <w:rPr>
          <w:bCs/>
          <w:sz w:val="28"/>
          <w:szCs w:val="28"/>
        </w:rPr>
      </w:pPr>
    </w:p>
    <w:p w:rsidR="00862728" w:rsidRPr="001B22DF" w:rsidRDefault="00862728" w:rsidP="00862728">
      <w:pPr>
        <w:pStyle w:val="af0"/>
        <w:ind w:firstLine="709"/>
        <w:jc w:val="both"/>
        <w:rPr>
          <w:b/>
          <w:bCs/>
          <w:sz w:val="28"/>
          <w:szCs w:val="28"/>
        </w:rPr>
      </w:pPr>
      <w:r w:rsidRPr="001B22DF">
        <w:rPr>
          <w:b/>
          <w:bCs/>
          <w:sz w:val="28"/>
          <w:szCs w:val="28"/>
        </w:rPr>
        <w:t>Статья 6. Главные администраторы источников внутреннего финансирования дефицита бюджета Каминского сельского поселения на 2018 год и на плановый период 2019 и 2020 годов</w:t>
      </w:r>
    </w:p>
    <w:p w:rsidR="00862728" w:rsidRPr="001B22DF" w:rsidRDefault="00862728" w:rsidP="00862728">
      <w:pPr>
        <w:pStyle w:val="af0"/>
        <w:ind w:firstLine="709"/>
        <w:jc w:val="both"/>
        <w:rPr>
          <w:bCs/>
          <w:sz w:val="28"/>
          <w:szCs w:val="28"/>
        </w:rPr>
      </w:pPr>
    </w:p>
    <w:p w:rsidR="00862728" w:rsidRPr="001B22DF" w:rsidRDefault="00862728" w:rsidP="00862728">
      <w:pPr>
        <w:pStyle w:val="af0"/>
        <w:ind w:firstLine="709"/>
        <w:jc w:val="both"/>
        <w:rPr>
          <w:bCs/>
          <w:sz w:val="28"/>
          <w:szCs w:val="28"/>
        </w:rPr>
      </w:pPr>
      <w:r w:rsidRPr="001B22DF">
        <w:rPr>
          <w:bCs/>
          <w:sz w:val="28"/>
          <w:szCs w:val="28"/>
        </w:rPr>
        <w:t xml:space="preserve">1.Утвердить перечень главных администраторов источников финансирования дефицита бюджета Каминского сельского поселения </w:t>
      </w:r>
      <w:r w:rsidRPr="001B22DF">
        <w:rPr>
          <w:sz w:val="28"/>
          <w:szCs w:val="28"/>
        </w:rPr>
        <w:t xml:space="preserve">на 2018 год и на плановый период 2019 и 2020 годов </w:t>
      </w:r>
      <w:r w:rsidRPr="001B22DF">
        <w:rPr>
          <w:bCs/>
          <w:sz w:val="28"/>
          <w:szCs w:val="28"/>
        </w:rPr>
        <w:t>согласно приложению 5 к настоящему Решению.</w:t>
      </w:r>
    </w:p>
    <w:p w:rsidR="00862728" w:rsidRPr="001B22DF" w:rsidRDefault="00862728" w:rsidP="00862728">
      <w:pPr>
        <w:pStyle w:val="af0"/>
        <w:ind w:firstLine="709"/>
        <w:jc w:val="both"/>
        <w:rPr>
          <w:bCs/>
          <w:sz w:val="28"/>
          <w:szCs w:val="28"/>
        </w:rPr>
      </w:pPr>
    </w:p>
    <w:p w:rsidR="00862728" w:rsidRPr="001B22DF" w:rsidRDefault="00862728" w:rsidP="00862728">
      <w:pPr>
        <w:pStyle w:val="af0"/>
        <w:ind w:firstLine="709"/>
        <w:jc w:val="both"/>
        <w:rPr>
          <w:b/>
          <w:bCs/>
          <w:sz w:val="28"/>
          <w:szCs w:val="28"/>
        </w:rPr>
      </w:pPr>
      <w:r w:rsidRPr="001B22DF">
        <w:rPr>
          <w:b/>
          <w:bCs/>
          <w:sz w:val="28"/>
          <w:szCs w:val="28"/>
        </w:rPr>
        <w:t xml:space="preserve">Статья 7. Бюджетные ассигнования бюджета </w:t>
      </w:r>
      <w:r w:rsidRPr="001B22DF">
        <w:rPr>
          <w:bCs/>
          <w:sz w:val="28"/>
          <w:szCs w:val="28"/>
        </w:rPr>
        <w:t xml:space="preserve"> </w:t>
      </w:r>
      <w:r w:rsidRPr="001B22DF">
        <w:rPr>
          <w:b/>
          <w:sz w:val="28"/>
          <w:szCs w:val="28"/>
        </w:rPr>
        <w:t xml:space="preserve">Каминского сельского поселения </w:t>
      </w:r>
      <w:r w:rsidRPr="001B22DF">
        <w:rPr>
          <w:bCs/>
          <w:sz w:val="28"/>
          <w:szCs w:val="28"/>
        </w:rPr>
        <w:t xml:space="preserve"> </w:t>
      </w:r>
      <w:r w:rsidRPr="001B22DF">
        <w:rPr>
          <w:b/>
          <w:bCs/>
          <w:sz w:val="28"/>
          <w:szCs w:val="28"/>
        </w:rPr>
        <w:t>на 2018 год и на плановый период 2019 и 2020 годов</w:t>
      </w:r>
    </w:p>
    <w:p w:rsidR="00862728" w:rsidRPr="001B22DF" w:rsidRDefault="00862728" w:rsidP="00862728">
      <w:pPr>
        <w:pStyle w:val="af0"/>
        <w:ind w:firstLine="709"/>
        <w:jc w:val="both"/>
        <w:rPr>
          <w:b/>
          <w:sz w:val="28"/>
          <w:szCs w:val="28"/>
        </w:rPr>
      </w:pPr>
    </w:p>
    <w:p w:rsidR="00862728" w:rsidRPr="001B22DF" w:rsidRDefault="00862728" w:rsidP="00862728">
      <w:pPr>
        <w:pStyle w:val="af0"/>
        <w:ind w:firstLine="709"/>
        <w:jc w:val="both"/>
        <w:rPr>
          <w:sz w:val="28"/>
          <w:szCs w:val="28"/>
        </w:rPr>
      </w:pPr>
      <w:r w:rsidRPr="001B22DF">
        <w:rPr>
          <w:bCs/>
          <w:sz w:val="28"/>
          <w:szCs w:val="28"/>
        </w:rPr>
        <w:t xml:space="preserve">1.Утвердить </w:t>
      </w:r>
      <w:r w:rsidRPr="001B22DF">
        <w:rPr>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Каминского сельского поселения:</w:t>
      </w:r>
    </w:p>
    <w:p w:rsidR="00862728" w:rsidRPr="001B22DF" w:rsidRDefault="00862728" w:rsidP="00862728">
      <w:pPr>
        <w:pStyle w:val="af0"/>
        <w:ind w:firstLine="720"/>
        <w:jc w:val="both"/>
        <w:rPr>
          <w:bCs/>
          <w:sz w:val="28"/>
          <w:szCs w:val="28"/>
        </w:rPr>
      </w:pPr>
      <w:r w:rsidRPr="001B22DF">
        <w:rPr>
          <w:bCs/>
          <w:sz w:val="28"/>
          <w:szCs w:val="28"/>
        </w:rPr>
        <w:t>1) на 2018 год согласно приложению 6 к настоящему Решению;</w:t>
      </w:r>
    </w:p>
    <w:p w:rsidR="00862728" w:rsidRPr="001B22DF" w:rsidRDefault="00862728" w:rsidP="00862728">
      <w:pPr>
        <w:pStyle w:val="af0"/>
        <w:ind w:firstLine="709"/>
        <w:jc w:val="both"/>
        <w:rPr>
          <w:bCs/>
          <w:sz w:val="28"/>
          <w:szCs w:val="28"/>
        </w:rPr>
      </w:pPr>
      <w:r w:rsidRPr="001B22DF">
        <w:rPr>
          <w:bCs/>
          <w:sz w:val="28"/>
          <w:szCs w:val="28"/>
        </w:rPr>
        <w:lastRenderedPageBreak/>
        <w:t>2) на плановый период 2019 и 2020 годов согласно приложению 7 к настоящему Решению.</w:t>
      </w:r>
    </w:p>
    <w:p w:rsidR="00862728" w:rsidRPr="001B22DF" w:rsidRDefault="00862728" w:rsidP="00862728">
      <w:pPr>
        <w:pStyle w:val="af0"/>
        <w:ind w:firstLine="709"/>
        <w:jc w:val="both"/>
        <w:rPr>
          <w:bCs/>
          <w:sz w:val="28"/>
          <w:szCs w:val="28"/>
        </w:rPr>
      </w:pPr>
      <w:r w:rsidRPr="001B22DF">
        <w:rPr>
          <w:bCs/>
          <w:sz w:val="28"/>
          <w:szCs w:val="28"/>
        </w:rPr>
        <w:t xml:space="preserve">2. Утвердить ведомственную структуру расходов </w:t>
      </w:r>
      <w:r w:rsidRPr="001B22DF">
        <w:rPr>
          <w:sz w:val="28"/>
          <w:szCs w:val="28"/>
        </w:rPr>
        <w:t>бюджета Каминского сельского поселения</w:t>
      </w:r>
      <w:r w:rsidRPr="001B22DF">
        <w:rPr>
          <w:bCs/>
          <w:sz w:val="28"/>
          <w:szCs w:val="28"/>
        </w:rPr>
        <w:t>:</w:t>
      </w:r>
    </w:p>
    <w:p w:rsidR="00862728" w:rsidRPr="001B22DF" w:rsidRDefault="00862728" w:rsidP="00862728">
      <w:pPr>
        <w:pStyle w:val="af0"/>
        <w:ind w:firstLine="709"/>
        <w:jc w:val="both"/>
        <w:rPr>
          <w:bCs/>
          <w:sz w:val="28"/>
          <w:szCs w:val="28"/>
        </w:rPr>
      </w:pPr>
      <w:r w:rsidRPr="001B22DF">
        <w:rPr>
          <w:bCs/>
          <w:sz w:val="28"/>
          <w:szCs w:val="28"/>
        </w:rPr>
        <w:t>1) на 2018 год согласно приложению 8 к настоящему Решению;</w:t>
      </w:r>
    </w:p>
    <w:p w:rsidR="00862728" w:rsidRPr="001B22DF" w:rsidRDefault="00862728" w:rsidP="00862728">
      <w:pPr>
        <w:pStyle w:val="af0"/>
        <w:ind w:firstLine="708"/>
        <w:jc w:val="both"/>
        <w:rPr>
          <w:bCs/>
          <w:sz w:val="28"/>
          <w:szCs w:val="28"/>
        </w:rPr>
      </w:pPr>
      <w:r w:rsidRPr="001B22DF">
        <w:rPr>
          <w:bCs/>
          <w:sz w:val="28"/>
          <w:szCs w:val="28"/>
        </w:rPr>
        <w:t>2) на плановый период 2019 и 2020 годов согласно приложению 9 к настоящему Решению.</w:t>
      </w:r>
    </w:p>
    <w:p w:rsidR="00862728" w:rsidRPr="001B22DF" w:rsidRDefault="00862728" w:rsidP="00862728">
      <w:pPr>
        <w:pStyle w:val="af0"/>
        <w:jc w:val="both"/>
        <w:rPr>
          <w:bCs/>
          <w:sz w:val="28"/>
          <w:szCs w:val="28"/>
        </w:rPr>
      </w:pPr>
      <w:r w:rsidRPr="001B22DF">
        <w:rPr>
          <w:bCs/>
          <w:sz w:val="28"/>
          <w:szCs w:val="28"/>
        </w:rPr>
        <w:t xml:space="preserve">        3. </w:t>
      </w:r>
      <w:r w:rsidRPr="001B22DF">
        <w:rPr>
          <w:sz w:val="28"/>
          <w:szCs w:val="28"/>
        </w:rPr>
        <w:t>Утвердить</w:t>
      </w:r>
      <w:r w:rsidRPr="001B22DF">
        <w:rPr>
          <w:bCs/>
          <w:sz w:val="28"/>
          <w:szCs w:val="28"/>
        </w:rPr>
        <w:t xml:space="preserve"> в пределах общего объема расходов бюджета </w:t>
      </w:r>
      <w:r w:rsidRPr="001B22DF">
        <w:rPr>
          <w:sz w:val="28"/>
          <w:szCs w:val="28"/>
        </w:rPr>
        <w:t>Каминского сельского поселения</w:t>
      </w:r>
      <w:r w:rsidRPr="001B22DF">
        <w:rPr>
          <w:bCs/>
          <w:sz w:val="28"/>
          <w:szCs w:val="28"/>
        </w:rPr>
        <w:t>, утвержденного статьей 1 настоящего решения:</w:t>
      </w:r>
    </w:p>
    <w:p w:rsidR="00862728" w:rsidRPr="001B22DF" w:rsidRDefault="00862728" w:rsidP="00862728">
      <w:pPr>
        <w:pStyle w:val="af0"/>
        <w:ind w:firstLine="709"/>
        <w:jc w:val="both"/>
        <w:rPr>
          <w:bCs/>
          <w:sz w:val="28"/>
          <w:szCs w:val="28"/>
        </w:rPr>
      </w:pPr>
      <w:r w:rsidRPr="001B22DF">
        <w:rPr>
          <w:bCs/>
          <w:sz w:val="28"/>
          <w:szCs w:val="28"/>
        </w:rPr>
        <w:t>1) общий объем условно утвержденных расходов на 2020 год в сумме  326 600,00 руб.;</w:t>
      </w:r>
    </w:p>
    <w:p w:rsidR="00862728" w:rsidRPr="001B22DF" w:rsidRDefault="00862728" w:rsidP="00862728">
      <w:pPr>
        <w:pStyle w:val="af0"/>
        <w:ind w:firstLine="709"/>
        <w:jc w:val="both"/>
        <w:rPr>
          <w:bCs/>
          <w:sz w:val="28"/>
          <w:szCs w:val="28"/>
        </w:rPr>
      </w:pPr>
      <w:r w:rsidRPr="001B22DF">
        <w:rPr>
          <w:bCs/>
          <w:sz w:val="28"/>
          <w:szCs w:val="28"/>
        </w:rPr>
        <w:t>2) общий объем бюджетных ассигнований, направляемых на исполнение публичных нормативных обязательств:</w:t>
      </w:r>
    </w:p>
    <w:p w:rsidR="00862728" w:rsidRPr="001B22DF" w:rsidRDefault="00862728" w:rsidP="00862728">
      <w:pPr>
        <w:pStyle w:val="af0"/>
        <w:ind w:firstLine="708"/>
        <w:jc w:val="both"/>
        <w:rPr>
          <w:bCs/>
          <w:sz w:val="28"/>
          <w:szCs w:val="28"/>
        </w:rPr>
      </w:pPr>
      <w:r w:rsidRPr="001B22DF">
        <w:rPr>
          <w:bCs/>
          <w:sz w:val="28"/>
          <w:szCs w:val="28"/>
        </w:rPr>
        <w:t>а) на 2018 год в сумме 0,00 руб.;</w:t>
      </w:r>
    </w:p>
    <w:p w:rsidR="00862728" w:rsidRPr="001B22DF" w:rsidRDefault="00862728" w:rsidP="00862728">
      <w:pPr>
        <w:pStyle w:val="af0"/>
        <w:ind w:firstLine="709"/>
        <w:jc w:val="both"/>
        <w:rPr>
          <w:bCs/>
          <w:sz w:val="28"/>
          <w:szCs w:val="28"/>
        </w:rPr>
      </w:pPr>
      <w:r w:rsidRPr="001B22DF">
        <w:rPr>
          <w:bCs/>
          <w:sz w:val="28"/>
          <w:szCs w:val="28"/>
        </w:rPr>
        <w:t>б) на 2019 год в сумме 0,00 руб.;</w:t>
      </w:r>
    </w:p>
    <w:p w:rsidR="00862728" w:rsidRPr="001B22DF" w:rsidRDefault="00862728" w:rsidP="00862728">
      <w:pPr>
        <w:pStyle w:val="af0"/>
        <w:ind w:firstLine="709"/>
        <w:jc w:val="both"/>
        <w:rPr>
          <w:bCs/>
          <w:sz w:val="28"/>
          <w:szCs w:val="28"/>
        </w:rPr>
      </w:pPr>
      <w:r w:rsidRPr="001B22DF">
        <w:rPr>
          <w:bCs/>
          <w:sz w:val="28"/>
          <w:szCs w:val="28"/>
        </w:rPr>
        <w:t>в) на 2020 год в сумме 0,00 руб.;</w:t>
      </w:r>
    </w:p>
    <w:p w:rsidR="00862728" w:rsidRPr="001B22DF" w:rsidRDefault="00862728" w:rsidP="00862728">
      <w:pPr>
        <w:pStyle w:val="af0"/>
        <w:ind w:firstLine="709"/>
        <w:jc w:val="both"/>
        <w:rPr>
          <w:bCs/>
          <w:sz w:val="28"/>
          <w:szCs w:val="28"/>
        </w:rPr>
      </w:pPr>
      <w:r w:rsidRPr="001B22DF">
        <w:rPr>
          <w:bCs/>
          <w:sz w:val="28"/>
          <w:szCs w:val="28"/>
        </w:rPr>
        <w:t>4.Установить размер резервного фонда администрации                                                                                                                  муниципального образования «</w:t>
      </w:r>
      <w:r w:rsidRPr="001B22DF">
        <w:rPr>
          <w:sz w:val="28"/>
          <w:szCs w:val="28"/>
        </w:rPr>
        <w:t xml:space="preserve">Каминское </w:t>
      </w:r>
      <w:r w:rsidRPr="001B22DF">
        <w:rPr>
          <w:bCs/>
          <w:sz w:val="28"/>
          <w:szCs w:val="28"/>
        </w:rPr>
        <w:t xml:space="preserve">сельское поселение Родниковского муниципального района Ивановской области» </w:t>
      </w:r>
    </w:p>
    <w:p w:rsidR="00862728" w:rsidRPr="001B22DF" w:rsidRDefault="00862728" w:rsidP="00862728">
      <w:pPr>
        <w:pStyle w:val="af0"/>
        <w:ind w:firstLine="708"/>
        <w:jc w:val="both"/>
        <w:rPr>
          <w:bCs/>
          <w:sz w:val="28"/>
          <w:szCs w:val="28"/>
        </w:rPr>
      </w:pPr>
      <w:r w:rsidRPr="001B22DF">
        <w:rPr>
          <w:bCs/>
          <w:sz w:val="28"/>
          <w:szCs w:val="28"/>
        </w:rPr>
        <w:t>а) на 2018 год в сумме 0,00 руб.;</w:t>
      </w:r>
    </w:p>
    <w:p w:rsidR="00862728" w:rsidRPr="001B22DF" w:rsidRDefault="00862728" w:rsidP="00862728">
      <w:pPr>
        <w:pStyle w:val="af0"/>
        <w:ind w:firstLine="709"/>
        <w:jc w:val="both"/>
        <w:rPr>
          <w:bCs/>
          <w:sz w:val="28"/>
          <w:szCs w:val="28"/>
        </w:rPr>
      </w:pPr>
      <w:r w:rsidRPr="001B22DF">
        <w:rPr>
          <w:bCs/>
          <w:sz w:val="28"/>
          <w:szCs w:val="28"/>
        </w:rPr>
        <w:t>б) на 2019 год в сумме 0,00 руб.;</w:t>
      </w:r>
    </w:p>
    <w:p w:rsidR="00862728" w:rsidRPr="001B22DF" w:rsidRDefault="00862728" w:rsidP="00862728">
      <w:pPr>
        <w:pStyle w:val="af0"/>
        <w:ind w:firstLine="709"/>
        <w:jc w:val="both"/>
        <w:rPr>
          <w:bCs/>
          <w:sz w:val="28"/>
          <w:szCs w:val="28"/>
        </w:rPr>
      </w:pPr>
      <w:r w:rsidRPr="001B22DF">
        <w:rPr>
          <w:bCs/>
          <w:sz w:val="28"/>
          <w:szCs w:val="28"/>
        </w:rPr>
        <w:t>в) на 2020 год в сумме 0,00 руб.;</w:t>
      </w:r>
    </w:p>
    <w:p w:rsidR="00862728" w:rsidRPr="001B22DF" w:rsidRDefault="00862728" w:rsidP="00862728">
      <w:pPr>
        <w:pStyle w:val="af0"/>
        <w:ind w:firstLine="709"/>
        <w:jc w:val="both"/>
        <w:rPr>
          <w:bCs/>
          <w:sz w:val="28"/>
          <w:szCs w:val="28"/>
        </w:rPr>
      </w:pPr>
      <w:r w:rsidRPr="001B22DF">
        <w:rPr>
          <w:bCs/>
          <w:sz w:val="28"/>
          <w:szCs w:val="28"/>
        </w:rPr>
        <w:t xml:space="preserve">5. Субсидии юридическим лицам </w:t>
      </w:r>
      <w:r w:rsidRPr="001B22DF">
        <w:rPr>
          <w:sz w:val="28"/>
          <w:szCs w:val="28"/>
        </w:rPr>
        <w:t>(за исключением субсидий муниципальным учреждениям)</w:t>
      </w:r>
      <w:r w:rsidRPr="001B22DF">
        <w:rPr>
          <w:bCs/>
          <w:sz w:val="28"/>
          <w:szCs w:val="28"/>
        </w:rPr>
        <w:t xml:space="preserve">, индивидуальным предпринимателям, физическим лицам - производителям товаров, работ, услуг, предоставляются </w:t>
      </w:r>
      <w:r w:rsidRPr="001B22DF">
        <w:rPr>
          <w:sz w:val="28"/>
          <w:szCs w:val="28"/>
        </w:rPr>
        <w:t>в случаях и порядке, предусмотренных настоящим решением и принимаемыми в соответствии с ним муниципальными правовыми актами администрации</w:t>
      </w:r>
      <w:r w:rsidRPr="001B22DF">
        <w:rPr>
          <w:bCs/>
          <w:sz w:val="28"/>
          <w:szCs w:val="28"/>
        </w:rPr>
        <w:t xml:space="preserve"> муниципального образования «Каминское сельское поселение Родниковского муниципального района Ивановской области». </w:t>
      </w:r>
    </w:p>
    <w:p w:rsidR="00862728" w:rsidRPr="001B22DF" w:rsidRDefault="00862728" w:rsidP="00862728">
      <w:pPr>
        <w:pStyle w:val="af0"/>
        <w:ind w:firstLine="709"/>
        <w:jc w:val="both"/>
        <w:rPr>
          <w:b/>
          <w:bCs/>
          <w:sz w:val="28"/>
          <w:szCs w:val="28"/>
        </w:rPr>
      </w:pPr>
    </w:p>
    <w:p w:rsidR="00862728" w:rsidRPr="001B22DF" w:rsidRDefault="00862728" w:rsidP="00862728">
      <w:pPr>
        <w:pStyle w:val="af0"/>
        <w:ind w:firstLine="709"/>
        <w:jc w:val="both"/>
        <w:rPr>
          <w:b/>
          <w:bCs/>
          <w:sz w:val="28"/>
          <w:szCs w:val="28"/>
        </w:rPr>
      </w:pPr>
      <w:r w:rsidRPr="001B22DF">
        <w:rPr>
          <w:b/>
          <w:bCs/>
          <w:sz w:val="28"/>
          <w:szCs w:val="28"/>
        </w:rPr>
        <w:t>Статья 8. Межбюджетные трансферты, предоставляемые другим бюджетам бюджетной системы Российской Федерации в 2018 году и в плановом периоде 2019 и 2020 годов</w:t>
      </w:r>
    </w:p>
    <w:p w:rsidR="00862728" w:rsidRPr="001B22DF" w:rsidRDefault="00862728" w:rsidP="00862728">
      <w:pPr>
        <w:pStyle w:val="af0"/>
        <w:ind w:firstLine="709"/>
        <w:jc w:val="both"/>
        <w:rPr>
          <w:b/>
          <w:bCs/>
          <w:sz w:val="28"/>
          <w:szCs w:val="28"/>
        </w:rPr>
      </w:pPr>
    </w:p>
    <w:p w:rsidR="00862728" w:rsidRPr="001B22DF" w:rsidRDefault="00862728" w:rsidP="00862728">
      <w:pPr>
        <w:pStyle w:val="af0"/>
        <w:ind w:firstLine="708"/>
        <w:jc w:val="both"/>
        <w:rPr>
          <w:bCs/>
          <w:sz w:val="28"/>
          <w:szCs w:val="28"/>
        </w:rPr>
      </w:pPr>
      <w:r w:rsidRPr="001B22DF">
        <w:rPr>
          <w:bCs/>
          <w:sz w:val="28"/>
          <w:szCs w:val="28"/>
        </w:rPr>
        <w:t xml:space="preserve">1.Установить общий объем межбюджетных трансфертов, предоставляемых из бюджета Каминского сельского поселения  бюджету Родниковского муниципального района: </w:t>
      </w:r>
    </w:p>
    <w:p w:rsidR="00862728" w:rsidRPr="001B22DF" w:rsidRDefault="00862728" w:rsidP="00862728">
      <w:pPr>
        <w:pStyle w:val="af0"/>
        <w:ind w:firstLine="708"/>
        <w:jc w:val="both"/>
        <w:rPr>
          <w:bCs/>
          <w:sz w:val="28"/>
          <w:szCs w:val="28"/>
        </w:rPr>
      </w:pPr>
      <w:r w:rsidRPr="001B22DF">
        <w:rPr>
          <w:bCs/>
          <w:sz w:val="28"/>
          <w:szCs w:val="28"/>
        </w:rPr>
        <w:t>а) на 2018 год в сумме 6 327 700,00 руб.;</w:t>
      </w:r>
    </w:p>
    <w:p w:rsidR="00862728" w:rsidRPr="001B22DF" w:rsidRDefault="00862728" w:rsidP="00862728">
      <w:pPr>
        <w:pStyle w:val="af0"/>
        <w:ind w:firstLine="709"/>
        <w:jc w:val="both"/>
        <w:rPr>
          <w:bCs/>
          <w:sz w:val="28"/>
          <w:szCs w:val="28"/>
        </w:rPr>
      </w:pPr>
      <w:r w:rsidRPr="001B22DF">
        <w:rPr>
          <w:bCs/>
          <w:sz w:val="28"/>
          <w:szCs w:val="28"/>
        </w:rPr>
        <w:t>б) на 2019 год в сумме 6 327 700,00 руб.;</w:t>
      </w:r>
    </w:p>
    <w:p w:rsidR="00862728" w:rsidRPr="001B22DF" w:rsidRDefault="00862728" w:rsidP="00862728">
      <w:pPr>
        <w:pStyle w:val="af0"/>
        <w:ind w:firstLine="709"/>
        <w:jc w:val="both"/>
        <w:rPr>
          <w:bCs/>
          <w:sz w:val="28"/>
          <w:szCs w:val="28"/>
        </w:rPr>
      </w:pPr>
      <w:r w:rsidRPr="001B22DF">
        <w:rPr>
          <w:bCs/>
          <w:sz w:val="28"/>
          <w:szCs w:val="28"/>
        </w:rPr>
        <w:t>в) на 2020 год в сумме 6 327 700,00руб.;</w:t>
      </w:r>
    </w:p>
    <w:p w:rsidR="00862728" w:rsidRPr="001B22DF" w:rsidRDefault="00862728" w:rsidP="00862728">
      <w:pPr>
        <w:pStyle w:val="af0"/>
        <w:ind w:firstLine="709"/>
        <w:jc w:val="both"/>
        <w:rPr>
          <w:bCs/>
          <w:sz w:val="28"/>
          <w:szCs w:val="28"/>
        </w:rPr>
      </w:pPr>
    </w:p>
    <w:p w:rsidR="00862728" w:rsidRPr="001B22DF" w:rsidRDefault="00862728" w:rsidP="00862728">
      <w:pPr>
        <w:pStyle w:val="ConsPlusNormal"/>
        <w:widowControl/>
        <w:ind w:firstLine="839"/>
        <w:jc w:val="both"/>
        <w:rPr>
          <w:rFonts w:ascii="Times New Roman" w:hAnsi="Times New Roman" w:cs="Times New Roman"/>
          <w:sz w:val="28"/>
          <w:szCs w:val="28"/>
        </w:rPr>
      </w:pPr>
      <w:r w:rsidRPr="001B22DF">
        <w:rPr>
          <w:rFonts w:ascii="Times New Roman" w:hAnsi="Times New Roman" w:cs="Times New Roman"/>
          <w:b/>
          <w:bCs/>
          <w:sz w:val="28"/>
          <w:szCs w:val="28"/>
        </w:rPr>
        <w:t>Статья 9. Муниципальные заимствования, муниципальный долг муниципального образования «Каминское сельское поселение Родниковского муниципального района Ивановской области» и расходы на его обслуживание</w:t>
      </w:r>
    </w:p>
    <w:p w:rsidR="00862728" w:rsidRPr="001B22DF" w:rsidRDefault="00862728" w:rsidP="00862728">
      <w:pPr>
        <w:pStyle w:val="ConsPlusNormal"/>
        <w:widowControl/>
        <w:spacing w:line="276" w:lineRule="auto"/>
        <w:ind w:firstLine="0"/>
        <w:jc w:val="both"/>
        <w:rPr>
          <w:rFonts w:ascii="Times New Roman" w:hAnsi="Times New Roman" w:cs="Times New Roman"/>
          <w:bCs/>
          <w:sz w:val="28"/>
          <w:szCs w:val="28"/>
        </w:rPr>
      </w:pPr>
      <w:r w:rsidRPr="001B22DF">
        <w:rPr>
          <w:rFonts w:ascii="Times New Roman" w:hAnsi="Times New Roman" w:cs="Times New Roman"/>
          <w:bCs/>
          <w:sz w:val="28"/>
          <w:szCs w:val="28"/>
        </w:rPr>
        <w:lastRenderedPageBreak/>
        <w:t xml:space="preserve"> </w:t>
      </w:r>
    </w:p>
    <w:p w:rsidR="00862728" w:rsidRPr="001B22DF" w:rsidRDefault="00862728" w:rsidP="00862728">
      <w:pPr>
        <w:pStyle w:val="ConsPlusNormal"/>
        <w:widowControl/>
        <w:spacing w:line="276" w:lineRule="auto"/>
        <w:ind w:firstLine="840"/>
        <w:jc w:val="both"/>
        <w:rPr>
          <w:rFonts w:ascii="Times New Roman" w:hAnsi="Times New Roman" w:cs="Times New Roman"/>
          <w:bCs/>
          <w:sz w:val="28"/>
          <w:szCs w:val="28"/>
        </w:rPr>
      </w:pPr>
      <w:r w:rsidRPr="001B22DF">
        <w:rPr>
          <w:rFonts w:ascii="Times New Roman" w:hAnsi="Times New Roman" w:cs="Times New Roman"/>
          <w:sz w:val="28"/>
          <w:szCs w:val="28"/>
        </w:rPr>
        <w:t xml:space="preserve">1. Утвердить верхний предел муниципального долга </w:t>
      </w:r>
      <w:r w:rsidRPr="001B22DF">
        <w:rPr>
          <w:rFonts w:ascii="Times New Roman" w:hAnsi="Times New Roman" w:cs="Times New Roman"/>
          <w:bCs/>
          <w:sz w:val="28"/>
          <w:szCs w:val="28"/>
        </w:rPr>
        <w:t xml:space="preserve">муниципального образования «Каминское сельское поселение Родниковского муниципального района Ивановской области» </w:t>
      </w:r>
    </w:p>
    <w:p w:rsidR="00862728" w:rsidRPr="001B22DF" w:rsidRDefault="00862728" w:rsidP="00862728">
      <w:pPr>
        <w:autoSpaceDE w:val="0"/>
        <w:autoSpaceDN w:val="0"/>
        <w:adjustRightInd w:val="0"/>
        <w:ind w:firstLine="540"/>
        <w:jc w:val="both"/>
        <w:rPr>
          <w:rFonts w:ascii="Times New Roman" w:hAnsi="Times New Roman" w:cs="Times New Roman"/>
          <w:sz w:val="28"/>
          <w:szCs w:val="28"/>
        </w:rPr>
      </w:pPr>
      <w:r w:rsidRPr="001B22DF">
        <w:rPr>
          <w:rFonts w:ascii="Times New Roman" w:hAnsi="Times New Roman" w:cs="Times New Roman"/>
          <w:sz w:val="28"/>
          <w:szCs w:val="28"/>
        </w:rPr>
        <w:t>- на 1 января 2019 года сумме 0,0 тыс. руб. в том числе верхний предел долга по муниципальным гарантиям в сумме 0,0 тыс. руб;</w:t>
      </w:r>
    </w:p>
    <w:p w:rsidR="00862728" w:rsidRPr="001B22DF" w:rsidRDefault="00862728" w:rsidP="00862728">
      <w:pPr>
        <w:autoSpaceDE w:val="0"/>
        <w:autoSpaceDN w:val="0"/>
        <w:adjustRightInd w:val="0"/>
        <w:ind w:firstLine="540"/>
        <w:jc w:val="both"/>
        <w:rPr>
          <w:rFonts w:ascii="Times New Roman" w:hAnsi="Times New Roman" w:cs="Times New Roman"/>
          <w:sz w:val="28"/>
          <w:szCs w:val="28"/>
        </w:rPr>
      </w:pPr>
      <w:r w:rsidRPr="001B22DF">
        <w:rPr>
          <w:rFonts w:ascii="Times New Roman" w:hAnsi="Times New Roman" w:cs="Times New Roman"/>
          <w:sz w:val="28"/>
          <w:szCs w:val="28"/>
        </w:rPr>
        <w:t>- на 1 января  2020 года в сумме 0,0 тыс. руб. в том числе верхний предел долга по муниципальным гарантиям в сумме 0,0 тыс. руб,</w:t>
      </w:r>
    </w:p>
    <w:p w:rsidR="00862728" w:rsidRPr="001B22DF" w:rsidRDefault="00862728" w:rsidP="00862728">
      <w:pPr>
        <w:autoSpaceDE w:val="0"/>
        <w:autoSpaceDN w:val="0"/>
        <w:adjustRightInd w:val="0"/>
        <w:ind w:firstLine="540"/>
        <w:jc w:val="both"/>
        <w:rPr>
          <w:rFonts w:ascii="Times New Roman" w:hAnsi="Times New Roman" w:cs="Times New Roman"/>
          <w:sz w:val="28"/>
          <w:szCs w:val="28"/>
        </w:rPr>
      </w:pPr>
      <w:r w:rsidRPr="001B22DF">
        <w:rPr>
          <w:rFonts w:ascii="Times New Roman" w:hAnsi="Times New Roman" w:cs="Times New Roman"/>
          <w:sz w:val="28"/>
          <w:szCs w:val="28"/>
        </w:rPr>
        <w:t>- на 1 января 2020 года в сумме 0,0 тыс. руб, в том числе верхний предел долга по муниципальным гарантиям в сумме 0,0 тыс. руб .</w:t>
      </w:r>
    </w:p>
    <w:p w:rsidR="00862728" w:rsidRPr="001B22DF" w:rsidRDefault="00862728" w:rsidP="00862728">
      <w:pPr>
        <w:pStyle w:val="ConsPlusNormal"/>
        <w:widowControl/>
        <w:spacing w:line="276" w:lineRule="auto"/>
        <w:ind w:firstLine="840"/>
        <w:jc w:val="both"/>
        <w:rPr>
          <w:rFonts w:ascii="Times New Roman" w:hAnsi="Times New Roman" w:cs="Times New Roman"/>
          <w:bCs/>
          <w:sz w:val="28"/>
          <w:szCs w:val="28"/>
        </w:rPr>
      </w:pPr>
      <w:r w:rsidRPr="001B22DF">
        <w:rPr>
          <w:rFonts w:ascii="Times New Roman" w:hAnsi="Times New Roman" w:cs="Times New Roman"/>
          <w:sz w:val="28"/>
          <w:szCs w:val="28"/>
        </w:rPr>
        <w:t>2. Установить предельный объем муниципального долга</w:t>
      </w:r>
      <w:r w:rsidRPr="001B22DF">
        <w:rPr>
          <w:rFonts w:ascii="Times New Roman" w:hAnsi="Times New Roman" w:cs="Times New Roman"/>
          <w:bCs/>
          <w:sz w:val="28"/>
          <w:szCs w:val="28"/>
        </w:rPr>
        <w:t xml:space="preserve"> </w:t>
      </w:r>
    </w:p>
    <w:p w:rsidR="00862728" w:rsidRPr="001B22DF" w:rsidRDefault="00862728" w:rsidP="00862728">
      <w:pPr>
        <w:pStyle w:val="af0"/>
        <w:ind w:firstLine="709"/>
        <w:jc w:val="both"/>
        <w:rPr>
          <w:bCs/>
          <w:sz w:val="28"/>
          <w:szCs w:val="28"/>
        </w:rPr>
      </w:pPr>
      <w:r w:rsidRPr="001B22DF">
        <w:rPr>
          <w:bCs/>
          <w:sz w:val="28"/>
          <w:szCs w:val="28"/>
        </w:rPr>
        <w:t xml:space="preserve">- на 2018 год в сумме 3 331 000,00 руб. </w:t>
      </w:r>
    </w:p>
    <w:p w:rsidR="00862728" w:rsidRPr="001B22DF" w:rsidRDefault="00862728" w:rsidP="00862728">
      <w:pPr>
        <w:pStyle w:val="af0"/>
        <w:ind w:firstLine="709"/>
        <w:jc w:val="both"/>
        <w:rPr>
          <w:bCs/>
          <w:sz w:val="28"/>
          <w:szCs w:val="28"/>
        </w:rPr>
      </w:pPr>
      <w:r w:rsidRPr="001B22DF">
        <w:rPr>
          <w:bCs/>
          <w:sz w:val="28"/>
          <w:szCs w:val="28"/>
        </w:rPr>
        <w:t>- на  2019 год в сумме 3 371 100,00 руб.</w:t>
      </w:r>
    </w:p>
    <w:p w:rsidR="00862728" w:rsidRPr="001B22DF" w:rsidRDefault="00862728" w:rsidP="00862728">
      <w:pPr>
        <w:pStyle w:val="af0"/>
        <w:ind w:firstLine="709"/>
        <w:jc w:val="both"/>
        <w:rPr>
          <w:bCs/>
          <w:sz w:val="28"/>
          <w:szCs w:val="28"/>
        </w:rPr>
      </w:pPr>
      <w:r w:rsidRPr="001B22DF">
        <w:rPr>
          <w:bCs/>
          <w:sz w:val="28"/>
          <w:szCs w:val="28"/>
        </w:rPr>
        <w:t xml:space="preserve">- </w:t>
      </w:r>
      <w:r w:rsidRPr="001B22DF">
        <w:rPr>
          <w:sz w:val="28"/>
          <w:szCs w:val="28"/>
        </w:rPr>
        <w:t xml:space="preserve">на  2020 год </w:t>
      </w:r>
      <w:r w:rsidRPr="001B22DF">
        <w:rPr>
          <w:bCs/>
          <w:sz w:val="28"/>
          <w:szCs w:val="28"/>
        </w:rPr>
        <w:t>в сумме 3 412 700,00 руб.</w:t>
      </w:r>
    </w:p>
    <w:p w:rsidR="00862728" w:rsidRPr="001B22DF" w:rsidRDefault="00862728" w:rsidP="00862728">
      <w:pPr>
        <w:pStyle w:val="ConsPlusNormal"/>
        <w:widowControl/>
        <w:spacing w:line="276" w:lineRule="auto"/>
        <w:ind w:firstLine="708"/>
        <w:jc w:val="both"/>
        <w:rPr>
          <w:rFonts w:ascii="Times New Roman" w:hAnsi="Times New Roman" w:cs="Times New Roman"/>
          <w:bCs/>
          <w:sz w:val="28"/>
          <w:szCs w:val="28"/>
        </w:rPr>
      </w:pPr>
      <w:r w:rsidRPr="001B22DF">
        <w:rPr>
          <w:rFonts w:ascii="Times New Roman" w:hAnsi="Times New Roman" w:cs="Times New Roman"/>
          <w:sz w:val="28"/>
          <w:szCs w:val="28"/>
        </w:rPr>
        <w:t>3.  Утвердить объем расходов на обслуживание муниципального долга</w:t>
      </w:r>
      <w:r w:rsidRPr="001B22DF">
        <w:rPr>
          <w:rFonts w:ascii="Times New Roman" w:hAnsi="Times New Roman" w:cs="Times New Roman"/>
          <w:bCs/>
          <w:sz w:val="28"/>
          <w:szCs w:val="28"/>
        </w:rPr>
        <w:t xml:space="preserve"> </w:t>
      </w:r>
    </w:p>
    <w:p w:rsidR="00862728" w:rsidRPr="001B22DF" w:rsidRDefault="00862728" w:rsidP="00862728">
      <w:pPr>
        <w:pStyle w:val="af0"/>
        <w:ind w:firstLine="709"/>
        <w:jc w:val="both"/>
        <w:rPr>
          <w:bCs/>
          <w:sz w:val="28"/>
          <w:szCs w:val="28"/>
        </w:rPr>
      </w:pPr>
      <w:r w:rsidRPr="001B22DF">
        <w:rPr>
          <w:bCs/>
          <w:sz w:val="28"/>
          <w:szCs w:val="28"/>
        </w:rPr>
        <w:t>- на 2018 год в сумме   0,0 тыс.руб.</w:t>
      </w:r>
    </w:p>
    <w:p w:rsidR="00862728" w:rsidRPr="001B22DF" w:rsidRDefault="00862728" w:rsidP="00862728">
      <w:pPr>
        <w:pStyle w:val="af0"/>
        <w:ind w:firstLine="709"/>
        <w:jc w:val="both"/>
        <w:rPr>
          <w:bCs/>
          <w:sz w:val="28"/>
          <w:szCs w:val="28"/>
        </w:rPr>
      </w:pPr>
      <w:r w:rsidRPr="001B22DF">
        <w:rPr>
          <w:bCs/>
          <w:sz w:val="28"/>
          <w:szCs w:val="28"/>
        </w:rPr>
        <w:t>- на 2019 год  в сумме  0,0 тыс.руб.</w:t>
      </w:r>
    </w:p>
    <w:p w:rsidR="00862728" w:rsidRPr="001B22DF" w:rsidRDefault="00862728" w:rsidP="00862728">
      <w:pPr>
        <w:pStyle w:val="af0"/>
        <w:ind w:firstLine="709"/>
        <w:jc w:val="both"/>
        <w:rPr>
          <w:bCs/>
          <w:sz w:val="28"/>
          <w:szCs w:val="28"/>
        </w:rPr>
      </w:pPr>
      <w:r w:rsidRPr="001B22DF">
        <w:rPr>
          <w:bCs/>
          <w:sz w:val="28"/>
          <w:szCs w:val="28"/>
        </w:rPr>
        <w:t xml:space="preserve">- </w:t>
      </w:r>
      <w:r w:rsidRPr="001B22DF">
        <w:rPr>
          <w:sz w:val="28"/>
          <w:szCs w:val="28"/>
        </w:rPr>
        <w:t xml:space="preserve">на 2020 год </w:t>
      </w:r>
      <w:r w:rsidRPr="001B22DF">
        <w:rPr>
          <w:bCs/>
          <w:sz w:val="28"/>
          <w:szCs w:val="28"/>
        </w:rPr>
        <w:t xml:space="preserve"> в сумме   0,0 тыс.руб.</w:t>
      </w:r>
    </w:p>
    <w:p w:rsidR="00862728" w:rsidRPr="001B22DF" w:rsidRDefault="00862728" w:rsidP="00862728">
      <w:pPr>
        <w:pStyle w:val="ConsPlusTitle"/>
        <w:widowControl/>
        <w:ind w:firstLine="708"/>
        <w:jc w:val="both"/>
        <w:rPr>
          <w:rFonts w:ascii="Times New Roman" w:hAnsi="Times New Roman" w:cs="Times New Roman"/>
          <w:b w:val="0"/>
          <w:sz w:val="28"/>
          <w:szCs w:val="28"/>
        </w:rPr>
      </w:pPr>
      <w:r w:rsidRPr="001B22DF">
        <w:rPr>
          <w:rFonts w:ascii="Times New Roman" w:hAnsi="Times New Roman" w:cs="Times New Roman"/>
          <w:b w:val="0"/>
          <w:sz w:val="28"/>
          <w:szCs w:val="28"/>
        </w:rPr>
        <w:t xml:space="preserve">                                            </w:t>
      </w:r>
    </w:p>
    <w:p w:rsidR="00862728" w:rsidRPr="001B22DF" w:rsidRDefault="00862728" w:rsidP="00862728">
      <w:pPr>
        <w:pStyle w:val="ConsPlusNormal"/>
        <w:widowControl/>
        <w:ind w:firstLine="839"/>
        <w:jc w:val="both"/>
        <w:rPr>
          <w:rFonts w:ascii="Times New Roman" w:hAnsi="Times New Roman" w:cs="Times New Roman"/>
          <w:sz w:val="28"/>
          <w:szCs w:val="28"/>
        </w:rPr>
      </w:pPr>
      <w:r w:rsidRPr="001B22DF">
        <w:rPr>
          <w:rFonts w:ascii="Times New Roman" w:hAnsi="Times New Roman" w:cs="Times New Roman"/>
          <w:b/>
          <w:sz w:val="28"/>
          <w:szCs w:val="28"/>
        </w:rPr>
        <w:t>Статья 10.</w:t>
      </w:r>
      <w:r w:rsidRPr="001B22DF">
        <w:rPr>
          <w:rFonts w:ascii="Times New Roman" w:hAnsi="Times New Roman" w:cs="Times New Roman"/>
          <w:sz w:val="28"/>
          <w:szCs w:val="28"/>
        </w:rPr>
        <w:t xml:space="preserve"> </w:t>
      </w:r>
      <w:r w:rsidRPr="001B22DF">
        <w:rPr>
          <w:rFonts w:ascii="Times New Roman" w:hAnsi="Times New Roman" w:cs="Times New Roman"/>
          <w:b/>
          <w:sz w:val="28"/>
          <w:szCs w:val="28"/>
        </w:rPr>
        <w:t xml:space="preserve">Предоставление муниципальных гарантий </w:t>
      </w:r>
      <w:r w:rsidRPr="001B22DF">
        <w:rPr>
          <w:rFonts w:ascii="Times New Roman" w:hAnsi="Times New Roman" w:cs="Times New Roman"/>
          <w:b/>
          <w:bCs/>
          <w:sz w:val="28"/>
          <w:szCs w:val="28"/>
        </w:rPr>
        <w:t xml:space="preserve">муниципального образования «Каминское сельское поселение Родниковского муниципального района Ивановской области» </w:t>
      </w:r>
      <w:r w:rsidRPr="001B22DF">
        <w:rPr>
          <w:rFonts w:ascii="Times New Roman" w:hAnsi="Times New Roman" w:cs="Times New Roman"/>
          <w:sz w:val="28"/>
          <w:szCs w:val="28"/>
        </w:rPr>
        <w:t xml:space="preserve"> </w:t>
      </w:r>
      <w:r w:rsidRPr="001B22DF">
        <w:rPr>
          <w:rFonts w:ascii="Times New Roman" w:hAnsi="Times New Roman" w:cs="Times New Roman"/>
          <w:b/>
          <w:sz w:val="28"/>
          <w:szCs w:val="28"/>
        </w:rPr>
        <w:t>в валюте Российской Федерации</w:t>
      </w:r>
    </w:p>
    <w:p w:rsidR="00862728" w:rsidRPr="001B22DF" w:rsidRDefault="00862728" w:rsidP="00862728">
      <w:pPr>
        <w:pStyle w:val="ConsPlusNormal"/>
        <w:widowControl/>
        <w:ind w:firstLine="0"/>
        <w:jc w:val="both"/>
        <w:rPr>
          <w:rFonts w:ascii="Times New Roman" w:hAnsi="Times New Roman" w:cs="Times New Roman"/>
          <w:bCs/>
          <w:sz w:val="28"/>
          <w:szCs w:val="28"/>
        </w:rPr>
      </w:pPr>
    </w:p>
    <w:p w:rsidR="00862728" w:rsidRPr="001B22DF" w:rsidRDefault="00862728" w:rsidP="00862728">
      <w:pPr>
        <w:pStyle w:val="ConsPlusNormal"/>
        <w:widowControl/>
        <w:ind w:firstLine="0"/>
        <w:jc w:val="both"/>
        <w:rPr>
          <w:rFonts w:ascii="Times New Roman" w:hAnsi="Times New Roman" w:cs="Times New Roman"/>
          <w:bCs/>
          <w:sz w:val="28"/>
          <w:szCs w:val="28"/>
        </w:rPr>
      </w:pPr>
      <w:r w:rsidRPr="001B22DF">
        <w:rPr>
          <w:rFonts w:ascii="Times New Roman" w:hAnsi="Times New Roman" w:cs="Times New Roman"/>
          <w:bCs/>
          <w:sz w:val="28"/>
          <w:szCs w:val="28"/>
        </w:rPr>
        <w:t xml:space="preserve">         Муниципальные гарантии в 2018 году и в плановом периоде 2019 и 2020 годов  не предоставляются.</w:t>
      </w:r>
    </w:p>
    <w:p w:rsidR="00862728" w:rsidRPr="001B22DF" w:rsidRDefault="00862728" w:rsidP="00862728">
      <w:pPr>
        <w:pStyle w:val="af0"/>
        <w:ind w:firstLine="709"/>
        <w:jc w:val="both"/>
        <w:rPr>
          <w:b/>
          <w:sz w:val="28"/>
          <w:szCs w:val="28"/>
        </w:rPr>
      </w:pPr>
    </w:p>
    <w:p w:rsidR="00862728" w:rsidRPr="001B22DF" w:rsidRDefault="00862728" w:rsidP="00862728">
      <w:pPr>
        <w:pStyle w:val="af0"/>
        <w:ind w:firstLine="709"/>
        <w:jc w:val="both"/>
        <w:rPr>
          <w:b/>
          <w:sz w:val="28"/>
          <w:szCs w:val="28"/>
        </w:rPr>
      </w:pPr>
      <w:r w:rsidRPr="001B22DF">
        <w:rPr>
          <w:b/>
          <w:sz w:val="28"/>
          <w:szCs w:val="28"/>
        </w:rPr>
        <w:t>Статья 11. Вступление в силу настоящего Решения</w:t>
      </w:r>
    </w:p>
    <w:p w:rsidR="00862728" w:rsidRPr="001B22DF" w:rsidRDefault="00862728" w:rsidP="00862728">
      <w:pPr>
        <w:pStyle w:val="af0"/>
        <w:ind w:firstLine="709"/>
        <w:jc w:val="both"/>
        <w:rPr>
          <w:b/>
          <w:sz w:val="28"/>
          <w:szCs w:val="28"/>
        </w:rPr>
      </w:pPr>
    </w:p>
    <w:p w:rsidR="00862728" w:rsidRPr="001B22DF" w:rsidRDefault="00862728" w:rsidP="00862728">
      <w:pPr>
        <w:pStyle w:val="af0"/>
        <w:ind w:firstLine="709"/>
        <w:jc w:val="both"/>
        <w:rPr>
          <w:sz w:val="28"/>
          <w:szCs w:val="28"/>
        </w:rPr>
      </w:pPr>
      <w:r w:rsidRPr="001B22DF">
        <w:rPr>
          <w:sz w:val="28"/>
          <w:szCs w:val="28"/>
        </w:rPr>
        <w:t>Настоящее решение вступает в силу с 1 января 2018 года и подлежит официальному опубликованию не позднее 10 дней после его подписания.</w:t>
      </w:r>
    </w:p>
    <w:p w:rsidR="00862728" w:rsidRPr="001B22DF" w:rsidRDefault="00862728" w:rsidP="00862728">
      <w:pPr>
        <w:pStyle w:val="af0"/>
        <w:ind w:firstLine="709"/>
        <w:jc w:val="both"/>
        <w:rPr>
          <w:sz w:val="28"/>
          <w:szCs w:val="28"/>
        </w:rPr>
      </w:pPr>
    </w:p>
    <w:p w:rsidR="00862728" w:rsidRPr="001B22DF" w:rsidRDefault="00862728" w:rsidP="00862728">
      <w:pPr>
        <w:pStyle w:val="af0"/>
        <w:rPr>
          <w:b/>
          <w:sz w:val="28"/>
          <w:szCs w:val="28"/>
        </w:rPr>
      </w:pPr>
      <w:r w:rsidRPr="001B22DF">
        <w:rPr>
          <w:b/>
          <w:sz w:val="28"/>
          <w:szCs w:val="28"/>
        </w:rPr>
        <w:t>Глава муниципального образования</w:t>
      </w:r>
    </w:p>
    <w:p w:rsidR="00862728" w:rsidRPr="001B22DF" w:rsidRDefault="00862728" w:rsidP="00862728">
      <w:pPr>
        <w:pStyle w:val="af0"/>
        <w:rPr>
          <w:b/>
          <w:sz w:val="28"/>
          <w:szCs w:val="28"/>
        </w:rPr>
      </w:pPr>
      <w:r w:rsidRPr="001B22DF">
        <w:rPr>
          <w:b/>
          <w:sz w:val="28"/>
          <w:szCs w:val="28"/>
        </w:rPr>
        <w:t>«Каминское сельское поселение</w:t>
      </w:r>
    </w:p>
    <w:p w:rsidR="00862728" w:rsidRPr="001B22DF" w:rsidRDefault="00862728" w:rsidP="00862728">
      <w:pPr>
        <w:pStyle w:val="af0"/>
        <w:rPr>
          <w:b/>
          <w:sz w:val="28"/>
          <w:szCs w:val="28"/>
        </w:rPr>
      </w:pPr>
      <w:r w:rsidRPr="001B22DF">
        <w:rPr>
          <w:b/>
          <w:sz w:val="28"/>
          <w:szCs w:val="28"/>
        </w:rPr>
        <w:t xml:space="preserve">Родниковского муниципального </w:t>
      </w:r>
    </w:p>
    <w:p w:rsidR="00862728" w:rsidRPr="001B22DF" w:rsidRDefault="00862728" w:rsidP="00862728">
      <w:pPr>
        <w:pStyle w:val="af0"/>
        <w:rPr>
          <w:b/>
          <w:sz w:val="28"/>
          <w:szCs w:val="28"/>
        </w:rPr>
      </w:pPr>
      <w:r w:rsidRPr="001B22DF">
        <w:rPr>
          <w:b/>
          <w:sz w:val="28"/>
          <w:szCs w:val="28"/>
        </w:rPr>
        <w:t xml:space="preserve">района Ивановской области»                                                       В.В. Карелов </w:t>
      </w:r>
    </w:p>
    <w:p w:rsidR="00862728" w:rsidRPr="001B22DF" w:rsidRDefault="00862728" w:rsidP="00862728">
      <w:pPr>
        <w:pStyle w:val="af0"/>
        <w:jc w:val="both"/>
        <w:rPr>
          <w:sz w:val="28"/>
          <w:szCs w:val="28"/>
        </w:rPr>
      </w:pPr>
    </w:p>
    <w:p w:rsidR="00862728" w:rsidRPr="001B22DF" w:rsidRDefault="00862728" w:rsidP="00862728">
      <w:pPr>
        <w:pStyle w:val="af0"/>
        <w:rPr>
          <w:b/>
          <w:sz w:val="28"/>
          <w:szCs w:val="28"/>
        </w:rPr>
      </w:pPr>
      <w:r w:rsidRPr="001B22DF">
        <w:rPr>
          <w:sz w:val="28"/>
          <w:szCs w:val="28"/>
        </w:rPr>
        <w:t xml:space="preserve"> </w:t>
      </w:r>
      <w:r w:rsidRPr="001B22DF">
        <w:rPr>
          <w:b/>
          <w:sz w:val="28"/>
          <w:szCs w:val="28"/>
        </w:rPr>
        <w:t xml:space="preserve">Председатель Совета муниципального </w:t>
      </w:r>
    </w:p>
    <w:p w:rsidR="00862728" w:rsidRPr="001B22DF" w:rsidRDefault="00862728" w:rsidP="00862728">
      <w:pPr>
        <w:pStyle w:val="af0"/>
        <w:rPr>
          <w:b/>
          <w:sz w:val="28"/>
          <w:szCs w:val="28"/>
        </w:rPr>
      </w:pPr>
      <w:r w:rsidRPr="001B22DF">
        <w:rPr>
          <w:b/>
          <w:sz w:val="28"/>
          <w:szCs w:val="28"/>
        </w:rPr>
        <w:t xml:space="preserve">образования  «Каминское сельское </w:t>
      </w:r>
    </w:p>
    <w:p w:rsidR="00862728" w:rsidRPr="001B22DF" w:rsidRDefault="00862728" w:rsidP="00862728">
      <w:pPr>
        <w:pStyle w:val="af0"/>
        <w:rPr>
          <w:b/>
          <w:sz w:val="28"/>
          <w:szCs w:val="28"/>
        </w:rPr>
      </w:pPr>
      <w:r w:rsidRPr="001B22DF">
        <w:rPr>
          <w:b/>
          <w:sz w:val="28"/>
          <w:szCs w:val="28"/>
        </w:rPr>
        <w:t xml:space="preserve">поселение  Родниковского муниципального </w:t>
      </w:r>
    </w:p>
    <w:p w:rsidR="00862728" w:rsidRPr="001B22DF" w:rsidRDefault="00862728" w:rsidP="00862728">
      <w:pPr>
        <w:pStyle w:val="af0"/>
        <w:rPr>
          <w:b/>
          <w:sz w:val="28"/>
          <w:szCs w:val="28"/>
        </w:rPr>
      </w:pPr>
      <w:r w:rsidRPr="001B22DF">
        <w:rPr>
          <w:b/>
          <w:sz w:val="28"/>
          <w:szCs w:val="28"/>
        </w:rPr>
        <w:t xml:space="preserve">района  Ивановской области»                        </w:t>
      </w:r>
      <w:r w:rsidRPr="001B22DF">
        <w:rPr>
          <w:b/>
          <w:sz w:val="28"/>
          <w:szCs w:val="28"/>
        </w:rPr>
        <w:tab/>
      </w:r>
      <w:r w:rsidRPr="001B22DF">
        <w:rPr>
          <w:b/>
          <w:sz w:val="28"/>
          <w:szCs w:val="28"/>
        </w:rPr>
        <w:tab/>
      </w:r>
      <w:r w:rsidRPr="001B22DF">
        <w:rPr>
          <w:b/>
          <w:sz w:val="28"/>
          <w:szCs w:val="28"/>
        </w:rPr>
        <w:tab/>
        <w:t xml:space="preserve">        Н.Б.Нарина</w:t>
      </w:r>
    </w:p>
    <w:p w:rsidR="00862728" w:rsidRPr="001B22DF" w:rsidRDefault="00862728" w:rsidP="00862728">
      <w:pPr>
        <w:pStyle w:val="af0"/>
        <w:rPr>
          <w:b/>
          <w:sz w:val="28"/>
          <w:szCs w:val="28"/>
        </w:rPr>
      </w:pPr>
    </w:p>
    <w:p w:rsidR="00862728" w:rsidRPr="001B22DF" w:rsidRDefault="00862728" w:rsidP="00862728">
      <w:pPr>
        <w:pStyle w:val="af0"/>
        <w:ind w:firstLine="709"/>
        <w:jc w:val="both"/>
        <w:rPr>
          <w:sz w:val="28"/>
          <w:szCs w:val="28"/>
        </w:rPr>
      </w:pPr>
    </w:p>
    <w:p w:rsidR="00862728" w:rsidRPr="001B22DF" w:rsidRDefault="00862728" w:rsidP="00862728">
      <w:pPr>
        <w:pStyle w:val="af0"/>
        <w:ind w:firstLine="709"/>
        <w:jc w:val="both"/>
        <w:rPr>
          <w:sz w:val="28"/>
          <w:szCs w:val="28"/>
        </w:rPr>
      </w:pPr>
    </w:p>
    <w:p w:rsidR="00862728" w:rsidRPr="001B22DF" w:rsidRDefault="00862728" w:rsidP="00862728">
      <w:pPr>
        <w:pStyle w:val="af0"/>
        <w:ind w:firstLine="709"/>
        <w:jc w:val="both"/>
        <w:rPr>
          <w:sz w:val="28"/>
          <w:szCs w:val="28"/>
        </w:rPr>
      </w:pP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Приложение № 1</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к Решению Совета</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муниципального образования</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«Каминское сельское поселение</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Родниковского муниципального района</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 xml:space="preserve"> Ивановской области»</w:t>
      </w:r>
    </w:p>
    <w:p w:rsidR="00862728" w:rsidRPr="001B22DF" w:rsidRDefault="00862728" w:rsidP="00862728">
      <w:pPr>
        <w:jc w:val="right"/>
        <w:rPr>
          <w:rFonts w:ascii="Times New Roman" w:hAnsi="Times New Roman" w:cs="Times New Roman"/>
          <w:iCs/>
          <w:sz w:val="28"/>
          <w:szCs w:val="28"/>
        </w:rPr>
      </w:pPr>
      <w:r w:rsidRPr="001B22DF">
        <w:rPr>
          <w:rFonts w:ascii="Times New Roman" w:hAnsi="Times New Roman" w:cs="Times New Roman"/>
          <w:sz w:val="28"/>
          <w:szCs w:val="28"/>
        </w:rPr>
        <w:t>от  13.12.2017   № 36</w:t>
      </w:r>
    </w:p>
    <w:p w:rsidR="00862728" w:rsidRPr="001B22DF" w:rsidRDefault="00862728" w:rsidP="00862728">
      <w:pPr>
        <w:pStyle w:val="ConsPlusTitle"/>
        <w:jc w:val="center"/>
        <w:rPr>
          <w:rFonts w:ascii="Times New Roman" w:hAnsi="Times New Roman" w:cs="Times New Roman"/>
          <w:sz w:val="28"/>
          <w:szCs w:val="28"/>
        </w:rPr>
      </w:pPr>
    </w:p>
    <w:p w:rsidR="00862728" w:rsidRPr="001B22DF" w:rsidRDefault="00862728" w:rsidP="00862728">
      <w:pPr>
        <w:pStyle w:val="ConsPlusTitle"/>
        <w:jc w:val="center"/>
        <w:rPr>
          <w:rFonts w:ascii="Times New Roman" w:hAnsi="Times New Roman" w:cs="Times New Roman"/>
          <w:sz w:val="28"/>
          <w:szCs w:val="28"/>
        </w:rPr>
      </w:pPr>
      <w:r w:rsidRPr="001B22DF">
        <w:rPr>
          <w:rFonts w:ascii="Times New Roman" w:hAnsi="Times New Roman" w:cs="Times New Roman"/>
          <w:sz w:val="28"/>
          <w:szCs w:val="28"/>
        </w:rPr>
        <w:t xml:space="preserve">Нормативы </w:t>
      </w:r>
    </w:p>
    <w:p w:rsidR="00862728" w:rsidRPr="001B22DF" w:rsidRDefault="00862728" w:rsidP="00862728">
      <w:pPr>
        <w:pStyle w:val="ConsPlusTitle"/>
        <w:jc w:val="center"/>
        <w:rPr>
          <w:rFonts w:ascii="Times New Roman" w:hAnsi="Times New Roman" w:cs="Times New Roman"/>
          <w:sz w:val="28"/>
          <w:szCs w:val="28"/>
        </w:rPr>
      </w:pPr>
      <w:r w:rsidRPr="001B22DF">
        <w:rPr>
          <w:rFonts w:ascii="Times New Roman" w:hAnsi="Times New Roman" w:cs="Times New Roman"/>
          <w:sz w:val="28"/>
          <w:szCs w:val="28"/>
        </w:rPr>
        <w:t xml:space="preserve">распределения доходов в бюджет Каминского сельского поселения, </w:t>
      </w:r>
    </w:p>
    <w:p w:rsidR="00862728" w:rsidRPr="001B22DF" w:rsidRDefault="00862728" w:rsidP="00862728">
      <w:pPr>
        <w:pStyle w:val="ConsPlusTitle"/>
        <w:jc w:val="center"/>
        <w:rPr>
          <w:rFonts w:ascii="Times New Roman" w:hAnsi="Times New Roman" w:cs="Times New Roman"/>
          <w:sz w:val="28"/>
          <w:szCs w:val="28"/>
        </w:rPr>
      </w:pPr>
      <w:r w:rsidRPr="001B22DF">
        <w:rPr>
          <w:rFonts w:ascii="Times New Roman" w:hAnsi="Times New Roman" w:cs="Times New Roman"/>
          <w:sz w:val="28"/>
          <w:szCs w:val="28"/>
        </w:rPr>
        <w:t xml:space="preserve">не установленных бюджетным </w:t>
      </w:r>
      <w:hyperlink r:id="rId10" w:history="1">
        <w:r w:rsidRPr="001B22DF">
          <w:rPr>
            <w:rStyle w:val="a3"/>
            <w:color w:val="auto"/>
            <w:sz w:val="28"/>
            <w:szCs w:val="28"/>
            <w:u w:val="none"/>
          </w:rPr>
          <w:t>законодательством</w:t>
        </w:r>
      </w:hyperlink>
      <w:r w:rsidRPr="001B22DF">
        <w:rPr>
          <w:rFonts w:ascii="Times New Roman" w:hAnsi="Times New Roman" w:cs="Times New Roman"/>
          <w:sz w:val="28"/>
          <w:szCs w:val="28"/>
        </w:rPr>
        <w:t xml:space="preserve"> Российской Федерации,</w:t>
      </w:r>
    </w:p>
    <w:p w:rsidR="00862728" w:rsidRPr="001B22DF" w:rsidRDefault="00862728" w:rsidP="00862728">
      <w:pPr>
        <w:pStyle w:val="ConsPlusTitle"/>
        <w:jc w:val="center"/>
        <w:rPr>
          <w:rFonts w:ascii="Times New Roman" w:hAnsi="Times New Roman" w:cs="Times New Roman"/>
          <w:sz w:val="28"/>
          <w:szCs w:val="28"/>
        </w:rPr>
      </w:pPr>
      <w:r w:rsidRPr="001B22DF">
        <w:rPr>
          <w:rFonts w:ascii="Times New Roman" w:hAnsi="Times New Roman" w:cs="Times New Roman"/>
          <w:sz w:val="28"/>
          <w:szCs w:val="28"/>
        </w:rPr>
        <w:t xml:space="preserve"> на 2018 год и на плановый период 2019 и 2020 годов</w:t>
      </w:r>
    </w:p>
    <w:tbl>
      <w:tblPr>
        <w:tblpPr w:leftFromText="180" w:rightFromText="180" w:bottomFromText="200" w:vertAnchor="text" w:horzAnchor="margin" w:tblpXSpec="center" w:tblpY="227"/>
        <w:tblW w:w="9930" w:type="dxa"/>
        <w:tblLayout w:type="fixed"/>
        <w:tblCellMar>
          <w:left w:w="75" w:type="dxa"/>
          <w:right w:w="75" w:type="dxa"/>
        </w:tblCellMar>
        <w:tblLook w:val="04A0"/>
      </w:tblPr>
      <w:tblGrid>
        <w:gridCol w:w="8096"/>
        <w:gridCol w:w="1834"/>
      </w:tblGrid>
      <w:tr w:rsidR="00862728" w:rsidRPr="001B22DF" w:rsidTr="00862728">
        <w:trPr>
          <w:trHeight w:val="900"/>
        </w:trPr>
        <w:tc>
          <w:tcPr>
            <w:tcW w:w="8100" w:type="dxa"/>
            <w:tcBorders>
              <w:top w:val="single" w:sz="4" w:space="0" w:color="auto"/>
              <w:left w:val="single" w:sz="4" w:space="0" w:color="auto"/>
              <w:bottom w:val="single" w:sz="4" w:space="0" w:color="auto"/>
              <w:right w:val="single" w:sz="4" w:space="0" w:color="auto"/>
            </w:tcBorders>
            <w:hideMark/>
          </w:tcPr>
          <w:p w:rsidR="00862728" w:rsidRPr="001B22DF" w:rsidRDefault="00862728">
            <w:pPr>
              <w:pStyle w:val="ConsPlusCell"/>
              <w:spacing w:line="276" w:lineRule="auto"/>
              <w:jc w:val="center"/>
              <w:rPr>
                <w:rFonts w:ascii="Times New Roman" w:hAnsi="Times New Roman" w:cs="Times New Roman"/>
                <w:b/>
                <w:sz w:val="28"/>
                <w:szCs w:val="28"/>
              </w:rPr>
            </w:pPr>
            <w:r w:rsidRPr="001B22DF">
              <w:rPr>
                <w:rFonts w:ascii="Times New Roman" w:hAnsi="Times New Roman" w:cs="Times New Roman"/>
                <w:b/>
                <w:sz w:val="28"/>
                <w:szCs w:val="28"/>
              </w:rPr>
              <w:tab/>
              <w:t xml:space="preserve"> </w:t>
            </w:r>
          </w:p>
          <w:p w:rsidR="00862728" w:rsidRPr="001B22DF" w:rsidRDefault="00862728">
            <w:pPr>
              <w:pStyle w:val="ConsPlusCell"/>
              <w:spacing w:line="276" w:lineRule="auto"/>
              <w:jc w:val="center"/>
              <w:rPr>
                <w:rFonts w:ascii="Times New Roman" w:hAnsi="Times New Roman" w:cs="Times New Roman"/>
                <w:b/>
                <w:sz w:val="28"/>
                <w:szCs w:val="28"/>
              </w:rPr>
            </w:pPr>
            <w:r w:rsidRPr="001B22DF">
              <w:rPr>
                <w:rFonts w:ascii="Times New Roman" w:hAnsi="Times New Roman" w:cs="Times New Roman"/>
                <w:b/>
                <w:sz w:val="28"/>
                <w:szCs w:val="28"/>
              </w:rPr>
              <w:t>Наименование дохода</w:t>
            </w:r>
          </w:p>
        </w:tc>
        <w:tc>
          <w:tcPr>
            <w:tcW w:w="1835" w:type="dxa"/>
            <w:tcBorders>
              <w:top w:val="single" w:sz="4" w:space="0" w:color="auto"/>
              <w:left w:val="single" w:sz="4" w:space="0" w:color="auto"/>
              <w:bottom w:val="single" w:sz="4" w:space="0" w:color="auto"/>
              <w:right w:val="single" w:sz="4" w:space="0" w:color="auto"/>
            </w:tcBorders>
            <w:hideMark/>
          </w:tcPr>
          <w:p w:rsidR="00862728" w:rsidRPr="001B22DF" w:rsidRDefault="00862728">
            <w:pPr>
              <w:pStyle w:val="ConsPlusCell"/>
              <w:spacing w:line="276" w:lineRule="auto"/>
              <w:jc w:val="center"/>
              <w:rPr>
                <w:rFonts w:ascii="Times New Roman" w:hAnsi="Times New Roman" w:cs="Times New Roman"/>
                <w:b/>
                <w:sz w:val="28"/>
                <w:szCs w:val="28"/>
              </w:rPr>
            </w:pPr>
            <w:r w:rsidRPr="001B22DF">
              <w:rPr>
                <w:rFonts w:ascii="Times New Roman" w:hAnsi="Times New Roman" w:cs="Times New Roman"/>
                <w:b/>
                <w:sz w:val="28"/>
                <w:szCs w:val="28"/>
              </w:rPr>
              <w:t xml:space="preserve">Норматив   </w:t>
            </w:r>
            <w:r w:rsidRPr="001B22DF">
              <w:rPr>
                <w:rFonts w:ascii="Times New Roman" w:hAnsi="Times New Roman" w:cs="Times New Roman"/>
                <w:b/>
                <w:sz w:val="28"/>
                <w:szCs w:val="28"/>
              </w:rPr>
              <w:br/>
              <w:t>распределения</w:t>
            </w:r>
            <w:r w:rsidRPr="001B22DF">
              <w:rPr>
                <w:rFonts w:ascii="Times New Roman" w:hAnsi="Times New Roman" w:cs="Times New Roman"/>
                <w:b/>
                <w:sz w:val="28"/>
                <w:szCs w:val="28"/>
              </w:rPr>
              <w:br/>
            </w:r>
            <w:r w:rsidRPr="001B22DF">
              <w:rPr>
                <w:rFonts w:ascii="Times New Roman" w:hAnsi="Times New Roman" w:cs="Times New Roman"/>
                <w:sz w:val="28"/>
                <w:szCs w:val="28"/>
              </w:rPr>
              <w:t>(в процентах)</w:t>
            </w:r>
          </w:p>
        </w:tc>
      </w:tr>
      <w:tr w:rsidR="00862728" w:rsidRPr="001B22DF" w:rsidTr="00862728">
        <w:trPr>
          <w:trHeight w:val="317"/>
        </w:trPr>
        <w:tc>
          <w:tcPr>
            <w:tcW w:w="8100" w:type="dxa"/>
            <w:tcBorders>
              <w:top w:val="single" w:sz="4" w:space="0" w:color="auto"/>
              <w:left w:val="single" w:sz="4" w:space="0" w:color="auto"/>
              <w:bottom w:val="single" w:sz="4" w:space="0" w:color="auto"/>
              <w:right w:val="single" w:sz="4" w:space="0" w:color="auto"/>
            </w:tcBorders>
            <w:hideMark/>
          </w:tcPr>
          <w:p w:rsidR="00862728" w:rsidRPr="001B22DF" w:rsidRDefault="00862728">
            <w:pPr>
              <w:pStyle w:val="ConsPlusCell"/>
              <w:spacing w:line="276" w:lineRule="auto"/>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1835" w:type="dxa"/>
            <w:tcBorders>
              <w:top w:val="single" w:sz="4" w:space="0" w:color="auto"/>
              <w:left w:val="single" w:sz="4" w:space="0" w:color="auto"/>
              <w:bottom w:val="single" w:sz="4" w:space="0" w:color="auto"/>
              <w:right w:val="single" w:sz="4" w:space="0" w:color="auto"/>
            </w:tcBorders>
            <w:hideMark/>
          </w:tcPr>
          <w:p w:rsidR="00862728" w:rsidRPr="001B22DF" w:rsidRDefault="00862728">
            <w:pPr>
              <w:pStyle w:val="ConsPlusCell"/>
              <w:spacing w:line="276" w:lineRule="auto"/>
              <w:jc w:val="center"/>
              <w:rPr>
                <w:rFonts w:ascii="Times New Roman" w:hAnsi="Times New Roman" w:cs="Times New Roman"/>
                <w:sz w:val="28"/>
                <w:szCs w:val="28"/>
              </w:rPr>
            </w:pPr>
            <w:r w:rsidRPr="001B22DF">
              <w:rPr>
                <w:rFonts w:ascii="Times New Roman" w:hAnsi="Times New Roman" w:cs="Times New Roman"/>
                <w:sz w:val="28"/>
                <w:szCs w:val="28"/>
              </w:rPr>
              <w:t>2</w:t>
            </w:r>
          </w:p>
        </w:tc>
      </w:tr>
      <w:tr w:rsidR="00862728" w:rsidRPr="001B22DF" w:rsidTr="00862728">
        <w:trPr>
          <w:trHeight w:val="639"/>
        </w:trPr>
        <w:tc>
          <w:tcPr>
            <w:tcW w:w="9935" w:type="dxa"/>
            <w:gridSpan w:val="2"/>
            <w:tcBorders>
              <w:top w:val="nil"/>
              <w:left w:val="single" w:sz="4" w:space="0" w:color="auto"/>
              <w:bottom w:val="single" w:sz="4" w:space="0" w:color="auto"/>
              <w:right w:val="single" w:sz="4" w:space="0" w:color="auto"/>
            </w:tcBorders>
            <w:hideMark/>
          </w:tcPr>
          <w:p w:rsidR="00862728" w:rsidRPr="001B22DF" w:rsidRDefault="00862728">
            <w:pPr>
              <w:pStyle w:val="ConsPlusCell"/>
              <w:spacing w:line="276" w:lineRule="auto"/>
              <w:jc w:val="center"/>
              <w:rPr>
                <w:rFonts w:ascii="Times New Roman" w:hAnsi="Times New Roman" w:cs="Times New Roman"/>
                <w:b/>
                <w:sz w:val="28"/>
                <w:szCs w:val="28"/>
              </w:rPr>
            </w:pPr>
            <w:r w:rsidRPr="001B22DF">
              <w:rPr>
                <w:rFonts w:ascii="Times New Roman" w:hAnsi="Times New Roman" w:cs="Times New Roman"/>
                <w:b/>
                <w:sz w:val="28"/>
                <w:szCs w:val="28"/>
              </w:rPr>
              <w:t xml:space="preserve">В части доходов от оказания платных услуг (работ) </w:t>
            </w:r>
          </w:p>
          <w:p w:rsidR="00862728" w:rsidRPr="001B22DF" w:rsidRDefault="00862728">
            <w:pPr>
              <w:pStyle w:val="ConsPlusCell"/>
              <w:spacing w:line="276" w:lineRule="auto"/>
              <w:jc w:val="center"/>
              <w:rPr>
                <w:rFonts w:ascii="Times New Roman" w:hAnsi="Times New Roman" w:cs="Times New Roman"/>
                <w:sz w:val="28"/>
                <w:szCs w:val="28"/>
              </w:rPr>
            </w:pPr>
            <w:r w:rsidRPr="001B22DF">
              <w:rPr>
                <w:rFonts w:ascii="Times New Roman" w:hAnsi="Times New Roman" w:cs="Times New Roman"/>
                <w:b/>
                <w:sz w:val="28"/>
                <w:szCs w:val="28"/>
              </w:rPr>
              <w:t>и компенсации  затрат государства</w:t>
            </w:r>
          </w:p>
        </w:tc>
      </w:tr>
      <w:tr w:rsidR="00862728" w:rsidRPr="001B22DF" w:rsidTr="00862728">
        <w:trPr>
          <w:trHeight w:val="780"/>
        </w:trPr>
        <w:tc>
          <w:tcPr>
            <w:tcW w:w="8100" w:type="dxa"/>
            <w:tcBorders>
              <w:top w:val="nil"/>
              <w:left w:val="single" w:sz="4" w:space="0" w:color="auto"/>
              <w:bottom w:val="single" w:sz="4" w:space="0" w:color="auto"/>
              <w:right w:val="single" w:sz="4" w:space="0" w:color="auto"/>
            </w:tcBorders>
            <w:hideMark/>
          </w:tcPr>
          <w:p w:rsidR="00862728" w:rsidRPr="001B22DF" w:rsidRDefault="00862728">
            <w:pPr>
              <w:pStyle w:val="ConsPlusCell"/>
              <w:spacing w:line="276" w:lineRule="auto"/>
              <w:jc w:val="both"/>
              <w:rPr>
                <w:rFonts w:ascii="Times New Roman" w:hAnsi="Times New Roman" w:cs="Times New Roman"/>
                <w:sz w:val="28"/>
                <w:szCs w:val="28"/>
              </w:rPr>
            </w:pPr>
            <w:r w:rsidRPr="001B22DF">
              <w:rPr>
                <w:rFonts w:ascii="Times New Roman" w:hAnsi="Times New Roman" w:cs="Times New Roman"/>
                <w:sz w:val="28"/>
                <w:szCs w:val="28"/>
              </w:rPr>
              <w:t xml:space="preserve">Прочие  доходы  от   компенсации  затрат  бюджетов сельских  поселений                   </w:t>
            </w:r>
          </w:p>
        </w:tc>
        <w:tc>
          <w:tcPr>
            <w:tcW w:w="1835" w:type="dxa"/>
            <w:tcBorders>
              <w:top w:val="nil"/>
              <w:left w:val="single" w:sz="4" w:space="0" w:color="auto"/>
              <w:bottom w:val="single" w:sz="4" w:space="0" w:color="auto"/>
              <w:right w:val="single" w:sz="4" w:space="0" w:color="auto"/>
            </w:tcBorders>
            <w:hideMark/>
          </w:tcPr>
          <w:p w:rsidR="00862728" w:rsidRPr="001B22DF" w:rsidRDefault="00862728">
            <w:pPr>
              <w:pStyle w:val="ConsPlusTitle"/>
              <w:spacing w:line="276" w:lineRule="auto"/>
              <w:jc w:val="center"/>
              <w:rPr>
                <w:rFonts w:ascii="Times New Roman" w:hAnsi="Times New Roman" w:cs="Times New Roman"/>
                <w:b w:val="0"/>
                <w:sz w:val="28"/>
                <w:szCs w:val="28"/>
              </w:rPr>
            </w:pPr>
            <w:r w:rsidRPr="001B22DF">
              <w:rPr>
                <w:rFonts w:ascii="Times New Roman" w:hAnsi="Times New Roman" w:cs="Times New Roman"/>
                <w:b w:val="0"/>
                <w:sz w:val="28"/>
                <w:szCs w:val="28"/>
              </w:rPr>
              <w:t>100</w:t>
            </w:r>
          </w:p>
        </w:tc>
      </w:tr>
      <w:tr w:rsidR="00862728" w:rsidRPr="001B22DF" w:rsidTr="00862728">
        <w:trPr>
          <w:trHeight w:val="359"/>
        </w:trPr>
        <w:tc>
          <w:tcPr>
            <w:tcW w:w="9935" w:type="dxa"/>
            <w:gridSpan w:val="2"/>
            <w:tcBorders>
              <w:top w:val="nil"/>
              <w:left w:val="single" w:sz="4" w:space="0" w:color="auto"/>
              <w:bottom w:val="single" w:sz="4" w:space="0" w:color="auto"/>
              <w:right w:val="single" w:sz="4" w:space="0" w:color="auto"/>
            </w:tcBorders>
            <w:hideMark/>
          </w:tcPr>
          <w:p w:rsidR="00862728" w:rsidRPr="001B22DF" w:rsidRDefault="00862728">
            <w:pPr>
              <w:pStyle w:val="ConsPlusCell"/>
              <w:spacing w:line="276" w:lineRule="auto"/>
              <w:jc w:val="center"/>
              <w:rPr>
                <w:rFonts w:ascii="Times New Roman" w:hAnsi="Times New Roman" w:cs="Times New Roman"/>
                <w:sz w:val="28"/>
                <w:szCs w:val="28"/>
              </w:rPr>
            </w:pPr>
            <w:r w:rsidRPr="001B22DF">
              <w:rPr>
                <w:rFonts w:ascii="Times New Roman" w:hAnsi="Times New Roman" w:cs="Times New Roman"/>
                <w:b/>
                <w:sz w:val="28"/>
                <w:szCs w:val="28"/>
              </w:rPr>
              <w:t>В части прочих неналоговых доходов</w:t>
            </w:r>
          </w:p>
        </w:tc>
      </w:tr>
      <w:tr w:rsidR="00862728" w:rsidRPr="001B22DF" w:rsidTr="00862728">
        <w:trPr>
          <w:trHeight w:val="719"/>
        </w:trPr>
        <w:tc>
          <w:tcPr>
            <w:tcW w:w="8100" w:type="dxa"/>
            <w:tcBorders>
              <w:top w:val="nil"/>
              <w:left w:val="single" w:sz="4" w:space="0" w:color="auto"/>
              <w:bottom w:val="single" w:sz="4" w:space="0" w:color="auto"/>
              <w:right w:val="single" w:sz="4" w:space="0" w:color="auto"/>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Невыясненные поступления, зачисляемые в бюджеты сельских поселений</w:t>
            </w:r>
          </w:p>
        </w:tc>
        <w:tc>
          <w:tcPr>
            <w:tcW w:w="1835" w:type="dxa"/>
            <w:tcBorders>
              <w:top w:val="nil"/>
              <w:left w:val="single" w:sz="4" w:space="0" w:color="auto"/>
              <w:bottom w:val="single" w:sz="4" w:space="0" w:color="auto"/>
              <w:right w:val="single" w:sz="4" w:space="0" w:color="auto"/>
            </w:tcBorders>
            <w:hideMark/>
          </w:tcPr>
          <w:p w:rsidR="00862728" w:rsidRPr="001B22DF" w:rsidRDefault="00862728">
            <w:pPr>
              <w:pStyle w:val="ConsPlusCell"/>
              <w:spacing w:line="276"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r>
      <w:tr w:rsidR="00862728" w:rsidRPr="001B22DF" w:rsidTr="00862728">
        <w:trPr>
          <w:trHeight w:val="667"/>
        </w:trPr>
        <w:tc>
          <w:tcPr>
            <w:tcW w:w="8100" w:type="dxa"/>
            <w:tcBorders>
              <w:top w:val="nil"/>
              <w:left w:val="single" w:sz="4" w:space="0" w:color="auto"/>
              <w:bottom w:val="single" w:sz="4" w:space="0" w:color="auto"/>
              <w:right w:val="single" w:sz="4" w:space="0" w:color="auto"/>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Прочие неналоговые доходы бюджетов сельских поселений</w:t>
            </w:r>
          </w:p>
        </w:tc>
        <w:tc>
          <w:tcPr>
            <w:tcW w:w="1835" w:type="dxa"/>
            <w:tcBorders>
              <w:top w:val="nil"/>
              <w:left w:val="single" w:sz="4" w:space="0" w:color="auto"/>
              <w:bottom w:val="single" w:sz="4" w:space="0" w:color="auto"/>
              <w:right w:val="single" w:sz="4" w:space="0" w:color="auto"/>
            </w:tcBorders>
            <w:hideMark/>
          </w:tcPr>
          <w:p w:rsidR="00862728" w:rsidRPr="001B22DF" w:rsidRDefault="00862728">
            <w:pPr>
              <w:pStyle w:val="ConsPlusCell"/>
              <w:spacing w:line="276"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r>
    </w:tbl>
    <w:tbl>
      <w:tblPr>
        <w:tblW w:w="0" w:type="auto"/>
        <w:tblCellMar>
          <w:left w:w="30" w:type="dxa"/>
          <w:right w:w="30" w:type="dxa"/>
        </w:tblCellMar>
        <w:tblLook w:val="04A0"/>
      </w:tblPr>
      <w:tblGrid>
        <w:gridCol w:w="2383"/>
        <w:gridCol w:w="4308"/>
        <w:gridCol w:w="1030"/>
        <w:gridCol w:w="874"/>
        <w:gridCol w:w="1670"/>
      </w:tblGrid>
      <w:tr w:rsidR="00862728" w:rsidRPr="001B22DF" w:rsidTr="00BF18A9">
        <w:trPr>
          <w:trHeight w:val="250"/>
        </w:trPr>
        <w:tc>
          <w:tcPr>
            <w:tcW w:w="0" w:type="auto"/>
            <w:hideMark/>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Приложение  № 2</w:t>
            </w:r>
          </w:p>
        </w:tc>
        <w:tc>
          <w:tcPr>
            <w:tcW w:w="0" w:type="auto"/>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c>
          <w:tcPr>
            <w:tcW w:w="0" w:type="auto"/>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c>
          <w:tcPr>
            <w:tcW w:w="0" w:type="auto"/>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c>
          <w:tcPr>
            <w:tcW w:w="1670" w:type="dxa"/>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r>
      <w:tr w:rsidR="00862728" w:rsidRPr="001B22DF" w:rsidTr="00BF18A9">
        <w:trPr>
          <w:trHeight w:val="250"/>
        </w:trPr>
        <w:tc>
          <w:tcPr>
            <w:tcW w:w="0" w:type="auto"/>
            <w:gridSpan w:val="2"/>
            <w:hideMark/>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к Решению Совета муниципального образования</w:t>
            </w:r>
          </w:p>
        </w:tc>
        <w:tc>
          <w:tcPr>
            <w:tcW w:w="0" w:type="auto"/>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c>
          <w:tcPr>
            <w:tcW w:w="0" w:type="auto"/>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c>
          <w:tcPr>
            <w:tcW w:w="1670" w:type="dxa"/>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r>
      <w:tr w:rsidR="00862728" w:rsidRPr="001B22DF" w:rsidTr="00862728">
        <w:trPr>
          <w:trHeight w:val="250"/>
        </w:trPr>
        <w:tc>
          <w:tcPr>
            <w:tcW w:w="0" w:type="auto"/>
            <w:hideMark/>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"Каминское сельское поселение</w:t>
            </w:r>
          </w:p>
        </w:tc>
        <w:tc>
          <w:tcPr>
            <w:tcW w:w="0" w:type="auto"/>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c>
          <w:tcPr>
            <w:tcW w:w="0" w:type="auto"/>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c>
          <w:tcPr>
            <w:tcW w:w="0" w:type="auto"/>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c>
          <w:tcPr>
            <w:tcW w:w="0" w:type="auto"/>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r>
      <w:tr w:rsidR="00862728" w:rsidRPr="001B22DF" w:rsidTr="00862728">
        <w:trPr>
          <w:trHeight w:val="250"/>
        </w:trPr>
        <w:tc>
          <w:tcPr>
            <w:tcW w:w="0" w:type="auto"/>
            <w:gridSpan w:val="2"/>
            <w:hideMark/>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Родниковского муниципального района</w:t>
            </w:r>
          </w:p>
        </w:tc>
        <w:tc>
          <w:tcPr>
            <w:tcW w:w="0" w:type="auto"/>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c>
          <w:tcPr>
            <w:tcW w:w="0" w:type="auto"/>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c>
          <w:tcPr>
            <w:tcW w:w="0" w:type="auto"/>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r>
      <w:tr w:rsidR="00862728" w:rsidRPr="001B22DF" w:rsidTr="00862728">
        <w:trPr>
          <w:trHeight w:val="250"/>
        </w:trPr>
        <w:tc>
          <w:tcPr>
            <w:tcW w:w="0" w:type="auto"/>
            <w:hideMark/>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Ивановской области"</w:t>
            </w:r>
          </w:p>
        </w:tc>
        <w:tc>
          <w:tcPr>
            <w:tcW w:w="0" w:type="auto"/>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c>
          <w:tcPr>
            <w:tcW w:w="0" w:type="auto"/>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c>
          <w:tcPr>
            <w:tcW w:w="0" w:type="auto"/>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c>
          <w:tcPr>
            <w:tcW w:w="0" w:type="auto"/>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r>
      <w:tr w:rsidR="00862728" w:rsidRPr="001B22DF" w:rsidTr="00862728">
        <w:trPr>
          <w:trHeight w:val="250"/>
        </w:trPr>
        <w:tc>
          <w:tcPr>
            <w:tcW w:w="0" w:type="auto"/>
            <w:hideMark/>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от  13.12.2017  №36</w:t>
            </w:r>
          </w:p>
        </w:tc>
        <w:tc>
          <w:tcPr>
            <w:tcW w:w="0" w:type="auto"/>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c>
          <w:tcPr>
            <w:tcW w:w="0" w:type="auto"/>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c>
          <w:tcPr>
            <w:tcW w:w="0" w:type="auto"/>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c>
          <w:tcPr>
            <w:tcW w:w="0" w:type="auto"/>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p>
        </w:tc>
      </w:tr>
      <w:tr w:rsidR="00862728" w:rsidRPr="001B22DF" w:rsidTr="00862728">
        <w:trPr>
          <w:trHeight w:val="250"/>
        </w:trPr>
        <w:tc>
          <w:tcPr>
            <w:tcW w:w="0" w:type="auto"/>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862728">
        <w:trPr>
          <w:trHeight w:val="521"/>
        </w:trPr>
        <w:tc>
          <w:tcPr>
            <w:tcW w:w="0" w:type="auto"/>
            <w:gridSpan w:val="5"/>
            <w:tcBorders>
              <w:top w:val="nil"/>
              <w:left w:val="single" w:sz="2" w:space="0" w:color="000000"/>
              <w:bottom w:val="single" w:sz="2" w:space="0" w:color="000000"/>
              <w:right w:val="single" w:sz="2"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Доходы бюджета Каминского сельского поселения по кодам классификации доходов бюджетов на 2018 год и плановый период 2019 и 2020 годов</w:t>
            </w:r>
          </w:p>
        </w:tc>
      </w:tr>
      <w:tr w:rsidR="00862728" w:rsidRPr="001B22DF" w:rsidTr="00862728">
        <w:trPr>
          <w:trHeight w:val="250"/>
        </w:trPr>
        <w:tc>
          <w:tcPr>
            <w:tcW w:w="0" w:type="auto"/>
            <w:tcBorders>
              <w:top w:val="single" w:sz="2" w:space="0" w:color="000000"/>
              <w:left w:val="single" w:sz="2" w:space="0" w:color="000000"/>
              <w:bottom w:val="single" w:sz="6" w:space="0" w:color="auto"/>
              <w:right w:val="single" w:sz="2"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2" w:space="0" w:color="000000"/>
              <w:left w:val="single" w:sz="2" w:space="0" w:color="000000"/>
              <w:bottom w:val="single" w:sz="6" w:space="0" w:color="auto"/>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b/>
                <w:bCs/>
                <w:sz w:val="28"/>
                <w:szCs w:val="28"/>
              </w:rPr>
            </w:pPr>
          </w:p>
        </w:tc>
        <w:tc>
          <w:tcPr>
            <w:tcW w:w="0" w:type="auto"/>
            <w:tcBorders>
              <w:top w:val="single" w:sz="2" w:space="0" w:color="000000"/>
              <w:left w:val="nil"/>
              <w:bottom w:val="single" w:sz="6" w:space="0" w:color="auto"/>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single" w:sz="2" w:space="0" w:color="000000"/>
              <w:left w:val="nil"/>
              <w:bottom w:val="single" w:sz="6" w:space="0" w:color="auto"/>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single" w:sz="2" w:space="0" w:color="000000"/>
              <w:left w:val="nil"/>
              <w:bottom w:val="single" w:sz="6" w:space="0" w:color="auto"/>
              <w:right w:val="single" w:sz="2" w:space="0" w:color="000000"/>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862728">
        <w:trPr>
          <w:trHeight w:val="250"/>
        </w:trPr>
        <w:tc>
          <w:tcPr>
            <w:tcW w:w="0" w:type="auto"/>
            <w:tcBorders>
              <w:top w:val="single" w:sz="6" w:space="0" w:color="auto"/>
              <w:left w:val="single" w:sz="6" w:space="0" w:color="auto"/>
              <w:bottom w:val="nil"/>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Код классификации доходов бюджетов Российской Федерации</w:t>
            </w:r>
          </w:p>
        </w:tc>
        <w:tc>
          <w:tcPr>
            <w:tcW w:w="0" w:type="auto"/>
            <w:tcBorders>
              <w:top w:val="single" w:sz="6" w:space="0" w:color="auto"/>
              <w:left w:val="single" w:sz="6" w:space="0" w:color="auto"/>
              <w:bottom w:val="nil"/>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Наименование доходов</w:t>
            </w:r>
          </w:p>
        </w:tc>
        <w:tc>
          <w:tcPr>
            <w:tcW w:w="0" w:type="auto"/>
            <w:tcBorders>
              <w:top w:val="single" w:sz="6" w:space="0" w:color="auto"/>
              <w:left w:val="single" w:sz="6" w:space="0" w:color="auto"/>
              <w:bottom w:val="single" w:sz="6" w:space="0" w:color="auto"/>
              <w:right w:val="nil"/>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Сумма, руб.</w:t>
            </w:r>
          </w:p>
        </w:tc>
        <w:tc>
          <w:tcPr>
            <w:tcW w:w="0" w:type="auto"/>
            <w:tcBorders>
              <w:top w:val="single" w:sz="6" w:space="0" w:color="auto"/>
              <w:left w:val="nil"/>
              <w:bottom w:val="single" w:sz="6" w:space="0" w:color="auto"/>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single" w:sz="6" w:space="0" w:color="auto"/>
              <w:left w:val="nil"/>
              <w:bottom w:val="single" w:sz="6" w:space="0" w:color="auto"/>
              <w:right w:val="single" w:sz="6" w:space="0" w:color="auto"/>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862728">
        <w:trPr>
          <w:trHeight w:val="480"/>
        </w:trPr>
        <w:tc>
          <w:tcPr>
            <w:tcW w:w="0" w:type="auto"/>
            <w:tcBorders>
              <w:top w:val="nil"/>
              <w:left w:val="single" w:sz="6" w:space="0" w:color="auto"/>
              <w:bottom w:val="single" w:sz="6" w:space="0" w:color="auto"/>
              <w:right w:val="single" w:sz="6" w:space="0" w:color="auto"/>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auto"/>
              <w:bottom w:val="single" w:sz="6" w:space="0" w:color="auto"/>
              <w:right w:val="single" w:sz="6" w:space="0" w:color="auto"/>
            </w:tcBorders>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2018 год</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2019 год</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2020 год</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000 1 00 00000 00 0000 000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НАЛОГОВЫЕ И НЕНАЛОГОВЫЕ ДОХОДЫ</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3 331 000,00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3 371 100,00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3 412 700,00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000 1 01 00000 00 0000 000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Налоги на прибыль, доходы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667 800,00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695 200,00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723 800,00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000 1 01 02000 01 0000 110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Налог на доходы физических лиц</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667 800,00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695 200,00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723 800,00 </w:t>
            </w:r>
          </w:p>
        </w:tc>
      </w:tr>
      <w:tr w:rsidR="00862728" w:rsidRPr="001B22DF" w:rsidTr="00862728">
        <w:trPr>
          <w:trHeight w:val="1003"/>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000 1 01 02010 01 0000 110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666 200,00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693 500,00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722 000,00 </w:t>
            </w:r>
          </w:p>
        </w:tc>
      </w:tr>
      <w:tr w:rsidR="00862728" w:rsidRPr="001B22DF" w:rsidTr="00862728">
        <w:trPr>
          <w:trHeight w:val="1003"/>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182 1 01 02010 01 0000 110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i/>
                <w:iCs/>
                <w:sz w:val="28"/>
                <w:szCs w:val="28"/>
              </w:rPr>
            </w:pPr>
            <w:r w:rsidRPr="001B22DF">
              <w:rPr>
                <w:rFonts w:ascii="Times New Roman" w:hAnsi="Times New Roman" w:cs="Times New Roman"/>
                <w:i/>
                <w:iCs/>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666 200,00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693 500,00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722 000,00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000 1 01 02030 01 0000 110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Налог на доходы физических лиц с доходов, полученных физическими лицами в соответствии со статьей 228 Налогового Кодекса </w:t>
            </w:r>
            <w:r w:rsidRPr="001B22DF">
              <w:rPr>
                <w:rFonts w:ascii="Times New Roman" w:hAnsi="Times New Roman" w:cs="Times New Roman"/>
                <w:sz w:val="28"/>
                <w:szCs w:val="28"/>
              </w:rPr>
              <w:lastRenderedPageBreak/>
              <w:t>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 xml:space="preserve">1 600,00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1 700,00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1 800,00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lastRenderedPageBreak/>
              <w:t>182 1 01 02030 01 0000 110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i/>
                <w:iCs/>
                <w:sz w:val="28"/>
                <w:szCs w:val="28"/>
              </w:rPr>
            </w:pPr>
            <w:r w:rsidRPr="001B22DF">
              <w:rPr>
                <w:rFonts w:ascii="Times New Roman" w:hAnsi="Times New Roman" w:cs="Times New Roman"/>
                <w:i/>
                <w:iCs/>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1 600,00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1 700,00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1 800,00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000 1 05 00000 00 0000 000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Налоги на совокупный доход</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76 200,00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76 200,00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76 200,00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000 1 05 03000 01 0000 110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76 200,00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76 200,00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76 200,00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000 1 05 03010 01 0000 110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76 200,00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76 200,00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76 200,00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182 1 05 03010 01 0000 110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i/>
                <w:iCs/>
                <w:sz w:val="28"/>
                <w:szCs w:val="28"/>
              </w:rPr>
            </w:pPr>
            <w:r w:rsidRPr="001B22DF">
              <w:rPr>
                <w:rFonts w:ascii="Times New Roman" w:hAnsi="Times New Roman" w:cs="Times New Roman"/>
                <w:i/>
                <w:iCs/>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76 200,00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76 200,00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76 200,00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0001 06 00000 00 0000 000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Налоги на имущество</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2 503 000,00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2 515 700,00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2 528 700,00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000 1 06 01000 00 0000 110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Налог на имущество физических лиц</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97 500,00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110 200,00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123 200,00 </w:t>
            </w:r>
          </w:p>
        </w:tc>
      </w:tr>
      <w:tr w:rsidR="00862728" w:rsidRPr="001B22DF" w:rsidTr="00862728">
        <w:trPr>
          <w:trHeight w:val="54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000 1 06 01030 10 0000 110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97 500,00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110 200,00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123 200,00 </w:t>
            </w:r>
          </w:p>
        </w:tc>
      </w:tr>
      <w:tr w:rsidR="00862728" w:rsidRPr="001B22DF" w:rsidTr="00862728">
        <w:trPr>
          <w:trHeight w:val="54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182 1 06 01030 10 0000 110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i/>
                <w:iCs/>
                <w:sz w:val="28"/>
                <w:szCs w:val="28"/>
              </w:rPr>
            </w:pPr>
            <w:r w:rsidRPr="001B22DF">
              <w:rPr>
                <w:rFonts w:ascii="Times New Roman" w:hAnsi="Times New Roman" w:cs="Times New Roman"/>
                <w:i/>
                <w:iCs/>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97 500,00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110 200,00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123 200,00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000 1 06 06000 00 0000 110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Земельный налог</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2 405 500,00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2 405 500,00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2 405 500,00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0001 06 06030 03 0000 110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Земельный налог с организаций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1 334 500,00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1 334 500,00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1 334 500,00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000 1 06 06033 10 0000 110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Земельный налог с организаций, обладающих земельным участком, расположенным в границах сельских  поселений</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1 334 500,00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1 334 500,00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1 334 500,00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182 1 06 06033 10 0000 110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i/>
                <w:iCs/>
                <w:sz w:val="28"/>
                <w:szCs w:val="28"/>
              </w:rPr>
            </w:pPr>
            <w:r w:rsidRPr="001B22DF">
              <w:rPr>
                <w:rFonts w:ascii="Times New Roman" w:hAnsi="Times New Roman" w:cs="Times New Roman"/>
                <w:i/>
                <w:iCs/>
                <w:sz w:val="28"/>
                <w:szCs w:val="28"/>
              </w:rPr>
              <w:t>Земельный налог с организаций, обладающих земельным участком, расположенным в границах сельских  поселений</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1 334 500,00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1 334 500,00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1 334 500,00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000 1 06 06040 00 0000 110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Земельный налог с физических лиц</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1 071 000,00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1 071 000,00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1 071 000,00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000 1 06 06043 10 0000 110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Земельный налог с физических лиц , обладающих земельным участком, расположенным в границах  сельских   поселений</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1 071 000,00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1 071 000,00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1 071 000,00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182 1 06 06043 10 0000 110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i/>
                <w:iCs/>
                <w:sz w:val="28"/>
                <w:szCs w:val="28"/>
              </w:rPr>
            </w:pPr>
            <w:r w:rsidRPr="001B22DF">
              <w:rPr>
                <w:rFonts w:ascii="Times New Roman" w:hAnsi="Times New Roman" w:cs="Times New Roman"/>
                <w:i/>
                <w:iCs/>
                <w:sz w:val="28"/>
                <w:szCs w:val="28"/>
              </w:rPr>
              <w:t>Земельный налог с физических лиц, обладающих земельным участком, расположенным в границах  сельских   поселений</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1 071 000,00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1 071 000,00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1 071 000,00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000 1 08 00000 00 0000 000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Государственная     пошлина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20 000,00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20 000,00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20 000,00 </w:t>
            </w:r>
          </w:p>
        </w:tc>
      </w:tr>
      <w:tr w:rsidR="00862728" w:rsidRPr="001B22DF" w:rsidTr="00862728">
        <w:trPr>
          <w:trHeight w:val="751"/>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212 1 08 04000 01 0000 110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20 000,00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20 000,00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20 000,00 </w:t>
            </w:r>
          </w:p>
        </w:tc>
      </w:tr>
      <w:tr w:rsidR="00862728" w:rsidRPr="001B22DF" w:rsidTr="00862728">
        <w:trPr>
          <w:trHeight w:val="1003"/>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000 1 08 04020 01 0000 110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20 000,00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20 000,00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20 000,00 </w:t>
            </w:r>
          </w:p>
        </w:tc>
      </w:tr>
      <w:tr w:rsidR="00862728" w:rsidRPr="001B22DF" w:rsidTr="00862728">
        <w:trPr>
          <w:trHeight w:val="1003"/>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911 1 08 04020 01 0000 110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i/>
                <w:iCs/>
                <w:sz w:val="28"/>
                <w:szCs w:val="28"/>
              </w:rPr>
            </w:pPr>
            <w:r w:rsidRPr="001B22DF">
              <w:rPr>
                <w:rFonts w:ascii="Times New Roman" w:hAnsi="Times New Roman" w:cs="Times New Roman"/>
                <w:i/>
                <w:iCs/>
                <w:sz w:val="28"/>
                <w:szCs w:val="2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20 000,00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20 000,00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20 000,00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000 1 11 00000 00 0000 000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Доходы от использования имущества, находящегося в государственной и муниципальной собственности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64 000,00 </w:t>
            </w:r>
          </w:p>
        </w:tc>
      </w:tr>
      <w:tr w:rsidR="00862728" w:rsidRPr="001B22DF" w:rsidTr="00862728">
        <w:trPr>
          <w:trHeight w:val="1034"/>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000 1 11 05000 00 0000 120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Доходы, получаемые  в  виде  арендной  либо  иной платы  за  передачу  в   возмездное   </w:t>
            </w:r>
            <w:r w:rsidRPr="001B22DF">
              <w:rPr>
                <w:rFonts w:ascii="Times New Roman" w:hAnsi="Times New Roman" w:cs="Times New Roman"/>
                <w:sz w:val="28"/>
                <w:szCs w:val="28"/>
              </w:rPr>
              <w:lastRenderedPageBreak/>
              <w:t>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 xml:space="preserve">64 000,00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64 000,00 </w:t>
            </w:r>
          </w:p>
        </w:tc>
      </w:tr>
      <w:tr w:rsidR="00862728" w:rsidRPr="001B22DF" w:rsidTr="00862728">
        <w:trPr>
          <w:trHeight w:val="1003"/>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000 1 11 05030 00 0000 120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64 000,00 </w:t>
            </w:r>
          </w:p>
        </w:tc>
      </w:tr>
      <w:tr w:rsidR="00862728" w:rsidRPr="001B22DF" w:rsidTr="00862728">
        <w:trPr>
          <w:trHeight w:val="1003"/>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000 1 11 05035 10 0000 120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64 000,00 </w:t>
            </w:r>
          </w:p>
        </w:tc>
      </w:tr>
      <w:tr w:rsidR="00862728" w:rsidRPr="001B22DF" w:rsidTr="00862728">
        <w:trPr>
          <w:trHeight w:val="1003"/>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212 1 11 05035 10 0000 120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i/>
                <w:iCs/>
                <w:sz w:val="28"/>
                <w:szCs w:val="28"/>
              </w:rPr>
            </w:pPr>
            <w:r w:rsidRPr="001B22DF">
              <w:rPr>
                <w:rFonts w:ascii="Times New Roman" w:hAnsi="Times New Roman" w:cs="Times New Roman"/>
                <w:i/>
                <w:iCs/>
                <w:sz w:val="28"/>
                <w:szCs w:val="2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i/>
                <w:iCs/>
                <w:sz w:val="28"/>
                <w:szCs w:val="28"/>
              </w:rPr>
            </w:pPr>
            <w:r w:rsidRPr="001B22DF">
              <w:rPr>
                <w:rFonts w:ascii="Times New Roman" w:hAnsi="Times New Roman" w:cs="Times New Roman"/>
                <w:i/>
                <w:iCs/>
                <w:sz w:val="28"/>
                <w:szCs w:val="28"/>
              </w:rPr>
              <w:t xml:space="preserve">64 000,00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000 2 02 00000 00 0000 000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БЕЗВОЗМЕЗДНЫЕ ПОСТУПЛЕНИЯ</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12 698 607,20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12 431 933,00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12 122 033,00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000 2 02 10000 00 0000 151</w:t>
            </w:r>
          </w:p>
        </w:tc>
        <w:tc>
          <w:tcPr>
            <w:tcW w:w="0" w:type="auto"/>
            <w:tcBorders>
              <w:top w:val="single" w:sz="6" w:space="0" w:color="auto"/>
              <w:left w:val="single" w:sz="6" w:space="0" w:color="auto"/>
              <w:bottom w:val="single" w:sz="6" w:space="0" w:color="auto"/>
              <w:right w:val="single" w:sz="6" w:space="0" w:color="auto"/>
            </w:tcBorders>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Дотации бюджетам бюджетной системы Российской Федерации</w:t>
            </w:r>
          </w:p>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10 220 800,00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9 965 600,00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9 650 300,00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000 2 02 15001 00 0000 151</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Дотации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10 220 800,00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9 965 600,00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9 650 300,00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000 2 02 15001 10 0000 151</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Дотации бюджетам сельских поселений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10 220 800,00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9 965 600,00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9 650 300,00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911 2 02 15001 10 0000 151</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Дотации бюджетам сельских поселений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10 220 800,00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9 965 600,00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9 650 300,00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000 2 02 30000 00 0000 151</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Субвенции бюджетам бюджетной системы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164 474,20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153 000,00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158 400,00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000 2 02 35118 10 0000 151</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151 300,00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153 000,00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158 400,00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911 2 02 35118 10 0000 151</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151 300,00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153 000,00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158 400,00 </w:t>
            </w:r>
          </w:p>
        </w:tc>
      </w:tr>
      <w:tr w:rsidR="00862728" w:rsidRPr="001B22DF" w:rsidTr="00862728">
        <w:trPr>
          <w:trHeight w:val="751"/>
        </w:trPr>
        <w:tc>
          <w:tcPr>
            <w:tcW w:w="0" w:type="auto"/>
            <w:tcBorders>
              <w:top w:val="single" w:sz="6" w:space="0" w:color="auto"/>
              <w:left w:val="single" w:sz="6" w:space="0" w:color="auto"/>
              <w:bottom w:val="single" w:sz="6" w:space="0" w:color="auto"/>
              <w:right w:val="single" w:sz="6" w:space="0" w:color="auto"/>
            </w:tcBorders>
            <w:shd w:val="solid" w:color="FFFFFF" w:fill="auto"/>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000 2 02 35120 10 0000 151</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13 174,20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w:t>
            </w:r>
          </w:p>
        </w:tc>
      </w:tr>
      <w:tr w:rsidR="00862728" w:rsidRPr="001B22DF" w:rsidTr="00862728">
        <w:trPr>
          <w:trHeight w:val="751"/>
        </w:trPr>
        <w:tc>
          <w:tcPr>
            <w:tcW w:w="0" w:type="auto"/>
            <w:tcBorders>
              <w:top w:val="single" w:sz="6" w:space="0" w:color="auto"/>
              <w:left w:val="single" w:sz="6" w:space="0" w:color="auto"/>
              <w:bottom w:val="single" w:sz="6" w:space="0" w:color="auto"/>
              <w:right w:val="single" w:sz="6" w:space="0" w:color="auto"/>
            </w:tcBorders>
            <w:shd w:val="solid" w:color="FFFFFF" w:fill="auto"/>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911 2 02 35120 10 0000 151</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13 174,20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000 2 02 40000 00 0000 151</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Иные межбюджетные трансферты</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2 313 333,00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2 313 333,00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2 313 333,00 </w:t>
            </w:r>
          </w:p>
        </w:tc>
      </w:tr>
      <w:tr w:rsidR="00862728" w:rsidRPr="001B22DF" w:rsidTr="00862728">
        <w:trPr>
          <w:trHeight w:val="1003"/>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000 2 02 40014 10 0000 151</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2 313 333,00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2 313 333,00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2 313 333,00 </w:t>
            </w:r>
          </w:p>
        </w:tc>
      </w:tr>
      <w:tr w:rsidR="00862728" w:rsidRPr="001B22DF" w:rsidTr="00862728">
        <w:trPr>
          <w:trHeight w:val="1003"/>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911 2 02 40014 10 0000 151</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2 313 333,00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2 313 333,00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2 313 333,00 </w:t>
            </w:r>
          </w:p>
        </w:tc>
      </w:tr>
      <w:tr w:rsidR="00862728" w:rsidRPr="001B22DF" w:rsidTr="00862728">
        <w:trPr>
          <w:trHeight w:val="250"/>
        </w:trPr>
        <w:tc>
          <w:tcPr>
            <w:tcW w:w="0" w:type="auto"/>
            <w:tcBorders>
              <w:top w:val="single" w:sz="6" w:space="0" w:color="auto"/>
              <w:left w:val="single" w:sz="6" w:space="0" w:color="auto"/>
              <w:bottom w:val="single" w:sz="6" w:space="0" w:color="auto"/>
              <w:right w:val="nil"/>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ВСЕГО ДОХОДОВ</w:t>
            </w:r>
          </w:p>
        </w:tc>
        <w:tc>
          <w:tcPr>
            <w:tcW w:w="0" w:type="auto"/>
            <w:tcBorders>
              <w:top w:val="single" w:sz="6" w:space="0" w:color="auto"/>
              <w:left w:val="nil"/>
              <w:bottom w:val="single" w:sz="6" w:space="0" w:color="auto"/>
              <w:right w:val="single" w:sz="6" w:space="0" w:color="auto"/>
            </w:tcBorders>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16 029 607,20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15 803 033,00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15 534 733,00 </w:t>
            </w:r>
          </w:p>
        </w:tc>
      </w:tr>
    </w:tbl>
    <w:p w:rsidR="00862728" w:rsidRPr="001B22DF" w:rsidRDefault="00862728" w:rsidP="00862728">
      <w:pPr>
        <w:pStyle w:val="af0"/>
        <w:ind w:firstLine="709"/>
        <w:jc w:val="both"/>
        <w:rPr>
          <w:sz w:val="28"/>
          <w:szCs w:val="28"/>
          <w:lang w:val="en-US"/>
        </w:rPr>
      </w:pP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Приложение № 3</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к Решению Совета</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муниципального образования</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«Каминское сельское поселение</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Родниковского муниципального района</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 xml:space="preserve"> Ивановской области»</w:t>
      </w:r>
    </w:p>
    <w:p w:rsidR="00862728" w:rsidRPr="001B22DF" w:rsidRDefault="00862728" w:rsidP="00862728">
      <w:pPr>
        <w:jc w:val="right"/>
        <w:rPr>
          <w:rFonts w:ascii="Times New Roman" w:hAnsi="Times New Roman" w:cs="Times New Roman"/>
          <w:iCs/>
          <w:sz w:val="28"/>
          <w:szCs w:val="28"/>
        </w:rPr>
      </w:pPr>
      <w:r w:rsidRPr="001B22DF">
        <w:rPr>
          <w:rFonts w:ascii="Times New Roman" w:hAnsi="Times New Roman" w:cs="Times New Roman"/>
          <w:sz w:val="28"/>
          <w:szCs w:val="28"/>
        </w:rPr>
        <w:t xml:space="preserve">от  13.12.2017  № 36  </w:t>
      </w:r>
    </w:p>
    <w:p w:rsidR="00862728" w:rsidRPr="001B22DF" w:rsidRDefault="00862728" w:rsidP="00862728">
      <w:pPr>
        <w:jc w:val="right"/>
        <w:rPr>
          <w:rFonts w:ascii="Times New Roman" w:hAnsi="Times New Roman" w:cs="Times New Roman"/>
          <w:iCs/>
          <w:sz w:val="28"/>
          <w:szCs w:val="28"/>
        </w:rPr>
      </w:pPr>
    </w:p>
    <w:p w:rsidR="00862728" w:rsidRPr="001B22DF" w:rsidRDefault="00862728" w:rsidP="00862728">
      <w:pPr>
        <w:ind w:left="4680"/>
        <w:rPr>
          <w:rFonts w:ascii="Times New Roman" w:hAnsi="Times New Roman" w:cs="Times New Roman"/>
          <w:sz w:val="28"/>
          <w:szCs w:val="28"/>
        </w:rPr>
      </w:pPr>
    </w:p>
    <w:p w:rsidR="00862728" w:rsidRPr="001B22DF" w:rsidRDefault="00862728" w:rsidP="00862728">
      <w:pPr>
        <w:widowControl w:val="0"/>
        <w:autoSpaceDE w:val="0"/>
        <w:autoSpaceDN w:val="0"/>
        <w:adjustRightInd w:val="0"/>
        <w:jc w:val="center"/>
        <w:rPr>
          <w:rFonts w:ascii="Times New Roman" w:hAnsi="Times New Roman" w:cs="Times New Roman"/>
          <w:sz w:val="28"/>
          <w:szCs w:val="28"/>
        </w:rPr>
      </w:pPr>
      <w:r w:rsidRPr="001B22DF">
        <w:rPr>
          <w:rFonts w:ascii="Times New Roman" w:hAnsi="Times New Roman" w:cs="Times New Roman"/>
          <w:b/>
          <w:bCs/>
          <w:sz w:val="28"/>
          <w:szCs w:val="28"/>
        </w:rPr>
        <w:t>Перечень главных администраторов доходов бюджета</w:t>
      </w:r>
      <w:r w:rsidRPr="001B22DF">
        <w:rPr>
          <w:rFonts w:ascii="Times New Roman" w:hAnsi="Times New Roman" w:cs="Times New Roman"/>
          <w:sz w:val="28"/>
          <w:szCs w:val="28"/>
        </w:rPr>
        <w:t xml:space="preserve"> </w:t>
      </w:r>
    </w:p>
    <w:p w:rsidR="00862728" w:rsidRPr="001B22DF" w:rsidRDefault="00862728" w:rsidP="00862728">
      <w:pPr>
        <w:widowControl w:val="0"/>
        <w:autoSpaceDE w:val="0"/>
        <w:autoSpaceDN w:val="0"/>
        <w:adjustRightInd w:val="0"/>
        <w:jc w:val="center"/>
        <w:rPr>
          <w:rFonts w:ascii="Times New Roman" w:hAnsi="Times New Roman" w:cs="Times New Roman"/>
          <w:b/>
          <w:bCs/>
          <w:sz w:val="28"/>
          <w:szCs w:val="28"/>
        </w:rPr>
      </w:pPr>
      <w:r w:rsidRPr="001B22DF">
        <w:rPr>
          <w:rFonts w:ascii="Times New Roman" w:hAnsi="Times New Roman" w:cs="Times New Roman"/>
          <w:b/>
          <w:sz w:val="28"/>
          <w:szCs w:val="28"/>
        </w:rPr>
        <w:t>Каминского сельского поселения</w:t>
      </w:r>
    </w:p>
    <w:p w:rsidR="00862728" w:rsidRPr="001B22DF" w:rsidRDefault="00862728" w:rsidP="00862728">
      <w:pPr>
        <w:jc w:val="center"/>
        <w:rPr>
          <w:rFonts w:ascii="Times New Roman" w:hAnsi="Times New Roman" w:cs="Times New Roman"/>
          <w:sz w:val="28"/>
          <w:szCs w:val="28"/>
        </w:rPr>
      </w:pPr>
      <w:r w:rsidRPr="001B22DF">
        <w:rPr>
          <w:rFonts w:ascii="Times New Roman" w:hAnsi="Times New Roman" w:cs="Times New Roman"/>
          <w:b/>
          <w:bCs/>
          <w:sz w:val="28"/>
          <w:szCs w:val="28"/>
        </w:rPr>
        <w:t xml:space="preserve">на 2018 год и на плановый период 2019 и 2020 годов </w:t>
      </w:r>
    </w:p>
    <w:p w:rsidR="00862728" w:rsidRPr="001B22DF" w:rsidRDefault="00862728" w:rsidP="00862728">
      <w:pPr>
        <w:ind w:left="4820"/>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8"/>
        <w:gridCol w:w="1777"/>
        <w:gridCol w:w="6316"/>
      </w:tblGrid>
      <w:tr w:rsidR="00862728" w:rsidRPr="001B22DF" w:rsidTr="002420F7">
        <w:trPr>
          <w:trHeight w:val="780"/>
        </w:trPr>
        <w:tc>
          <w:tcPr>
            <w:tcW w:w="0" w:type="auto"/>
            <w:gridSpan w:val="2"/>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Код классификации доходов бюджетов Российской Федерации</w:t>
            </w:r>
          </w:p>
        </w:tc>
        <w:tc>
          <w:tcPr>
            <w:tcW w:w="0" w:type="auto"/>
            <w:vMerge w:val="restart"/>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 xml:space="preserve">Наименование главного администратора доходов поселения </w:t>
            </w:r>
          </w:p>
        </w:tc>
      </w:tr>
      <w:tr w:rsidR="00862728" w:rsidRPr="001B22DF" w:rsidTr="002420F7">
        <w:trPr>
          <w:trHeight w:val="910"/>
        </w:trPr>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главного администратора</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 xml:space="preserve"> доходов</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доходов бюджета поселений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spacing w:after="0" w:line="240" w:lineRule="auto"/>
              <w:rPr>
                <w:rFonts w:ascii="Times New Roman" w:hAnsi="Times New Roman" w:cs="Times New Roman"/>
                <w:sz w:val="28"/>
                <w:szCs w:val="28"/>
              </w:rPr>
            </w:pP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bottom"/>
          </w:tcPr>
          <w:p w:rsidR="00862728" w:rsidRPr="001B22DF" w:rsidRDefault="00862728">
            <w:pPr>
              <w:jc w:val="center"/>
              <w:rPr>
                <w:rFonts w:ascii="Times New Roman" w:hAnsi="Times New Roman" w:cs="Times New Roman"/>
                <w:b/>
                <w:bCs/>
                <w:sz w:val="28"/>
                <w:szCs w:val="28"/>
              </w:rPr>
            </w:pPr>
            <w:r w:rsidRPr="001B22DF">
              <w:rPr>
                <w:rFonts w:ascii="Times New Roman" w:hAnsi="Times New Roman" w:cs="Times New Roman"/>
                <w:b/>
                <w:bCs/>
                <w:sz w:val="28"/>
                <w:szCs w:val="28"/>
              </w:rPr>
              <w:lastRenderedPageBreak/>
              <w:t>182</w:t>
            </w:r>
          </w:p>
          <w:p w:rsidR="00862728" w:rsidRPr="001B22DF" w:rsidRDefault="00862728">
            <w:pPr>
              <w:jc w:val="center"/>
              <w:rPr>
                <w:rFonts w:ascii="Times New Roman" w:hAnsi="Times New Roman" w:cs="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bottom"/>
          </w:tcPr>
          <w:p w:rsidR="00862728" w:rsidRPr="001B22DF" w:rsidRDefault="00862728">
            <w:pPr>
              <w:jc w:val="center"/>
              <w:rPr>
                <w:rFonts w:ascii="Times New Roman" w:hAnsi="Times New Roman" w:cs="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pStyle w:val="7"/>
              <w:spacing w:line="276" w:lineRule="auto"/>
              <w:rPr>
                <w:sz w:val="28"/>
                <w:szCs w:val="28"/>
              </w:rPr>
            </w:pPr>
            <w:r w:rsidRPr="001B22DF">
              <w:rPr>
                <w:bCs w:val="0"/>
                <w:sz w:val="28"/>
                <w:szCs w:val="28"/>
              </w:rPr>
              <w:t>Управление Федеральной налоговой службы по Ивановской области</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182</w:t>
            </w:r>
          </w:p>
          <w:p w:rsidR="00862728" w:rsidRPr="001B22DF" w:rsidRDefault="00862728">
            <w:pPr>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1 01 02010 01 0000 110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182</w:t>
            </w:r>
          </w:p>
          <w:p w:rsidR="00862728" w:rsidRPr="001B22DF" w:rsidRDefault="00862728">
            <w:pPr>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1 01 02020 01 0000 110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182</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1 01 02030 01 0000 110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182</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1 05 03010 01 0000 110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Единый сельскохозяйственный налог</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182</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1 05 03020 01 0000 110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Единый сельскохозяйственный налог (за налоговые периоды, истекшие до 1 января 2011 года)</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182</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1 06 01030 10 0000 110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bCs/>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182</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1 06 06033 10 0000 110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t xml:space="preserve">Земельный налог с организаций, обладающих земельным участком, расположенным в границах </w:t>
            </w:r>
            <w:r w:rsidRPr="001B22DF">
              <w:rPr>
                <w:rFonts w:ascii="Times New Roman" w:hAnsi="Times New Roman" w:cs="Times New Roman"/>
                <w:sz w:val="28"/>
                <w:szCs w:val="28"/>
              </w:rPr>
              <w:lastRenderedPageBreak/>
              <w:t>сельских поселений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182</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1 06 06043 10 0000 110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t>Земельный налог с физических лиц, обладающих земельным участком, расположенным в границах сельских поселений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b/>
                <w:bCs/>
                <w:sz w:val="28"/>
                <w:szCs w:val="28"/>
              </w:rPr>
            </w:pPr>
            <w:r w:rsidRPr="001B22DF">
              <w:rPr>
                <w:rFonts w:ascii="Times New Roman" w:hAnsi="Times New Roman" w:cs="Times New Roman"/>
                <w:b/>
                <w:bCs/>
                <w:sz w:val="28"/>
                <w:szCs w:val="28"/>
              </w:rPr>
              <w:t>212</w:t>
            </w:r>
          </w:p>
        </w:tc>
        <w:tc>
          <w:tcPr>
            <w:tcW w:w="0" w:type="auto"/>
            <w:tcBorders>
              <w:top w:val="single" w:sz="4" w:space="0" w:color="auto"/>
              <w:left w:val="single" w:sz="4" w:space="0" w:color="auto"/>
              <w:bottom w:val="single" w:sz="4" w:space="0" w:color="auto"/>
              <w:right w:val="single" w:sz="4" w:space="0" w:color="auto"/>
            </w:tcBorders>
          </w:tcPr>
          <w:p w:rsidR="00862728" w:rsidRPr="001B22DF" w:rsidRDefault="00862728">
            <w:pPr>
              <w:ind w:right="-108"/>
              <w:jc w:val="center"/>
              <w:rPr>
                <w:rFonts w:ascii="Times New Roman" w:hAnsi="Times New Roman" w:cs="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862728" w:rsidRPr="001B22DF" w:rsidRDefault="00862728">
            <w:pPr>
              <w:jc w:val="center"/>
              <w:rPr>
                <w:rFonts w:ascii="Times New Roman" w:hAnsi="Times New Roman" w:cs="Times New Roman"/>
                <w:b/>
                <w:bCs/>
                <w:sz w:val="28"/>
                <w:szCs w:val="28"/>
              </w:rPr>
            </w:pPr>
            <w:r w:rsidRPr="001B22DF">
              <w:rPr>
                <w:rFonts w:ascii="Times New Roman" w:hAnsi="Times New Roman" w:cs="Times New Roman"/>
                <w:b/>
                <w:bCs/>
                <w:sz w:val="28"/>
                <w:szCs w:val="28"/>
              </w:rPr>
              <w:t>Муниципальное учреждение Комитет по управлению имуществом Родниковского муниципального района</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212</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1 11 05035 10 0000 120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212</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1 11 09045 10 0000 120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212</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1 14 02052 10 0000 410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212</w:t>
            </w:r>
          </w:p>
        </w:tc>
        <w:tc>
          <w:tcPr>
            <w:tcW w:w="0" w:type="auto"/>
            <w:tcBorders>
              <w:top w:val="single" w:sz="4" w:space="0" w:color="auto"/>
              <w:left w:val="single" w:sz="4" w:space="0" w:color="auto"/>
              <w:bottom w:val="single" w:sz="4" w:space="0" w:color="auto"/>
              <w:right w:val="single" w:sz="4" w:space="0" w:color="auto"/>
            </w:tcBorders>
            <w:vAlign w:val="bottom"/>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1 14 06025 10 0000 430</w:t>
            </w:r>
          </w:p>
          <w:p w:rsidR="00862728" w:rsidRPr="001B22DF" w:rsidRDefault="00862728">
            <w:pPr>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lastRenderedPageBreak/>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212</w:t>
            </w:r>
          </w:p>
        </w:tc>
        <w:tc>
          <w:tcPr>
            <w:tcW w:w="0" w:type="auto"/>
            <w:tcBorders>
              <w:top w:val="single" w:sz="4" w:space="0" w:color="auto"/>
              <w:left w:val="single" w:sz="4" w:space="0" w:color="auto"/>
              <w:bottom w:val="single" w:sz="4" w:space="0" w:color="auto"/>
              <w:right w:val="single" w:sz="4" w:space="0" w:color="auto"/>
            </w:tcBorders>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1 14 06313 10 0000 430</w:t>
            </w:r>
          </w:p>
          <w:p w:rsidR="00862728" w:rsidRPr="001B22DF" w:rsidRDefault="00862728">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212</w:t>
            </w:r>
          </w:p>
        </w:tc>
        <w:tc>
          <w:tcPr>
            <w:tcW w:w="0" w:type="auto"/>
            <w:tcBorders>
              <w:top w:val="single" w:sz="4" w:space="0" w:color="auto"/>
              <w:left w:val="single" w:sz="4" w:space="0" w:color="auto"/>
              <w:bottom w:val="single" w:sz="4" w:space="0" w:color="auto"/>
              <w:right w:val="single" w:sz="4" w:space="0" w:color="auto"/>
            </w:tcBorders>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1 14 06325 10 0000 430</w:t>
            </w:r>
          </w:p>
          <w:p w:rsidR="00862728" w:rsidRPr="001B22DF" w:rsidRDefault="00862728">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сельских поселений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212</w:t>
            </w:r>
          </w:p>
        </w:tc>
        <w:tc>
          <w:tcPr>
            <w:tcW w:w="0" w:type="auto"/>
            <w:tcBorders>
              <w:top w:val="single" w:sz="4" w:space="0" w:color="auto"/>
              <w:left w:val="single" w:sz="4" w:space="0" w:color="auto"/>
              <w:bottom w:val="single" w:sz="4" w:space="0" w:color="auto"/>
              <w:right w:val="single" w:sz="4" w:space="0" w:color="auto"/>
            </w:tcBorders>
            <w:vAlign w:val="bottom"/>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1 17 01050 10 0000 180</w:t>
            </w:r>
          </w:p>
          <w:p w:rsidR="00862728" w:rsidRPr="001B22DF" w:rsidRDefault="00862728">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t>Невыясненные поступления, зачисляемые в бюджеты сельских поселений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212</w:t>
            </w:r>
          </w:p>
        </w:tc>
        <w:tc>
          <w:tcPr>
            <w:tcW w:w="0" w:type="auto"/>
            <w:tcBorders>
              <w:top w:val="single" w:sz="4" w:space="0" w:color="auto"/>
              <w:left w:val="single" w:sz="4" w:space="0" w:color="auto"/>
              <w:bottom w:val="single" w:sz="4" w:space="0" w:color="auto"/>
              <w:right w:val="single" w:sz="4" w:space="0" w:color="auto"/>
            </w:tcBorders>
            <w:vAlign w:val="bottom"/>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1 17 05050 10 0000 180</w:t>
            </w:r>
          </w:p>
          <w:p w:rsidR="00862728" w:rsidRPr="001B22DF" w:rsidRDefault="00862728">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t>Прочие неналоговые доходы бюджетов сельских поселений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911</w:t>
            </w:r>
          </w:p>
        </w:tc>
        <w:tc>
          <w:tcPr>
            <w:tcW w:w="0" w:type="auto"/>
            <w:tcBorders>
              <w:top w:val="single" w:sz="4" w:space="0" w:color="auto"/>
              <w:left w:val="single" w:sz="4" w:space="0" w:color="auto"/>
              <w:bottom w:val="single" w:sz="4" w:space="0" w:color="auto"/>
              <w:right w:val="single" w:sz="4" w:space="0" w:color="auto"/>
            </w:tcBorders>
            <w:vAlign w:val="bottom"/>
          </w:tcPr>
          <w:p w:rsidR="00862728" w:rsidRPr="001B22DF" w:rsidRDefault="00862728">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both"/>
              <w:rPr>
                <w:rFonts w:ascii="Times New Roman" w:hAnsi="Times New Roman" w:cs="Times New Roman"/>
                <w:b/>
                <w:sz w:val="28"/>
                <w:szCs w:val="28"/>
              </w:rPr>
            </w:pPr>
            <w:r w:rsidRPr="001B22DF">
              <w:rPr>
                <w:rFonts w:ascii="Times New Roman" w:hAnsi="Times New Roman" w:cs="Times New Roman"/>
                <w:b/>
                <w:sz w:val="28"/>
                <w:szCs w:val="28"/>
              </w:rPr>
              <w:t xml:space="preserve">Администрация муниципального образования «Каминское сельское поселение Родниковского муниципального района Ивановской области»  </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xml:space="preserve"> 1 08 04020 01 1000 110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862728" w:rsidRPr="001B22DF" w:rsidTr="002420F7">
        <w:trPr>
          <w:trHeight w:val="1157"/>
        </w:trPr>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1 11 03050 10 0000 120</w:t>
            </w:r>
          </w:p>
          <w:p w:rsidR="00862728" w:rsidRPr="001B22DF" w:rsidRDefault="00862728">
            <w:pPr>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autoSpaceDE w:val="0"/>
              <w:autoSpaceDN w:val="0"/>
              <w:adjustRightInd w:val="0"/>
              <w:jc w:val="both"/>
              <w:rPr>
                <w:rFonts w:ascii="Times New Roman" w:hAnsi="Times New Roman" w:cs="Times New Roman"/>
                <w:b/>
                <w:sz w:val="28"/>
                <w:szCs w:val="28"/>
              </w:rPr>
            </w:pPr>
            <w:r w:rsidRPr="001B22DF">
              <w:rPr>
                <w:rFonts w:ascii="Times New Roman" w:hAnsi="Times New Roman" w:cs="Times New Roman"/>
                <w:sz w:val="28"/>
                <w:szCs w:val="28"/>
              </w:rPr>
              <w:t>Проценты, полученные от предоставления бюджетных кредитов внутри страны за счет средств бюджетов сельских поселений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1 13 02995 10 0000 130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bCs/>
                <w:sz w:val="28"/>
                <w:szCs w:val="28"/>
              </w:rPr>
              <w:t>Прочие доходы от компенсации затрат бюджетов сельских поселений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1 14 02052 10 0000 410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1 16 23051 10 0000 140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сельских поселений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1 16 90050 10 0000 140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сельских поселений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vAlign w:val="bottom"/>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1 17 01050 10 0000 180</w:t>
            </w:r>
          </w:p>
          <w:p w:rsidR="00862728" w:rsidRPr="001B22DF" w:rsidRDefault="00862728">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t>Невыясненные поступления, зачисляемые в бюджеты сельских поселений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vAlign w:val="bottom"/>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1 17 05050 10 0000 180</w:t>
            </w:r>
          </w:p>
          <w:p w:rsidR="00862728" w:rsidRPr="001B22DF" w:rsidRDefault="00862728">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t>Прочие неналоговые доходы бюджетов сельских поселений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center"/>
              <w:rPr>
                <w:rFonts w:ascii="Times New Roman" w:hAnsi="Times New Roman" w:cs="Times New Roman"/>
                <w:sz w:val="28"/>
                <w:szCs w:val="28"/>
              </w:rPr>
            </w:pPr>
            <w:r w:rsidRPr="001B22DF">
              <w:rPr>
                <w:rFonts w:ascii="Times New Roman" w:hAnsi="Times New Roman" w:cs="Times New Roman"/>
                <w:sz w:val="28"/>
                <w:szCs w:val="28"/>
              </w:rPr>
              <w:t>2 02 15001 10 0000 151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both"/>
              <w:rPr>
                <w:rFonts w:ascii="Times New Roman" w:hAnsi="Times New Roman" w:cs="Times New Roman"/>
                <w:sz w:val="28"/>
                <w:szCs w:val="28"/>
              </w:rPr>
            </w:pPr>
            <w:r w:rsidRPr="001B22DF">
              <w:rPr>
                <w:rFonts w:ascii="Times New Roman" w:hAnsi="Times New Roman" w:cs="Times New Roman"/>
                <w:sz w:val="28"/>
                <w:szCs w:val="28"/>
              </w:rPr>
              <w:t>Дотации бюджетам сельских поселений на выравнивание бюджетной обеспеченности</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center"/>
              <w:rPr>
                <w:rFonts w:ascii="Times New Roman" w:hAnsi="Times New Roman" w:cs="Times New Roman"/>
                <w:sz w:val="28"/>
                <w:szCs w:val="28"/>
              </w:rPr>
            </w:pPr>
            <w:r w:rsidRPr="001B22DF">
              <w:rPr>
                <w:rFonts w:ascii="Times New Roman" w:hAnsi="Times New Roman" w:cs="Times New Roman"/>
                <w:sz w:val="28"/>
                <w:szCs w:val="28"/>
              </w:rPr>
              <w:t>2 02 15002 10 0000 151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both"/>
              <w:rPr>
                <w:rFonts w:ascii="Times New Roman" w:hAnsi="Times New Roman" w:cs="Times New Roman"/>
                <w:sz w:val="28"/>
                <w:szCs w:val="28"/>
              </w:rPr>
            </w:pPr>
            <w:r w:rsidRPr="001B22DF">
              <w:rPr>
                <w:rFonts w:ascii="Times New Roman" w:hAnsi="Times New Roman" w:cs="Times New Roman"/>
                <w:sz w:val="28"/>
                <w:szCs w:val="28"/>
              </w:rPr>
              <w:t>Дотации бюджетам сельских поселений на поддержку мер по обеспечению сбалансированности бюджетов</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center"/>
              <w:rPr>
                <w:rFonts w:ascii="Times New Roman" w:hAnsi="Times New Roman" w:cs="Times New Roman"/>
                <w:sz w:val="28"/>
                <w:szCs w:val="28"/>
              </w:rPr>
            </w:pPr>
            <w:r w:rsidRPr="001B22DF">
              <w:rPr>
                <w:rFonts w:ascii="Times New Roman" w:hAnsi="Times New Roman" w:cs="Times New Roman"/>
                <w:sz w:val="28"/>
                <w:szCs w:val="28"/>
              </w:rPr>
              <w:t>2 02 15009 10 0000 151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both"/>
              <w:rPr>
                <w:rFonts w:ascii="Times New Roman" w:hAnsi="Times New Roman" w:cs="Times New Roman"/>
                <w:sz w:val="28"/>
                <w:szCs w:val="28"/>
              </w:rPr>
            </w:pPr>
            <w:r w:rsidRPr="001B22DF">
              <w:rPr>
                <w:rFonts w:ascii="Times New Roman" w:hAnsi="Times New Roman" w:cs="Times New Roman"/>
                <w:sz w:val="28"/>
                <w:szCs w:val="28"/>
              </w:rPr>
              <w:t xml:space="preserve">Дотации бюджетам сельских поселений  на частичную компенсацию дополнительных расходов на повышение оплаты труда работников </w:t>
            </w:r>
            <w:r w:rsidRPr="001B22DF">
              <w:rPr>
                <w:rFonts w:ascii="Times New Roman" w:hAnsi="Times New Roman" w:cs="Times New Roman"/>
                <w:sz w:val="28"/>
                <w:szCs w:val="28"/>
              </w:rPr>
              <w:lastRenderedPageBreak/>
              <w:t>бюджетной сферы</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center"/>
              <w:rPr>
                <w:rFonts w:ascii="Times New Roman" w:hAnsi="Times New Roman" w:cs="Times New Roman"/>
                <w:sz w:val="28"/>
                <w:szCs w:val="28"/>
              </w:rPr>
            </w:pPr>
            <w:r w:rsidRPr="001B22DF">
              <w:rPr>
                <w:rFonts w:ascii="Times New Roman" w:hAnsi="Times New Roman" w:cs="Times New Roman"/>
                <w:sz w:val="28"/>
                <w:szCs w:val="28"/>
              </w:rPr>
              <w:t>2 02 19999 10 0000 151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both"/>
              <w:rPr>
                <w:rFonts w:ascii="Times New Roman" w:hAnsi="Times New Roman" w:cs="Times New Roman"/>
                <w:sz w:val="28"/>
                <w:szCs w:val="28"/>
              </w:rPr>
            </w:pPr>
            <w:r w:rsidRPr="001B22DF">
              <w:rPr>
                <w:rFonts w:ascii="Times New Roman" w:hAnsi="Times New Roman" w:cs="Times New Roman"/>
                <w:sz w:val="28"/>
                <w:szCs w:val="28"/>
              </w:rPr>
              <w:t>Прочие дотации бюджетам сельских поселений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center"/>
              <w:rPr>
                <w:rFonts w:ascii="Times New Roman" w:hAnsi="Times New Roman" w:cs="Times New Roman"/>
                <w:sz w:val="28"/>
                <w:szCs w:val="28"/>
              </w:rPr>
            </w:pPr>
            <w:r w:rsidRPr="001B22DF">
              <w:rPr>
                <w:rFonts w:ascii="Times New Roman" w:hAnsi="Times New Roman" w:cs="Times New Roman"/>
                <w:sz w:val="28"/>
                <w:szCs w:val="28"/>
              </w:rPr>
              <w:t>2 02 29998 10 0000 151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both"/>
              <w:rPr>
                <w:rFonts w:ascii="Times New Roman" w:hAnsi="Times New Roman" w:cs="Times New Roman"/>
                <w:sz w:val="28"/>
                <w:szCs w:val="28"/>
              </w:rPr>
            </w:pPr>
            <w:r w:rsidRPr="001B22DF">
              <w:rPr>
                <w:rFonts w:ascii="Times New Roman" w:hAnsi="Times New Roman" w:cs="Times New Roman"/>
                <w:sz w:val="28"/>
                <w:szCs w:val="28"/>
              </w:rPr>
              <w:t>Субсидия бюджетам сельских поселений на финансовое обеспечение отдельных полномочий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center"/>
              <w:rPr>
                <w:rFonts w:ascii="Times New Roman" w:hAnsi="Times New Roman" w:cs="Times New Roman"/>
                <w:sz w:val="28"/>
                <w:szCs w:val="28"/>
              </w:rPr>
            </w:pPr>
            <w:r w:rsidRPr="001B22DF">
              <w:rPr>
                <w:rFonts w:ascii="Times New Roman" w:hAnsi="Times New Roman" w:cs="Times New Roman"/>
                <w:sz w:val="28"/>
                <w:szCs w:val="28"/>
              </w:rPr>
              <w:t>2 02 29999 10 0000 151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both"/>
              <w:rPr>
                <w:rFonts w:ascii="Times New Roman" w:hAnsi="Times New Roman" w:cs="Times New Roman"/>
                <w:sz w:val="28"/>
                <w:szCs w:val="28"/>
              </w:rPr>
            </w:pPr>
            <w:r w:rsidRPr="001B22DF">
              <w:rPr>
                <w:rFonts w:ascii="Times New Roman" w:hAnsi="Times New Roman" w:cs="Times New Roman"/>
                <w:sz w:val="28"/>
                <w:szCs w:val="28"/>
              </w:rPr>
              <w:t>Прочие субсидии бюджетам сельских поселений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center"/>
              <w:rPr>
                <w:rFonts w:ascii="Times New Roman" w:hAnsi="Times New Roman" w:cs="Times New Roman"/>
                <w:sz w:val="28"/>
                <w:szCs w:val="28"/>
              </w:rPr>
            </w:pPr>
            <w:r w:rsidRPr="001B22DF">
              <w:rPr>
                <w:rFonts w:ascii="Times New Roman" w:hAnsi="Times New Roman" w:cs="Times New Roman"/>
                <w:sz w:val="28"/>
                <w:szCs w:val="28"/>
              </w:rPr>
              <w:t>2 02 30024 10 0000 151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both"/>
              <w:rPr>
                <w:rFonts w:ascii="Times New Roman" w:hAnsi="Times New Roman" w:cs="Times New Roman"/>
                <w:sz w:val="28"/>
                <w:szCs w:val="28"/>
              </w:rPr>
            </w:pPr>
            <w:r w:rsidRPr="001B22DF">
              <w:rPr>
                <w:rFonts w:ascii="Times New Roman" w:hAnsi="Times New Roman" w:cs="Times New Roman"/>
                <w:sz w:val="28"/>
                <w:szCs w:val="28"/>
              </w:rPr>
              <w:t>Субвенции бюджетам сельских поселений на выполнение передаваемых полномочий субъектов Российской Федерации</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center"/>
              <w:rPr>
                <w:rFonts w:ascii="Times New Roman" w:hAnsi="Times New Roman" w:cs="Times New Roman"/>
                <w:sz w:val="28"/>
                <w:szCs w:val="28"/>
              </w:rPr>
            </w:pPr>
            <w:r w:rsidRPr="001B22DF">
              <w:rPr>
                <w:rFonts w:ascii="Times New Roman" w:hAnsi="Times New Roman" w:cs="Times New Roman"/>
                <w:sz w:val="28"/>
                <w:szCs w:val="28"/>
              </w:rPr>
              <w:t>2 02 35118 10 0000 151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both"/>
              <w:rPr>
                <w:rFonts w:ascii="Times New Roman" w:hAnsi="Times New Roman" w:cs="Times New Roman"/>
                <w:sz w:val="28"/>
                <w:szCs w:val="28"/>
              </w:rPr>
            </w:pPr>
            <w:r w:rsidRPr="001B22DF">
              <w:rPr>
                <w:rFonts w:ascii="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center"/>
              <w:rPr>
                <w:rFonts w:ascii="Times New Roman" w:hAnsi="Times New Roman" w:cs="Times New Roman"/>
                <w:sz w:val="28"/>
                <w:szCs w:val="28"/>
              </w:rPr>
            </w:pPr>
            <w:r w:rsidRPr="001B22DF">
              <w:rPr>
                <w:rFonts w:ascii="Times New Roman" w:hAnsi="Times New Roman" w:cs="Times New Roman"/>
                <w:sz w:val="28"/>
                <w:szCs w:val="28"/>
              </w:rPr>
              <w:t>2 02 35120 10 0000 151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both"/>
              <w:rPr>
                <w:rFonts w:ascii="Times New Roman" w:hAnsi="Times New Roman" w:cs="Times New Roman"/>
                <w:sz w:val="28"/>
                <w:szCs w:val="28"/>
              </w:rPr>
            </w:pPr>
            <w:r w:rsidRPr="001B22DF">
              <w:rPr>
                <w:rFonts w:ascii="Times New Roman" w:hAnsi="Times New Roman" w:cs="Times New Roman"/>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center"/>
              <w:rPr>
                <w:rFonts w:ascii="Times New Roman" w:hAnsi="Times New Roman" w:cs="Times New Roman"/>
                <w:sz w:val="28"/>
                <w:szCs w:val="28"/>
              </w:rPr>
            </w:pPr>
            <w:r w:rsidRPr="001B22DF">
              <w:rPr>
                <w:rFonts w:ascii="Times New Roman" w:hAnsi="Times New Roman" w:cs="Times New Roman"/>
                <w:sz w:val="28"/>
                <w:szCs w:val="28"/>
              </w:rPr>
              <w:t>2 02 39999 10 0000 151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both"/>
              <w:rPr>
                <w:rFonts w:ascii="Times New Roman" w:hAnsi="Times New Roman" w:cs="Times New Roman"/>
                <w:sz w:val="28"/>
                <w:szCs w:val="28"/>
              </w:rPr>
            </w:pPr>
            <w:r w:rsidRPr="001B22DF">
              <w:rPr>
                <w:rFonts w:ascii="Times New Roman" w:hAnsi="Times New Roman" w:cs="Times New Roman"/>
                <w:sz w:val="28"/>
                <w:szCs w:val="28"/>
              </w:rPr>
              <w:t>Прочие субвенции бюджетам сельских поселений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center"/>
              <w:rPr>
                <w:rFonts w:ascii="Times New Roman" w:hAnsi="Times New Roman" w:cs="Times New Roman"/>
                <w:sz w:val="28"/>
                <w:szCs w:val="28"/>
              </w:rPr>
            </w:pPr>
            <w:r w:rsidRPr="001B22DF">
              <w:rPr>
                <w:rFonts w:ascii="Times New Roman" w:hAnsi="Times New Roman" w:cs="Times New Roman"/>
                <w:sz w:val="28"/>
                <w:szCs w:val="28"/>
              </w:rPr>
              <w:t>2 02 40014 10 0000 151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both"/>
              <w:rPr>
                <w:rFonts w:ascii="Times New Roman" w:hAnsi="Times New Roman" w:cs="Times New Roman"/>
                <w:sz w:val="28"/>
                <w:szCs w:val="28"/>
              </w:rPr>
            </w:pPr>
            <w:r w:rsidRPr="001B22DF">
              <w:rPr>
                <w:rFonts w:ascii="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center"/>
              <w:rPr>
                <w:rFonts w:ascii="Times New Roman" w:hAnsi="Times New Roman" w:cs="Times New Roman"/>
                <w:sz w:val="28"/>
                <w:szCs w:val="28"/>
              </w:rPr>
            </w:pPr>
            <w:r w:rsidRPr="001B22DF">
              <w:rPr>
                <w:rFonts w:ascii="Times New Roman" w:hAnsi="Times New Roman" w:cs="Times New Roman"/>
                <w:sz w:val="28"/>
                <w:szCs w:val="28"/>
              </w:rPr>
              <w:t>2 02 45160 10 0000 151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both"/>
              <w:rPr>
                <w:rFonts w:ascii="Times New Roman" w:hAnsi="Times New Roman" w:cs="Times New Roman"/>
                <w:sz w:val="28"/>
                <w:szCs w:val="28"/>
              </w:rPr>
            </w:pPr>
            <w:r w:rsidRPr="001B22DF">
              <w:rPr>
                <w:rFonts w:ascii="Times New Roman" w:hAnsi="Times New Roman" w:cs="Times New Roman"/>
                <w:sz w:val="28"/>
                <w:szCs w:val="28"/>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center"/>
              <w:rPr>
                <w:rFonts w:ascii="Times New Roman" w:hAnsi="Times New Roman" w:cs="Times New Roman"/>
                <w:sz w:val="28"/>
                <w:szCs w:val="28"/>
              </w:rPr>
            </w:pPr>
            <w:r w:rsidRPr="001B22DF">
              <w:rPr>
                <w:rFonts w:ascii="Times New Roman" w:hAnsi="Times New Roman" w:cs="Times New Roman"/>
                <w:sz w:val="28"/>
                <w:szCs w:val="28"/>
              </w:rPr>
              <w:t>2 02 49999 10 0000 151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both"/>
              <w:rPr>
                <w:rFonts w:ascii="Times New Roman" w:hAnsi="Times New Roman" w:cs="Times New Roman"/>
                <w:sz w:val="28"/>
                <w:szCs w:val="28"/>
              </w:rPr>
            </w:pPr>
            <w:r w:rsidRPr="001B22DF">
              <w:rPr>
                <w:rFonts w:ascii="Times New Roman" w:hAnsi="Times New Roman" w:cs="Times New Roman"/>
                <w:sz w:val="28"/>
                <w:szCs w:val="28"/>
              </w:rPr>
              <w:t>Прочие межбюджетные трансферты, передаваемые бюджетам сельских поселений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center"/>
              <w:rPr>
                <w:rFonts w:ascii="Times New Roman" w:hAnsi="Times New Roman" w:cs="Times New Roman"/>
                <w:sz w:val="28"/>
                <w:szCs w:val="28"/>
              </w:rPr>
            </w:pPr>
            <w:r w:rsidRPr="001B22DF">
              <w:rPr>
                <w:rFonts w:ascii="Times New Roman" w:hAnsi="Times New Roman" w:cs="Times New Roman"/>
                <w:sz w:val="28"/>
                <w:szCs w:val="28"/>
              </w:rPr>
              <w:t>2 08 05000 10 0000 180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both"/>
              <w:rPr>
                <w:rFonts w:ascii="Times New Roman" w:hAnsi="Times New Roman" w:cs="Times New Roman"/>
                <w:sz w:val="28"/>
                <w:szCs w:val="28"/>
              </w:rPr>
            </w:pPr>
            <w:r w:rsidRPr="001B22DF">
              <w:rPr>
                <w:rFonts w:ascii="Times New Roman" w:hAnsi="Times New Roman" w:cs="Times New Roman"/>
                <w:sz w:val="28"/>
                <w:szCs w:val="28"/>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center"/>
              <w:rPr>
                <w:rFonts w:ascii="Times New Roman" w:hAnsi="Times New Roman" w:cs="Times New Roman"/>
                <w:sz w:val="28"/>
                <w:szCs w:val="28"/>
              </w:rPr>
            </w:pPr>
            <w:r w:rsidRPr="001B22DF">
              <w:rPr>
                <w:rFonts w:ascii="Times New Roman" w:hAnsi="Times New Roman" w:cs="Times New Roman"/>
                <w:sz w:val="28"/>
                <w:szCs w:val="28"/>
              </w:rPr>
              <w:t>2 18 60010 10 0000 151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both"/>
              <w:rPr>
                <w:rFonts w:ascii="Times New Roman" w:hAnsi="Times New Roman" w:cs="Times New Roman"/>
                <w:sz w:val="28"/>
                <w:szCs w:val="28"/>
              </w:rPr>
            </w:pPr>
            <w:r w:rsidRPr="001B22DF">
              <w:rPr>
                <w:rFonts w:ascii="Times New Roman" w:hAnsi="Times New Roman" w:cs="Times New Roman"/>
                <w:sz w:val="28"/>
                <w:szCs w:val="28"/>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center"/>
              <w:rPr>
                <w:rFonts w:ascii="Times New Roman" w:hAnsi="Times New Roman" w:cs="Times New Roman"/>
                <w:sz w:val="28"/>
                <w:szCs w:val="28"/>
              </w:rPr>
            </w:pPr>
            <w:r w:rsidRPr="001B22DF">
              <w:rPr>
                <w:rFonts w:ascii="Times New Roman" w:hAnsi="Times New Roman" w:cs="Times New Roman"/>
                <w:sz w:val="28"/>
                <w:szCs w:val="28"/>
              </w:rPr>
              <w:t>2 18 60020 10 0000 151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both"/>
              <w:rPr>
                <w:rFonts w:ascii="Times New Roman" w:hAnsi="Times New Roman" w:cs="Times New Roman"/>
                <w:sz w:val="28"/>
                <w:szCs w:val="28"/>
              </w:rPr>
            </w:pPr>
            <w:r w:rsidRPr="001B22DF">
              <w:rPr>
                <w:rFonts w:ascii="Times New Roman" w:hAnsi="Times New Roman" w:cs="Times New Roman"/>
                <w:sz w:val="28"/>
                <w:szCs w:val="28"/>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center"/>
              <w:rPr>
                <w:rFonts w:ascii="Times New Roman" w:hAnsi="Times New Roman" w:cs="Times New Roman"/>
                <w:sz w:val="28"/>
                <w:szCs w:val="28"/>
              </w:rPr>
            </w:pPr>
            <w:r w:rsidRPr="001B22DF">
              <w:rPr>
                <w:rFonts w:ascii="Times New Roman" w:hAnsi="Times New Roman" w:cs="Times New Roman"/>
                <w:sz w:val="28"/>
                <w:szCs w:val="28"/>
              </w:rPr>
              <w:t>2 19 45160 10 0000 151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both"/>
              <w:rPr>
                <w:rFonts w:ascii="Times New Roman" w:hAnsi="Times New Roman" w:cs="Times New Roman"/>
                <w:sz w:val="28"/>
                <w:szCs w:val="28"/>
              </w:rPr>
            </w:pPr>
            <w:r w:rsidRPr="001B22DF">
              <w:rPr>
                <w:rFonts w:ascii="Times New Roman" w:hAnsi="Times New Roman" w:cs="Times New Roman"/>
                <w:sz w:val="28"/>
                <w:szCs w:val="28"/>
              </w:rPr>
              <w:t>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сельских поселений</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center"/>
              <w:rPr>
                <w:rFonts w:ascii="Times New Roman" w:hAnsi="Times New Roman" w:cs="Times New Roman"/>
                <w:sz w:val="28"/>
                <w:szCs w:val="28"/>
              </w:rPr>
            </w:pPr>
            <w:r w:rsidRPr="001B22DF">
              <w:rPr>
                <w:rFonts w:ascii="Times New Roman" w:hAnsi="Times New Roman" w:cs="Times New Roman"/>
                <w:sz w:val="28"/>
                <w:szCs w:val="28"/>
              </w:rPr>
              <w:t>2 19 60010 10 0000 151</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spacing w:before="40"/>
              <w:jc w:val="both"/>
              <w:rPr>
                <w:rFonts w:ascii="Times New Roman" w:hAnsi="Times New Roman" w:cs="Times New Roman"/>
                <w:sz w:val="28"/>
                <w:szCs w:val="28"/>
              </w:rPr>
            </w:pPr>
            <w:r w:rsidRPr="001B22DF">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bl>
    <w:p w:rsidR="00862728" w:rsidRPr="001B22DF" w:rsidRDefault="00862728" w:rsidP="00862728">
      <w:pPr>
        <w:rPr>
          <w:rFonts w:ascii="Times New Roman" w:hAnsi="Times New Roman" w:cs="Times New Roman"/>
          <w:sz w:val="28"/>
          <w:szCs w:val="28"/>
        </w:rPr>
      </w:pPr>
    </w:p>
    <w:p w:rsidR="00862728" w:rsidRPr="001B22DF" w:rsidRDefault="00862728" w:rsidP="00862728">
      <w:pPr>
        <w:jc w:val="right"/>
        <w:rPr>
          <w:rFonts w:ascii="Times New Roman" w:hAnsi="Times New Roman" w:cs="Times New Roman"/>
          <w:sz w:val="28"/>
          <w:szCs w:val="28"/>
        </w:rPr>
      </w:pPr>
    </w:p>
    <w:p w:rsidR="00862728" w:rsidRPr="001B22DF" w:rsidRDefault="00862728" w:rsidP="00862728">
      <w:pPr>
        <w:jc w:val="right"/>
        <w:rPr>
          <w:rFonts w:ascii="Times New Roman" w:hAnsi="Times New Roman" w:cs="Times New Roman"/>
          <w:sz w:val="28"/>
          <w:szCs w:val="28"/>
        </w:rPr>
      </w:pPr>
    </w:p>
    <w:p w:rsidR="001B22DF" w:rsidRDefault="001B22DF" w:rsidP="00862728">
      <w:pPr>
        <w:jc w:val="right"/>
        <w:rPr>
          <w:rFonts w:ascii="Times New Roman" w:hAnsi="Times New Roman" w:cs="Times New Roman"/>
          <w:sz w:val="28"/>
          <w:szCs w:val="28"/>
        </w:rPr>
      </w:pP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lastRenderedPageBreak/>
        <w:t>Приложение № 4</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к Решению Совета</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муниципального образования</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«Каминское сельское поселение</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Родниковского муниципального района</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 xml:space="preserve"> Ивановской области»</w:t>
      </w:r>
    </w:p>
    <w:p w:rsidR="00862728" w:rsidRPr="001B22DF" w:rsidRDefault="00862728" w:rsidP="00862728">
      <w:pPr>
        <w:jc w:val="right"/>
        <w:rPr>
          <w:rFonts w:ascii="Times New Roman" w:hAnsi="Times New Roman" w:cs="Times New Roman"/>
          <w:iCs/>
          <w:sz w:val="28"/>
          <w:szCs w:val="28"/>
        </w:rPr>
      </w:pPr>
      <w:r w:rsidRPr="001B22DF">
        <w:rPr>
          <w:rFonts w:ascii="Times New Roman" w:hAnsi="Times New Roman" w:cs="Times New Roman"/>
          <w:sz w:val="28"/>
          <w:szCs w:val="28"/>
        </w:rPr>
        <w:t xml:space="preserve">от  13.12.2017  №  36    </w:t>
      </w:r>
    </w:p>
    <w:p w:rsidR="00862728" w:rsidRPr="001B22DF" w:rsidRDefault="00862728" w:rsidP="00862728">
      <w:pPr>
        <w:jc w:val="both"/>
        <w:rPr>
          <w:rFonts w:ascii="Times New Roman" w:hAnsi="Times New Roman" w:cs="Times New Roman"/>
          <w:sz w:val="28"/>
          <w:szCs w:val="28"/>
        </w:rPr>
      </w:pP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Источники внутреннего финансирования дефицита бюджета </w:t>
      </w: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Каминского сельского поселения</w:t>
      </w: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 на 2018 год и на плановый период 2019 и 2020 годов </w:t>
      </w:r>
    </w:p>
    <w:p w:rsidR="00862728" w:rsidRPr="001B22DF" w:rsidRDefault="00862728" w:rsidP="00862728">
      <w:pPr>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4"/>
        <w:gridCol w:w="2573"/>
        <w:gridCol w:w="1828"/>
        <w:gridCol w:w="1828"/>
        <w:gridCol w:w="1828"/>
      </w:tblGrid>
      <w:tr w:rsidR="00862728" w:rsidRPr="001B22DF" w:rsidTr="002420F7">
        <w:trPr>
          <w:trHeight w:val="386"/>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Код классификации источников финансирования дефицитов бюджетов</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Наименование кода классификации источников финансирования дефицитов бюджетов</w:t>
            </w:r>
          </w:p>
        </w:tc>
        <w:tc>
          <w:tcPr>
            <w:tcW w:w="0" w:type="auto"/>
            <w:gridSpan w:val="3"/>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Сумма (руб.)</w:t>
            </w:r>
          </w:p>
        </w:tc>
      </w:tr>
      <w:tr w:rsidR="00862728" w:rsidRPr="001B22DF" w:rsidTr="002420F7">
        <w:trPr>
          <w:trHeight w:val="11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2018 год</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2019 год</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2020 год</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b/>
                <w:sz w:val="28"/>
                <w:szCs w:val="28"/>
              </w:rPr>
            </w:pPr>
            <w:r w:rsidRPr="001B22DF">
              <w:rPr>
                <w:rFonts w:ascii="Times New Roman" w:hAnsi="Times New Roman" w:cs="Times New Roman"/>
                <w:b/>
                <w:sz w:val="28"/>
                <w:szCs w:val="28"/>
              </w:rPr>
              <w:t>000 01 00 00 00 00 0000 000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both"/>
              <w:rPr>
                <w:rFonts w:ascii="Times New Roman" w:hAnsi="Times New Roman" w:cs="Times New Roman"/>
                <w:b/>
                <w:sz w:val="28"/>
                <w:szCs w:val="28"/>
              </w:rPr>
            </w:pPr>
            <w:r w:rsidRPr="001B22DF">
              <w:rPr>
                <w:rFonts w:ascii="Times New Roman" w:hAnsi="Times New Roman" w:cs="Times New Roman"/>
                <w:b/>
                <w:sz w:val="28"/>
                <w:szCs w:val="28"/>
              </w:rPr>
              <w:t>Источники внутреннего финансирования дефицитов бюджетов</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1 641 100,00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0,0</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b/>
                <w:sz w:val="28"/>
                <w:szCs w:val="28"/>
              </w:rPr>
            </w:pPr>
            <w:r w:rsidRPr="001B22DF">
              <w:rPr>
                <w:rFonts w:ascii="Times New Roman" w:hAnsi="Times New Roman" w:cs="Times New Roman"/>
                <w:b/>
                <w:sz w:val="28"/>
                <w:szCs w:val="28"/>
              </w:rPr>
              <w:t>000 01 05 00 00 00 0000 000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both"/>
              <w:rPr>
                <w:rFonts w:ascii="Times New Roman" w:hAnsi="Times New Roman" w:cs="Times New Roman"/>
                <w:b/>
                <w:sz w:val="28"/>
                <w:szCs w:val="28"/>
              </w:rPr>
            </w:pPr>
            <w:r w:rsidRPr="001B22DF">
              <w:rPr>
                <w:rFonts w:ascii="Times New Roman" w:hAnsi="Times New Roman" w:cs="Times New Roman"/>
                <w:b/>
                <w:sz w:val="28"/>
                <w:szCs w:val="28"/>
              </w:rPr>
              <w:t>Изменение остатков средств на счетах по учету средств бюджетов</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b/>
                <w:sz w:val="28"/>
                <w:szCs w:val="28"/>
              </w:rPr>
            </w:pPr>
            <w:r w:rsidRPr="001B22DF">
              <w:rPr>
                <w:rFonts w:ascii="Times New Roman" w:hAnsi="Times New Roman" w:cs="Times New Roman"/>
                <w:b/>
                <w:sz w:val="28"/>
                <w:szCs w:val="28"/>
              </w:rPr>
              <w:t>1 641 100,00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b/>
                <w:sz w:val="28"/>
                <w:szCs w:val="28"/>
              </w:rPr>
            </w:pPr>
            <w:r w:rsidRPr="001B22DF">
              <w:rPr>
                <w:rFonts w:ascii="Times New Roman" w:hAnsi="Times New Roman" w:cs="Times New Roman"/>
                <w:b/>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b/>
                <w:sz w:val="28"/>
                <w:szCs w:val="28"/>
              </w:rPr>
            </w:pPr>
            <w:r w:rsidRPr="001B22DF">
              <w:rPr>
                <w:rFonts w:ascii="Times New Roman" w:hAnsi="Times New Roman" w:cs="Times New Roman"/>
                <w:b/>
                <w:sz w:val="28"/>
                <w:szCs w:val="28"/>
              </w:rPr>
              <w:t>0,0</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000 01 05 00 00 00 0000 500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both"/>
              <w:rPr>
                <w:rFonts w:ascii="Times New Roman" w:hAnsi="Times New Roman" w:cs="Times New Roman"/>
                <w:sz w:val="28"/>
                <w:szCs w:val="28"/>
              </w:rPr>
            </w:pPr>
            <w:r w:rsidRPr="001B22DF">
              <w:rPr>
                <w:rFonts w:ascii="Times New Roman" w:hAnsi="Times New Roman" w:cs="Times New Roman"/>
                <w:sz w:val="28"/>
                <w:szCs w:val="28"/>
              </w:rPr>
              <w:t xml:space="preserve">Увеличение остатков средств </w:t>
            </w:r>
            <w:r w:rsidRPr="001B22DF">
              <w:rPr>
                <w:rFonts w:ascii="Times New Roman" w:hAnsi="Times New Roman" w:cs="Times New Roman"/>
                <w:sz w:val="28"/>
                <w:szCs w:val="28"/>
              </w:rPr>
              <w:lastRenderedPageBreak/>
              <w:t>бюджетов</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lastRenderedPageBreak/>
              <w:t>-16 029 607,20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-15 803 033,00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-15 534 733,00</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lastRenderedPageBreak/>
              <w:t>000 01 05 02 00 00 0000 500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both"/>
              <w:rPr>
                <w:rFonts w:ascii="Times New Roman" w:hAnsi="Times New Roman" w:cs="Times New Roman"/>
                <w:sz w:val="28"/>
                <w:szCs w:val="28"/>
              </w:rPr>
            </w:pPr>
            <w:r w:rsidRPr="001B22DF">
              <w:rPr>
                <w:rFonts w:ascii="Times New Roman" w:hAnsi="Times New Roman" w:cs="Times New Roman"/>
                <w:sz w:val="28"/>
                <w:szCs w:val="28"/>
              </w:rPr>
              <w:t>Увеличение прочих остатков средств бюджетов</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-16 029 607,20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-15 803 033,00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-15 534 733,00</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000 01 05 02 01 00 0000 510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both"/>
              <w:rPr>
                <w:rFonts w:ascii="Times New Roman" w:hAnsi="Times New Roman" w:cs="Times New Roman"/>
                <w:sz w:val="28"/>
                <w:szCs w:val="28"/>
              </w:rPr>
            </w:pPr>
            <w:r w:rsidRPr="001B22DF">
              <w:rPr>
                <w:rFonts w:ascii="Times New Roman" w:hAnsi="Times New Roman" w:cs="Times New Roman"/>
                <w:sz w:val="28"/>
                <w:szCs w:val="28"/>
              </w:rPr>
              <w:t>Увеличение прочих остатков денежных средств бюджетов</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-16 029 607,20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-15 803 033,00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-15 534 733,00</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000 01 05 02 01 10 0000 510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both"/>
              <w:rPr>
                <w:rFonts w:ascii="Times New Roman" w:hAnsi="Times New Roman" w:cs="Times New Roman"/>
                <w:sz w:val="28"/>
                <w:szCs w:val="28"/>
              </w:rPr>
            </w:pPr>
            <w:r w:rsidRPr="001B22DF">
              <w:rPr>
                <w:rFonts w:ascii="Times New Roman" w:hAnsi="Times New Roman" w:cs="Times New Roman"/>
                <w:sz w:val="28"/>
                <w:szCs w:val="28"/>
              </w:rPr>
              <w:t>Увеличение прочих остатков денежных средств бюджетов поселений</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-16 029 607,20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-15 803 033,00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-15 534 733,00</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000 01 05 00 00 00 0000 600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both"/>
              <w:rPr>
                <w:rFonts w:ascii="Times New Roman" w:hAnsi="Times New Roman" w:cs="Times New Roman"/>
                <w:sz w:val="28"/>
                <w:szCs w:val="28"/>
              </w:rPr>
            </w:pPr>
            <w:r w:rsidRPr="001B22DF">
              <w:rPr>
                <w:rFonts w:ascii="Times New Roman" w:hAnsi="Times New Roman" w:cs="Times New Roman"/>
                <w:sz w:val="28"/>
                <w:szCs w:val="28"/>
              </w:rPr>
              <w:t>Уменьшение остатков средств бюджетов</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17 670 707,20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15 803 033,00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15 534 733,00</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000 01 05 02 00 00 0000 600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both"/>
              <w:rPr>
                <w:rFonts w:ascii="Times New Roman" w:hAnsi="Times New Roman" w:cs="Times New Roman"/>
                <w:sz w:val="28"/>
                <w:szCs w:val="28"/>
              </w:rPr>
            </w:pPr>
            <w:r w:rsidRPr="001B22DF">
              <w:rPr>
                <w:rFonts w:ascii="Times New Roman" w:hAnsi="Times New Roman" w:cs="Times New Roman"/>
                <w:sz w:val="28"/>
                <w:szCs w:val="28"/>
              </w:rPr>
              <w:t>Уменьшение прочих остатков средств бюджетов</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17 670 707,20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15 803 033,00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15 534 733,00</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000 01 05 02 01 00 0000 610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both"/>
              <w:rPr>
                <w:rFonts w:ascii="Times New Roman" w:hAnsi="Times New Roman" w:cs="Times New Roman"/>
                <w:sz w:val="28"/>
                <w:szCs w:val="28"/>
              </w:rPr>
            </w:pPr>
            <w:r w:rsidRPr="001B22DF">
              <w:rPr>
                <w:rFonts w:ascii="Times New Roman" w:hAnsi="Times New Roman" w:cs="Times New Roman"/>
                <w:sz w:val="28"/>
                <w:szCs w:val="28"/>
              </w:rPr>
              <w:t>Уменьшение прочих остатков денежных средств бюджетов</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17 670 707,20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15 803 033,00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15 534 733,00</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000 01 05 02 01 10 0000 610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both"/>
              <w:rPr>
                <w:rFonts w:ascii="Times New Roman" w:hAnsi="Times New Roman" w:cs="Times New Roman"/>
                <w:sz w:val="28"/>
                <w:szCs w:val="28"/>
              </w:rPr>
            </w:pPr>
            <w:r w:rsidRPr="001B22DF">
              <w:rPr>
                <w:rFonts w:ascii="Times New Roman" w:hAnsi="Times New Roman" w:cs="Times New Roman"/>
                <w:sz w:val="28"/>
                <w:szCs w:val="28"/>
              </w:rPr>
              <w:t>Уменьшение прочих остатков денежных средств бюджетов поселений</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17 670 707,20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15 803 033,00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15 534 733,00</w:t>
            </w:r>
          </w:p>
        </w:tc>
      </w:tr>
    </w:tbl>
    <w:p w:rsidR="00862728" w:rsidRPr="001B22DF" w:rsidRDefault="00862728" w:rsidP="00862728">
      <w:pPr>
        <w:rPr>
          <w:rFonts w:ascii="Times New Roman" w:hAnsi="Times New Roman" w:cs="Times New Roman"/>
          <w:sz w:val="28"/>
          <w:szCs w:val="28"/>
        </w:rPr>
      </w:pPr>
    </w:p>
    <w:p w:rsidR="00862728" w:rsidRPr="001B22DF" w:rsidRDefault="00862728" w:rsidP="00862728">
      <w:pPr>
        <w:jc w:val="both"/>
        <w:rPr>
          <w:rFonts w:ascii="Times New Roman" w:hAnsi="Times New Roman" w:cs="Times New Roman"/>
          <w:sz w:val="28"/>
          <w:szCs w:val="28"/>
        </w:rPr>
      </w:pPr>
    </w:p>
    <w:p w:rsidR="002420F7" w:rsidRPr="001B22DF" w:rsidRDefault="002420F7" w:rsidP="00862728">
      <w:pPr>
        <w:jc w:val="right"/>
        <w:rPr>
          <w:rFonts w:ascii="Times New Roman" w:hAnsi="Times New Roman" w:cs="Times New Roman"/>
          <w:sz w:val="28"/>
          <w:szCs w:val="28"/>
        </w:rPr>
      </w:pPr>
    </w:p>
    <w:p w:rsidR="002420F7" w:rsidRPr="001B22DF" w:rsidRDefault="002420F7" w:rsidP="00862728">
      <w:pPr>
        <w:jc w:val="right"/>
        <w:rPr>
          <w:rFonts w:ascii="Times New Roman" w:hAnsi="Times New Roman" w:cs="Times New Roman"/>
          <w:sz w:val="28"/>
          <w:szCs w:val="28"/>
        </w:rPr>
      </w:pP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lastRenderedPageBreak/>
        <w:t>Приложение № 5</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к Решению Совета</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муниципального образования</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«Каминское сельское поселение</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Родниковского муниципального района</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 xml:space="preserve"> Ивановской области»</w:t>
      </w:r>
    </w:p>
    <w:p w:rsidR="00862728" w:rsidRPr="001B22DF" w:rsidRDefault="00862728" w:rsidP="00862728">
      <w:pPr>
        <w:jc w:val="right"/>
        <w:rPr>
          <w:rFonts w:ascii="Times New Roman" w:hAnsi="Times New Roman" w:cs="Times New Roman"/>
          <w:iCs/>
          <w:sz w:val="28"/>
          <w:szCs w:val="28"/>
        </w:rPr>
      </w:pPr>
      <w:r w:rsidRPr="001B22DF">
        <w:rPr>
          <w:rFonts w:ascii="Times New Roman" w:hAnsi="Times New Roman" w:cs="Times New Roman"/>
          <w:sz w:val="28"/>
          <w:szCs w:val="28"/>
        </w:rPr>
        <w:t xml:space="preserve">от  13.12.2017  №  36     </w:t>
      </w:r>
    </w:p>
    <w:p w:rsidR="00862728" w:rsidRPr="001B22DF" w:rsidRDefault="00862728" w:rsidP="00862728">
      <w:pPr>
        <w:jc w:val="both"/>
        <w:rPr>
          <w:rFonts w:ascii="Times New Roman" w:hAnsi="Times New Roman" w:cs="Times New Roman"/>
          <w:sz w:val="28"/>
          <w:szCs w:val="28"/>
        </w:rPr>
      </w:pPr>
    </w:p>
    <w:p w:rsidR="00862728" w:rsidRPr="001B22DF" w:rsidRDefault="00862728" w:rsidP="00862728">
      <w:pPr>
        <w:jc w:val="center"/>
        <w:rPr>
          <w:rFonts w:ascii="Times New Roman" w:hAnsi="Times New Roman" w:cs="Times New Roman"/>
          <w:b/>
          <w:sz w:val="28"/>
          <w:szCs w:val="28"/>
        </w:rPr>
      </w:pPr>
    </w:p>
    <w:p w:rsidR="00862728" w:rsidRPr="001B22DF" w:rsidRDefault="00862728" w:rsidP="00862728">
      <w:pPr>
        <w:jc w:val="center"/>
        <w:rPr>
          <w:rFonts w:ascii="Times New Roman" w:hAnsi="Times New Roman" w:cs="Times New Roman"/>
          <w:b/>
          <w:sz w:val="28"/>
          <w:szCs w:val="28"/>
        </w:rPr>
      </w:pP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Перечень главных администраторов </w:t>
      </w: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источников внутреннего  финансирования дефицита </w:t>
      </w: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бюджета Каминского сельского поселения</w:t>
      </w: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на 2018 год и на плановый период 2019 и 2020 годов </w:t>
      </w:r>
    </w:p>
    <w:p w:rsidR="00862728" w:rsidRPr="001B22DF" w:rsidRDefault="00862728" w:rsidP="00862728">
      <w:pPr>
        <w:jc w:val="center"/>
        <w:rPr>
          <w:rFonts w:ascii="Times New Roman" w:hAnsi="Times New Roman" w:cs="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42"/>
        <w:gridCol w:w="3054"/>
        <w:gridCol w:w="6025"/>
      </w:tblGrid>
      <w:tr w:rsidR="00862728" w:rsidRPr="001B22DF" w:rsidTr="00862728">
        <w:tc>
          <w:tcPr>
            <w:tcW w:w="2085" w:type="pct"/>
            <w:gridSpan w:val="2"/>
            <w:tcBorders>
              <w:top w:val="single" w:sz="4" w:space="0" w:color="auto"/>
              <w:left w:val="single" w:sz="4" w:space="0" w:color="auto"/>
              <w:bottom w:val="single" w:sz="4" w:space="0" w:color="auto"/>
              <w:right w:val="single" w:sz="4" w:space="0" w:color="auto"/>
            </w:tcBorders>
            <w:hideMark/>
          </w:tcPr>
          <w:p w:rsidR="00862728" w:rsidRPr="001B22DF" w:rsidRDefault="00862728">
            <w:pPr>
              <w:pStyle w:val="3"/>
              <w:spacing w:line="276" w:lineRule="auto"/>
              <w:rPr>
                <w:rFonts w:ascii="Times New Roman" w:hAnsi="Times New Roman" w:cs="Times New Roman"/>
                <w:b w:val="0"/>
                <w:sz w:val="28"/>
                <w:szCs w:val="28"/>
              </w:rPr>
            </w:pPr>
            <w:r w:rsidRPr="001B22DF">
              <w:rPr>
                <w:rFonts w:ascii="Times New Roman" w:hAnsi="Times New Roman" w:cs="Times New Roman"/>
                <w:b w:val="0"/>
                <w:sz w:val="28"/>
                <w:szCs w:val="28"/>
              </w:rPr>
              <w:t>Коды классификации источников финансирования дефицита</w:t>
            </w:r>
          </w:p>
        </w:tc>
        <w:tc>
          <w:tcPr>
            <w:tcW w:w="2915" w:type="pct"/>
            <w:vMerge w:val="restart"/>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 xml:space="preserve">Наименование главных администраторов, групп, </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 xml:space="preserve">подгрупп, статей, видов источников финансирования </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дефицита бюджета</w:t>
            </w:r>
          </w:p>
        </w:tc>
      </w:tr>
      <w:tr w:rsidR="00862728" w:rsidRPr="001B22DF" w:rsidTr="00862728">
        <w:tc>
          <w:tcPr>
            <w:tcW w:w="595" w:type="pct"/>
            <w:tcBorders>
              <w:top w:val="single" w:sz="4" w:space="0" w:color="auto"/>
              <w:left w:val="single" w:sz="4" w:space="0" w:color="auto"/>
              <w:bottom w:val="single" w:sz="4" w:space="0" w:color="auto"/>
              <w:right w:val="single" w:sz="4" w:space="0" w:color="auto"/>
            </w:tcBorders>
            <w:hideMark/>
          </w:tcPr>
          <w:p w:rsidR="00862728" w:rsidRPr="001B22DF" w:rsidRDefault="00862728">
            <w:pPr>
              <w:ind w:right="-108"/>
              <w:jc w:val="center"/>
              <w:rPr>
                <w:rFonts w:ascii="Times New Roman" w:hAnsi="Times New Roman" w:cs="Times New Roman"/>
                <w:sz w:val="28"/>
                <w:szCs w:val="28"/>
              </w:rPr>
            </w:pPr>
            <w:r w:rsidRPr="001B22DF">
              <w:rPr>
                <w:rFonts w:ascii="Times New Roman" w:hAnsi="Times New Roman" w:cs="Times New Roman"/>
                <w:sz w:val="28"/>
                <w:szCs w:val="28"/>
              </w:rPr>
              <w:t>главного админист-ратора</w:t>
            </w:r>
          </w:p>
        </w:tc>
        <w:tc>
          <w:tcPr>
            <w:tcW w:w="1490" w:type="pct"/>
            <w:tcBorders>
              <w:top w:val="single" w:sz="4" w:space="0" w:color="auto"/>
              <w:left w:val="single" w:sz="4" w:space="0" w:color="auto"/>
              <w:bottom w:val="single" w:sz="4" w:space="0" w:color="auto"/>
              <w:right w:val="single" w:sz="4" w:space="0" w:color="auto"/>
            </w:tcBorders>
            <w:hideMark/>
          </w:tcPr>
          <w:p w:rsidR="00862728" w:rsidRPr="001B22DF" w:rsidRDefault="00862728">
            <w:pPr>
              <w:pStyle w:val="3"/>
              <w:spacing w:line="276" w:lineRule="auto"/>
              <w:rPr>
                <w:rFonts w:ascii="Times New Roman" w:hAnsi="Times New Roman" w:cs="Times New Roman"/>
                <w:b w:val="0"/>
                <w:sz w:val="28"/>
                <w:szCs w:val="28"/>
              </w:rPr>
            </w:pPr>
            <w:r w:rsidRPr="001B22DF">
              <w:rPr>
                <w:rFonts w:ascii="Times New Roman" w:hAnsi="Times New Roman" w:cs="Times New Roman"/>
                <w:b w:val="0"/>
                <w:sz w:val="28"/>
                <w:szCs w:val="28"/>
              </w:rPr>
              <w:t xml:space="preserve">группы, подгруппы, </w:t>
            </w:r>
          </w:p>
          <w:p w:rsidR="00862728" w:rsidRPr="001B22DF" w:rsidRDefault="00862728">
            <w:pPr>
              <w:pStyle w:val="3"/>
              <w:spacing w:line="276" w:lineRule="auto"/>
              <w:rPr>
                <w:rFonts w:ascii="Times New Roman" w:hAnsi="Times New Roman" w:cs="Times New Roman"/>
                <w:b w:val="0"/>
                <w:sz w:val="28"/>
                <w:szCs w:val="28"/>
              </w:rPr>
            </w:pPr>
            <w:r w:rsidRPr="001B22DF">
              <w:rPr>
                <w:rFonts w:ascii="Times New Roman" w:hAnsi="Times New Roman" w:cs="Times New Roman"/>
                <w:b w:val="0"/>
                <w:sz w:val="28"/>
                <w:szCs w:val="28"/>
              </w:rPr>
              <w:t>статьи, вида источника финансирования дефицита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spacing w:after="0" w:line="240" w:lineRule="auto"/>
              <w:rPr>
                <w:rFonts w:ascii="Times New Roman" w:hAnsi="Times New Roman" w:cs="Times New Roman"/>
                <w:sz w:val="28"/>
                <w:szCs w:val="28"/>
              </w:rPr>
            </w:pPr>
          </w:p>
        </w:tc>
      </w:tr>
      <w:tr w:rsidR="00862728" w:rsidRPr="001B22DF" w:rsidTr="00862728">
        <w:tc>
          <w:tcPr>
            <w:tcW w:w="595" w:type="pct"/>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1490" w:type="pct"/>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2915" w:type="pct"/>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w:t>
            </w:r>
          </w:p>
        </w:tc>
      </w:tr>
      <w:tr w:rsidR="00862728" w:rsidRPr="001B22DF" w:rsidTr="00862728">
        <w:tc>
          <w:tcPr>
            <w:tcW w:w="595" w:type="pc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911</w:t>
            </w:r>
          </w:p>
        </w:tc>
        <w:tc>
          <w:tcPr>
            <w:tcW w:w="1490" w:type="pct"/>
            <w:tcBorders>
              <w:top w:val="single" w:sz="4" w:space="0" w:color="auto"/>
              <w:left w:val="single" w:sz="4" w:space="0" w:color="auto"/>
              <w:bottom w:val="single" w:sz="4" w:space="0" w:color="auto"/>
              <w:right w:val="single" w:sz="4" w:space="0" w:color="auto"/>
            </w:tcBorders>
            <w:vAlign w:val="center"/>
          </w:tcPr>
          <w:p w:rsidR="00862728" w:rsidRPr="001B22DF" w:rsidRDefault="00862728">
            <w:pPr>
              <w:jc w:val="center"/>
              <w:rPr>
                <w:rFonts w:ascii="Times New Roman" w:hAnsi="Times New Roman" w:cs="Times New Roman"/>
                <w:b/>
                <w:sz w:val="28"/>
                <w:szCs w:val="28"/>
              </w:rPr>
            </w:pPr>
          </w:p>
        </w:tc>
        <w:tc>
          <w:tcPr>
            <w:tcW w:w="2915" w:type="pct"/>
            <w:tcBorders>
              <w:top w:val="single" w:sz="4" w:space="0" w:color="auto"/>
              <w:left w:val="single" w:sz="4" w:space="0" w:color="auto"/>
              <w:bottom w:val="single" w:sz="4" w:space="0" w:color="auto"/>
              <w:right w:val="single" w:sz="4" w:space="0" w:color="auto"/>
            </w:tcBorders>
            <w:hideMark/>
          </w:tcPr>
          <w:p w:rsidR="00862728" w:rsidRPr="001B22DF" w:rsidRDefault="00862728">
            <w:pPr>
              <w:jc w:val="both"/>
              <w:rPr>
                <w:rFonts w:ascii="Times New Roman" w:hAnsi="Times New Roman" w:cs="Times New Roman"/>
                <w:b/>
                <w:sz w:val="28"/>
                <w:szCs w:val="28"/>
              </w:rPr>
            </w:pPr>
            <w:r w:rsidRPr="001B22DF">
              <w:rPr>
                <w:rFonts w:ascii="Times New Roman" w:hAnsi="Times New Roman" w:cs="Times New Roman"/>
                <w:b/>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862728" w:rsidRPr="001B22DF" w:rsidTr="00862728">
        <w:tc>
          <w:tcPr>
            <w:tcW w:w="595" w:type="pc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jc w:val="center"/>
              <w:rPr>
                <w:rFonts w:ascii="Times New Roman" w:hAnsi="Times New Roman" w:cs="Times New Roman"/>
                <w:bCs/>
                <w:sz w:val="28"/>
                <w:szCs w:val="28"/>
              </w:rPr>
            </w:pPr>
            <w:r w:rsidRPr="001B22DF">
              <w:rPr>
                <w:rFonts w:ascii="Times New Roman" w:hAnsi="Times New Roman" w:cs="Times New Roman"/>
                <w:sz w:val="28"/>
                <w:szCs w:val="28"/>
              </w:rPr>
              <w:lastRenderedPageBreak/>
              <w:t>911</w:t>
            </w:r>
          </w:p>
        </w:tc>
        <w:tc>
          <w:tcPr>
            <w:tcW w:w="1490" w:type="pc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jc w:val="center"/>
              <w:rPr>
                <w:rFonts w:ascii="Times New Roman" w:hAnsi="Times New Roman" w:cs="Times New Roman"/>
                <w:bCs/>
                <w:sz w:val="28"/>
                <w:szCs w:val="28"/>
              </w:rPr>
            </w:pPr>
            <w:r w:rsidRPr="001B22DF">
              <w:rPr>
                <w:rFonts w:ascii="Times New Roman" w:hAnsi="Times New Roman" w:cs="Times New Roman"/>
                <w:sz w:val="28"/>
                <w:szCs w:val="28"/>
              </w:rPr>
              <w:t>01 02 00 00 10 0000 710</w:t>
            </w:r>
          </w:p>
        </w:tc>
        <w:tc>
          <w:tcPr>
            <w:tcW w:w="2915" w:type="pc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pStyle w:val="7"/>
              <w:spacing w:line="276" w:lineRule="auto"/>
              <w:jc w:val="both"/>
              <w:rPr>
                <w:b w:val="0"/>
                <w:sz w:val="28"/>
                <w:szCs w:val="28"/>
              </w:rPr>
            </w:pPr>
            <w:r w:rsidRPr="001B22DF">
              <w:rPr>
                <w:b w:val="0"/>
                <w:sz w:val="28"/>
                <w:szCs w:val="28"/>
              </w:rPr>
              <w:t>Получение кредитов  от кредитных организаций бюджетами сельских поселений в валюте Российской Федерации</w:t>
            </w:r>
          </w:p>
        </w:tc>
      </w:tr>
      <w:tr w:rsidR="00862728" w:rsidRPr="001B22DF" w:rsidTr="00862728">
        <w:tc>
          <w:tcPr>
            <w:tcW w:w="595" w:type="pc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jc w:val="center"/>
              <w:rPr>
                <w:rFonts w:ascii="Times New Roman" w:hAnsi="Times New Roman" w:cs="Times New Roman"/>
                <w:bCs/>
                <w:sz w:val="28"/>
                <w:szCs w:val="28"/>
              </w:rPr>
            </w:pPr>
            <w:r w:rsidRPr="001B22DF">
              <w:rPr>
                <w:rFonts w:ascii="Times New Roman" w:hAnsi="Times New Roman" w:cs="Times New Roman"/>
                <w:sz w:val="28"/>
                <w:szCs w:val="28"/>
              </w:rPr>
              <w:t>911</w:t>
            </w:r>
          </w:p>
        </w:tc>
        <w:tc>
          <w:tcPr>
            <w:tcW w:w="1490" w:type="pc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jc w:val="center"/>
              <w:rPr>
                <w:rFonts w:ascii="Times New Roman" w:hAnsi="Times New Roman" w:cs="Times New Roman"/>
                <w:bCs/>
                <w:sz w:val="28"/>
                <w:szCs w:val="28"/>
              </w:rPr>
            </w:pPr>
            <w:r w:rsidRPr="001B22DF">
              <w:rPr>
                <w:rFonts w:ascii="Times New Roman" w:hAnsi="Times New Roman" w:cs="Times New Roman"/>
                <w:sz w:val="28"/>
                <w:szCs w:val="28"/>
              </w:rPr>
              <w:t>01 02 00 00 10 0000 810</w:t>
            </w:r>
          </w:p>
        </w:tc>
        <w:tc>
          <w:tcPr>
            <w:tcW w:w="2915" w:type="pc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pStyle w:val="7"/>
              <w:spacing w:line="276" w:lineRule="auto"/>
              <w:jc w:val="both"/>
              <w:rPr>
                <w:b w:val="0"/>
                <w:sz w:val="28"/>
                <w:szCs w:val="28"/>
              </w:rPr>
            </w:pPr>
            <w:r w:rsidRPr="001B22DF">
              <w:rPr>
                <w:b w:val="0"/>
                <w:sz w:val="28"/>
                <w:szCs w:val="28"/>
              </w:rPr>
              <w:t>Погашение бюджетами сельских поселений кредитов  от кредитных организаций в валюте Российской Федерации</w:t>
            </w:r>
          </w:p>
        </w:tc>
      </w:tr>
      <w:tr w:rsidR="00862728" w:rsidRPr="001B22DF" w:rsidTr="00862728">
        <w:tc>
          <w:tcPr>
            <w:tcW w:w="595" w:type="pc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jc w:val="center"/>
              <w:rPr>
                <w:rFonts w:ascii="Times New Roman" w:hAnsi="Times New Roman" w:cs="Times New Roman"/>
                <w:bCs/>
                <w:sz w:val="28"/>
                <w:szCs w:val="28"/>
              </w:rPr>
            </w:pPr>
            <w:r w:rsidRPr="001B22DF">
              <w:rPr>
                <w:rFonts w:ascii="Times New Roman" w:hAnsi="Times New Roman" w:cs="Times New Roman"/>
                <w:bCs/>
                <w:sz w:val="28"/>
                <w:szCs w:val="28"/>
              </w:rPr>
              <w:t>911</w:t>
            </w:r>
          </w:p>
        </w:tc>
        <w:tc>
          <w:tcPr>
            <w:tcW w:w="1490" w:type="pc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ind w:hanging="288"/>
              <w:jc w:val="center"/>
              <w:rPr>
                <w:rFonts w:ascii="Times New Roman" w:hAnsi="Times New Roman" w:cs="Times New Roman"/>
                <w:sz w:val="28"/>
                <w:szCs w:val="28"/>
              </w:rPr>
            </w:pPr>
            <w:r w:rsidRPr="001B22DF">
              <w:rPr>
                <w:rFonts w:ascii="Times New Roman" w:hAnsi="Times New Roman" w:cs="Times New Roman"/>
                <w:sz w:val="28"/>
                <w:szCs w:val="28"/>
              </w:rPr>
              <w:t xml:space="preserve">   01 03 01 00 10 0000 710</w:t>
            </w:r>
          </w:p>
        </w:tc>
        <w:tc>
          <w:tcPr>
            <w:tcW w:w="2915" w:type="pc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pStyle w:val="7"/>
              <w:spacing w:line="276" w:lineRule="auto"/>
              <w:jc w:val="both"/>
              <w:rPr>
                <w:b w:val="0"/>
                <w:sz w:val="28"/>
                <w:szCs w:val="28"/>
              </w:rPr>
            </w:pPr>
            <w:r w:rsidRPr="001B22DF">
              <w:rPr>
                <w:b w:val="0"/>
                <w:sz w:val="28"/>
                <w:szCs w:val="28"/>
              </w:rPr>
              <w:t xml:space="preserve">Получение кредитов от других  бюджетов бюджетной системы Российской Федерации бюджетами сельских поселений в валюте Российской Федерации </w:t>
            </w:r>
          </w:p>
        </w:tc>
      </w:tr>
      <w:tr w:rsidR="00862728" w:rsidRPr="001B22DF" w:rsidTr="00862728">
        <w:tc>
          <w:tcPr>
            <w:tcW w:w="595" w:type="pc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jc w:val="center"/>
              <w:rPr>
                <w:rFonts w:ascii="Times New Roman" w:hAnsi="Times New Roman" w:cs="Times New Roman"/>
                <w:bCs/>
                <w:sz w:val="28"/>
                <w:szCs w:val="28"/>
              </w:rPr>
            </w:pPr>
            <w:r w:rsidRPr="001B22DF">
              <w:rPr>
                <w:rFonts w:ascii="Times New Roman" w:hAnsi="Times New Roman" w:cs="Times New Roman"/>
                <w:bCs/>
                <w:sz w:val="28"/>
                <w:szCs w:val="28"/>
              </w:rPr>
              <w:t>911</w:t>
            </w:r>
          </w:p>
        </w:tc>
        <w:tc>
          <w:tcPr>
            <w:tcW w:w="1490" w:type="pc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01 03 01 00 10 0000 810</w:t>
            </w:r>
          </w:p>
        </w:tc>
        <w:tc>
          <w:tcPr>
            <w:tcW w:w="2915" w:type="pc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pStyle w:val="7"/>
              <w:spacing w:line="276" w:lineRule="auto"/>
              <w:jc w:val="both"/>
              <w:rPr>
                <w:b w:val="0"/>
                <w:sz w:val="28"/>
                <w:szCs w:val="28"/>
              </w:rPr>
            </w:pPr>
            <w:r w:rsidRPr="001B22DF">
              <w:rPr>
                <w:b w:val="0"/>
                <w:sz w:val="28"/>
                <w:szCs w:val="28"/>
              </w:rPr>
              <w:t>Погашение бюджетами сельских поселений кредитов  от  других бюджетов бюджетной системы  Российской Федерации бюджетами поселений в валюте Российской Федерации</w:t>
            </w:r>
          </w:p>
        </w:tc>
      </w:tr>
      <w:tr w:rsidR="00862728" w:rsidRPr="001B22DF" w:rsidTr="00862728">
        <w:tc>
          <w:tcPr>
            <w:tcW w:w="595" w:type="pc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1490" w:type="pc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01 05 02 01 10 0000 510</w:t>
            </w:r>
          </w:p>
        </w:tc>
        <w:tc>
          <w:tcPr>
            <w:tcW w:w="2915" w:type="pct"/>
            <w:tcBorders>
              <w:top w:val="single" w:sz="4" w:space="0" w:color="auto"/>
              <w:left w:val="single" w:sz="4" w:space="0" w:color="auto"/>
              <w:bottom w:val="single" w:sz="4" w:space="0" w:color="auto"/>
              <w:right w:val="single" w:sz="4" w:space="0" w:color="auto"/>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Увеличение прочих остатков денежных средств бюджетов сельских поселений</w:t>
            </w:r>
          </w:p>
        </w:tc>
      </w:tr>
      <w:tr w:rsidR="00862728" w:rsidRPr="001B22DF" w:rsidTr="00862728">
        <w:tc>
          <w:tcPr>
            <w:tcW w:w="595" w:type="pc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1490" w:type="pc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01 05 02 01 10 0000 610</w:t>
            </w:r>
          </w:p>
        </w:tc>
        <w:tc>
          <w:tcPr>
            <w:tcW w:w="2915" w:type="pct"/>
            <w:tcBorders>
              <w:top w:val="single" w:sz="4" w:space="0" w:color="auto"/>
              <w:left w:val="single" w:sz="4" w:space="0" w:color="auto"/>
              <w:bottom w:val="single" w:sz="4" w:space="0" w:color="auto"/>
              <w:right w:val="single" w:sz="4" w:space="0" w:color="auto"/>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Уменьшение прочих остатков денежных средств бюджетов сельских поселений</w:t>
            </w:r>
          </w:p>
        </w:tc>
      </w:tr>
    </w:tbl>
    <w:p w:rsidR="00862728" w:rsidRPr="001B22DF" w:rsidRDefault="00862728" w:rsidP="00862728">
      <w:pPr>
        <w:rPr>
          <w:rFonts w:ascii="Times New Roman" w:hAnsi="Times New Roman" w:cs="Times New Roman"/>
          <w:sz w:val="28"/>
          <w:szCs w:val="28"/>
        </w:rPr>
      </w:pPr>
    </w:p>
    <w:tbl>
      <w:tblPr>
        <w:tblW w:w="0" w:type="auto"/>
        <w:tblCellMar>
          <w:left w:w="30" w:type="dxa"/>
          <w:right w:w="30" w:type="dxa"/>
        </w:tblCellMar>
        <w:tblLook w:val="04A0"/>
      </w:tblPr>
      <w:tblGrid>
        <w:gridCol w:w="4715"/>
        <w:gridCol w:w="1308"/>
        <w:gridCol w:w="1516"/>
        <w:gridCol w:w="1016"/>
        <w:gridCol w:w="1710"/>
      </w:tblGrid>
      <w:tr w:rsidR="00862728" w:rsidRPr="001B22DF" w:rsidTr="002420F7">
        <w:trPr>
          <w:trHeight w:val="305"/>
        </w:trPr>
        <w:tc>
          <w:tcPr>
            <w:tcW w:w="0" w:type="auto"/>
            <w:gridSpan w:val="5"/>
            <w:hideMark/>
          </w:tcPr>
          <w:p w:rsidR="002420F7" w:rsidRPr="001B22DF" w:rsidRDefault="002420F7" w:rsidP="001B22DF">
            <w:pPr>
              <w:autoSpaceDE w:val="0"/>
              <w:autoSpaceDN w:val="0"/>
              <w:adjustRightInd w:val="0"/>
              <w:spacing w:after="0" w:line="240" w:lineRule="auto"/>
              <w:rPr>
                <w:rFonts w:ascii="Times New Roman" w:hAnsi="Times New Roman" w:cs="Times New Roman"/>
                <w:sz w:val="28"/>
                <w:szCs w:val="28"/>
              </w:rPr>
            </w:pPr>
          </w:p>
          <w:p w:rsidR="002420F7" w:rsidRPr="001B22DF" w:rsidRDefault="002420F7" w:rsidP="001B22DF">
            <w:pPr>
              <w:autoSpaceDE w:val="0"/>
              <w:autoSpaceDN w:val="0"/>
              <w:adjustRightInd w:val="0"/>
              <w:spacing w:after="0" w:line="240" w:lineRule="auto"/>
              <w:rPr>
                <w:rFonts w:ascii="Times New Roman" w:hAnsi="Times New Roman" w:cs="Times New Roman"/>
                <w:sz w:val="28"/>
                <w:szCs w:val="28"/>
              </w:rPr>
            </w:pPr>
          </w:p>
          <w:p w:rsidR="00862728" w:rsidRPr="001B22DF" w:rsidRDefault="001B22DF" w:rsidP="001B22DF">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Прил</w:t>
            </w:r>
            <w:r w:rsidR="00862728" w:rsidRPr="001B22DF">
              <w:rPr>
                <w:rFonts w:ascii="Times New Roman" w:hAnsi="Times New Roman" w:cs="Times New Roman"/>
                <w:sz w:val="28"/>
                <w:szCs w:val="28"/>
              </w:rPr>
              <w:t>ожение № 6</w:t>
            </w:r>
          </w:p>
        </w:tc>
      </w:tr>
      <w:tr w:rsidR="00862728" w:rsidRPr="001B22DF" w:rsidTr="002420F7">
        <w:trPr>
          <w:trHeight w:val="305"/>
        </w:trPr>
        <w:tc>
          <w:tcPr>
            <w:tcW w:w="0" w:type="auto"/>
            <w:hideMark/>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к Решению Совета  муниципального образования</w:t>
            </w:r>
          </w:p>
        </w:tc>
        <w:tc>
          <w:tcPr>
            <w:tcW w:w="0" w:type="auto"/>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420F7">
        <w:trPr>
          <w:trHeight w:val="305"/>
        </w:trPr>
        <w:tc>
          <w:tcPr>
            <w:tcW w:w="0" w:type="auto"/>
            <w:hideMark/>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"Каминское сельское поселение</w:t>
            </w:r>
          </w:p>
        </w:tc>
        <w:tc>
          <w:tcPr>
            <w:tcW w:w="0" w:type="auto"/>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420F7">
        <w:trPr>
          <w:trHeight w:val="305"/>
        </w:trPr>
        <w:tc>
          <w:tcPr>
            <w:tcW w:w="0" w:type="auto"/>
            <w:hideMark/>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Родниковского муниципального района</w:t>
            </w:r>
          </w:p>
        </w:tc>
        <w:tc>
          <w:tcPr>
            <w:tcW w:w="0" w:type="auto"/>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420F7">
        <w:trPr>
          <w:trHeight w:val="305"/>
        </w:trPr>
        <w:tc>
          <w:tcPr>
            <w:tcW w:w="0" w:type="auto"/>
            <w:hideMark/>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Ивановской области</w:t>
            </w:r>
          </w:p>
        </w:tc>
        <w:tc>
          <w:tcPr>
            <w:tcW w:w="0" w:type="auto"/>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420F7">
        <w:trPr>
          <w:trHeight w:val="305"/>
        </w:trPr>
        <w:tc>
          <w:tcPr>
            <w:tcW w:w="0" w:type="auto"/>
            <w:hideMark/>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от   13.12.2017  № 36</w:t>
            </w:r>
          </w:p>
        </w:tc>
        <w:tc>
          <w:tcPr>
            <w:tcW w:w="0" w:type="auto"/>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420F7">
        <w:trPr>
          <w:trHeight w:val="290"/>
        </w:trPr>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shd w:val="solid" w:color="FFFFFF" w:fill="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420F7">
        <w:trPr>
          <w:trHeight w:val="1639"/>
        </w:trPr>
        <w:tc>
          <w:tcPr>
            <w:tcW w:w="0" w:type="auto"/>
            <w:gridSpan w:val="5"/>
            <w:shd w:val="solid" w:color="FFFFFF" w:fill="auto"/>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Каминского сельского поселения на 2018 год</w:t>
            </w:r>
          </w:p>
        </w:tc>
      </w:tr>
      <w:tr w:rsidR="00862728" w:rsidRPr="001B22DF" w:rsidTr="002420F7">
        <w:trPr>
          <w:trHeight w:val="305"/>
        </w:trPr>
        <w:tc>
          <w:tcPr>
            <w:tcW w:w="0" w:type="auto"/>
            <w:tcBorders>
              <w:top w:val="nil"/>
              <w:left w:val="nil"/>
              <w:bottom w:val="single" w:sz="6" w:space="0" w:color="000000"/>
              <w:right w:val="nil"/>
            </w:tcBorders>
            <w:shd w:val="solid" w:color="FFFFFF" w:fill="auto"/>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nil"/>
              <w:left w:val="nil"/>
              <w:bottom w:val="single" w:sz="6" w:space="0" w:color="000000"/>
              <w:right w:val="nil"/>
            </w:tcBorders>
            <w:shd w:val="solid" w:color="FFFFFF" w:fill="auto"/>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nil"/>
              <w:left w:val="nil"/>
              <w:bottom w:val="single" w:sz="6" w:space="0" w:color="000000"/>
              <w:right w:val="nil"/>
            </w:tcBorders>
            <w:shd w:val="solid" w:color="FFFFFF" w:fill="auto"/>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nil"/>
              <w:left w:val="nil"/>
              <w:bottom w:val="single" w:sz="6" w:space="0" w:color="000000"/>
              <w:right w:val="nil"/>
            </w:tcBorders>
            <w:shd w:val="solid" w:color="FFFFFF" w:fill="auto"/>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nil"/>
              <w:left w:val="nil"/>
              <w:bottom w:val="single" w:sz="6" w:space="0" w:color="000000"/>
              <w:right w:val="nil"/>
            </w:tcBorders>
            <w:shd w:val="solid" w:color="FFFFFF" w:fill="auto"/>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r>
      <w:tr w:rsidR="00862728" w:rsidRPr="001B22DF" w:rsidTr="002420F7">
        <w:trPr>
          <w:trHeight w:val="290"/>
        </w:trPr>
        <w:tc>
          <w:tcPr>
            <w:tcW w:w="0" w:type="auto"/>
            <w:tcBorders>
              <w:top w:val="single" w:sz="6" w:space="0" w:color="000000"/>
              <w:left w:val="single" w:sz="6" w:space="0" w:color="000000"/>
              <w:bottom w:val="nil"/>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Наименование</w:t>
            </w:r>
          </w:p>
        </w:tc>
        <w:tc>
          <w:tcPr>
            <w:tcW w:w="0" w:type="auto"/>
            <w:tcBorders>
              <w:top w:val="single" w:sz="6" w:space="0" w:color="000000"/>
              <w:left w:val="single" w:sz="6" w:space="0" w:color="000000"/>
              <w:bottom w:val="nil"/>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Раздел, подраздел</w:t>
            </w:r>
          </w:p>
        </w:tc>
        <w:tc>
          <w:tcPr>
            <w:tcW w:w="0" w:type="auto"/>
            <w:tcBorders>
              <w:top w:val="single" w:sz="6" w:space="0" w:color="000000"/>
              <w:left w:val="single" w:sz="6" w:space="0" w:color="000000"/>
              <w:bottom w:val="nil"/>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Целевая статья расходов</w:t>
            </w:r>
          </w:p>
        </w:tc>
        <w:tc>
          <w:tcPr>
            <w:tcW w:w="0" w:type="auto"/>
            <w:tcBorders>
              <w:top w:val="single" w:sz="6" w:space="0" w:color="000000"/>
              <w:left w:val="single" w:sz="6" w:space="0" w:color="000000"/>
              <w:bottom w:val="nil"/>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Вид расхода</w:t>
            </w:r>
          </w:p>
        </w:tc>
        <w:tc>
          <w:tcPr>
            <w:tcW w:w="0" w:type="auto"/>
            <w:tcBorders>
              <w:top w:val="single" w:sz="6" w:space="0" w:color="000000"/>
              <w:left w:val="single" w:sz="6" w:space="0" w:color="000000"/>
              <w:bottom w:val="nil"/>
              <w:right w:val="single" w:sz="6" w:space="0" w:color="000000"/>
            </w:tcBorders>
            <w:shd w:val="solid" w:color="FFFFFF" w:fill="auto"/>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сумма,рублей</w:t>
            </w:r>
          </w:p>
        </w:tc>
      </w:tr>
      <w:tr w:rsidR="00862728" w:rsidRPr="001B22DF" w:rsidTr="002420F7">
        <w:trPr>
          <w:trHeight w:val="290"/>
        </w:trPr>
        <w:tc>
          <w:tcPr>
            <w:tcW w:w="0" w:type="auto"/>
            <w:tcBorders>
              <w:top w:val="nil"/>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000000"/>
              <w:bottom w:val="single" w:sz="6" w:space="0" w:color="000000"/>
              <w:right w:val="single" w:sz="6" w:space="0" w:color="000000"/>
            </w:tcBorders>
            <w:shd w:val="solid" w:color="FFFFFF" w:fill="auto"/>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6 608 374,20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01 02</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Подпрограмма "Обеспечение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01 02</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Глава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01 02</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2110000020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r>
      <w:tr w:rsidR="00862728" w:rsidRPr="001B22DF" w:rsidTr="002420F7">
        <w:trPr>
          <w:trHeight w:val="1234"/>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01 02</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2110000020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Подпрограмма "Обеспечение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Обеспечение функций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2110000030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r>
      <w:tr w:rsidR="00862728" w:rsidRPr="001B22DF" w:rsidTr="002420F7">
        <w:trPr>
          <w:trHeight w:val="1234"/>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2110000030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r>
      <w:tr w:rsidR="00862728" w:rsidRPr="001B22DF" w:rsidTr="002420F7">
        <w:trPr>
          <w:trHeight w:val="986"/>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3 001 600,00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3 001 600,00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Подпрограмма "Обеспечение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3 001 600,00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Обеспечение функций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2 701 600,00</w:t>
            </w:r>
          </w:p>
        </w:tc>
      </w:tr>
      <w:tr w:rsidR="00862728" w:rsidRPr="001B22DF" w:rsidTr="002420F7">
        <w:trPr>
          <w:trHeight w:val="1234"/>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2 424 000,00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222 800,00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800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54 800,00</w:t>
            </w:r>
          </w:p>
        </w:tc>
      </w:tr>
      <w:tr w:rsidR="00862728" w:rsidRPr="001B22DF" w:rsidTr="002420F7">
        <w:trPr>
          <w:trHeight w:val="1481"/>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2110040020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300 000,00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2110040020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300 000,00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Судебная система</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13 174,20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01 05</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13 174,20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01 05</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6090051200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13 174,20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01 05</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6090051200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13 174,20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2 708 600,00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2 701 200,00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Подпрограмма "Сохранение и укрепление материально-технической базы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2 701 200,00</w:t>
            </w:r>
          </w:p>
        </w:tc>
      </w:tr>
      <w:tr w:rsidR="00862728" w:rsidRPr="001B22DF" w:rsidTr="002420F7">
        <w:trPr>
          <w:trHeight w:val="986"/>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2 701 200,00</w:t>
            </w:r>
          </w:p>
        </w:tc>
      </w:tr>
      <w:tr w:rsidR="00862728" w:rsidRPr="001B22DF" w:rsidTr="002420F7">
        <w:trPr>
          <w:trHeight w:val="1234"/>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1 117 000,00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1 579 700,00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800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4 500,00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7 400,00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Расходы на оплату членских взносов в Совет муниципальных образований Ивановской области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7 400,00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800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7 400,00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НАЦИОНАЛЬНАЯ ОБОРОНА</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02 00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151 300,00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Мобилизационная и вневойсковая подготовка</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02 03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151 300,00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02 03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151 300,00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Осуществление первичного воинского учета на территориях, где отсутствуют военные комиссариаты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02 03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151 300,00</w:t>
            </w:r>
          </w:p>
        </w:tc>
      </w:tr>
      <w:tr w:rsidR="00862728" w:rsidRPr="001B22DF" w:rsidTr="002420F7">
        <w:trPr>
          <w:trHeight w:val="1234"/>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02 03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136 700,00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02 03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14 600,00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НАЦИОНАЛЬНАЯ БЕЗОПАСНОСТЬ И ПРАВООХРАНИТЕЛЬНАЯ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Другие вопросы в области национальной безопасности и правоохранительной деятельности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03 14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2400000000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Организация мероприятий по обеспечению мер пожарной безопасности в границах населенного пункта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03 14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2400020570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03 14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2400020570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Муниципальная программа Каминского сельского поселения "Благоустройство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04 09</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Подпрограмма "Обеспечение дорожной деятельности"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04 09</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2210000000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Содержание автомобильных дорог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04 09</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2210040010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04 09</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2210040010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2 585 000,00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225 000,00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225 000,00</w:t>
            </w:r>
          </w:p>
        </w:tc>
      </w:tr>
      <w:tr w:rsidR="00862728" w:rsidRPr="001B22DF" w:rsidTr="002420F7">
        <w:trPr>
          <w:trHeight w:val="1234"/>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6090041000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175 000,00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6090041000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175 000,00</w:t>
            </w:r>
          </w:p>
        </w:tc>
      </w:tr>
      <w:tr w:rsidR="00862728" w:rsidRPr="001B22DF" w:rsidTr="002420F7">
        <w:trPr>
          <w:trHeight w:val="986"/>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6090042000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6090042000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Благоустройство</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2 360 000,00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660 000,00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Подпрограмма "Содержание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2220000000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660 000,00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Организация мероприятий по благоустройству территории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2220020680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660 000,00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2220020680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660 000,00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2400000000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1 700 000,00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Уличное освещение</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2400020520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1 700 000,00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2400020520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1 700 000,00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ОБРАЗОВАНИЕ</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564 600,00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Профессиональная подготовка, переподготовка и повышение квалификации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07 05</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Подпрограмма "Сохранение и укрепление материально-технической базы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07 05</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Организация переподготовки и повышения квалификации муниципальных служащих</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07 05</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2120020010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07 05</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2120020010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Молодежная политика и оздоровление детей</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544 600,00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07 07</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544 600,00</w:t>
            </w:r>
          </w:p>
        </w:tc>
      </w:tr>
      <w:tr w:rsidR="00862728" w:rsidRPr="001B22DF" w:rsidTr="002420F7">
        <w:trPr>
          <w:trHeight w:val="1481"/>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07 07</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2300040060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544 600,00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07 07</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2300040060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544 600,00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5 558 100,00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Культура</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4 148 800,00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4 148 800,00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2300020140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2300020140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100 000,00</w:t>
            </w:r>
          </w:p>
        </w:tc>
      </w:tr>
      <w:tr w:rsidR="00862728" w:rsidRPr="001B22DF" w:rsidTr="002420F7">
        <w:trPr>
          <w:trHeight w:val="1481"/>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3 979 500,00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3 979 500,00</w:t>
            </w:r>
          </w:p>
        </w:tc>
      </w:tr>
      <w:tr w:rsidR="00862728" w:rsidRPr="001B22DF" w:rsidTr="002420F7">
        <w:trPr>
          <w:trHeight w:val="222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w:t>
            </w:r>
            <w:r w:rsidRPr="001B22DF">
              <w:rPr>
                <w:rFonts w:ascii="Times New Roman" w:hAnsi="Times New Roman" w:cs="Times New Roman"/>
                <w:sz w:val="28"/>
                <w:szCs w:val="28"/>
              </w:rPr>
              <w:lastRenderedPageBreak/>
              <w:t>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08 01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2300040120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69 300,00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2300040120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69 300,00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Другие вопросы в области культуры, кинематографии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1 409 300,00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1 409 300,00</w:t>
            </w:r>
          </w:p>
        </w:tc>
      </w:tr>
      <w:tr w:rsidR="00862728" w:rsidRPr="001B22DF" w:rsidTr="002420F7">
        <w:trPr>
          <w:trHeight w:val="1481"/>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1 409 300,00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1 409 300,00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СОЦИАЛЬНАЯ ПОЛИТИКА</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Социальное обеспечение населения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Оказание материальной помощи на ремонт общественных колодцев</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6090065030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6090065030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ФИЗИЧЕСКАЯ КУЛЬТУРА И СПОРТ</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11 00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Физическая культура</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11 01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r>
      <w:tr w:rsidR="00862728" w:rsidRPr="001B22DF" w:rsidTr="002420F7">
        <w:trPr>
          <w:trHeight w:val="222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 в рамках муниципальной программы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11 01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2300040070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11 01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2300040070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17 670 707,20</w:t>
            </w:r>
          </w:p>
        </w:tc>
      </w:tr>
    </w:tbl>
    <w:p w:rsidR="00862728" w:rsidRPr="001B22DF" w:rsidRDefault="00862728" w:rsidP="00862728">
      <w:pPr>
        <w:pStyle w:val="af0"/>
        <w:ind w:firstLine="709"/>
        <w:jc w:val="both"/>
        <w:rPr>
          <w:sz w:val="28"/>
          <w:szCs w:val="28"/>
          <w:lang w:val="en-US"/>
        </w:rPr>
      </w:pPr>
    </w:p>
    <w:tbl>
      <w:tblPr>
        <w:tblW w:w="0" w:type="auto"/>
        <w:tblCellMar>
          <w:left w:w="30" w:type="dxa"/>
          <w:right w:w="30" w:type="dxa"/>
        </w:tblCellMar>
        <w:tblLook w:val="04A0"/>
      </w:tblPr>
      <w:tblGrid>
        <w:gridCol w:w="3299"/>
        <w:gridCol w:w="1628"/>
        <w:gridCol w:w="1214"/>
        <w:gridCol w:w="1214"/>
        <w:gridCol w:w="1420"/>
        <w:gridCol w:w="1490"/>
      </w:tblGrid>
      <w:tr w:rsidR="00862728" w:rsidRPr="001B22DF" w:rsidTr="001B22DF">
        <w:trPr>
          <w:trHeight w:val="262"/>
        </w:trPr>
        <w:tc>
          <w:tcPr>
            <w:tcW w:w="0" w:type="auto"/>
            <w:hideMark/>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Приложение № 7</w:t>
            </w:r>
          </w:p>
        </w:tc>
        <w:tc>
          <w:tcPr>
            <w:tcW w:w="0" w:type="auto"/>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p>
        </w:tc>
        <w:tc>
          <w:tcPr>
            <w:tcW w:w="0" w:type="auto"/>
            <w:tcBorders>
              <w:left w:val="nil"/>
            </w:tcBorders>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p>
        </w:tc>
        <w:tc>
          <w:tcPr>
            <w:tcW w:w="0" w:type="auto"/>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p>
        </w:tc>
        <w:tc>
          <w:tcPr>
            <w:tcW w:w="0" w:type="auto"/>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p>
        </w:tc>
        <w:tc>
          <w:tcPr>
            <w:tcW w:w="0" w:type="auto"/>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p>
        </w:tc>
      </w:tr>
      <w:tr w:rsidR="001B22DF" w:rsidRPr="001B22DF" w:rsidTr="001B22DF">
        <w:trPr>
          <w:trHeight w:val="262"/>
        </w:trPr>
        <w:tc>
          <w:tcPr>
            <w:tcW w:w="0" w:type="auto"/>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к Решению Совета  муниципального образования</w:t>
            </w:r>
          </w:p>
        </w:tc>
        <w:tc>
          <w:tcPr>
            <w:tcW w:w="0" w:type="auto"/>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p>
        </w:tc>
        <w:tc>
          <w:tcPr>
            <w:tcW w:w="0" w:type="auto"/>
            <w:gridSpan w:val="4"/>
            <w:tcBorders>
              <w:left w:val="nil"/>
            </w:tcBorders>
            <w:hideMark/>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p>
        </w:tc>
      </w:tr>
      <w:tr w:rsidR="001B22DF" w:rsidRPr="001B22DF" w:rsidTr="001B22DF">
        <w:trPr>
          <w:trHeight w:val="274"/>
        </w:trPr>
        <w:tc>
          <w:tcPr>
            <w:tcW w:w="0" w:type="auto"/>
            <w:hideMark/>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Родниковского муниципального района </w:t>
            </w:r>
          </w:p>
        </w:tc>
        <w:tc>
          <w:tcPr>
            <w:tcW w:w="0" w:type="auto"/>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p>
        </w:tc>
        <w:tc>
          <w:tcPr>
            <w:tcW w:w="0" w:type="auto"/>
            <w:tcBorders>
              <w:left w:val="nil"/>
            </w:tcBorders>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p>
        </w:tc>
        <w:tc>
          <w:tcPr>
            <w:tcW w:w="0" w:type="auto"/>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p>
        </w:tc>
        <w:tc>
          <w:tcPr>
            <w:tcW w:w="0" w:type="auto"/>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p>
        </w:tc>
        <w:tc>
          <w:tcPr>
            <w:tcW w:w="0" w:type="auto"/>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p>
        </w:tc>
      </w:tr>
      <w:tr w:rsidR="001B22DF" w:rsidRPr="001B22DF" w:rsidTr="001B22DF">
        <w:trPr>
          <w:trHeight w:val="274"/>
        </w:trPr>
        <w:tc>
          <w:tcPr>
            <w:tcW w:w="0" w:type="auto"/>
            <w:hideMark/>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Ивановской области</w:t>
            </w:r>
          </w:p>
        </w:tc>
        <w:tc>
          <w:tcPr>
            <w:tcW w:w="0" w:type="auto"/>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p>
        </w:tc>
        <w:tc>
          <w:tcPr>
            <w:tcW w:w="0" w:type="auto"/>
            <w:tcBorders>
              <w:left w:val="nil"/>
            </w:tcBorders>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p>
        </w:tc>
        <w:tc>
          <w:tcPr>
            <w:tcW w:w="0" w:type="auto"/>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p>
        </w:tc>
        <w:tc>
          <w:tcPr>
            <w:tcW w:w="0" w:type="auto"/>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p>
        </w:tc>
        <w:tc>
          <w:tcPr>
            <w:tcW w:w="0" w:type="auto"/>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p>
        </w:tc>
      </w:tr>
      <w:tr w:rsidR="001B22DF" w:rsidRPr="001B22DF" w:rsidTr="001B22DF">
        <w:trPr>
          <w:trHeight w:val="274"/>
        </w:trPr>
        <w:tc>
          <w:tcPr>
            <w:tcW w:w="0" w:type="auto"/>
            <w:hideMark/>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от  13.12.2017   № 36    </w:t>
            </w:r>
          </w:p>
        </w:tc>
        <w:tc>
          <w:tcPr>
            <w:tcW w:w="0" w:type="auto"/>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p>
        </w:tc>
        <w:tc>
          <w:tcPr>
            <w:tcW w:w="0" w:type="auto"/>
            <w:tcBorders>
              <w:left w:val="nil"/>
            </w:tcBorders>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p>
        </w:tc>
        <w:tc>
          <w:tcPr>
            <w:tcW w:w="0" w:type="auto"/>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p>
        </w:tc>
        <w:tc>
          <w:tcPr>
            <w:tcW w:w="0" w:type="auto"/>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p>
        </w:tc>
        <w:tc>
          <w:tcPr>
            <w:tcW w:w="0" w:type="auto"/>
          </w:tcPr>
          <w:p w:rsidR="001B22DF" w:rsidRPr="001B22DF" w:rsidRDefault="001B22DF" w:rsidP="001B22DF">
            <w:pPr>
              <w:autoSpaceDE w:val="0"/>
              <w:autoSpaceDN w:val="0"/>
              <w:adjustRightInd w:val="0"/>
              <w:spacing w:after="0" w:line="240" w:lineRule="auto"/>
              <w:rPr>
                <w:rFonts w:ascii="Times New Roman" w:hAnsi="Times New Roman" w:cs="Times New Roman"/>
                <w:sz w:val="28"/>
                <w:szCs w:val="28"/>
              </w:rPr>
            </w:pPr>
          </w:p>
        </w:tc>
      </w:tr>
      <w:tr w:rsidR="001B22DF" w:rsidRPr="001B22DF" w:rsidTr="002420F7">
        <w:trPr>
          <w:trHeight w:val="1488"/>
        </w:trPr>
        <w:tc>
          <w:tcPr>
            <w:tcW w:w="0" w:type="auto"/>
            <w:gridSpan w:val="6"/>
            <w:shd w:val="solid" w:color="FFFFFF" w:fill="auto"/>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Каминского сельского поселения на  плановый период 2019 и 2020 годов</w:t>
            </w:r>
          </w:p>
        </w:tc>
      </w:tr>
      <w:tr w:rsidR="001B22DF" w:rsidRPr="001B22DF" w:rsidTr="002420F7">
        <w:trPr>
          <w:trHeight w:val="262"/>
        </w:trPr>
        <w:tc>
          <w:tcPr>
            <w:tcW w:w="0" w:type="auto"/>
            <w:tcBorders>
              <w:top w:val="nil"/>
              <w:left w:val="nil"/>
              <w:bottom w:val="single" w:sz="6" w:space="0" w:color="000000"/>
              <w:right w:val="nil"/>
            </w:tcBorders>
          </w:tcPr>
          <w:p w:rsidR="001B22DF" w:rsidRPr="001B22DF" w:rsidRDefault="001B22DF">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000000"/>
              <w:right w:val="nil"/>
            </w:tcBorders>
          </w:tcPr>
          <w:p w:rsidR="001B22DF" w:rsidRPr="001B22DF" w:rsidRDefault="001B22DF">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000000"/>
              <w:right w:val="nil"/>
            </w:tcBorders>
          </w:tcPr>
          <w:p w:rsidR="001B22DF" w:rsidRPr="001B22DF" w:rsidRDefault="001B22DF">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000000"/>
              <w:right w:val="nil"/>
            </w:tcBorders>
          </w:tcPr>
          <w:p w:rsidR="001B22DF" w:rsidRPr="001B22DF" w:rsidRDefault="001B22DF">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000000"/>
              <w:right w:val="nil"/>
            </w:tcBorders>
          </w:tcPr>
          <w:p w:rsidR="001B22DF" w:rsidRPr="001B22DF" w:rsidRDefault="001B22DF">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000000"/>
              <w:right w:val="nil"/>
            </w:tcBorders>
          </w:tcPr>
          <w:p w:rsidR="001B22DF" w:rsidRPr="001B22DF" w:rsidRDefault="001B22DF">
            <w:pPr>
              <w:autoSpaceDE w:val="0"/>
              <w:autoSpaceDN w:val="0"/>
              <w:adjustRightInd w:val="0"/>
              <w:spacing w:after="0" w:line="240" w:lineRule="auto"/>
              <w:jc w:val="right"/>
              <w:rPr>
                <w:rFonts w:ascii="Times New Roman" w:hAnsi="Times New Roman" w:cs="Times New Roman"/>
                <w:sz w:val="28"/>
                <w:szCs w:val="28"/>
              </w:rPr>
            </w:pPr>
          </w:p>
        </w:tc>
      </w:tr>
      <w:tr w:rsidR="001B22DF" w:rsidRPr="001B22DF" w:rsidTr="002420F7">
        <w:trPr>
          <w:trHeight w:val="262"/>
        </w:trPr>
        <w:tc>
          <w:tcPr>
            <w:tcW w:w="0" w:type="auto"/>
            <w:tcBorders>
              <w:top w:val="single" w:sz="6" w:space="0" w:color="000000"/>
              <w:left w:val="single" w:sz="6" w:space="0" w:color="000000"/>
              <w:bottom w:val="nil"/>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Наименование</w:t>
            </w:r>
          </w:p>
        </w:tc>
        <w:tc>
          <w:tcPr>
            <w:tcW w:w="0" w:type="auto"/>
            <w:tcBorders>
              <w:top w:val="single" w:sz="6" w:space="0" w:color="000000"/>
              <w:left w:val="single" w:sz="6" w:space="0" w:color="000000"/>
              <w:bottom w:val="nil"/>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Раздел, подраздел</w:t>
            </w:r>
          </w:p>
        </w:tc>
        <w:tc>
          <w:tcPr>
            <w:tcW w:w="0" w:type="auto"/>
            <w:tcBorders>
              <w:top w:val="single" w:sz="6" w:space="0" w:color="000000"/>
              <w:left w:val="single" w:sz="6" w:space="0" w:color="000000"/>
              <w:bottom w:val="nil"/>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Целевая статья расходов</w:t>
            </w:r>
          </w:p>
        </w:tc>
        <w:tc>
          <w:tcPr>
            <w:tcW w:w="0" w:type="auto"/>
            <w:tcBorders>
              <w:top w:val="single" w:sz="6" w:space="0" w:color="000000"/>
              <w:left w:val="single" w:sz="6" w:space="0" w:color="000000"/>
              <w:bottom w:val="nil"/>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Вид расхода</w:t>
            </w:r>
          </w:p>
        </w:tc>
        <w:tc>
          <w:tcPr>
            <w:tcW w:w="0" w:type="auto"/>
            <w:tcBorders>
              <w:top w:val="single" w:sz="6" w:space="0" w:color="000000"/>
              <w:left w:val="single" w:sz="6" w:space="0" w:color="000000"/>
              <w:bottom w:val="single" w:sz="6" w:space="0" w:color="000000"/>
              <w:right w:val="nil"/>
            </w:tcBorders>
            <w:shd w:val="solid" w:color="FFFFFF" w:fill="auto"/>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сумма,рублей</w:t>
            </w:r>
          </w:p>
        </w:tc>
        <w:tc>
          <w:tcPr>
            <w:tcW w:w="0" w:type="auto"/>
            <w:tcBorders>
              <w:top w:val="single" w:sz="6" w:space="0" w:color="000000"/>
              <w:left w:val="nil"/>
              <w:bottom w:val="single" w:sz="6" w:space="0" w:color="000000"/>
              <w:right w:val="single" w:sz="6" w:space="0" w:color="000000"/>
            </w:tcBorders>
            <w:shd w:val="solid" w:color="FFFFFF" w:fill="auto"/>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r>
      <w:tr w:rsidR="001B22DF" w:rsidRPr="001B22DF" w:rsidTr="002420F7">
        <w:trPr>
          <w:trHeight w:val="653"/>
        </w:trPr>
        <w:tc>
          <w:tcPr>
            <w:tcW w:w="0" w:type="auto"/>
            <w:tcBorders>
              <w:top w:val="nil"/>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2019 год</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2020 год</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5 839 000,00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5 345 200,00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Функционирование высшего должностного лица субъекта Российской Федерации и </w:t>
            </w:r>
            <w:r w:rsidRPr="001B22DF">
              <w:rPr>
                <w:rFonts w:ascii="Times New Roman" w:hAnsi="Times New Roman" w:cs="Times New Roman"/>
                <w:sz w:val="28"/>
                <w:szCs w:val="28"/>
              </w:rPr>
              <w:lastRenderedPageBreak/>
              <w:t>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01 02</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r>
      <w:tr w:rsidR="001B22DF" w:rsidRPr="001B22DF" w:rsidTr="002420F7">
        <w:trPr>
          <w:trHeight w:val="888"/>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01 02</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r>
      <w:tr w:rsidR="001B22DF" w:rsidRPr="001B22DF" w:rsidTr="002420F7">
        <w:trPr>
          <w:trHeight w:val="444"/>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Подпрограмма "Обеспечение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01 02</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Глава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01 02</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2110000020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r>
      <w:tr w:rsidR="001B22DF" w:rsidRPr="001B22DF" w:rsidTr="002420F7">
        <w:trPr>
          <w:trHeight w:val="1111"/>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01 02</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2110000020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r>
      <w:tr w:rsidR="001B22DF" w:rsidRPr="001B22DF" w:rsidTr="002420F7">
        <w:trPr>
          <w:trHeight w:val="888"/>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r>
      <w:tr w:rsidR="001B22DF" w:rsidRPr="001B22DF" w:rsidTr="002420F7">
        <w:trPr>
          <w:trHeight w:val="888"/>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r>
      <w:tr w:rsidR="001B22DF" w:rsidRPr="001B22DF" w:rsidTr="002420F7">
        <w:trPr>
          <w:trHeight w:val="444"/>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Подпрограмма "Обеспечение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r>
      <w:tr w:rsidR="001B22DF" w:rsidRPr="001B22DF" w:rsidTr="002420F7">
        <w:trPr>
          <w:trHeight w:val="444"/>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Обеспечение функций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2110000030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r>
      <w:tr w:rsidR="001B22DF" w:rsidRPr="001B22DF" w:rsidTr="002420F7">
        <w:trPr>
          <w:trHeight w:val="1111"/>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2110000030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r>
      <w:tr w:rsidR="001B22DF" w:rsidRPr="001B22DF" w:rsidTr="002420F7">
        <w:trPr>
          <w:trHeight w:val="888"/>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3 001 600,00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3 001 600,00</w:t>
            </w:r>
          </w:p>
        </w:tc>
      </w:tr>
      <w:tr w:rsidR="001B22DF" w:rsidRPr="001B22DF" w:rsidTr="002420F7">
        <w:trPr>
          <w:trHeight w:val="888"/>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3 001 600,00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3 001 600,00</w:t>
            </w:r>
          </w:p>
        </w:tc>
      </w:tr>
      <w:tr w:rsidR="001B22DF" w:rsidRPr="001B22DF" w:rsidTr="002420F7">
        <w:trPr>
          <w:trHeight w:val="444"/>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Подпрограмма "Обеспечение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3 001 600,00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3 001 600,00</w:t>
            </w:r>
          </w:p>
        </w:tc>
      </w:tr>
      <w:tr w:rsidR="001B22DF" w:rsidRPr="001B22DF" w:rsidTr="002420F7">
        <w:trPr>
          <w:trHeight w:val="444"/>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Обеспечение функций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2 701 600,00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2 701 600,00</w:t>
            </w:r>
          </w:p>
        </w:tc>
      </w:tr>
      <w:tr w:rsidR="001B22DF" w:rsidRPr="001B22DF" w:rsidTr="002420F7">
        <w:trPr>
          <w:trHeight w:val="1111"/>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2 424 000,00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2 424 000,00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222 800,00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222 800,00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800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54 800,00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54 800,00</w:t>
            </w:r>
          </w:p>
        </w:tc>
      </w:tr>
      <w:tr w:rsidR="001B22DF" w:rsidRPr="001B22DF" w:rsidTr="002420F7">
        <w:trPr>
          <w:trHeight w:val="155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2110040020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300 000,00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300 000,00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2110040020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300 000,00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300 000,00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1 952 400,00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1 458 600,00</w:t>
            </w:r>
          </w:p>
        </w:tc>
      </w:tr>
      <w:tr w:rsidR="001B22DF" w:rsidRPr="001B22DF" w:rsidTr="002420F7">
        <w:trPr>
          <w:trHeight w:val="888"/>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1 945 000,00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1 451 200,00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Подпрограмма "Сохранение и укрепление материально-технической базы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1 945 000,00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1 451 200,00</w:t>
            </w:r>
          </w:p>
        </w:tc>
      </w:tr>
      <w:tr w:rsidR="001B22DF" w:rsidRPr="001B22DF" w:rsidTr="002420F7">
        <w:trPr>
          <w:trHeight w:val="888"/>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1 945 000,00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1 451 200,00</w:t>
            </w:r>
          </w:p>
        </w:tc>
      </w:tr>
      <w:tr w:rsidR="001B22DF" w:rsidRPr="001B22DF" w:rsidTr="002420F7">
        <w:trPr>
          <w:trHeight w:val="1111"/>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1 117 000,00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1 117 000,00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823 500,00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329 700,00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800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4 500,00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4 500,00</w:t>
            </w:r>
          </w:p>
        </w:tc>
      </w:tr>
      <w:tr w:rsidR="001B22DF" w:rsidRPr="001B22DF" w:rsidTr="002420F7">
        <w:trPr>
          <w:trHeight w:val="444"/>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7 400,00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7 400,00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оплату членских взносов в Совет муниципальных образований Ивановской области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7 400,00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7 400,00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800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7 400,00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7 400,00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НАЦИОНАЛЬНАЯ </w:t>
            </w:r>
            <w:r w:rsidRPr="001B22DF">
              <w:rPr>
                <w:rFonts w:ascii="Times New Roman" w:hAnsi="Times New Roman" w:cs="Times New Roman"/>
                <w:sz w:val="28"/>
                <w:szCs w:val="28"/>
              </w:rPr>
              <w:lastRenderedPageBreak/>
              <w:t>ОБОРОНА</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02 00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00000000</w:t>
            </w:r>
            <w:r w:rsidRPr="001B22DF">
              <w:rPr>
                <w:rFonts w:ascii="Times New Roman" w:hAnsi="Times New Roman" w:cs="Times New Roman"/>
                <w:sz w:val="28"/>
                <w:szCs w:val="28"/>
              </w:rPr>
              <w:lastRenderedPageBreak/>
              <w:t>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158 400,00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Мобилизационная и вневойсковая подготовка</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02 03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158 400,00</w:t>
            </w:r>
          </w:p>
        </w:tc>
      </w:tr>
      <w:tr w:rsidR="001B22DF" w:rsidRPr="001B22DF" w:rsidTr="002420F7">
        <w:trPr>
          <w:trHeight w:val="444"/>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02 03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158 400,00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Осуществление первичного воинского учета на территориях, где отсутствуют военные комиссариаты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02 03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158 400,00</w:t>
            </w:r>
          </w:p>
        </w:tc>
      </w:tr>
      <w:tr w:rsidR="001B22DF" w:rsidRPr="001B22DF" w:rsidTr="002420F7">
        <w:trPr>
          <w:trHeight w:val="1111"/>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02 03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138 400,00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143 800,00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02 03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14 600,00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14 600,00</w:t>
            </w:r>
          </w:p>
        </w:tc>
      </w:tr>
      <w:tr w:rsidR="001B22DF" w:rsidRPr="001B22DF" w:rsidTr="002420F7">
        <w:trPr>
          <w:trHeight w:val="444"/>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НАЦИОНАЛЬНАЯ БЕЗОПАСНОСТЬ И ПРАВООХРАНИТЕЛЬНАЯ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Другие вопросы в области национальной безопасности и правоохранительной деятельности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03 14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2400000000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Организация мероприятий по обеспечению мер пожарной безопасности в границах населенного пункта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03 14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2400020570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03 14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2400020570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04 09</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r>
      <w:tr w:rsidR="001B22DF" w:rsidRPr="001B22DF" w:rsidTr="002420F7">
        <w:trPr>
          <w:trHeight w:val="444"/>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Подпрограмма "Обеспечение дорожной деятельности"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04 09</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2210000000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r>
      <w:tr w:rsidR="001B22DF" w:rsidRPr="001B22DF" w:rsidTr="002420F7">
        <w:trPr>
          <w:trHeight w:val="444"/>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Содержание автомобильных дорог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04 09</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2210040010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04 09</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2210040010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1 535 000,00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1 428 500,00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225 000,00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225 000,00</w:t>
            </w:r>
          </w:p>
        </w:tc>
      </w:tr>
      <w:tr w:rsidR="001B22DF" w:rsidRPr="001B22DF" w:rsidTr="002420F7">
        <w:trPr>
          <w:trHeight w:val="444"/>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225 000,00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225 000,00</w:t>
            </w:r>
          </w:p>
        </w:tc>
      </w:tr>
      <w:tr w:rsidR="001B22DF" w:rsidRPr="001B22DF" w:rsidTr="002420F7">
        <w:trPr>
          <w:trHeight w:val="133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6090041000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175 000,00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175 000,00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6090041000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175 000,00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175 000,00</w:t>
            </w:r>
          </w:p>
        </w:tc>
      </w:tr>
      <w:tr w:rsidR="001B22DF" w:rsidRPr="001B22DF" w:rsidTr="002420F7">
        <w:trPr>
          <w:trHeight w:val="1111"/>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6090042000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6090042000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Благоустройство</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1 310 000,00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1 203 500,00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"Благоустройство территории Каминского </w:t>
            </w:r>
            <w:r w:rsidRPr="001B22DF">
              <w:rPr>
                <w:rFonts w:ascii="Times New Roman" w:hAnsi="Times New Roman" w:cs="Times New Roman"/>
                <w:sz w:val="28"/>
                <w:szCs w:val="28"/>
              </w:rPr>
              <w:lastRenderedPageBreak/>
              <w:t>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05 03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260 000,00</w:t>
            </w:r>
          </w:p>
        </w:tc>
      </w:tr>
      <w:tr w:rsidR="001B22DF" w:rsidRPr="001B22DF" w:rsidTr="002420F7">
        <w:trPr>
          <w:trHeight w:val="444"/>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Подпрограмма "Содержание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2220000000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260 000,00</w:t>
            </w:r>
          </w:p>
        </w:tc>
      </w:tr>
      <w:tr w:rsidR="001B22DF" w:rsidRPr="001B22DF" w:rsidTr="002420F7">
        <w:trPr>
          <w:trHeight w:val="444"/>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Организация мероприятий по благоустройству территории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2220020680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260 000,00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2220020680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260 000,00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2400000000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1 100 000,00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943 500,00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Уличное освещение</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2400020520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1 100 000,00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943 500,00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2400020520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1 100 000,00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943 500,00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ОБРАЗОВАНИЕ</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564 600,00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564 600,00</w:t>
            </w:r>
          </w:p>
        </w:tc>
      </w:tr>
      <w:tr w:rsidR="001B22DF" w:rsidRPr="001B22DF" w:rsidTr="002420F7">
        <w:trPr>
          <w:trHeight w:val="444"/>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Профессиональная подготовка, переподготовка и повышение квалификации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r>
      <w:tr w:rsidR="001B22DF" w:rsidRPr="001B22DF" w:rsidTr="002420F7">
        <w:trPr>
          <w:trHeight w:val="888"/>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07 05</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Подпрограмма "Сохранение и укрепление </w:t>
            </w:r>
            <w:r w:rsidRPr="001B22DF">
              <w:rPr>
                <w:rFonts w:ascii="Times New Roman" w:hAnsi="Times New Roman" w:cs="Times New Roman"/>
                <w:sz w:val="28"/>
                <w:szCs w:val="28"/>
              </w:rPr>
              <w:lastRenderedPageBreak/>
              <w:t>материально-технической базы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07 05</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r>
      <w:tr w:rsidR="001B22DF" w:rsidRPr="001B22DF" w:rsidTr="002420F7">
        <w:trPr>
          <w:trHeight w:val="444"/>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Организация переподготовки и повышения квалификации муниципальных служащих</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07 05</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2120020010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07 05</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2120020010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Молодежная политика и оздоровление детей</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544 600,00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544 600,00</w:t>
            </w:r>
          </w:p>
        </w:tc>
      </w:tr>
      <w:tr w:rsidR="001B22DF" w:rsidRPr="001B22DF" w:rsidTr="002420F7">
        <w:trPr>
          <w:trHeight w:val="888"/>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07 07</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544 600,00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544 600,00</w:t>
            </w:r>
          </w:p>
        </w:tc>
      </w:tr>
      <w:tr w:rsidR="001B22DF" w:rsidRPr="001B22DF" w:rsidTr="002420F7">
        <w:trPr>
          <w:trHeight w:val="155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07 07</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2300040060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544 600,00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544 600,00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07 07</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2300040060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544 600,00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544 600,00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5 508 100,00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5 508 100,00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Культура</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4 098 800,00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4 098 800,00</w:t>
            </w:r>
          </w:p>
        </w:tc>
      </w:tr>
      <w:tr w:rsidR="001B22DF" w:rsidRPr="001B22DF" w:rsidTr="002420F7">
        <w:trPr>
          <w:trHeight w:val="888"/>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w:t>
            </w:r>
            <w:r w:rsidRPr="001B22DF">
              <w:rPr>
                <w:rFonts w:ascii="Times New Roman" w:hAnsi="Times New Roman" w:cs="Times New Roman"/>
                <w:sz w:val="28"/>
                <w:szCs w:val="28"/>
              </w:rPr>
              <w:lastRenderedPageBreak/>
              <w:t>"Развитие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08 01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4 098 800,00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4 098 800,00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2300020140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1B22DF" w:rsidRPr="001B22DF" w:rsidTr="002420F7">
        <w:trPr>
          <w:trHeight w:val="66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2300020140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1B22DF" w:rsidRPr="001B22DF" w:rsidTr="002420F7">
        <w:trPr>
          <w:trHeight w:val="155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3 979 500,00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3 979 500,00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3 979 500,00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3 979 500,00</w:t>
            </w:r>
          </w:p>
        </w:tc>
      </w:tr>
      <w:tr w:rsidR="001B22DF" w:rsidRPr="001B22DF" w:rsidTr="002420F7">
        <w:trPr>
          <w:trHeight w:val="2220"/>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w:t>
            </w:r>
            <w:r w:rsidRPr="001B22DF">
              <w:rPr>
                <w:rFonts w:ascii="Times New Roman" w:hAnsi="Times New Roman" w:cs="Times New Roman"/>
                <w:sz w:val="28"/>
                <w:szCs w:val="28"/>
              </w:rPr>
              <w:lastRenderedPageBreak/>
              <w:t>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08 01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2300040120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69 300,00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69 300,00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2300040120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69 300,00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69 300,00</w:t>
            </w:r>
          </w:p>
        </w:tc>
      </w:tr>
      <w:tr w:rsidR="001B22DF" w:rsidRPr="001B22DF" w:rsidTr="002420F7">
        <w:trPr>
          <w:trHeight w:val="444"/>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Другие вопросы в области культуры, кинематографии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1 409 300,00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1 409 300,00</w:t>
            </w:r>
          </w:p>
        </w:tc>
      </w:tr>
      <w:tr w:rsidR="001B22DF" w:rsidRPr="001B22DF" w:rsidTr="002420F7">
        <w:trPr>
          <w:trHeight w:val="888"/>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1 409 300,00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1 409 300,00</w:t>
            </w:r>
          </w:p>
        </w:tc>
      </w:tr>
      <w:tr w:rsidR="001B22DF" w:rsidRPr="001B22DF" w:rsidTr="002420F7">
        <w:trPr>
          <w:trHeight w:val="1555"/>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1 409 300,00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1 409 300,00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1 409 300,00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1 409 300,00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СОЦИАЛЬНАЯ ПОЛИТИКА</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10 00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Социальное обеспечение населения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r>
      <w:tr w:rsidR="001B22DF" w:rsidRPr="001B22DF" w:rsidTr="002420F7">
        <w:trPr>
          <w:trHeight w:val="444"/>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r>
      <w:tr w:rsidR="001B22DF" w:rsidRPr="001B22DF" w:rsidTr="002420F7">
        <w:trPr>
          <w:trHeight w:val="444"/>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Оказание материальной помощи на </w:t>
            </w:r>
            <w:r w:rsidRPr="001B22DF">
              <w:rPr>
                <w:rFonts w:ascii="Times New Roman" w:hAnsi="Times New Roman" w:cs="Times New Roman"/>
                <w:sz w:val="28"/>
                <w:szCs w:val="28"/>
              </w:rPr>
              <w:lastRenderedPageBreak/>
              <w:t>ремонт общественных колодцев</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10 03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6090065030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r>
      <w:tr w:rsidR="001B22DF" w:rsidRPr="001B22DF" w:rsidTr="002420F7">
        <w:trPr>
          <w:trHeight w:val="444"/>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6090065030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ФИЗИЧЕСКАЯ КУЛЬТУРА И СПОРТ</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11 00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Физическая культура</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r>
      <w:tr w:rsidR="001B22DF" w:rsidRPr="001B22DF" w:rsidTr="002420F7">
        <w:trPr>
          <w:trHeight w:val="888"/>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11 01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r>
      <w:tr w:rsidR="001B22DF" w:rsidRPr="001B22DF" w:rsidTr="002420F7">
        <w:trPr>
          <w:trHeight w:val="2220"/>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 в рамках муниципальной программы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11 01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2300040070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11 01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2300040070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r>
      <w:tr w:rsidR="001B22DF" w:rsidRPr="001B22DF" w:rsidTr="00BF18A9">
        <w:trPr>
          <w:trHeight w:val="262"/>
        </w:trPr>
        <w:tc>
          <w:tcPr>
            <w:tcW w:w="0" w:type="auto"/>
            <w:tcBorders>
              <w:top w:val="single" w:sz="6" w:space="0" w:color="000000"/>
              <w:left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Итого</w:t>
            </w:r>
          </w:p>
        </w:tc>
        <w:tc>
          <w:tcPr>
            <w:tcW w:w="0" w:type="auto"/>
            <w:tcBorders>
              <w:top w:val="single" w:sz="6" w:space="0" w:color="000000"/>
              <w:left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15 803 033,00</w:t>
            </w:r>
          </w:p>
        </w:tc>
        <w:tc>
          <w:tcPr>
            <w:tcW w:w="0" w:type="auto"/>
            <w:tcBorders>
              <w:top w:val="single" w:sz="6" w:space="0" w:color="000000"/>
              <w:left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15 208 133,00</w:t>
            </w:r>
          </w:p>
        </w:tc>
      </w:tr>
      <w:tr w:rsidR="001B22DF" w:rsidRPr="001B22DF" w:rsidTr="00BF18A9">
        <w:trPr>
          <w:trHeight w:val="262"/>
        </w:trPr>
        <w:tc>
          <w:tcPr>
            <w:tcW w:w="0" w:type="auto"/>
            <w:hideMark/>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r w:rsidRPr="001B22DF">
              <w:rPr>
                <w:rFonts w:ascii="Times New Roman" w:hAnsi="Times New Roman" w:cs="Times New Roman"/>
                <w:bCs/>
                <w:sz w:val="28"/>
                <w:szCs w:val="28"/>
              </w:rPr>
              <w:t xml:space="preserve"> </w:t>
            </w:r>
          </w:p>
          <w:p w:rsidR="001B22DF" w:rsidRDefault="001B22DF">
            <w:pPr>
              <w:autoSpaceDE w:val="0"/>
              <w:autoSpaceDN w:val="0"/>
              <w:adjustRightInd w:val="0"/>
              <w:spacing w:after="0" w:line="240" w:lineRule="auto"/>
              <w:rPr>
                <w:rFonts w:ascii="Times New Roman" w:hAnsi="Times New Roman" w:cs="Times New Roman"/>
                <w:bCs/>
                <w:sz w:val="28"/>
                <w:szCs w:val="28"/>
              </w:rPr>
            </w:pPr>
            <w:r w:rsidRPr="001B22DF">
              <w:rPr>
                <w:rFonts w:ascii="Times New Roman" w:hAnsi="Times New Roman" w:cs="Times New Roman"/>
                <w:bCs/>
                <w:sz w:val="28"/>
                <w:szCs w:val="28"/>
              </w:rPr>
              <w:t xml:space="preserve">   </w:t>
            </w:r>
          </w:p>
          <w:p w:rsidR="001B22DF" w:rsidRDefault="001B22DF">
            <w:pPr>
              <w:autoSpaceDE w:val="0"/>
              <w:autoSpaceDN w:val="0"/>
              <w:adjustRightInd w:val="0"/>
              <w:spacing w:after="0" w:line="240" w:lineRule="auto"/>
              <w:rPr>
                <w:rFonts w:ascii="Times New Roman" w:hAnsi="Times New Roman" w:cs="Times New Roman"/>
                <w:bCs/>
                <w:sz w:val="28"/>
                <w:szCs w:val="28"/>
              </w:rPr>
            </w:pPr>
          </w:p>
          <w:p w:rsidR="001B22DF" w:rsidRDefault="001B22DF">
            <w:pPr>
              <w:autoSpaceDE w:val="0"/>
              <w:autoSpaceDN w:val="0"/>
              <w:adjustRightInd w:val="0"/>
              <w:spacing w:after="0" w:line="240" w:lineRule="auto"/>
              <w:rPr>
                <w:rFonts w:ascii="Times New Roman" w:hAnsi="Times New Roman" w:cs="Times New Roman"/>
                <w:bCs/>
                <w:sz w:val="28"/>
                <w:szCs w:val="28"/>
              </w:rPr>
            </w:pPr>
          </w:p>
          <w:p w:rsidR="001B22DF" w:rsidRPr="001B22DF" w:rsidRDefault="001B22DF">
            <w:pPr>
              <w:autoSpaceDE w:val="0"/>
              <w:autoSpaceDN w:val="0"/>
              <w:adjustRightInd w:val="0"/>
              <w:spacing w:after="0" w:line="240" w:lineRule="auto"/>
              <w:rPr>
                <w:rFonts w:ascii="Times New Roman" w:hAnsi="Times New Roman" w:cs="Times New Roman"/>
                <w:bCs/>
                <w:sz w:val="28"/>
                <w:szCs w:val="28"/>
              </w:rPr>
            </w:pPr>
            <w:r w:rsidRPr="001B22DF">
              <w:rPr>
                <w:rFonts w:ascii="Times New Roman" w:hAnsi="Times New Roman" w:cs="Times New Roman"/>
                <w:bCs/>
                <w:sz w:val="28"/>
                <w:szCs w:val="28"/>
              </w:rPr>
              <w:lastRenderedPageBreak/>
              <w:t>Приложение № 8</w:t>
            </w: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jc w:val="center"/>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jc w:val="center"/>
              <w:rPr>
                <w:rFonts w:ascii="Times New Roman" w:hAnsi="Times New Roman" w:cs="Times New Roman"/>
                <w:bCs/>
                <w:sz w:val="28"/>
                <w:szCs w:val="28"/>
              </w:rPr>
            </w:pPr>
          </w:p>
        </w:tc>
      </w:tr>
      <w:tr w:rsidR="001B22DF" w:rsidRPr="001B22DF" w:rsidTr="00BF18A9">
        <w:trPr>
          <w:trHeight w:val="262"/>
        </w:trPr>
        <w:tc>
          <w:tcPr>
            <w:tcW w:w="0" w:type="auto"/>
            <w:hideMark/>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r w:rsidRPr="001B22DF">
              <w:rPr>
                <w:rFonts w:ascii="Times New Roman" w:hAnsi="Times New Roman" w:cs="Times New Roman"/>
                <w:bCs/>
                <w:sz w:val="28"/>
                <w:szCs w:val="28"/>
              </w:rPr>
              <w:lastRenderedPageBreak/>
              <w:t>к Решению Совета  муниципального образования</w:t>
            </w: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jc w:val="center"/>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jc w:val="center"/>
              <w:rPr>
                <w:rFonts w:ascii="Times New Roman" w:hAnsi="Times New Roman" w:cs="Times New Roman"/>
                <w:bCs/>
                <w:sz w:val="28"/>
                <w:szCs w:val="28"/>
              </w:rPr>
            </w:pPr>
          </w:p>
        </w:tc>
      </w:tr>
      <w:tr w:rsidR="001B22DF" w:rsidRPr="001B22DF" w:rsidTr="00BF18A9">
        <w:trPr>
          <w:trHeight w:val="262"/>
        </w:trPr>
        <w:tc>
          <w:tcPr>
            <w:tcW w:w="0" w:type="auto"/>
            <w:hideMark/>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r w:rsidRPr="001B22DF">
              <w:rPr>
                <w:rFonts w:ascii="Times New Roman" w:hAnsi="Times New Roman" w:cs="Times New Roman"/>
                <w:bCs/>
                <w:sz w:val="28"/>
                <w:szCs w:val="28"/>
              </w:rPr>
              <w:t>"Каминское сельское поселение</w:t>
            </w: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jc w:val="center"/>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jc w:val="center"/>
              <w:rPr>
                <w:rFonts w:ascii="Times New Roman" w:hAnsi="Times New Roman" w:cs="Times New Roman"/>
                <w:bCs/>
                <w:sz w:val="28"/>
                <w:szCs w:val="28"/>
              </w:rPr>
            </w:pPr>
          </w:p>
        </w:tc>
      </w:tr>
      <w:tr w:rsidR="001B22DF" w:rsidRPr="001B22DF" w:rsidTr="00BF18A9">
        <w:trPr>
          <w:trHeight w:val="262"/>
        </w:trPr>
        <w:tc>
          <w:tcPr>
            <w:tcW w:w="0" w:type="auto"/>
            <w:hideMark/>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r w:rsidRPr="001B22DF">
              <w:rPr>
                <w:rFonts w:ascii="Times New Roman" w:hAnsi="Times New Roman" w:cs="Times New Roman"/>
                <w:bCs/>
                <w:sz w:val="28"/>
                <w:szCs w:val="28"/>
              </w:rPr>
              <w:t xml:space="preserve">Родниковского муниципального района </w:t>
            </w: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jc w:val="center"/>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jc w:val="center"/>
              <w:rPr>
                <w:rFonts w:ascii="Times New Roman" w:hAnsi="Times New Roman" w:cs="Times New Roman"/>
                <w:bCs/>
                <w:sz w:val="28"/>
                <w:szCs w:val="28"/>
              </w:rPr>
            </w:pPr>
          </w:p>
        </w:tc>
      </w:tr>
      <w:tr w:rsidR="001B22DF" w:rsidRPr="001B22DF" w:rsidTr="00BF18A9">
        <w:trPr>
          <w:trHeight w:val="262"/>
        </w:trPr>
        <w:tc>
          <w:tcPr>
            <w:tcW w:w="0" w:type="auto"/>
            <w:hideMark/>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r w:rsidRPr="001B22DF">
              <w:rPr>
                <w:rFonts w:ascii="Times New Roman" w:hAnsi="Times New Roman" w:cs="Times New Roman"/>
                <w:bCs/>
                <w:sz w:val="28"/>
                <w:szCs w:val="28"/>
              </w:rPr>
              <w:t>Ивановской области</w:t>
            </w: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jc w:val="center"/>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jc w:val="center"/>
              <w:rPr>
                <w:rFonts w:ascii="Times New Roman" w:hAnsi="Times New Roman" w:cs="Times New Roman"/>
                <w:bCs/>
                <w:sz w:val="28"/>
                <w:szCs w:val="28"/>
              </w:rPr>
            </w:pPr>
          </w:p>
        </w:tc>
      </w:tr>
      <w:tr w:rsidR="001B22DF" w:rsidRPr="001B22DF" w:rsidTr="00BF18A9">
        <w:trPr>
          <w:trHeight w:val="262"/>
        </w:trPr>
        <w:tc>
          <w:tcPr>
            <w:tcW w:w="0" w:type="auto"/>
            <w:hideMark/>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r w:rsidRPr="001B22DF">
              <w:rPr>
                <w:rFonts w:ascii="Times New Roman" w:hAnsi="Times New Roman" w:cs="Times New Roman"/>
                <w:bCs/>
                <w:sz w:val="28"/>
                <w:szCs w:val="28"/>
              </w:rPr>
              <w:t xml:space="preserve"> от  13.12.2017  № 36</w:t>
            </w: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jc w:val="center"/>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jc w:val="center"/>
              <w:rPr>
                <w:rFonts w:ascii="Times New Roman" w:hAnsi="Times New Roman" w:cs="Times New Roman"/>
                <w:bCs/>
                <w:sz w:val="28"/>
                <w:szCs w:val="28"/>
              </w:rPr>
            </w:pPr>
          </w:p>
        </w:tc>
      </w:tr>
      <w:tr w:rsidR="001B22DF" w:rsidRPr="001B22DF" w:rsidTr="00BF18A9">
        <w:trPr>
          <w:trHeight w:val="262"/>
        </w:trPr>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tcPr>
          <w:p w:rsidR="001B22DF" w:rsidRPr="001B22DF" w:rsidRDefault="001B22DF">
            <w:pPr>
              <w:autoSpaceDE w:val="0"/>
              <w:autoSpaceDN w:val="0"/>
              <w:adjustRightInd w:val="0"/>
              <w:spacing w:after="0" w:line="240" w:lineRule="auto"/>
              <w:jc w:val="center"/>
              <w:rPr>
                <w:rFonts w:ascii="Times New Roman" w:hAnsi="Times New Roman" w:cs="Times New Roman"/>
                <w:bCs/>
                <w:sz w:val="28"/>
                <w:szCs w:val="28"/>
              </w:rPr>
            </w:pPr>
          </w:p>
        </w:tc>
        <w:tc>
          <w:tcPr>
            <w:tcW w:w="0" w:type="auto"/>
            <w:shd w:val="solid" w:color="FFFFFF" w:fill="auto"/>
          </w:tcPr>
          <w:p w:rsidR="001B22DF" w:rsidRPr="001B22DF" w:rsidRDefault="001B22DF">
            <w:pPr>
              <w:autoSpaceDE w:val="0"/>
              <w:autoSpaceDN w:val="0"/>
              <w:adjustRightInd w:val="0"/>
              <w:spacing w:after="0" w:line="240" w:lineRule="auto"/>
              <w:jc w:val="center"/>
              <w:rPr>
                <w:rFonts w:ascii="Times New Roman" w:hAnsi="Times New Roman" w:cs="Times New Roman"/>
                <w:bCs/>
                <w:sz w:val="28"/>
                <w:szCs w:val="28"/>
              </w:rPr>
            </w:pPr>
          </w:p>
        </w:tc>
      </w:tr>
      <w:tr w:rsidR="001B22DF" w:rsidRPr="001B22DF" w:rsidTr="00BF18A9">
        <w:trPr>
          <w:trHeight w:val="262"/>
        </w:trPr>
        <w:tc>
          <w:tcPr>
            <w:tcW w:w="0" w:type="auto"/>
            <w:shd w:val="solid" w:color="FFFFFF" w:fill="auto"/>
            <w:hideMark/>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r w:rsidRPr="001B22DF">
              <w:rPr>
                <w:rFonts w:ascii="Times New Roman" w:hAnsi="Times New Roman" w:cs="Times New Roman"/>
                <w:bCs/>
                <w:sz w:val="28"/>
                <w:szCs w:val="28"/>
              </w:rPr>
              <w:t>Ведомственная структура расходов бюджета Каминского сельского поселения на 2018 год</w:t>
            </w:r>
          </w:p>
        </w:tc>
        <w:tc>
          <w:tcPr>
            <w:tcW w:w="0" w:type="auto"/>
            <w:shd w:val="solid" w:color="FFFFFF" w:fill="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shd w:val="solid" w:color="FFFFFF" w:fill="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shd w:val="solid" w:color="FFFFFF" w:fill="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shd w:val="solid" w:color="FFFFFF" w:fill="auto"/>
          </w:tcPr>
          <w:p w:rsidR="001B22DF" w:rsidRPr="001B22DF" w:rsidRDefault="001B22DF">
            <w:pPr>
              <w:autoSpaceDE w:val="0"/>
              <w:autoSpaceDN w:val="0"/>
              <w:adjustRightInd w:val="0"/>
              <w:spacing w:after="0" w:line="240" w:lineRule="auto"/>
              <w:jc w:val="center"/>
              <w:rPr>
                <w:rFonts w:ascii="Times New Roman" w:hAnsi="Times New Roman" w:cs="Times New Roman"/>
                <w:bCs/>
                <w:sz w:val="28"/>
                <w:szCs w:val="28"/>
              </w:rPr>
            </w:pPr>
          </w:p>
        </w:tc>
        <w:tc>
          <w:tcPr>
            <w:tcW w:w="0" w:type="auto"/>
            <w:shd w:val="solid" w:color="FFFFFF" w:fill="auto"/>
          </w:tcPr>
          <w:p w:rsidR="001B22DF" w:rsidRPr="001B22DF" w:rsidRDefault="001B22DF">
            <w:pPr>
              <w:autoSpaceDE w:val="0"/>
              <w:autoSpaceDN w:val="0"/>
              <w:adjustRightInd w:val="0"/>
              <w:spacing w:after="0" w:line="240" w:lineRule="auto"/>
              <w:jc w:val="center"/>
              <w:rPr>
                <w:rFonts w:ascii="Times New Roman" w:hAnsi="Times New Roman" w:cs="Times New Roman"/>
                <w:bCs/>
                <w:sz w:val="28"/>
                <w:szCs w:val="28"/>
              </w:rPr>
            </w:pPr>
          </w:p>
        </w:tc>
      </w:tr>
      <w:tr w:rsidR="001B22DF" w:rsidRPr="001B22DF" w:rsidTr="00BF18A9">
        <w:trPr>
          <w:trHeight w:val="262"/>
        </w:trPr>
        <w:tc>
          <w:tcPr>
            <w:tcW w:w="0" w:type="auto"/>
            <w:shd w:val="solid" w:color="FFFFFF" w:fill="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shd w:val="solid" w:color="FFFFFF" w:fill="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shd w:val="solid" w:color="FFFFFF" w:fill="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shd w:val="solid" w:color="FFFFFF" w:fill="auto"/>
          </w:tcPr>
          <w:p w:rsidR="001B22DF" w:rsidRPr="001B22DF" w:rsidRDefault="001B22DF">
            <w:pPr>
              <w:autoSpaceDE w:val="0"/>
              <w:autoSpaceDN w:val="0"/>
              <w:adjustRightInd w:val="0"/>
              <w:spacing w:after="0" w:line="240" w:lineRule="auto"/>
              <w:rPr>
                <w:rFonts w:ascii="Times New Roman" w:hAnsi="Times New Roman" w:cs="Times New Roman"/>
                <w:bCs/>
                <w:sz w:val="28"/>
                <w:szCs w:val="28"/>
              </w:rPr>
            </w:pPr>
          </w:p>
        </w:tc>
        <w:tc>
          <w:tcPr>
            <w:tcW w:w="0" w:type="auto"/>
            <w:shd w:val="solid" w:color="FFFFFF" w:fill="auto"/>
          </w:tcPr>
          <w:p w:rsidR="001B22DF" w:rsidRPr="001B22DF" w:rsidRDefault="001B22DF">
            <w:pPr>
              <w:autoSpaceDE w:val="0"/>
              <w:autoSpaceDN w:val="0"/>
              <w:adjustRightInd w:val="0"/>
              <w:spacing w:after="0" w:line="240" w:lineRule="auto"/>
              <w:jc w:val="center"/>
              <w:rPr>
                <w:rFonts w:ascii="Times New Roman" w:hAnsi="Times New Roman" w:cs="Times New Roman"/>
                <w:bCs/>
                <w:sz w:val="28"/>
                <w:szCs w:val="28"/>
              </w:rPr>
            </w:pPr>
          </w:p>
        </w:tc>
        <w:tc>
          <w:tcPr>
            <w:tcW w:w="0" w:type="auto"/>
            <w:shd w:val="solid" w:color="FFFFFF" w:fill="auto"/>
          </w:tcPr>
          <w:p w:rsidR="001B22DF" w:rsidRPr="001B22DF" w:rsidRDefault="001B22DF">
            <w:pPr>
              <w:autoSpaceDE w:val="0"/>
              <w:autoSpaceDN w:val="0"/>
              <w:adjustRightInd w:val="0"/>
              <w:spacing w:after="0" w:line="240" w:lineRule="auto"/>
              <w:jc w:val="center"/>
              <w:rPr>
                <w:rFonts w:ascii="Times New Roman" w:hAnsi="Times New Roman" w:cs="Times New Roman"/>
                <w:bCs/>
                <w:sz w:val="28"/>
                <w:szCs w:val="28"/>
              </w:rPr>
            </w:pPr>
          </w:p>
        </w:tc>
      </w:tr>
      <w:tr w:rsidR="001B22DF" w:rsidRPr="001B22DF" w:rsidTr="00BF18A9">
        <w:trPr>
          <w:trHeight w:val="262"/>
        </w:trPr>
        <w:tc>
          <w:tcPr>
            <w:tcW w:w="0" w:type="auto"/>
            <w:tcBorders>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Наименование</w:t>
            </w:r>
          </w:p>
        </w:tc>
        <w:tc>
          <w:tcPr>
            <w:tcW w:w="0" w:type="auto"/>
            <w:tcBorders>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Код главного распорядителя</w:t>
            </w:r>
          </w:p>
        </w:tc>
        <w:tc>
          <w:tcPr>
            <w:tcW w:w="0" w:type="auto"/>
            <w:tcBorders>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Раздел, подраздел</w:t>
            </w:r>
          </w:p>
        </w:tc>
        <w:tc>
          <w:tcPr>
            <w:tcW w:w="0" w:type="auto"/>
            <w:tcBorders>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Целевая статья расходов</w:t>
            </w:r>
          </w:p>
        </w:tc>
        <w:tc>
          <w:tcPr>
            <w:tcW w:w="0" w:type="auto"/>
            <w:tcBorders>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Вид расхода</w:t>
            </w:r>
          </w:p>
        </w:tc>
        <w:tc>
          <w:tcPr>
            <w:tcW w:w="0" w:type="auto"/>
            <w:tcBorders>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сумма,рублей</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6</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17 490 707,20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6 428 374,20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705 000,00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Муниципальная программа Каминского сельского поселения "Совершенствование органов местного самоуправления </w:t>
            </w:r>
            <w:r w:rsidRPr="001B22DF">
              <w:rPr>
                <w:rFonts w:ascii="Times New Roman" w:hAnsi="Times New Roman" w:cs="Times New Roman"/>
                <w:b/>
                <w:bCs/>
                <w:sz w:val="28"/>
                <w:szCs w:val="28"/>
              </w:rPr>
              <w:lastRenderedPageBreak/>
              <w:t>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01 02</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705 000,00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 xml:space="preserve">        Подпрограмма "Обеспечение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01 02</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2110000000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705 000,00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Глава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01 02</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2110000020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705 000,00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01 02</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2110000020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705 000,00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3 001 600,00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3 001 600,00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Подпрограмма "Обеспечение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2110000000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3 001 600,00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 xml:space="preserve">          Обеспечение функций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2 701 600,00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2 424 000,00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222 800,00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800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54 800,00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2110040020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300 000,00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2110040020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300 000,00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Судебная система</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13 174,20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Непрограммные направления деятельности органов </w:t>
            </w:r>
            <w:r w:rsidRPr="001B22DF">
              <w:rPr>
                <w:rFonts w:ascii="Times New Roman" w:hAnsi="Times New Roman" w:cs="Times New Roman"/>
                <w:b/>
                <w:bCs/>
                <w:sz w:val="28"/>
                <w:szCs w:val="28"/>
              </w:rPr>
              <w:lastRenderedPageBreak/>
              <w:t>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01 05</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13 174,20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01 05</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6090051200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13 174,20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01 05</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6090051200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13 174,20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2 708 600,00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2 701 200,00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Подпрограмма "Сохранение и укрепление материально-технической базы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2120000000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2 701 200,00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2 701 200,00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Расходы на выплаты персоналу в </w:t>
            </w:r>
            <w:r w:rsidRPr="001B22DF">
              <w:rPr>
                <w:rFonts w:ascii="Times New Roman" w:hAnsi="Times New Roman" w:cs="Times New Roman"/>
                <w:b/>
                <w:bCs/>
                <w:sz w:val="28"/>
                <w:szCs w:val="28"/>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1 117 000,00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1 579 700,00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800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4 500,00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7 400,00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Расходы на оплату членских взносов в Совет муниципальных образований Ивановской области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7 400,00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800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7 400,00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НАЦИОНАЛЬНАЯ ОБОРОНА</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02 00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151 300,00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Мобилизационная и вневойсковая подготовка</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151 300,00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02 03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151 300,00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Осуществление первичного воинского учета на территориях, где отсутствуют военные комиссариаты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02 03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151 300,00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02 03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136 700,00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02 03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14 600,00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НАЦИОНАЛЬНАЯ БЕЗОПАСНОСТЬ И ПРАВООХРАНИТЕЛЬНАЯ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03 00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Другие вопросы в области национальной безопасности и правоохранительной деятельности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03 14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2400000000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Организация мероприятий по обеспечению мер пожарной безопасности в границах населенного пункта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03 14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2400020570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03 14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2400020570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 xml:space="preserve">  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2 088 333,00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2 088 333,00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04 09</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2200000000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2 088 333,00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Подпрограмма "Обеспечение дорожной деятельности"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04 09</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2210000000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2 088 333,00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Содержание автомобильных дорог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04 09</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2210040010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2 088 333,00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04 09</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2210040010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2 088 333,00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2 585 000,00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225 000,00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225 000,00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w:t>
            </w:r>
            <w:r w:rsidRPr="001B22DF">
              <w:rPr>
                <w:rFonts w:ascii="Times New Roman" w:hAnsi="Times New Roman" w:cs="Times New Roman"/>
                <w:b/>
                <w:bCs/>
                <w:sz w:val="28"/>
                <w:szCs w:val="28"/>
              </w:rPr>
              <w:lastRenderedPageBreak/>
              <w:t>коммунальных услуг до заселения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6090041000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175 000,00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6090041000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175 000,00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6090042000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6090042000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Благоустройство</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2 360 000,00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2200000000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660 000,00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Подпрограмма "Содержание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2220000000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660 000,00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Организация мероприятий по благоустройству территории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2220020680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660 000,00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Закупка товаров, работ и услуг для обеспечения государственных </w:t>
            </w:r>
            <w:r w:rsidRPr="001B22DF">
              <w:rPr>
                <w:rFonts w:ascii="Times New Roman" w:hAnsi="Times New Roman" w:cs="Times New Roman"/>
                <w:b/>
                <w:bCs/>
                <w:sz w:val="28"/>
                <w:szCs w:val="28"/>
              </w:rPr>
              <w:lastRenderedPageBreak/>
              <w:t>(муниципальных)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2220020680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660 000,00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2400000000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1 700 000,00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Уличное освещение</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2400020520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1 700 000,00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2400020520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1 700 000,00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ОБРАЗОВАНИЕ</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564 600,00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Профессиональная подготовка, переподготовка и повышение квалификации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07 05</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Подпрограмма "Сохранение и укрепление материально-технической базы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07 05</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2120000000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Организация переподготовки и повышения квалификации муниципальных служащих</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07 05</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2120020010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Закупка товаров, работ и услуг для </w:t>
            </w:r>
            <w:r w:rsidRPr="001B22DF">
              <w:rPr>
                <w:rFonts w:ascii="Times New Roman" w:hAnsi="Times New Roman" w:cs="Times New Roman"/>
                <w:b/>
                <w:bCs/>
                <w:sz w:val="28"/>
                <w:szCs w:val="28"/>
              </w:rPr>
              <w:lastRenderedPageBreak/>
              <w:t>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07 05</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2120020010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 xml:space="preserve">    Молодежная политика и оздоровление детей</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544 600,00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07 07</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544 600,00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07 07</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2300040060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544 600,00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07 07</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2300040060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544 600,00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08 00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5 558 100,00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Культура</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4 148 800,00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4 148 800,00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Организация и проведение мероприятий, связанных </w:t>
            </w:r>
            <w:r w:rsidRPr="001B22DF">
              <w:rPr>
                <w:rFonts w:ascii="Times New Roman" w:hAnsi="Times New Roman" w:cs="Times New Roman"/>
                <w:b/>
                <w:bCs/>
                <w:sz w:val="28"/>
                <w:szCs w:val="28"/>
              </w:rPr>
              <w:lastRenderedPageBreak/>
              <w:t>с государственными праздниками, юбилейными и памятными датами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2300020140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100 000,00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2300020140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100 000,00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3 979 500,00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3 979 500,00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w:t>
            </w:r>
            <w:r w:rsidRPr="001B22DF">
              <w:rPr>
                <w:rFonts w:ascii="Times New Roman" w:hAnsi="Times New Roman" w:cs="Times New Roman"/>
                <w:b/>
                <w:bCs/>
                <w:sz w:val="28"/>
                <w:szCs w:val="28"/>
              </w:rPr>
              <w:lastRenderedPageBreak/>
              <w:t>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2300040120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69 300,00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2300040120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69 300,00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Другие вопросы в области культуры, кинематографии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1 409 300,00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08 04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1 409 300,00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08 04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1 409 300,00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08 04</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1 409 300,00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СОЦИАЛЬНАЯ ПОЛИТИКА</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10 00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40 000,00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Социальное обеспечение населения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40 000,00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10 03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40 000,00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Оказание материальной помощи на ремонт общественных колодцев</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10 03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6090065030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40 000,00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Социальное </w:t>
            </w:r>
            <w:r w:rsidRPr="001B22DF">
              <w:rPr>
                <w:rFonts w:ascii="Times New Roman" w:hAnsi="Times New Roman" w:cs="Times New Roman"/>
                <w:b/>
                <w:bCs/>
                <w:sz w:val="28"/>
                <w:szCs w:val="28"/>
              </w:rPr>
              <w:lastRenderedPageBreak/>
              <w:t>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10 03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60900650</w:t>
            </w:r>
            <w:r w:rsidRPr="001B22DF">
              <w:rPr>
                <w:rFonts w:ascii="Times New Roman" w:hAnsi="Times New Roman" w:cs="Times New Roman"/>
                <w:b/>
                <w:bCs/>
                <w:sz w:val="28"/>
                <w:szCs w:val="28"/>
              </w:rPr>
              <w:lastRenderedPageBreak/>
              <w:t>30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lastRenderedPageBreak/>
              <w:t>300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40 000,00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 xml:space="preserve">  ФИЗИЧЕСКАЯ КУЛЬТУРА И СПОРТ</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11 00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25 000,00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Физическая культура</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25 000,00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11 01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25 000,00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 в рамках муниципальной программы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11 01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2300040070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25 000,00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11 01</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2300040070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25 000,00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Совет муниципального образования "Каминское сельское поселение Родниковского муниципального района Ивановской области"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912</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180 000,00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 xml:space="preserve">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912</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180 000,00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912</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180 000,00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912</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180 000,00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Подпрограмма "Обеспечение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912</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2110000000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180 000,00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Обеспечение функций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912</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2110000030</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180 000,00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912</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01 03</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2110000030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180 000,00</w:t>
            </w:r>
          </w:p>
        </w:tc>
      </w:tr>
      <w:tr w:rsidR="001B22DF" w:rsidRPr="001B22DF" w:rsidTr="002420F7">
        <w:trPr>
          <w:trHeight w:val="262"/>
        </w:trPr>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22DF" w:rsidRPr="001B22DF" w:rsidRDefault="001B22D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17 670 707,20</w:t>
            </w:r>
          </w:p>
        </w:tc>
      </w:tr>
    </w:tbl>
    <w:p w:rsidR="00862728" w:rsidRPr="001B22DF" w:rsidRDefault="00862728" w:rsidP="00862728">
      <w:pPr>
        <w:pStyle w:val="af0"/>
        <w:ind w:firstLine="709"/>
        <w:jc w:val="both"/>
        <w:rPr>
          <w:sz w:val="28"/>
          <w:szCs w:val="28"/>
          <w:lang w:val="en-US"/>
        </w:rPr>
      </w:pPr>
    </w:p>
    <w:tbl>
      <w:tblPr>
        <w:tblW w:w="0" w:type="auto"/>
        <w:tblCellMar>
          <w:left w:w="30" w:type="dxa"/>
          <w:right w:w="30" w:type="dxa"/>
        </w:tblCellMar>
        <w:tblLook w:val="04A0"/>
      </w:tblPr>
      <w:tblGrid>
        <w:gridCol w:w="3219"/>
        <w:gridCol w:w="1579"/>
        <w:gridCol w:w="1111"/>
        <w:gridCol w:w="1272"/>
        <w:gridCol w:w="870"/>
        <w:gridCol w:w="1488"/>
        <w:gridCol w:w="726"/>
      </w:tblGrid>
      <w:tr w:rsidR="00862728" w:rsidRPr="001B22DF" w:rsidTr="002420F7">
        <w:trPr>
          <w:trHeight w:val="290"/>
        </w:trPr>
        <w:tc>
          <w:tcPr>
            <w:tcW w:w="0" w:type="auto"/>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lastRenderedPageBreak/>
              <w:t>Приложение № 9</w:t>
            </w: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420F7">
        <w:trPr>
          <w:trHeight w:val="290"/>
        </w:trPr>
        <w:tc>
          <w:tcPr>
            <w:tcW w:w="0" w:type="auto"/>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к Решению Совета  муниципального образования</w:t>
            </w: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420F7">
        <w:trPr>
          <w:trHeight w:val="305"/>
        </w:trPr>
        <w:tc>
          <w:tcPr>
            <w:tcW w:w="0" w:type="auto"/>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"Каминское сельское поселение</w:t>
            </w: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420F7">
        <w:trPr>
          <w:trHeight w:val="305"/>
        </w:trPr>
        <w:tc>
          <w:tcPr>
            <w:tcW w:w="0" w:type="auto"/>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 xml:space="preserve">Родниковского муниципального района </w:t>
            </w: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420F7">
        <w:trPr>
          <w:trHeight w:val="305"/>
        </w:trPr>
        <w:tc>
          <w:tcPr>
            <w:tcW w:w="0" w:type="auto"/>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Ивановской области</w:t>
            </w: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420F7">
        <w:trPr>
          <w:trHeight w:val="305"/>
        </w:trPr>
        <w:tc>
          <w:tcPr>
            <w:tcW w:w="0" w:type="auto"/>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 xml:space="preserve">   от  13.12.2017   № 36</w:t>
            </w: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420F7">
        <w:trPr>
          <w:trHeight w:val="362"/>
        </w:trPr>
        <w:tc>
          <w:tcPr>
            <w:tcW w:w="0" w:type="auto"/>
            <w:gridSpan w:val="6"/>
            <w:hideMark/>
          </w:tcPr>
          <w:p w:rsidR="00BF18A9" w:rsidRPr="001B22DF" w:rsidRDefault="00862728" w:rsidP="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Ведомственная структура расходов бюджета Каминского сельского</w:t>
            </w:r>
          </w:p>
          <w:p w:rsidR="00862728" w:rsidRPr="001B22DF" w:rsidRDefault="00862728" w:rsidP="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поселения</w:t>
            </w:r>
          </w:p>
        </w:tc>
        <w:tc>
          <w:tcPr>
            <w:tcW w:w="0" w:type="auto"/>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r>
      <w:tr w:rsidR="00862728" w:rsidRPr="001B22DF" w:rsidTr="002420F7">
        <w:trPr>
          <w:trHeight w:val="362"/>
        </w:trPr>
        <w:tc>
          <w:tcPr>
            <w:tcW w:w="0" w:type="auto"/>
            <w:hideMark/>
          </w:tcPr>
          <w:p w:rsidR="00862728" w:rsidRPr="001B22DF" w:rsidRDefault="00862728" w:rsidP="001B22DF">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на  плановый период 2019 и 2020 годов</w:t>
            </w:r>
          </w:p>
        </w:tc>
        <w:tc>
          <w:tcPr>
            <w:tcW w:w="0" w:type="auto"/>
          </w:tcPr>
          <w:p w:rsidR="00862728" w:rsidRPr="001B22DF" w:rsidRDefault="00862728" w:rsidP="00BF18A9">
            <w:pPr>
              <w:autoSpaceDE w:val="0"/>
              <w:autoSpaceDN w:val="0"/>
              <w:adjustRightInd w:val="0"/>
              <w:spacing w:after="0" w:line="240" w:lineRule="auto"/>
              <w:jc w:val="center"/>
              <w:rPr>
                <w:rFonts w:ascii="Times New Roman" w:hAnsi="Times New Roman" w:cs="Times New Roman"/>
                <w:b/>
                <w:bCs/>
                <w:sz w:val="28"/>
                <w:szCs w:val="28"/>
              </w:rPr>
            </w:pPr>
          </w:p>
        </w:tc>
        <w:tc>
          <w:tcPr>
            <w:tcW w:w="0" w:type="auto"/>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r>
      <w:tr w:rsidR="00862728" w:rsidRPr="001B22DF" w:rsidTr="002420F7">
        <w:trPr>
          <w:trHeight w:val="290"/>
        </w:trPr>
        <w:tc>
          <w:tcPr>
            <w:tcW w:w="0" w:type="auto"/>
            <w:tcBorders>
              <w:top w:val="nil"/>
              <w:left w:val="nil"/>
              <w:bottom w:val="single" w:sz="6" w:space="0" w:color="000000"/>
              <w:right w:val="nil"/>
            </w:tcBorders>
          </w:tcPr>
          <w:p w:rsidR="00862728" w:rsidRPr="001B22DF" w:rsidRDefault="00862728" w:rsidP="00BF18A9">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nil"/>
              <w:bottom w:val="single" w:sz="6" w:space="0" w:color="auto"/>
              <w:right w:val="nil"/>
            </w:tcBorders>
          </w:tcPr>
          <w:p w:rsidR="00862728" w:rsidRPr="001B22DF" w:rsidRDefault="00862728" w:rsidP="00BF18A9">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nil"/>
              <w:bottom w:val="single" w:sz="6" w:space="0" w:color="auto"/>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auto"/>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auto"/>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auto"/>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auto"/>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420F7">
        <w:trPr>
          <w:trHeight w:val="290"/>
        </w:trPr>
        <w:tc>
          <w:tcPr>
            <w:tcW w:w="0" w:type="auto"/>
            <w:tcBorders>
              <w:top w:val="single" w:sz="6" w:space="0" w:color="000000"/>
              <w:left w:val="single" w:sz="6" w:space="0" w:color="000000"/>
              <w:bottom w:val="nil"/>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Наименование</w:t>
            </w:r>
          </w:p>
        </w:tc>
        <w:tc>
          <w:tcPr>
            <w:tcW w:w="0" w:type="auto"/>
            <w:tcBorders>
              <w:top w:val="single" w:sz="6" w:space="0" w:color="auto"/>
              <w:left w:val="single" w:sz="6" w:space="0" w:color="auto"/>
              <w:bottom w:val="nil"/>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Код главного распорядителя</w:t>
            </w:r>
          </w:p>
        </w:tc>
        <w:tc>
          <w:tcPr>
            <w:tcW w:w="0" w:type="auto"/>
            <w:tcBorders>
              <w:top w:val="single" w:sz="6" w:space="0" w:color="auto"/>
              <w:left w:val="single" w:sz="6" w:space="0" w:color="auto"/>
              <w:bottom w:val="nil"/>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Раздел, подраздел</w:t>
            </w:r>
          </w:p>
        </w:tc>
        <w:tc>
          <w:tcPr>
            <w:tcW w:w="0" w:type="auto"/>
            <w:tcBorders>
              <w:top w:val="single" w:sz="6" w:space="0" w:color="auto"/>
              <w:left w:val="single" w:sz="6" w:space="0" w:color="auto"/>
              <w:bottom w:val="nil"/>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Целевая статья расходов</w:t>
            </w:r>
          </w:p>
        </w:tc>
        <w:tc>
          <w:tcPr>
            <w:tcW w:w="0" w:type="auto"/>
            <w:tcBorders>
              <w:top w:val="single" w:sz="6" w:space="0" w:color="auto"/>
              <w:left w:val="single" w:sz="6" w:space="0" w:color="auto"/>
              <w:bottom w:val="nil"/>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Вид расхода</w:t>
            </w:r>
          </w:p>
        </w:tc>
        <w:tc>
          <w:tcPr>
            <w:tcW w:w="0" w:type="auto"/>
            <w:tcBorders>
              <w:top w:val="single" w:sz="6" w:space="0" w:color="auto"/>
              <w:left w:val="single" w:sz="6" w:space="0" w:color="auto"/>
              <w:bottom w:val="single" w:sz="6" w:space="0" w:color="auto"/>
              <w:right w:val="nil"/>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сумма,рублей</w:t>
            </w:r>
          </w:p>
        </w:tc>
        <w:tc>
          <w:tcPr>
            <w:tcW w:w="0" w:type="auto"/>
            <w:tcBorders>
              <w:top w:val="single" w:sz="6" w:space="0" w:color="auto"/>
              <w:left w:val="nil"/>
              <w:bottom w:val="single" w:sz="6" w:space="0" w:color="auto"/>
              <w:right w:val="single" w:sz="6" w:space="0" w:color="auto"/>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r>
      <w:tr w:rsidR="00862728" w:rsidRPr="001B22DF" w:rsidTr="002420F7">
        <w:trPr>
          <w:trHeight w:val="290"/>
        </w:trPr>
        <w:tc>
          <w:tcPr>
            <w:tcW w:w="0" w:type="auto"/>
            <w:tcBorders>
              <w:top w:val="nil"/>
              <w:left w:val="single" w:sz="6" w:space="0" w:color="000000"/>
              <w:bottom w:val="single" w:sz="6" w:space="0" w:color="000000"/>
              <w:right w:val="single" w:sz="6" w:space="0" w:color="auto"/>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auto"/>
              <w:bottom w:val="single" w:sz="6" w:space="0" w:color="auto"/>
              <w:right w:val="single" w:sz="6" w:space="0" w:color="auto"/>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auto"/>
              <w:bottom w:val="single" w:sz="6" w:space="0" w:color="auto"/>
              <w:right w:val="single" w:sz="6" w:space="0" w:color="auto"/>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auto"/>
              <w:bottom w:val="single" w:sz="6" w:space="0" w:color="auto"/>
              <w:right w:val="single" w:sz="6" w:space="0" w:color="auto"/>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auto"/>
              <w:bottom w:val="single" w:sz="6" w:space="0" w:color="auto"/>
              <w:right w:val="single" w:sz="6" w:space="0" w:color="auto"/>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2019 год</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2020 год</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6" w:space="0" w:color="auto"/>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6" w:space="0" w:color="auto"/>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6" w:space="0" w:color="auto"/>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w:t>
            </w:r>
          </w:p>
        </w:tc>
        <w:tc>
          <w:tcPr>
            <w:tcW w:w="0" w:type="auto"/>
            <w:tcBorders>
              <w:top w:val="single" w:sz="6" w:space="0" w:color="auto"/>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w:t>
            </w:r>
          </w:p>
        </w:tc>
        <w:tc>
          <w:tcPr>
            <w:tcW w:w="0" w:type="auto"/>
            <w:tcBorders>
              <w:top w:val="single" w:sz="6" w:space="0" w:color="auto"/>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w:t>
            </w:r>
          </w:p>
        </w:tc>
        <w:tc>
          <w:tcPr>
            <w:tcW w:w="0" w:type="auto"/>
            <w:tcBorders>
              <w:top w:val="single" w:sz="6" w:space="0" w:color="auto"/>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15 623 033,00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15 028 133,00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5 659 000,00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5 165 200,00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"Совершенствование органов местного самоуправления </w:t>
            </w:r>
            <w:r w:rsidRPr="001B22DF">
              <w:rPr>
                <w:rFonts w:ascii="Times New Roman" w:hAnsi="Times New Roman" w:cs="Times New Roman"/>
                <w:sz w:val="28"/>
                <w:szCs w:val="28"/>
              </w:rPr>
              <w:lastRenderedPageBreak/>
              <w:t>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01 02</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Подпрограмма "Обеспечение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01 02</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Глава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01 02</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2110000020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r>
      <w:tr w:rsidR="00862728" w:rsidRPr="001B22DF" w:rsidTr="002420F7">
        <w:trPr>
          <w:trHeight w:val="986"/>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01 02</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2110000020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705 000,00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3 001 600,00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3 001 600,00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3 001 600,00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3 001 600,00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Подпрограмма "Обеспечение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3 001 600,00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3 001 600,00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Обеспечение функций исполнительных </w:t>
            </w:r>
            <w:r w:rsidRPr="001B22DF">
              <w:rPr>
                <w:rFonts w:ascii="Times New Roman" w:hAnsi="Times New Roman" w:cs="Times New Roman"/>
                <w:sz w:val="28"/>
                <w:szCs w:val="28"/>
              </w:rPr>
              <w:lastRenderedPageBreak/>
              <w:t>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2 701 600,00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2 701 600,0</w:t>
            </w:r>
            <w:r w:rsidRPr="001B22DF">
              <w:rPr>
                <w:rFonts w:ascii="Times New Roman" w:hAnsi="Times New Roman" w:cs="Times New Roman"/>
                <w:sz w:val="28"/>
                <w:szCs w:val="28"/>
              </w:rPr>
              <w:lastRenderedPageBreak/>
              <w:t>0</w:t>
            </w:r>
          </w:p>
        </w:tc>
      </w:tr>
      <w:tr w:rsidR="00862728" w:rsidRPr="001B22DF" w:rsidTr="002420F7">
        <w:trPr>
          <w:trHeight w:val="986"/>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2 424 000,00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2 424 000,00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222 800,00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222 800,00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800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54 800,00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54 800,00</w:t>
            </w:r>
          </w:p>
        </w:tc>
      </w:tr>
      <w:tr w:rsidR="00862728" w:rsidRPr="001B22DF" w:rsidTr="002420F7">
        <w:trPr>
          <w:trHeight w:val="1234"/>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2110040020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300 000,00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300 000,00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2110040020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300 000,00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300 000,00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1B22DF" w:rsidP="001B22DF">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1 952</w:t>
            </w:r>
            <w:r w:rsidR="00862728" w:rsidRPr="001B22DF">
              <w:rPr>
                <w:rFonts w:ascii="Times New Roman" w:hAnsi="Times New Roman" w:cs="Times New Roman"/>
                <w:sz w:val="28"/>
                <w:szCs w:val="28"/>
              </w:rPr>
              <w:t>400,00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1 458 600,00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w:t>
            </w:r>
            <w:r w:rsidRPr="001B22DF">
              <w:rPr>
                <w:rFonts w:ascii="Times New Roman" w:hAnsi="Times New Roman" w:cs="Times New Roman"/>
                <w:sz w:val="28"/>
                <w:szCs w:val="28"/>
              </w:rPr>
              <w:lastRenderedPageBreak/>
              <w:t>"Совершенствование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1B22DF" w:rsidP="001B22DF">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1 945</w:t>
            </w:r>
            <w:r w:rsidR="00862728" w:rsidRPr="001B22DF">
              <w:rPr>
                <w:rFonts w:ascii="Times New Roman" w:hAnsi="Times New Roman" w:cs="Times New Roman"/>
                <w:sz w:val="28"/>
                <w:szCs w:val="28"/>
              </w:rPr>
              <w:t>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1 451 200,00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Подпрограмма "Сохранение и укрепление материально-технической базы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1 945 000,00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1 451 200,00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1 945 000,00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1 451 200,00</w:t>
            </w:r>
          </w:p>
        </w:tc>
      </w:tr>
      <w:tr w:rsidR="00862728" w:rsidRPr="001B22DF" w:rsidTr="002420F7">
        <w:trPr>
          <w:trHeight w:val="986"/>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1 117 000,00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1 117 000,00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823 500,00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329 700,00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800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4 500,00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4 500,00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7 400,00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7 400,00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Расходы на оплату членских взносов в Совет муниципальных образований Ивановской области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7 400,00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7 400,00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800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7 400,00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7 400,00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НАЦИОНАЛЬНАЯ ОБОРОНА</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02 00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158 400,00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Мобилизационная и вневойсковая подготовка</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158 400,00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02 03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158 400,00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Осуществление первичного воинского учета на территориях, где отсутствуют военные комиссариаты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02 03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158 400,00</w:t>
            </w:r>
          </w:p>
        </w:tc>
      </w:tr>
      <w:tr w:rsidR="00862728" w:rsidRPr="001B22DF" w:rsidTr="002420F7">
        <w:trPr>
          <w:trHeight w:val="986"/>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02 03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138 400,00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143 800,00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02 03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14 600,00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14 600,00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НАЦИОНАЛЬНАЯ БЕЗОПАСНОСТЬ И ПРАВООХРАНИТЕЛЬНАЯ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Другие вопросы в области национальной безопасности и правоохранительной деятельности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03 14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2400000000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Организация мероприятий по обеспечению мер пожарной безопасности в границах населенного пункта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03 14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2400020570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03 14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2400020570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04 09</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Подпрограмма "Обеспечение дорожной деятельности"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04 09</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2210000000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Содержание автомобильных дорог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04 09</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2210040010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w:t>
            </w:r>
            <w:r w:rsidRPr="001B22DF">
              <w:rPr>
                <w:rFonts w:ascii="Times New Roman" w:hAnsi="Times New Roman" w:cs="Times New Roman"/>
                <w:sz w:val="28"/>
                <w:szCs w:val="28"/>
              </w:rPr>
              <w:lastRenderedPageBreak/>
              <w:t>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04 09</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2210040010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2 088 333,0</w:t>
            </w:r>
            <w:r w:rsidRPr="001B22DF">
              <w:rPr>
                <w:rFonts w:ascii="Times New Roman" w:hAnsi="Times New Roman" w:cs="Times New Roman"/>
                <w:sz w:val="28"/>
                <w:szCs w:val="28"/>
              </w:rPr>
              <w:lastRenderedPageBreak/>
              <w:t>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1 535 000,00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1 428 500,00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225 000,00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225 000,00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225 000,00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225 000,00</w:t>
            </w:r>
          </w:p>
        </w:tc>
      </w:tr>
      <w:tr w:rsidR="00862728" w:rsidRPr="001B22DF" w:rsidTr="002420F7">
        <w:trPr>
          <w:trHeight w:val="1234"/>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6090041000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175 000,00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175 000,00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6090041000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175 000,00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175 000,00</w:t>
            </w:r>
          </w:p>
        </w:tc>
      </w:tr>
      <w:tr w:rsidR="00862728" w:rsidRPr="001B22DF" w:rsidTr="002420F7">
        <w:trPr>
          <w:trHeight w:val="986"/>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w:t>
            </w:r>
            <w:r w:rsidRPr="001B22DF">
              <w:rPr>
                <w:rFonts w:ascii="Times New Roman" w:hAnsi="Times New Roman" w:cs="Times New Roman"/>
                <w:sz w:val="28"/>
                <w:szCs w:val="28"/>
              </w:rPr>
              <w:lastRenderedPageBreak/>
              <w:t>помещений</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6090042000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6090042000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Благоустройство</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1 310 000,00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1 203 500,00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260 000,00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Подпрограмма "Содержание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2220000000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260 000,00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Организация мероприятий по благоустройству территории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2220020680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260 000,00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2220020680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260 000,00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2400000000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1 100 000,00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943 500,00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Уличное освещение</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2400020520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1 100 000,00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943 500,00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w:t>
            </w:r>
            <w:r w:rsidRPr="001B22DF">
              <w:rPr>
                <w:rFonts w:ascii="Times New Roman" w:hAnsi="Times New Roman" w:cs="Times New Roman"/>
                <w:sz w:val="28"/>
                <w:szCs w:val="28"/>
              </w:rPr>
              <w:lastRenderedPageBreak/>
              <w:t>(муниципальных)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2400020520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1 100 000,00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943 500,00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ОБРАЗОВАНИЕ</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564 600,00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564 600,00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Профессиональная подготовка, переподготовка и повышение квалификации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07 05</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Подпрограмма "Сохранение и укрепление материально-технической базы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07 05</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Организация переподготовки и повышения квалификации муниципальных служащих</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07 05</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2120020010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07 05</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2120020010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Молодежная политика и оздоровление детей</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544 600,00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544 600,00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"Развитие культуры и спорта на территории Каминского сельского </w:t>
            </w:r>
            <w:r w:rsidRPr="001B22DF">
              <w:rPr>
                <w:rFonts w:ascii="Times New Roman" w:hAnsi="Times New Roman" w:cs="Times New Roman"/>
                <w:sz w:val="28"/>
                <w:szCs w:val="28"/>
              </w:rPr>
              <w:lastRenderedPageBreak/>
              <w:t>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07 07</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544 600,00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544 600,00</w:t>
            </w:r>
          </w:p>
        </w:tc>
      </w:tr>
      <w:tr w:rsidR="00862728" w:rsidRPr="001B22DF" w:rsidTr="002420F7">
        <w:trPr>
          <w:trHeight w:val="1234"/>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07 07</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2300040060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544 600,00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544 600,00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07 07</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2300040060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544 600,00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544 600,00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5 508 100,00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5 508 100,00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Культура</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4 098 800,00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4 098 800,00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4 098 800,00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4 098 800,00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2300020140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w:t>
            </w:r>
            <w:r w:rsidRPr="001B22DF">
              <w:rPr>
                <w:rFonts w:ascii="Times New Roman" w:hAnsi="Times New Roman" w:cs="Times New Roman"/>
                <w:sz w:val="28"/>
                <w:szCs w:val="28"/>
              </w:rPr>
              <w:lastRenderedPageBreak/>
              <w:t>(муниципальных)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2300020140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50 000,00</w:t>
            </w:r>
          </w:p>
        </w:tc>
      </w:tr>
      <w:tr w:rsidR="00862728" w:rsidRPr="001B22DF" w:rsidTr="002420F7">
        <w:trPr>
          <w:trHeight w:val="1234"/>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3 979 500,00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3 979 500,00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3 979 500,00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3 979 500,00</w:t>
            </w:r>
          </w:p>
        </w:tc>
      </w:tr>
      <w:tr w:rsidR="00862728" w:rsidRPr="001B22DF" w:rsidTr="002420F7">
        <w:trPr>
          <w:trHeight w:val="1728"/>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2300040120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69 300,00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69 300,00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2300040120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69 300,00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69 300,00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Другие вопросы в области культуры, </w:t>
            </w:r>
            <w:r w:rsidRPr="001B22DF">
              <w:rPr>
                <w:rFonts w:ascii="Times New Roman" w:hAnsi="Times New Roman" w:cs="Times New Roman"/>
                <w:sz w:val="28"/>
                <w:szCs w:val="28"/>
              </w:rPr>
              <w:lastRenderedPageBreak/>
              <w:t>кинематографии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1 409 300,00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1 409 300,0</w:t>
            </w:r>
            <w:r w:rsidRPr="001B22DF">
              <w:rPr>
                <w:rFonts w:ascii="Times New Roman" w:hAnsi="Times New Roman" w:cs="Times New Roman"/>
                <w:sz w:val="28"/>
                <w:szCs w:val="28"/>
              </w:rPr>
              <w:lastRenderedPageBreak/>
              <w:t>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1 409 300,00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1 409 300,00</w:t>
            </w:r>
          </w:p>
        </w:tc>
      </w:tr>
      <w:tr w:rsidR="00862728" w:rsidRPr="001B22DF" w:rsidTr="002420F7">
        <w:trPr>
          <w:trHeight w:val="1234"/>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1 409 300,00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1 409 300,00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1 409 300,00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1 409 300,00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СОЦИАЛЬНАЯ ПОЛИТИКА</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Социальное обеспечение населения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Оказание материальной помощи на ремонт общественных колодцев</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6090065030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6090065030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40 000,00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ФИЗИЧЕСКАЯ КУЛЬТУРА И СПОРТ</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11 00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w:t>
            </w:r>
            <w:r w:rsidRPr="001B22DF">
              <w:rPr>
                <w:rFonts w:ascii="Times New Roman" w:hAnsi="Times New Roman" w:cs="Times New Roman"/>
                <w:sz w:val="28"/>
                <w:szCs w:val="28"/>
              </w:rPr>
              <w:lastRenderedPageBreak/>
              <w:t>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Физическая культура</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11 01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r>
      <w:tr w:rsidR="00862728" w:rsidRPr="001B22DF" w:rsidTr="002420F7">
        <w:trPr>
          <w:trHeight w:val="1973"/>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 в рамках муниципальной программы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11 01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2300040070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11 01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2300040070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Совет муниципального образования "Каминское сельское поселение Родниковского муниципального района Ивановской области"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912</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ОБЩЕГОСУДАРСТВЕН</w:t>
            </w:r>
            <w:r w:rsidRPr="001B22DF">
              <w:rPr>
                <w:rFonts w:ascii="Times New Roman" w:hAnsi="Times New Roman" w:cs="Times New Roman"/>
                <w:sz w:val="28"/>
                <w:szCs w:val="28"/>
              </w:rPr>
              <w:lastRenderedPageBreak/>
              <w:t>НЫЕ ВОПРОСЫ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912</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w:t>
            </w:r>
            <w:r w:rsidRPr="001B22DF">
              <w:rPr>
                <w:rFonts w:ascii="Times New Roman" w:hAnsi="Times New Roman" w:cs="Times New Roman"/>
                <w:sz w:val="28"/>
                <w:szCs w:val="28"/>
              </w:rPr>
              <w:lastRenderedPageBreak/>
              <w:t>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912</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r>
      <w:tr w:rsidR="00862728" w:rsidRPr="001B22DF" w:rsidTr="002420F7">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912</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Подпрограмма "Обеспечение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912</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r>
      <w:tr w:rsidR="00862728" w:rsidRPr="001B22DF" w:rsidTr="002420F7">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Обеспечение функций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912</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2110000030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r>
      <w:tr w:rsidR="00862728" w:rsidRPr="001B22DF" w:rsidTr="002420F7">
        <w:trPr>
          <w:trHeight w:val="986"/>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912</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2110000030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180 000,00</w:t>
            </w:r>
          </w:p>
        </w:tc>
      </w:tr>
      <w:tr w:rsidR="00862728" w:rsidRPr="001B22DF" w:rsidTr="002420F7">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15 803 033,00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15 208 133,00</w:t>
            </w:r>
          </w:p>
        </w:tc>
      </w:tr>
    </w:tbl>
    <w:p w:rsidR="00862728" w:rsidRPr="001B22DF" w:rsidRDefault="00862728" w:rsidP="00862728">
      <w:pPr>
        <w:pStyle w:val="af0"/>
        <w:ind w:firstLine="709"/>
        <w:jc w:val="both"/>
        <w:rPr>
          <w:sz w:val="28"/>
          <w:szCs w:val="28"/>
          <w:lang w:val="en-US"/>
        </w:rPr>
      </w:pPr>
    </w:p>
    <w:p w:rsidR="00BF18A9" w:rsidRPr="001B22DF" w:rsidRDefault="00BF18A9" w:rsidP="001B22DF">
      <w:pPr>
        <w:rPr>
          <w:rFonts w:ascii="Times New Roman" w:hAnsi="Times New Roman" w:cs="Times New Roman"/>
          <w:sz w:val="28"/>
          <w:szCs w:val="28"/>
        </w:rPr>
      </w:pPr>
    </w:p>
    <w:p w:rsidR="00BF18A9" w:rsidRPr="001B22DF" w:rsidRDefault="00BF18A9" w:rsidP="00862728">
      <w:pPr>
        <w:jc w:val="center"/>
        <w:rPr>
          <w:rFonts w:ascii="Times New Roman" w:hAnsi="Times New Roman" w:cs="Times New Roman"/>
          <w:sz w:val="28"/>
          <w:szCs w:val="28"/>
        </w:rPr>
      </w:pPr>
    </w:p>
    <w:p w:rsidR="00862728" w:rsidRPr="001B22DF" w:rsidRDefault="00862728" w:rsidP="00862728">
      <w:pPr>
        <w:jc w:val="center"/>
        <w:rPr>
          <w:rFonts w:ascii="Times New Roman" w:hAnsi="Times New Roman" w:cs="Times New Roman"/>
          <w:sz w:val="28"/>
          <w:szCs w:val="28"/>
        </w:rPr>
      </w:pPr>
      <w:r w:rsidRPr="001B22DF">
        <w:rPr>
          <w:rFonts w:ascii="Times New Roman" w:hAnsi="Times New Roman" w:cs="Times New Roman"/>
          <w:noProof/>
          <w:sz w:val="28"/>
          <w:szCs w:val="28"/>
        </w:rPr>
        <w:drawing>
          <wp:inline distT="0" distB="0" distL="0" distR="0">
            <wp:extent cx="653415" cy="783590"/>
            <wp:effectExtent l="19050" t="0" r="0" b="0"/>
            <wp:docPr id="2" name="Рисунок 2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Gerb_rf"/>
                    <pic:cNvPicPr>
                      <a:picLocks noChangeAspect="1" noChangeArrowheads="1"/>
                    </pic:cNvPicPr>
                  </pic:nvPicPr>
                  <pic:blipFill>
                    <a:blip r:embed="rId7"/>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862728" w:rsidRPr="001B22DF" w:rsidRDefault="00862728" w:rsidP="00862728">
      <w:pPr>
        <w:jc w:val="center"/>
        <w:rPr>
          <w:rFonts w:ascii="Times New Roman" w:hAnsi="Times New Roman" w:cs="Times New Roman"/>
          <w:b/>
          <w:sz w:val="28"/>
          <w:szCs w:val="28"/>
          <w:lang w:eastAsia="en-US"/>
        </w:rPr>
      </w:pPr>
    </w:p>
    <w:p w:rsidR="00862728" w:rsidRPr="001B22DF" w:rsidRDefault="00862728" w:rsidP="00862728">
      <w:pPr>
        <w:tabs>
          <w:tab w:val="left" w:pos="5670"/>
        </w:tabs>
        <w:jc w:val="center"/>
        <w:rPr>
          <w:rFonts w:ascii="Times New Roman" w:hAnsi="Times New Roman" w:cs="Times New Roman"/>
          <w:b/>
          <w:sz w:val="28"/>
          <w:szCs w:val="28"/>
          <w:lang w:eastAsia="en-US"/>
        </w:rPr>
      </w:pPr>
      <w:r w:rsidRPr="001B22DF">
        <w:rPr>
          <w:rFonts w:ascii="Times New Roman" w:hAnsi="Times New Roman" w:cs="Times New Roman"/>
          <w:b/>
          <w:sz w:val="28"/>
          <w:szCs w:val="28"/>
        </w:rPr>
        <w:t>Российская Федерация</w:t>
      </w:r>
    </w:p>
    <w:p w:rsidR="00862728" w:rsidRPr="001B22DF" w:rsidRDefault="00862728" w:rsidP="00862728">
      <w:pPr>
        <w:tabs>
          <w:tab w:val="left" w:pos="5670"/>
        </w:tabs>
        <w:jc w:val="center"/>
        <w:rPr>
          <w:rFonts w:ascii="Times New Roman" w:hAnsi="Times New Roman" w:cs="Times New Roman"/>
          <w:b/>
          <w:sz w:val="28"/>
          <w:szCs w:val="28"/>
          <w:lang w:eastAsia="en-US"/>
        </w:rPr>
      </w:pPr>
      <w:r w:rsidRPr="001B22DF">
        <w:rPr>
          <w:rFonts w:ascii="Times New Roman" w:hAnsi="Times New Roman" w:cs="Times New Roman"/>
          <w:b/>
          <w:sz w:val="28"/>
          <w:szCs w:val="28"/>
        </w:rPr>
        <w:t xml:space="preserve">Ивановская область </w:t>
      </w: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муниципальное образование «Каминское сельское поселение</w:t>
      </w:r>
    </w:p>
    <w:p w:rsidR="00862728" w:rsidRPr="001B22DF" w:rsidRDefault="00862728" w:rsidP="00862728">
      <w:pPr>
        <w:jc w:val="center"/>
        <w:rPr>
          <w:rFonts w:ascii="Times New Roman" w:hAnsi="Times New Roman" w:cs="Times New Roman"/>
          <w:b/>
          <w:sz w:val="28"/>
          <w:szCs w:val="28"/>
          <w:lang w:eastAsia="en-US"/>
        </w:rPr>
      </w:pPr>
      <w:r w:rsidRPr="001B22DF">
        <w:rPr>
          <w:rFonts w:ascii="Times New Roman" w:hAnsi="Times New Roman" w:cs="Times New Roman"/>
          <w:b/>
          <w:sz w:val="28"/>
          <w:szCs w:val="28"/>
        </w:rPr>
        <w:t>Родниковского муниципального района Ивановской области»</w:t>
      </w:r>
    </w:p>
    <w:p w:rsidR="00862728" w:rsidRPr="001B22DF" w:rsidRDefault="00862728" w:rsidP="00862728">
      <w:pPr>
        <w:jc w:val="center"/>
        <w:rPr>
          <w:rFonts w:ascii="Times New Roman" w:hAnsi="Times New Roman" w:cs="Times New Roman"/>
          <w:b/>
          <w:sz w:val="28"/>
          <w:szCs w:val="28"/>
          <w:lang w:eastAsia="en-US"/>
        </w:rPr>
      </w:pPr>
      <w:r w:rsidRPr="001B22DF">
        <w:rPr>
          <w:rFonts w:ascii="Times New Roman" w:hAnsi="Times New Roman" w:cs="Times New Roman"/>
          <w:b/>
          <w:sz w:val="28"/>
          <w:szCs w:val="28"/>
        </w:rPr>
        <w:t>СОВЕТ МУНИЦИПАЛЬНОГО ОБРАЗОВАНИЯ</w:t>
      </w:r>
    </w:p>
    <w:p w:rsidR="00862728" w:rsidRPr="001B22DF" w:rsidRDefault="00862728" w:rsidP="00862728">
      <w:pPr>
        <w:jc w:val="center"/>
        <w:rPr>
          <w:rFonts w:ascii="Times New Roman" w:hAnsi="Times New Roman" w:cs="Times New Roman"/>
          <w:b/>
          <w:bCs/>
          <w:iCs/>
          <w:sz w:val="28"/>
          <w:szCs w:val="28"/>
        </w:rPr>
      </w:pPr>
      <w:r w:rsidRPr="001B22DF">
        <w:rPr>
          <w:rFonts w:ascii="Times New Roman" w:hAnsi="Times New Roman" w:cs="Times New Roman"/>
          <w:b/>
          <w:bCs/>
          <w:iCs/>
          <w:sz w:val="28"/>
          <w:szCs w:val="28"/>
        </w:rPr>
        <w:t xml:space="preserve">«КАМИНСКОЕ СЕЛЬСКОЕ ПОСЕЛЕНИЕ </w:t>
      </w:r>
    </w:p>
    <w:p w:rsidR="00862728" w:rsidRPr="001B22DF" w:rsidRDefault="00862728" w:rsidP="00862728">
      <w:pPr>
        <w:jc w:val="center"/>
        <w:rPr>
          <w:rFonts w:ascii="Times New Roman" w:hAnsi="Times New Roman" w:cs="Times New Roman"/>
          <w:b/>
          <w:bCs/>
          <w:iCs/>
          <w:sz w:val="28"/>
          <w:szCs w:val="28"/>
        </w:rPr>
      </w:pPr>
      <w:r w:rsidRPr="001B22DF">
        <w:rPr>
          <w:rFonts w:ascii="Times New Roman" w:hAnsi="Times New Roman" w:cs="Times New Roman"/>
          <w:b/>
          <w:bCs/>
          <w:iCs/>
          <w:sz w:val="28"/>
          <w:szCs w:val="28"/>
        </w:rPr>
        <w:t>РОДНИКОВСКОГО МУНИЦИПАЛЬНОГО РАЙОНА</w:t>
      </w:r>
    </w:p>
    <w:p w:rsidR="00862728" w:rsidRPr="001B22DF" w:rsidRDefault="00862728" w:rsidP="00862728">
      <w:pPr>
        <w:jc w:val="center"/>
        <w:rPr>
          <w:rFonts w:ascii="Times New Roman" w:hAnsi="Times New Roman" w:cs="Times New Roman"/>
          <w:b/>
          <w:iCs/>
          <w:sz w:val="28"/>
          <w:szCs w:val="28"/>
          <w:lang w:eastAsia="en-US"/>
        </w:rPr>
      </w:pPr>
      <w:r w:rsidRPr="001B22DF">
        <w:rPr>
          <w:rFonts w:ascii="Times New Roman" w:hAnsi="Times New Roman" w:cs="Times New Roman"/>
          <w:b/>
          <w:bCs/>
          <w:iCs/>
          <w:sz w:val="28"/>
          <w:szCs w:val="28"/>
        </w:rPr>
        <w:t>ИВАНОВСКОЙ ОБЛАСТИ»</w:t>
      </w:r>
    </w:p>
    <w:p w:rsidR="00862728" w:rsidRPr="001B22DF" w:rsidRDefault="00862728" w:rsidP="00862728">
      <w:pPr>
        <w:jc w:val="center"/>
        <w:rPr>
          <w:rFonts w:ascii="Times New Roman" w:hAnsi="Times New Roman" w:cs="Times New Roman"/>
          <w:sz w:val="28"/>
          <w:szCs w:val="28"/>
        </w:rPr>
      </w:pPr>
      <w:r w:rsidRPr="001B22DF">
        <w:rPr>
          <w:rFonts w:ascii="Times New Roman" w:hAnsi="Times New Roman" w:cs="Times New Roman"/>
          <w:sz w:val="28"/>
          <w:szCs w:val="28"/>
        </w:rPr>
        <w:t>Второго созыва</w:t>
      </w:r>
    </w:p>
    <w:p w:rsidR="00862728" w:rsidRPr="001B22DF" w:rsidRDefault="00862728" w:rsidP="00862728">
      <w:pPr>
        <w:jc w:val="center"/>
        <w:rPr>
          <w:rFonts w:ascii="Times New Roman" w:hAnsi="Times New Roman" w:cs="Times New Roman"/>
          <w:b/>
          <w:sz w:val="28"/>
          <w:szCs w:val="28"/>
        </w:rPr>
      </w:pPr>
    </w:p>
    <w:p w:rsidR="00862728" w:rsidRPr="001B22DF" w:rsidRDefault="00862728" w:rsidP="00862728">
      <w:pPr>
        <w:jc w:val="center"/>
        <w:rPr>
          <w:rFonts w:ascii="Times New Roman" w:hAnsi="Times New Roman" w:cs="Times New Roman"/>
          <w:b/>
          <w:i/>
          <w:sz w:val="28"/>
          <w:szCs w:val="28"/>
          <w:lang w:eastAsia="en-US"/>
        </w:rPr>
      </w:pPr>
      <w:r w:rsidRPr="001B22DF">
        <w:rPr>
          <w:rFonts w:ascii="Times New Roman" w:hAnsi="Times New Roman" w:cs="Times New Roman"/>
          <w:b/>
          <w:sz w:val="28"/>
          <w:szCs w:val="28"/>
        </w:rPr>
        <w:t>РЕШЕНИЕ</w:t>
      </w:r>
    </w:p>
    <w:p w:rsidR="00862728" w:rsidRPr="001B22DF" w:rsidRDefault="00862728" w:rsidP="00862728">
      <w:pPr>
        <w:jc w:val="center"/>
        <w:rPr>
          <w:rFonts w:ascii="Times New Roman" w:hAnsi="Times New Roman" w:cs="Times New Roman"/>
          <w:sz w:val="28"/>
          <w:szCs w:val="28"/>
          <w:lang w:eastAsia="en-US"/>
        </w:rPr>
      </w:pP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sz w:val="28"/>
          <w:szCs w:val="28"/>
        </w:rPr>
        <w:t xml:space="preserve">от  13.12.2017       </w:t>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t xml:space="preserve">№ 38                   </w:t>
      </w:r>
    </w:p>
    <w:p w:rsidR="00862728" w:rsidRPr="001B22DF" w:rsidRDefault="00862728" w:rsidP="00862728">
      <w:pPr>
        <w:jc w:val="center"/>
        <w:rPr>
          <w:rFonts w:ascii="Times New Roman" w:hAnsi="Times New Roman" w:cs="Times New Roman"/>
          <w:b/>
          <w:sz w:val="28"/>
          <w:szCs w:val="28"/>
        </w:rPr>
      </w:pPr>
    </w:p>
    <w:p w:rsidR="00862728" w:rsidRPr="001B22DF" w:rsidRDefault="00862728" w:rsidP="001B22DF">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О внесении изменений в решение Совета муниципального  образования «Каминское сельское поселение Родниковского муниципального района Ивановской области» от 15.12.2016 № 25 «О бюджете  Каминского сельского поселения  на 2017 год и на плановый период 2018 и 2019 годов» </w:t>
      </w:r>
    </w:p>
    <w:p w:rsidR="00862728" w:rsidRPr="001B22DF" w:rsidRDefault="00862728" w:rsidP="00862728">
      <w:pPr>
        <w:pStyle w:val="af0"/>
        <w:ind w:firstLine="709"/>
        <w:jc w:val="both"/>
        <w:rPr>
          <w:bCs/>
          <w:sz w:val="28"/>
          <w:szCs w:val="28"/>
        </w:rPr>
      </w:pPr>
    </w:p>
    <w:p w:rsidR="00862728" w:rsidRPr="001B22DF" w:rsidRDefault="00862728" w:rsidP="00862728">
      <w:pPr>
        <w:pStyle w:val="af0"/>
        <w:ind w:firstLine="709"/>
        <w:jc w:val="both"/>
        <w:rPr>
          <w:bCs/>
          <w:sz w:val="28"/>
          <w:szCs w:val="28"/>
        </w:rPr>
      </w:pPr>
      <w:r w:rsidRPr="001B22DF">
        <w:rPr>
          <w:bCs/>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1B22DF">
        <w:rPr>
          <w:sz w:val="28"/>
          <w:szCs w:val="28"/>
        </w:rPr>
        <w:t xml:space="preserve">муниципального образования «Каминское сельское поселение Родниковского муниципального района Ивановской области» </w:t>
      </w:r>
      <w:r w:rsidRPr="001B22DF">
        <w:rPr>
          <w:bCs/>
          <w:sz w:val="28"/>
          <w:szCs w:val="28"/>
        </w:rPr>
        <w:t>в целях регулирования бюджетных правоотношений.</w:t>
      </w:r>
    </w:p>
    <w:p w:rsidR="00862728" w:rsidRPr="001B22DF" w:rsidRDefault="00862728" w:rsidP="00862728">
      <w:pPr>
        <w:pStyle w:val="af0"/>
        <w:ind w:firstLine="709"/>
        <w:jc w:val="center"/>
        <w:rPr>
          <w:b/>
          <w:bCs/>
          <w:sz w:val="28"/>
          <w:szCs w:val="28"/>
        </w:rPr>
      </w:pPr>
    </w:p>
    <w:p w:rsidR="00862728" w:rsidRPr="001B22DF" w:rsidRDefault="00862728" w:rsidP="00862728">
      <w:pPr>
        <w:pStyle w:val="af0"/>
        <w:jc w:val="center"/>
        <w:rPr>
          <w:b/>
          <w:sz w:val="28"/>
          <w:szCs w:val="28"/>
        </w:rPr>
      </w:pPr>
      <w:r w:rsidRPr="001B22DF">
        <w:rPr>
          <w:b/>
          <w:sz w:val="28"/>
          <w:szCs w:val="28"/>
        </w:rPr>
        <w:t>Совет муниципального образования "Каминское сельское поселение Родниковского муниципального района Ивановской области"</w:t>
      </w:r>
    </w:p>
    <w:p w:rsidR="00862728" w:rsidRPr="001B22DF" w:rsidRDefault="00862728" w:rsidP="00862728">
      <w:pPr>
        <w:pStyle w:val="af0"/>
        <w:jc w:val="center"/>
        <w:rPr>
          <w:b/>
          <w:sz w:val="28"/>
          <w:szCs w:val="28"/>
        </w:rPr>
      </w:pPr>
      <w:r w:rsidRPr="001B22DF">
        <w:rPr>
          <w:b/>
          <w:sz w:val="28"/>
          <w:szCs w:val="28"/>
        </w:rPr>
        <w:t>РЕШИЛ:</w:t>
      </w:r>
    </w:p>
    <w:p w:rsidR="00862728" w:rsidRPr="001B22DF" w:rsidRDefault="00862728" w:rsidP="00862728">
      <w:pPr>
        <w:pStyle w:val="af0"/>
        <w:ind w:firstLine="709"/>
        <w:jc w:val="both"/>
        <w:rPr>
          <w:bCs/>
          <w:sz w:val="28"/>
          <w:szCs w:val="28"/>
        </w:rPr>
      </w:pPr>
    </w:p>
    <w:p w:rsidR="00862728" w:rsidRPr="001B22DF" w:rsidRDefault="00862728" w:rsidP="00862728">
      <w:pPr>
        <w:pStyle w:val="af0"/>
        <w:ind w:firstLine="708"/>
        <w:jc w:val="both"/>
        <w:rPr>
          <w:sz w:val="28"/>
          <w:szCs w:val="28"/>
        </w:rPr>
      </w:pPr>
      <w:r w:rsidRPr="001B22DF">
        <w:rPr>
          <w:bCs/>
          <w:sz w:val="28"/>
          <w:szCs w:val="28"/>
        </w:rPr>
        <w:t xml:space="preserve"> 1. Внести в решение Совета </w:t>
      </w:r>
      <w:r w:rsidRPr="001B22DF">
        <w:rPr>
          <w:sz w:val="28"/>
          <w:szCs w:val="28"/>
        </w:rPr>
        <w:t>муниципального образования «Каминское сельское поселение Родниковского муниципального района Ивановской области» от 15.12.2016 № 25 «О бюджете  Каминского сельского поселения на 2017 год и на плановый период 2018 и 2019 годов» следующие изменения:</w:t>
      </w:r>
    </w:p>
    <w:p w:rsidR="00862728" w:rsidRPr="001B22DF" w:rsidRDefault="00862728" w:rsidP="00862728">
      <w:pPr>
        <w:ind w:firstLine="720"/>
        <w:jc w:val="both"/>
        <w:rPr>
          <w:rFonts w:ascii="Times New Roman" w:hAnsi="Times New Roman" w:cs="Times New Roman"/>
          <w:sz w:val="28"/>
          <w:szCs w:val="28"/>
        </w:rPr>
      </w:pPr>
      <w:r w:rsidRPr="001B22DF">
        <w:rPr>
          <w:rFonts w:ascii="Times New Roman" w:hAnsi="Times New Roman" w:cs="Times New Roman"/>
          <w:bCs/>
          <w:sz w:val="28"/>
          <w:szCs w:val="28"/>
        </w:rPr>
        <w:t>1.1.</w:t>
      </w:r>
      <w:r w:rsidRPr="001B22DF">
        <w:rPr>
          <w:rFonts w:ascii="Times New Roman" w:hAnsi="Times New Roman" w:cs="Times New Roman"/>
          <w:sz w:val="28"/>
          <w:szCs w:val="28"/>
        </w:rPr>
        <w:t xml:space="preserve"> Подпункт 1 пункта 1 статьи 1 изложить в новой редакции:</w:t>
      </w:r>
    </w:p>
    <w:p w:rsidR="00862728" w:rsidRPr="001B22DF" w:rsidRDefault="00862728" w:rsidP="00862728">
      <w:pPr>
        <w:ind w:firstLine="720"/>
        <w:jc w:val="both"/>
        <w:rPr>
          <w:rFonts w:ascii="Times New Roman" w:hAnsi="Times New Roman" w:cs="Times New Roman"/>
          <w:sz w:val="28"/>
          <w:szCs w:val="28"/>
        </w:rPr>
      </w:pPr>
      <w:r w:rsidRPr="001B22DF">
        <w:rPr>
          <w:rFonts w:ascii="Times New Roman" w:hAnsi="Times New Roman" w:cs="Times New Roman"/>
          <w:sz w:val="28"/>
          <w:szCs w:val="28"/>
        </w:rPr>
        <w:t>«1) на 2017 год</w:t>
      </w:r>
    </w:p>
    <w:p w:rsidR="00862728" w:rsidRPr="001B22DF" w:rsidRDefault="00862728" w:rsidP="00862728">
      <w:pPr>
        <w:pStyle w:val="af0"/>
        <w:ind w:firstLine="709"/>
        <w:jc w:val="both"/>
        <w:rPr>
          <w:bCs/>
          <w:sz w:val="28"/>
          <w:szCs w:val="28"/>
        </w:rPr>
      </w:pPr>
      <w:r w:rsidRPr="001B22DF">
        <w:rPr>
          <w:bCs/>
          <w:sz w:val="28"/>
          <w:szCs w:val="28"/>
        </w:rPr>
        <w:t xml:space="preserve">- общий объем доходов бюджета в сумме   19 063 515,08 руб.  </w:t>
      </w:r>
    </w:p>
    <w:p w:rsidR="00862728" w:rsidRPr="001B22DF" w:rsidRDefault="00862728" w:rsidP="00862728">
      <w:pPr>
        <w:pStyle w:val="af0"/>
        <w:ind w:firstLine="709"/>
        <w:jc w:val="both"/>
        <w:rPr>
          <w:bCs/>
          <w:sz w:val="28"/>
          <w:szCs w:val="28"/>
        </w:rPr>
      </w:pPr>
      <w:r w:rsidRPr="001B22DF">
        <w:rPr>
          <w:bCs/>
          <w:sz w:val="28"/>
          <w:szCs w:val="28"/>
        </w:rPr>
        <w:t xml:space="preserve">- общий объем расходов бюджета в сумме  20 105 221,86 руб. </w:t>
      </w:r>
    </w:p>
    <w:p w:rsidR="00862728" w:rsidRPr="001B22DF" w:rsidRDefault="00862728" w:rsidP="00862728">
      <w:pPr>
        <w:pStyle w:val="af0"/>
        <w:ind w:firstLine="709"/>
        <w:jc w:val="both"/>
        <w:rPr>
          <w:bCs/>
          <w:sz w:val="28"/>
          <w:szCs w:val="28"/>
        </w:rPr>
      </w:pPr>
      <w:r w:rsidRPr="001B22DF">
        <w:rPr>
          <w:bCs/>
          <w:sz w:val="28"/>
          <w:szCs w:val="28"/>
        </w:rPr>
        <w:t xml:space="preserve">- дефицит  бюджета в сумме  1 041 706,78 руб.».  </w:t>
      </w:r>
    </w:p>
    <w:p w:rsidR="00862728" w:rsidRPr="001B22DF" w:rsidRDefault="00862728" w:rsidP="00862728">
      <w:pPr>
        <w:pStyle w:val="af0"/>
        <w:ind w:firstLine="709"/>
        <w:jc w:val="both"/>
        <w:rPr>
          <w:bCs/>
          <w:sz w:val="28"/>
          <w:szCs w:val="28"/>
        </w:rPr>
      </w:pPr>
      <w:r w:rsidRPr="001B22DF">
        <w:rPr>
          <w:bCs/>
          <w:sz w:val="28"/>
          <w:szCs w:val="28"/>
        </w:rPr>
        <w:t>1.2. В пункте а) подпункта 2 пункта 2 статьи 3 слова «на 2017 год в сумме 2 407 607,60 руб.» заменить словами «».</w:t>
      </w:r>
    </w:p>
    <w:p w:rsidR="00862728" w:rsidRPr="001B22DF" w:rsidRDefault="00862728" w:rsidP="00862728">
      <w:pPr>
        <w:pStyle w:val="af0"/>
        <w:ind w:firstLine="708"/>
        <w:jc w:val="both"/>
        <w:rPr>
          <w:bCs/>
          <w:sz w:val="28"/>
          <w:szCs w:val="28"/>
        </w:rPr>
      </w:pPr>
      <w:r w:rsidRPr="001B22DF">
        <w:rPr>
          <w:bCs/>
          <w:sz w:val="28"/>
          <w:szCs w:val="28"/>
        </w:rPr>
        <w:t>1.3.Подпункт а) пункта 4 статьи 7  слова «на 2017 год в сумме 93 456,53 руб.» заменить словами  «на 2017 год в сумме 69 556,53 руб.».</w:t>
      </w:r>
    </w:p>
    <w:p w:rsidR="00862728" w:rsidRPr="001B22DF" w:rsidRDefault="00862728" w:rsidP="00862728">
      <w:pPr>
        <w:pStyle w:val="af0"/>
        <w:ind w:firstLine="708"/>
        <w:jc w:val="both"/>
        <w:rPr>
          <w:bCs/>
          <w:sz w:val="28"/>
          <w:szCs w:val="28"/>
        </w:rPr>
      </w:pPr>
      <w:r w:rsidRPr="001B22DF">
        <w:rPr>
          <w:bCs/>
          <w:sz w:val="28"/>
          <w:szCs w:val="28"/>
        </w:rPr>
        <w:t>1.4. Подпункт а) пункта 1 статьи 8  слова «на 2017 год в сумме 6 337 200,00 руб.» заменить словами  «на 2017 год в сумме 6 361 100,00 руб.».</w:t>
      </w:r>
    </w:p>
    <w:p w:rsidR="00862728" w:rsidRPr="001B22DF" w:rsidRDefault="00862728" w:rsidP="00862728">
      <w:pPr>
        <w:pStyle w:val="af0"/>
        <w:ind w:firstLine="709"/>
        <w:jc w:val="both"/>
        <w:rPr>
          <w:bCs/>
          <w:sz w:val="28"/>
          <w:szCs w:val="28"/>
        </w:rPr>
      </w:pPr>
      <w:r w:rsidRPr="001B22DF">
        <w:rPr>
          <w:bCs/>
          <w:sz w:val="28"/>
          <w:szCs w:val="28"/>
        </w:rPr>
        <w:t>1.4. Приложение № 2 «Доходы бюджета Каминского сельского поселения по кодам классификации доходов бюджетов на 2017 год и плановый период 2018 и 2019 годов» изложить в новой редакции согласно приложению 1 к настоящему Решению.</w:t>
      </w:r>
    </w:p>
    <w:p w:rsidR="00862728" w:rsidRPr="001B22DF" w:rsidRDefault="00862728" w:rsidP="00862728">
      <w:pPr>
        <w:pStyle w:val="ConsPlusNormal"/>
        <w:widowControl/>
        <w:ind w:firstLine="709"/>
        <w:jc w:val="both"/>
        <w:rPr>
          <w:rFonts w:ascii="Times New Roman" w:hAnsi="Times New Roman" w:cs="Times New Roman"/>
          <w:bCs/>
          <w:sz w:val="28"/>
          <w:szCs w:val="28"/>
        </w:rPr>
      </w:pPr>
      <w:r w:rsidRPr="001B22DF">
        <w:rPr>
          <w:rFonts w:ascii="Times New Roman" w:hAnsi="Times New Roman" w:cs="Times New Roman"/>
          <w:bCs/>
          <w:sz w:val="28"/>
          <w:szCs w:val="28"/>
        </w:rPr>
        <w:t>1.5. Приложение № 4 «Источники внутреннего финансирования дефицита бюджета Каминского сельского поселения</w:t>
      </w:r>
      <w:r w:rsidRPr="001B22DF">
        <w:rPr>
          <w:rFonts w:ascii="Times New Roman" w:hAnsi="Times New Roman" w:cs="Times New Roman"/>
          <w:sz w:val="28"/>
          <w:szCs w:val="28"/>
        </w:rPr>
        <w:t xml:space="preserve"> на 2017 год и на плановый период 2018 и 2019 годов» изложить в новой редакции,</w:t>
      </w:r>
      <w:r w:rsidRPr="001B22DF">
        <w:rPr>
          <w:rFonts w:ascii="Times New Roman" w:hAnsi="Times New Roman" w:cs="Times New Roman"/>
          <w:bCs/>
          <w:sz w:val="28"/>
          <w:szCs w:val="28"/>
        </w:rPr>
        <w:t xml:space="preserve"> согласно приложению 2 к настоящему Решению.</w:t>
      </w:r>
    </w:p>
    <w:p w:rsidR="00862728" w:rsidRPr="001B22DF" w:rsidRDefault="00862728" w:rsidP="00862728">
      <w:pPr>
        <w:pStyle w:val="af0"/>
        <w:ind w:firstLine="709"/>
        <w:jc w:val="both"/>
        <w:rPr>
          <w:bCs/>
          <w:sz w:val="28"/>
          <w:szCs w:val="28"/>
        </w:rPr>
      </w:pPr>
      <w:r w:rsidRPr="001B22DF">
        <w:rPr>
          <w:bCs/>
          <w:sz w:val="28"/>
          <w:szCs w:val="28"/>
        </w:rPr>
        <w:t>1.6. Приложение  № 6 «Р</w:t>
      </w:r>
      <w:r w:rsidRPr="001B22DF">
        <w:rPr>
          <w:sz w:val="28"/>
          <w:szCs w:val="28"/>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Каминского сельского поселения</w:t>
      </w:r>
      <w:r w:rsidRPr="001B22DF">
        <w:rPr>
          <w:bCs/>
          <w:sz w:val="28"/>
          <w:szCs w:val="28"/>
        </w:rPr>
        <w:t xml:space="preserve"> на 2017 год» изложить в новой редакции, согласно приложению 3 к настоящему Решению.</w:t>
      </w:r>
    </w:p>
    <w:p w:rsidR="00862728" w:rsidRPr="001B22DF" w:rsidRDefault="00862728" w:rsidP="00862728">
      <w:pPr>
        <w:pStyle w:val="af0"/>
        <w:ind w:firstLine="709"/>
        <w:jc w:val="both"/>
        <w:rPr>
          <w:bCs/>
          <w:sz w:val="28"/>
          <w:szCs w:val="28"/>
        </w:rPr>
      </w:pPr>
      <w:r w:rsidRPr="001B22DF">
        <w:rPr>
          <w:bCs/>
          <w:sz w:val="28"/>
          <w:szCs w:val="28"/>
        </w:rPr>
        <w:t xml:space="preserve">1.8. Приложение № 8 «Ведомственная структура расходов </w:t>
      </w:r>
      <w:r w:rsidRPr="001B22DF">
        <w:rPr>
          <w:sz w:val="28"/>
          <w:szCs w:val="28"/>
        </w:rPr>
        <w:t xml:space="preserve">бюджета Каминского сельского поселения </w:t>
      </w:r>
      <w:r w:rsidRPr="001B22DF">
        <w:rPr>
          <w:bCs/>
          <w:sz w:val="28"/>
          <w:szCs w:val="28"/>
        </w:rPr>
        <w:t xml:space="preserve"> на 2017 год» изложить в новой редакции, согласно приложению 4 к настоящему Решению.</w:t>
      </w:r>
    </w:p>
    <w:p w:rsidR="00862728" w:rsidRPr="001B22DF" w:rsidRDefault="00862728" w:rsidP="00862728">
      <w:pPr>
        <w:pStyle w:val="af0"/>
        <w:ind w:firstLine="709"/>
        <w:jc w:val="both"/>
        <w:rPr>
          <w:sz w:val="28"/>
          <w:szCs w:val="28"/>
        </w:rPr>
      </w:pPr>
    </w:p>
    <w:p w:rsidR="00862728" w:rsidRPr="001B22DF" w:rsidRDefault="00862728" w:rsidP="00862728">
      <w:pPr>
        <w:ind w:firstLine="709"/>
        <w:jc w:val="both"/>
        <w:rPr>
          <w:rFonts w:ascii="Times New Roman" w:hAnsi="Times New Roman" w:cs="Times New Roman"/>
          <w:sz w:val="28"/>
          <w:szCs w:val="28"/>
        </w:rPr>
      </w:pPr>
      <w:r w:rsidRPr="001B22DF">
        <w:rPr>
          <w:rFonts w:ascii="Times New Roman" w:hAnsi="Times New Roman" w:cs="Times New Roman"/>
          <w:sz w:val="28"/>
          <w:szCs w:val="28"/>
        </w:rPr>
        <w:t>2. Решение вступает в силу с момента принятия.</w:t>
      </w:r>
    </w:p>
    <w:p w:rsidR="00862728" w:rsidRPr="001B22DF" w:rsidRDefault="00862728" w:rsidP="00862728">
      <w:pPr>
        <w:ind w:firstLine="709"/>
        <w:jc w:val="both"/>
        <w:rPr>
          <w:rFonts w:ascii="Times New Roman" w:hAnsi="Times New Roman" w:cs="Times New Roman"/>
          <w:sz w:val="28"/>
          <w:szCs w:val="28"/>
        </w:rPr>
      </w:pPr>
    </w:p>
    <w:p w:rsidR="00862728" w:rsidRPr="001B22DF" w:rsidRDefault="00862728" w:rsidP="00862728">
      <w:pPr>
        <w:ind w:firstLine="709"/>
        <w:jc w:val="both"/>
        <w:rPr>
          <w:rFonts w:ascii="Times New Roman" w:hAnsi="Times New Roman" w:cs="Times New Roman"/>
          <w:sz w:val="28"/>
          <w:szCs w:val="28"/>
        </w:rPr>
      </w:pPr>
      <w:r w:rsidRPr="001B22DF">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862728" w:rsidRPr="001B22DF" w:rsidRDefault="00862728" w:rsidP="00862728">
      <w:pPr>
        <w:ind w:firstLine="709"/>
        <w:jc w:val="both"/>
        <w:rPr>
          <w:rFonts w:ascii="Times New Roman" w:hAnsi="Times New Roman" w:cs="Times New Roman"/>
          <w:sz w:val="28"/>
          <w:szCs w:val="28"/>
        </w:rPr>
      </w:pPr>
    </w:p>
    <w:p w:rsidR="00862728" w:rsidRPr="001B22DF" w:rsidRDefault="00862728" w:rsidP="00862728">
      <w:pPr>
        <w:ind w:firstLine="720"/>
        <w:jc w:val="both"/>
        <w:rPr>
          <w:rFonts w:ascii="Times New Roman" w:hAnsi="Times New Roman" w:cs="Times New Roman"/>
          <w:sz w:val="28"/>
          <w:szCs w:val="28"/>
        </w:rPr>
      </w:pPr>
      <w:r w:rsidRPr="001B22DF">
        <w:rPr>
          <w:rFonts w:ascii="Times New Roman" w:hAnsi="Times New Roman" w:cs="Times New Roman"/>
          <w:sz w:val="28"/>
          <w:szCs w:val="28"/>
        </w:rPr>
        <w:t>4. Контроль за исполнением данного Решения возложить на контрольно-счетную палату муниципального образования «Каминское сельское поселение Родниковского муниципального района Ивановской области».</w:t>
      </w:r>
    </w:p>
    <w:p w:rsidR="00862728" w:rsidRPr="001B22DF" w:rsidRDefault="00862728" w:rsidP="00862728">
      <w:pPr>
        <w:jc w:val="both"/>
        <w:rPr>
          <w:rFonts w:ascii="Times New Roman" w:hAnsi="Times New Roman" w:cs="Times New Roman"/>
          <w:sz w:val="28"/>
          <w:szCs w:val="28"/>
        </w:rPr>
      </w:pPr>
    </w:p>
    <w:p w:rsidR="00862728" w:rsidRPr="001B22DF" w:rsidRDefault="00862728" w:rsidP="00862728">
      <w:pPr>
        <w:pStyle w:val="af0"/>
        <w:ind w:firstLine="709"/>
        <w:jc w:val="both"/>
        <w:rPr>
          <w:sz w:val="28"/>
          <w:szCs w:val="28"/>
        </w:rPr>
      </w:pPr>
    </w:p>
    <w:p w:rsidR="00862728" w:rsidRPr="001B22DF" w:rsidRDefault="00862728" w:rsidP="00862728">
      <w:pPr>
        <w:pStyle w:val="af0"/>
        <w:rPr>
          <w:b/>
          <w:sz w:val="28"/>
          <w:szCs w:val="28"/>
        </w:rPr>
      </w:pPr>
      <w:r w:rsidRPr="001B22DF">
        <w:rPr>
          <w:b/>
          <w:sz w:val="28"/>
          <w:szCs w:val="28"/>
        </w:rPr>
        <w:t>Глава муниципального образования</w:t>
      </w:r>
    </w:p>
    <w:p w:rsidR="00862728" w:rsidRPr="001B22DF" w:rsidRDefault="00862728" w:rsidP="00862728">
      <w:pPr>
        <w:pStyle w:val="af0"/>
        <w:rPr>
          <w:b/>
          <w:sz w:val="28"/>
          <w:szCs w:val="28"/>
        </w:rPr>
      </w:pPr>
      <w:r w:rsidRPr="001B22DF">
        <w:rPr>
          <w:b/>
          <w:sz w:val="28"/>
          <w:szCs w:val="28"/>
        </w:rPr>
        <w:t>«Каминское сельское поселение</w:t>
      </w:r>
    </w:p>
    <w:p w:rsidR="00862728" w:rsidRPr="001B22DF" w:rsidRDefault="00862728" w:rsidP="00862728">
      <w:pPr>
        <w:pStyle w:val="af0"/>
        <w:rPr>
          <w:b/>
          <w:sz w:val="28"/>
          <w:szCs w:val="28"/>
        </w:rPr>
      </w:pPr>
      <w:r w:rsidRPr="001B22DF">
        <w:rPr>
          <w:b/>
          <w:sz w:val="28"/>
          <w:szCs w:val="28"/>
        </w:rPr>
        <w:t xml:space="preserve">Родниковского муниципального </w:t>
      </w:r>
    </w:p>
    <w:p w:rsidR="00862728" w:rsidRPr="001B22DF" w:rsidRDefault="00862728" w:rsidP="00862728">
      <w:pPr>
        <w:pStyle w:val="af0"/>
        <w:rPr>
          <w:b/>
          <w:sz w:val="28"/>
          <w:szCs w:val="28"/>
        </w:rPr>
      </w:pPr>
      <w:r w:rsidRPr="001B22DF">
        <w:rPr>
          <w:b/>
          <w:sz w:val="28"/>
          <w:szCs w:val="28"/>
        </w:rPr>
        <w:t xml:space="preserve">района Ивановской области»                                                       В.В. Карелов </w:t>
      </w:r>
    </w:p>
    <w:p w:rsidR="00862728" w:rsidRPr="001B22DF" w:rsidRDefault="00862728" w:rsidP="00862728">
      <w:pPr>
        <w:pStyle w:val="af0"/>
        <w:jc w:val="both"/>
        <w:rPr>
          <w:sz w:val="28"/>
          <w:szCs w:val="28"/>
        </w:rPr>
      </w:pPr>
    </w:p>
    <w:p w:rsidR="00862728" w:rsidRPr="001B22DF" w:rsidRDefault="00862728" w:rsidP="00862728">
      <w:pPr>
        <w:pStyle w:val="af0"/>
        <w:rPr>
          <w:b/>
          <w:sz w:val="28"/>
          <w:szCs w:val="28"/>
        </w:rPr>
      </w:pPr>
      <w:r w:rsidRPr="001B22DF">
        <w:rPr>
          <w:sz w:val="28"/>
          <w:szCs w:val="28"/>
        </w:rPr>
        <w:t xml:space="preserve"> </w:t>
      </w:r>
      <w:r w:rsidRPr="001B22DF">
        <w:rPr>
          <w:b/>
          <w:sz w:val="28"/>
          <w:szCs w:val="28"/>
        </w:rPr>
        <w:t xml:space="preserve">Председатель Совета муниципального </w:t>
      </w:r>
    </w:p>
    <w:p w:rsidR="00862728" w:rsidRPr="001B22DF" w:rsidRDefault="00862728" w:rsidP="00862728">
      <w:pPr>
        <w:pStyle w:val="af0"/>
        <w:rPr>
          <w:b/>
          <w:sz w:val="28"/>
          <w:szCs w:val="28"/>
        </w:rPr>
      </w:pPr>
      <w:r w:rsidRPr="001B22DF">
        <w:rPr>
          <w:b/>
          <w:sz w:val="28"/>
          <w:szCs w:val="28"/>
        </w:rPr>
        <w:t xml:space="preserve">образования  «Каминское сельское </w:t>
      </w:r>
    </w:p>
    <w:p w:rsidR="00862728" w:rsidRPr="001B22DF" w:rsidRDefault="00862728" w:rsidP="00862728">
      <w:pPr>
        <w:pStyle w:val="af0"/>
        <w:rPr>
          <w:b/>
          <w:sz w:val="28"/>
          <w:szCs w:val="28"/>
        </w:rPr>
      </w:pPr>
      <w:r w:rsidRPr="001B22DF">
        <w:rPr>
          <w:b/>
          <w:sz w:val="28"/>
          <w:szCs w:val="28"/>
        </w:rPr>
        <w:t xml:space="preserve">поселение  Родниковского муниципального </w:t>
      </w:r>
    </w:p>
    <w:p w:rsidR="00862728" w:rsidRPr="001B22DF" w:rsidRDefault="00862728" w:rsidP="00862728">
      <w:pPr>
        <w:pStyle w:val="af0"/>
        <w:rPr>
          <w:b/>
          <w:sz w:val="28"/>
          <w:szCs w:val="28"/>
        </w:rPr>
      </w:pPr>
      <w:r w:rsidRPr="001B22DF">
        <w:rPr>
          <w:b/>
          <w:sz w:val="28"/>
          <w:szCs w:val="28"/>
        </w:rPr>
        <w:t xml:space="preserve">района  Ивановской области»                        </w:t>
      </w:r>
      <w:r w:rsidRPr="001B22DF">
        <w:rPr>
          <w:b/>
          <w:sz w:val="28"/>
          <w:szCs w:val="28"/>
        </w:rPr>
        <w:tab/>
      </w:r>
      <w:r w:rsidRPr="001B22DF">
        <w:rPr>
          <w:b/>
          <w:sz w:val="28"/>
          <w:szCs w:val="28"/>
        </w:rPr>
        <w:tab/>
      </w:r>
      <w:r w:rsidRPr="001B22DF">
        <w:rPr>
          <w:b/>
          <w:sz w:val="28"/>
          <w:szCs w:val="28"/>
        </w:rPr>
        <w:tab/>
        <w:t xml:space="preserve">        Н.Б.Нарина</w:t>
      </w:r>
    </w:p>
    <w:p w:rsidR="00862728" w:rsidRPr="001B22DF" w:rsidRDefault="00862728" w:rsidP="00862728">
      <w:pPr>
        <w:jc w:val="right"/>
        <w:rPr>
          <w:rFonts w:ascii="Times New Roman" w:hAnsi="Times New Roman" w:cs="Times New Roman"/>
          <w:sz w:val="28"/>
          <w:szCs w:val="28"/>
        </w:rPr>
      </w:pPr>
    </w:p>
    <w:p w:rsidR="00862728" w:rsidRPr="001B22DF" w:rsidRDefault="00862728" w:rsidP="00862728">
      <w:pPr>
        <w:jc w:val="right"/>
        <w:rPr>
          <w:rFonts w:ascii="Times New Roman" w:hAnsi="Times New Roman" w:cs="Times New Roman"/>
          <w:sz w:val="28"/>
          <w:szCs w:val="28"/>
        </w:rPr>
      </w:pPr>
    </w:p>
    <w:p w:rsidR="00862728" w:rsidRPr="001B22DF" w:rsidRDefault="00862728" w:rsidP="00862728">
      <w:pPr>
        <w:jc w:val="right"/>
        <w:rPr>
          <w:rFonts w:ascii="Times New Roman" w:hAnsi="Times New Roman" w:cs="Times New Roman"/>
          <w:sz w:val="28"/>
          <w:szCs w:val="28"/>
        </w:rPr>
      </w:pPr>
    </w:p>
    <w:tbl>
      <w:tblPr>
        <w:tblW w:w="0" w:type="auto"/>
        <w:tblCellMar>
          <w:left w:w="30" w:type="dxa"/>
          <w:right w:w="30" w:type="dxa"/>
        </w:tblCellMar>
        <w:tblLook w:val="04A0"/>
      </w:tblPr>
      <w:tblGrid>
        <w:gridCol w:w="2511"/>
        <w:gridCol w:w="4926"/>
        <w:gridCol w:w="1044"/>
        <w:gridCol w:w="892"/>
        <w:gridCol w:w="892"/>
      </w:tblGrid>
      <w:tr w:rsidR="00862728" w:rsidRPr="001B22DF" w:rsidTr="00862728">
        <w:trPr>
          <w:trHeight w:val="250"/>
        </w:trPr>
        <w:tc>
          <w:tcPr>
            <w:tcW w:w="0" w:type="auto"/>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Приложение  №1</w:t>
            </w: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862728">
        <w:trPr>
          <w:trHeight w:val="250"/>
        </w:trPr>
        <w:tc>
          <w:tcPr>
            <w:tcW w:w="0" w:type="auto"/>
            <w:gridSpan w:val="2"/>
            <w:hideMark/>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к Решению Совета муниципального образования</w:t>
            </w: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862728">
        <w:trPr>
          <w:trHeight w:val="250"/>
        </w:trPr>
        <w:tc>
          <w:tcPr>
            <w:tcW w:w="0" w:type="auto"/>
            <w:hideMark/>
          </w:tcPr>
          <w:p w:rsidR="00862728" w:rsidRPr="001B22DF" w:rsidRDefault="00862728" w:rsidP="001B22DF">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"Каминское сельское поселение </w:t>
            </w: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862728">
        <w:trPr>
          <w:trHeight w:val="250"/>
        </w:trPr>
        <w:tc>
          <w:tcPr>
            <w:tcW w:w="0" w:type="auto"/>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 xml:space="preserve">Родниковского муниципального района </w:t>
            </w: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862728">
        <w:trPr>
          <w:trHeight w:val="250"/>
        </w:trPr>
        <w:tc>
          <w:tcPr>
            <w:tcW w:w="0" w:type="auto"/>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Ивановской области"</w:t>
            </w: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862728">
        <w:trPr>
          <w:trHeight w:val="250"/>
        </w:trPr>
        <w:tc>
          <w:tcPr>
            <w:tcW w:w="0" w:type="auto"/>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 38  от 13.12.2017</w:t>
            </w: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862728">
        <w:trPr>
          <w:trHeight w:val="170"/>
        </w:trPr>
        <w:tc>
          <w:tcPr>
            <w:tcW w:w="0" w:type="auto"/>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862728">
        <w:trPr>
          <w:trHeight w:val="250"/>
        </w:trPr>
        <w:tc>
          <w:tcPr>
            <w:tcW w:w="0" w:type="auto"/>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Приложение  № 2</w:t>
            </w: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862728">
        <w:trPr>
          <w:trHeight w:val="250"/>
        </w:trPr>
        <w:tc>
          <w:tcPr>
            <w:tcW w:w="0" w:type="auto"/>
            <w:gridSpan w:val="2"/>
            <w:hideMark/>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к Решению Совета муниципального образования</w:t>
            </w: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862728">
        <w:trPr>
          <w:trHeight w:val="250"/>
        </w:trPr>
        <w:tc>
          <w:tcPr>
            <w:tcW w:w="0" w:type="auto"/>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 xml:space="preserve">"Каминское сельское поселение </w:t>
            </w: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862728">
        <w:trPr>
          <w:trHeight w:val="250"/>
        </w:trPr>
        <w:tc>
          <w:tcPr>
            <w:tcW w:w="0" w:type="auto"/>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 xml:space="preserve">Родниковского муниципального района </w:t>
            </w: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862728">
        <w:trPr>
          <w:trHeight w:val="250"/>
        </w:trPr>
        <w:tc>
          <w:tcPr>
            <w:tcW w:w="0" w:type="auto"/>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Ивановской области"</w:t>
            </w: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862728">
        <w:trPr>
          <w:trHeight w:val="250"/>
        </w:trPr>
        <w:tc>
          <w:tcPr>
            <w:tcW w:w="0" w:type="auto"/>
            <w:hideMark/>
          </w:tcPr>
          <w:p w:rsidR="00862728" w:rsidRPr="001B22DF" w:rsidRDefault="00862728" w:rsidP="00BF18A9">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25  от  15.12.2016</w:t>
            </w:r>
            <w:r w:rsidR="001B22DF">
              <w:rPr>
                <w:rFonts w:ascii="Times New Roman" w:hAnsi="Times New Roman" w:cs="Times New Roman"/>
                <w:sz w:val="28"/>
                <w:szCs w:val="28"/>
              </w:rPr>
              <w:t xml:space="preserve">    </w:t>
            </w: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862728">
        <w:trPr>
          <w:trHeight w:val="250"/>
        </w:trPr>
        <w:tc>
          <w:tcPr>
            <w:tcW w:w="0" w:type="auto"/>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862728">
        <w:trPr>
          <w:trHeight w:val="521"/>
        </w:trPr>
        <w:tc>
          <w:tcPr>
            <w:tcW w:w="0" w:type="auto"/>
            <w:gridSpan w:val="4"/>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Доходы бюджета Каминского сельского поселения по кодам классификации доходов бюджетов на 2017 год и плановый период 2018 и 2019 годов</w:t>
            </w: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862728">
        <w:trPr>
          <w:trHeight w:val="250"/>
        </w:trPr>
        <w:tc>
          <w:tcPr>
            <w:tcW w:w="0" w:type="auto"/>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b/>
                <w:bCs/>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862728">
        <w:trPr>
          <w:trHeight w:val="250"/>
        </w:trPr>
        <w:tc>
          <w:tcPr>
            <w:tcW w:w="0" w:type="auto"/>
            <w:tcBorders>
              <w:top w:val="nil"/>
              <w:left w:val="single" w:sz="6" w:space="0" w:color="auto"/>
              <w:bottom w:val="nil"/>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Код классификации доходов бюджетов Российской Федерации</w:t>
            </w:r>
          </w:p>
        </w:tc>
        <w:tc>
          <w:tcPr>
            <w:tcW w:w="0" w:type="auto"/>
            <w:tcBorders>
              <w:top w:val="nil"/>
              <w:left w:val="single" w:sz="6" w:space="0" w:color="auto"/>
              <w:bottom w:val="nil"/>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Наименование доходов</w:t>
            </w:r>
          </w:p>
        </w:tc>
        <w:tc>
          <w:tcPr>
            <w:tcW w:w="0" w:type="auto"/>
            <w:tcBorders>
              <w:top w:val="nil"/>
              <w:left w:val="single" w:sz="6" w:space="0" w:color="auto"/>
              <w:bottom w:val="single" w:sz="6" w:space="0" w:color="auto"/>
              <w:right w:val="nil"/>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Сумма, руб.</w:t>
            </w:r>
          </w:p>
        </w:tc>
        <w:tc>
          <w:tcPr>
            <w:tcW w:w="0" w:type="auto"/>
            <w:tcBorders>
              <w:top w:val="nil"/>
              <w:left w:val="nil"/>
              <w:bottom w:val="single" w:sz="6" w:space="0" w:color="auto"/>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auto"/>
              <w:right w:val="single" w:sz="6" w:space="0" w:color="auto"/>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862728">
        <w:trPr>
          <w:trHeight w:val="480"/>
        </w:trPr>
        <w:tc>
          <w:tcPr>
            <w:tcW w:w="0" w:type="auto"/>
            <w:tcBorders>
              <w:top w:val="nil"/>
              <w:left w:val="single" w:sz="6" w:space="0" w:color="auto"/>
              <w:bottom w:val="single" w:sz="6" w:space="0" w:color="auto"/>
              <w:right w:val="single" w:sz="6" w:space="0" w:color="auto"/>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auto"/>
              <w:bottom w:val="single" w:sz="6" w:space="0" w:color="auto"/>
              <w:right w:val="single" w:sz="6" w:space="0" w:color="auto"/>
            </w:tcBorders>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2017 год</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2018 год</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2019 год</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000 1 00 00000 00 0000 000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НАЛОГОВЫЕ И НЕНАЛОГОВЫЕ ДОХОДЫ</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3 457 600,00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3 552 500,00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3 572 300,00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000 1 01 00000 00 0000 000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Налоги на прибыль, доходы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705 400,00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737 900,00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768 100,00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000 1 01 02000 01 0000 110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Налог на доходы физических лиц</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705 400,00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737 900,00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768 100,00 </w:t>
            </w:r>
          </w:p>
        </w:tc>
      </w:tr>
      <w:tr w:rsidR="00862728" w:rsidRPr="001B22DF" w:rsidTr="00862728">
        <w:trPr>
          <w:trHeight w:val="1003"/>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000 1 01 02010 01 0000 110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703 900,00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736 300,00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766 500,00 </w:t>
            </w:r>
          </w:p>
        </w:tc>
      </w:tr>
      <w:tr w:rsidR="00862728" w:rsidRPr="001B22DF" w:rsidTr="00862728">
        <w:trPr>
          <w:trHeight w:val="1505"/>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000 1 01 02020 01 0000 110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000 1 01 02030 01 0000 110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1 500,00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1 600,00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1 600,00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000 1 05 00000 00 0000 000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Налоги на совокупный доход</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32 800,00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32 800,00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32 800,00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000 1 05 03000 01 0000 110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32 800,00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32 800,00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32 800,00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000 1 05 03010 01 0000 110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32 800,00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32 800,00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32 800,00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0001 06 00000 00 0000 000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Налоги на имущество</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2 369 000,00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2 490 200,00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2 490 200,00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000 1 06 01000 00 0000 110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Налог на имущество физических лиц</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84 700,00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84 700,00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84 700,00 </w:t>
            </w:r>
          </w:p>
        </w:tc>
      </w:tr>
      <w:tr w:rsidR="00862728" w:rsidRPr="001B22DF" w:rsidTr="00862728">
        <w:trPr>
          <w:trHeight w:val="54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000 1 06 01030 10 0000 110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84 700,00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84 700,00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84 700,00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000 1 06 06000 00 0000 110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Земельный налог</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2 284 300,00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2 405 500,00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2 405 500,00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0001 06 06030 03 0000 110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Земельный налог с организаций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1 213 300,00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1 334 500,00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1 334 500,00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0001 06 06033 10 0000 110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Земельный налог с организаций, обладающих земельным участком, расположенным в границах сельских  поселений</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1 213 300,00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1 334 500,00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1 334 500,00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0001 06 06040 00 0000 110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Земельный налог с физических лиц</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1 071 000,00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1 071 000,00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1 071 000,00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0001 06 06043 10 0000 110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Земельный налог с физических, обладающих земельным участком, расположенным в границах  сельских   поселений</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1 071 000,00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1 071 000,00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1 071 000,00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000 1 08 00000 00 0000 000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Государственная     пошлина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21 000,00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20 000,00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20 000,00 </w:t>
            </w:r>
          </w:p>
        </w:tc>
      </w:tr>
      <w:tr w:rsidR="00862728" w:rsidRPr="001B22DF" w:rsidTr="00862728">
        <w:trPr>
          <w:trHeight w:val="751"/>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000 1 08 04000 01 0000 110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21 000,00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20 000,00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20 000,00 </w:t>
            </w:r>
          </w:p>
        </w:tc>
      </w:tr>
      <w:tr w:rsidR="00862728" w:rsidRPr="001B22DF" w:rsidTr="00862728">
        <w:trPr>
          <w:trHeight w:val="1003"/>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000 1 08 04020 01 0000 110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21 000,00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20 000,00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20 000,00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000 1 11 00000 00 0000 000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 xml:space="preserve">Доходы от использования имущества, находящегося в государственной и </w:t>
            </w:r>
            <w:r w:rsidRPr="001B22DF">
              <w:rPr>
                <w:rFonts w:ascii="Times New Roman" w:hAnsi="Times New Roman" w:cs="Times New Roman"/>
                <w:b/>
                <w:bCs/>
                <w:sz w:val="28"/>
                <w:szCs w:val="28"/>
              </w:rPr>
              <w:lastRenderedPageBreak/>
              <w:t>муниципальной собственности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lastRenderedPageBreak/>
              <w:t xml:space="preserve">64 000,00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271 600,00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261 200,00 </w:t>
            </w:r>
          </w:p>
        </w:tc>
      </w:tr>
      <w:tr w:rsidR="00862728" w:rsidRPr="001B22DF" w:rsidTr="00862728">
        <w:trPr>
          <w:trHeight w:val="1034"/>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000 1 11 05000 00 0000 120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64 000,00 </w:t>
            </w:r>
          </w:p>
        </w:tc>
      </w:tr>
      <w:tr w:rsidR="00862728" w:rsidRPr="001B22DF" w:rsidTr="00862728">
        <w:trPr>
          <w:trHeight w:val="1003"/>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000 1 11 05030 00 0000 120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64 000,00 </w:t>
            </w:r>
          </w:p>
        </w:tc>
      </w:tr>
      <w:tr w:rsidR="00862728" w:rsidRPr="001B22DF" w:rsidTr="00862728">
        <w:trPr>
          <w:trHeight w:val="1003"/>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000 1 11 05035 10 0000 120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64 000,00 </w:t>
            </w:r>
          </w:p>
        </w:tc>
      </w:tr>
      <w:tr w:rsidR="00862728" w:rsidRPr="001B22DF" w:rsidTr="00862728">
        <w:trPr>
          <w:trHeight w:val="1253"/>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000 1 11 09000 00 0000 120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207 600,00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197 200,00 </w:t>
            </w:r>
          </w:p>
        </w:tc>
      </w:tr>
      <w:tr w:rsidR="00862728" w:rsidRPr="001B22DF" w:rsidTr="00862728">
        <w:trPr>
          <w:trHeight w:val="1253"/>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000 1 11 09040 00 0000 120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207 600,00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1 972 000,00 </w:t>
            </w:r>
          </w:p>
        </w:tc>
      </w:tr>
      <w:tr w:rsidR="00862728" w:rsidRPr="001B22DF" w:rsidTr="00862728">
        <w:trPr>
          <w:trHeight w:val="1003"/>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 xml:space="preserve">000 1 11 09045 10 0000 120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2 076 000,00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197 200,00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000 114 06000 00 0000 430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Доходы от продажи земельных участков, находящихся в государственной и муниципальной собственности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265 400,00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0,00 </w:t>
            </w:r>
          </w:p>
        </w:tc>
      </w:tr>
      <w:tr w:rsidR="00862728" w:rsidRPr="001B22DF" w:rsidTr="00862728">
        <w:trPr>
          <w:trHeight w:val="751"/>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000 114 06020 00 0000 430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265 400,00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w:t>
            </w:r>
          </w:p>
        </w:tc>
      </w:tr>
      <w:tr w:rsidR="00862728" w:rsidRPr="001B22DF" w:rsidTr="00862728">
        <w:trPr>
          <w:trHeight w:val="751"/>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000 114 06025 10 0000 430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265 400,00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000 2 02 00000 00 0000 000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БЕЗВОЗМЕЗДНЫЕ ПОСТУПЛЕНИЯ</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15 605 915,08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11 554 700,00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11 299 500,00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000 2 02 10000 00 0000 151</w:t>
            </w:r>
          </w:p>
        </w:tc>
        <w:tc>
          <w:tcPr>
            <w:tcW w:w="0" w:type="auto"/>
            <w:tcBorders>
              <w:top w:val="single" w:sz="6" w:space="0" w:color="auto"/>
              <w:left w:val="single" w:sz="6" w:space="0" w:color="auto"/>
              <w:bottom w:val="single" w:sz="6" w:space="0" w:color="auto"/>
              <w:right w:val="single" w:sz="6" w:space="0" w:color="auto"/>
            </w:tcBorders>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Дотации бюджетам бюджетной системы Российской Федерации</w:t>
            </w:r>
          </w:p>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13 050 200,00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10 220 800,00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9 965 600,00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000 2 02 15001 00 0000 151</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Дотации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10 224 800,00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10 220 800,00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9 965 600,00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000 2 02 15001 10 0000 151</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Дотации бюджетам сельских поселений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10 224 800,00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10 220 800,00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9 965 600,00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000 2 02 15002 10 0000 151</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Дотации бюджетам сельских поселений на поддержку мер по обеспечению сбалансированности бюджетов</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2 825 400,00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000 2 02 30000 00 0000 151</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Субвенции бюджетам бюджетной системы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138 700,00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138 700,00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138 700,00 </w:t>
            </w:r>
          </w:p>
        </w:tc>
      </w:tr>
      <w:tr w:rsidR="00862728" w:rsidRPr="001B22DF" w:rsidTr="00862728">
        <w:trPr>
          <w:trHeight w:val="502"/>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000 2 02 35118 10 0000 151</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138 700,00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138 700,00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138 700,00 </w:t>
            </w:r>
          </w:p>
        </w:tc>
      </w:tr>
      <w:tr w:rsidR="00862728" w:rsidRPr="001B22DF" w:rsidTr="00862728">
        <w:trPr>
          <w:trHeight w:val="250"/>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000 2 02 40000 00 </w:t>
            </w:r>
            <w:r w:rsidRPr="001B22DF">
              <w:rPr>
                <w:rFonts w:ascii="Times New Roman" w:hAnsi="Times New Roman" w:cs="Times New Roman"/>
                <w:b/>
                <w:bCs/>
                <w:sz w:val="28"/>
                <w:szCs w:val="28"/>
              </w:rPr>
              <w:lastRenderedPageBreak/>
              <w:t>0000 151</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Иные межбюджетные трансферты</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2 394 </w:t>
            </w:r>
            <w:r w:rsidRPr="001B22DF">
              <w:rPr>
                <w:rFonts w:ascii="Times New Roman" w:hAnsi="Times New Roman" w:cs="Times New Roman"/>
                <w:b/>
                <w:bCs/>
                <w:sz w:val="28"/>
                <w:szCs w:val="28"/>
              </w:rPr>
              <w:lastRenderedPageBreak/>
              <w:t xml:space="preserve">949,48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lastRenderedPageBreak/>
              <w:t xml:space="preserve">1 195 </w:t>
            </w:r>
            <w:r w:rsidRPr="001B22DF">
              <w:rPr>
                <w:rFonts w:ascii="Times New Roman" w:hAnsi="Times New Roman" w:cs="Times New Roman"/>
                <w:b/>
                <w:bCs/>
                <w:sz w:val="28"/>
                <w:szCs w:val="28"/>
              </w:rPr>
              <w:lastRenderedPageBreak/>
              <w:t xml:space="preserve">200,00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lastRenderedPageBreak/>
              <w:t xml:space="preserve">1 195 </w:t>
            </w:r>
            <w:r w:rsidRPr="001B22DF">
              <w:rPr>
                <w:rFonts w:ascii="Times New Roman" w:hAnsi="Times New Roman" w:cs="Times New Roman"/>
                <w:b/>
                <w:bCs/>
                <w:sz w:val="28"/>
                <w:szCs w:val="28"/>
              </w:rPr>
              <w:lastRenderedPageBreak/>
              <w:t xml:space="preserve">200,00 </w:t>
            </w:r>
          </w:p>
        </w:tc>
      </w:tr>
      <w:tr w:rsidR="00862728" w:rsidRPr="001B22DF" w:rsidTr="00862728">
        <w:trPr>
          <w:trHeight w:val="1003"/>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000 2 02 40014 10 0000 151</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2 394 949,48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1 195 200,00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1 195 200,00 </w:t>
            </w:r>
          </w:p>
        </w:tc>
      </w:tr>
      <w:tr w:rsidR="00862728" w:rsidRPr="001B22DF" w:rsidTr="00862728">
        <w:trPr>
          <w:trHeight w:val="1003"/>
        </w:trPr>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000 218 00000 00 0000 000</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22 065,60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0,00 </w:t>
            </w:r>
          </w:p>
        </w:tc>
      </w:tr>
      <w:tr w:rsidR="00862728" w:rsidRPr="001B22DF" w:rsidTr="00862728">
        <w:trPr>
          <w:trHeight w:val="751"/>
        </w:trPr>
        <w:tc>
          <w:tcPr>
            <w:tcW w:w="0" w:type="auto"/>
            <w:tcBorders>
              <w:top w:val="single" w:sz="6" w:space="0" w:color="auto"/>
              <w:left w:val="single" w:sz="6" w:space="0" w:color="auto"/>
              <w:bottom w:val="single" w:sz="6" w:space="0" w:color="auto"/>
              <w:right w:val="single" w:sz="6" w:space="0" w:color="auto"/>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000 2 18 60010 10 0000 151</w:t>
            </w:r>
          </w:p>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22 065,60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 xml:space="preserve">0,00 </w:t>
            </w:r>
          </w:p>
        </w:tc>
      </w:tr>
      <w:tr w:rsidR="00862728" w:rsidRPr="001B22DF" w:rsidTr="00862728">
        <w:trPr>
          <w:trHeight w:val="250"/>
        </w:trPr>
        <w:tc>
          <w:tcPr>
            <w:tcW w:w="0" w:type="auto"/>
            <w:tcBorders>
              <w:top w:val="single" w:sz="6" w:space="0" w:color="auto"/>
              <w:left w:val="single" w:sz="6" w:space="0" w:color="auto"/>
              <w:bottom w:val="single" w:sz="6" w:space="0" w:color="auto"/>
              <w:right w:val="nil"/>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ВСЕГО ДОХОДОВ</w:t>
            </w:r>
          </w:p>
        </w:tc>
        <w:tc>
          <w:tcPr>
            <w:tcW w:w="0" w:type="auto"/>
            <w:tcBorders>
              <w:top w:val="single" w:sz="6" w:space="0" w:color="auto"/>
              <w:left w:val="nil"/>
              <w:bottom w:val="single" w:sz="6" w:space="0" w:color="auto"/>
              <w:right w:val="single" w:sz="6" w:space="0" w:color="auto"/>
            </w:tcBorders>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19 063 515,08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15 107 200,00 </w:t>
            </w:r>
          </w:p>
        </w:tc>
        <w:tc>
          <w:tcPr>
            <w:tcW w:w="0" w:type="auto"/>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14 871 800,00 </w:t>
            </w:r>
          </w:p>
        </w:tc>
      </w:tr>
    </w:tbl>
    <w:p w:rsidR="00862728" w:rsidRPr="001B22DF" w:rsidRDefault="00862728" w:rsidP="00862728">
      <w:pPr>
        <w:jc w:val="right"/>
        <w:rPr>
          <w:rFonts w:ascii="Times New Roman" w:hAnsi="Times New Roman" w:cs="Times New Roman"/>
          <w:sz w:val="28"/>
          <w:szCs w:val="28"/>
          <w:lang w:val="en-US"/>
        </w:rPr>
      </w:pPr>
    </w:p>
    <w:p w:rsidR="00862728" w:rsidRPr="001B22DF" w:rsidRDefault="00862728" w:rsidP="00862728">
      <w:pPr>
        <w:jc w:val="right"/>
        <w:rPr>
          <w:rFonts w:ascii="Times New Roman" w:hAnsi="Times New Roman" w:cs="Times New Roman"/>
          <w:sz w:val="28"/>
          <w:szCs w:val="28"/>
        </w:rPr>
      </w:pPr>
    </w:p>
    <w:p w:rsidR="00862728" w:rsidRPr="001B22DF" w:rsidRDefault="00862728" w:rsidP="00862728">
      <w:pPr>
        <w:jc w:val="right"/>
        <w:rPr>
          <w:rFonts w:ascii="Times New Roman" w:hAnsi="Times New Roman" w:cs="Times New Roman"/>
          <w:sz w:val="28"/>
          <w:szCs w:val="28"/>
        </w:rPr>
      </w:pP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Приложение № 2</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к Решению Совета</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муниципального образования</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«Каминское сельское поселение</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Родниковского муниципального района</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 xml:space="preserve"> Ивановской области»</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от  13.12.2017  № 38</w:t>
      </w:r>
    </w:p>
    <w:p w:rsidR="00862728" w:rsidRPr="001B22DF" w:rsidRDefault="00862728" w:rsidP="00862728">
      <w:pPr>
        <w:jc w:val="right"/>
        <w:rPr>
          <w:rFonts w:ascii="Times New Roman" w:hAnsi="Times New Roman" w:cs="Times New Roman"/>
          <w:sz w:val="28"/>
          <w:szCs w:val="28"/>
        </w:rPr>
      </w:pPr>
    </w:p>
    <w:p w:rsidR="001B22DF" w:rsidRDefault="001B22DF" w:rsidP="00862728">
      <w:pPr>
        <w:jc w:val="right"/>
        <w:rPr>
          <w:rFonts w:ascii="Times New Roman" w:hAnsi="Times New Roman" w:cs="Times New Roman"/>
          <w:sz w:val="28"/>
          <w:szCs w:val="28"/>
        </w:rPr>
      </w:pP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lastRenderedPageBreak/>
        <w:t>Приложение № 4</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к Решению Совета</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муниципального образования</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«Каминское сельское поселение</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Родниковского муниципального района</w:t>
      </w:r>
    </w:p>
    <w:p w:rsidR="00862728" w:rsidRPr="001B22DF" w:rsidRDefault="00862728" w:rsidP="00862728">
      <w:pPr>
        <w:jc w:val="right"/>
        <w:rPr>
          <w:rFonts w:ascii="Times New Roman" w:hAnsi="Times New Roman" w:cs="Times New Roman"/>
          <w:sz w:val="28"/>
          <w:szCs w:val="28"/>
        </w:rPr>
      </w:pPr>
      <w:r w:rsidRPr="001B22DF">
        <w:rPr>
          <w:rFonts w:ascii="Times New Roman" w:hAnsi="Times New Roman" w:cs="Times New Roman"/>
          <w:sz w:val="28"/>
          <w:szCs w:val="28"/>
        </w:rPr>
        <w:t xml:space="preserve"> Ивановской области»</w:t>
      </w:r>
    </w:p>
    <w:p w:rsidR="00862728" w:rsidRPr="001B22DF" w:rsidRDefault="00862728" w:rsidP="00862728">
      <w:pPr>
        <w:jc w:val="right"/>
        <w:rPr>
          <w:rFonts w:ascii="Times New Roman" w:hAnsi="Times New Roman" w:cs="Times New Roman"/>
          <w:iCs/>
          <w:sz w:val="28"/>
          <w:szCs w:val="28"/>
        </w:rPr>
      </w:pPr>
      <w:r w:rsidRPr="001B22DF">
        <w:rPr>
          <w:rFonts w:ascii="Times New Roman" w:hAnsi="Times New Roman" w:cs="Times New Roman"/>
          <w:sz w:val="28"/>
          <w:szCs w:val="28"/>
        </w:rPr>
        <w:t xml:space="preserve">от    15.12. </w:t>
      </w:r>
      <w:smartTag w:uri="urn:schemas-microsoft-com:office:smarttags" w:element="metricconverter">
        <w:smartTagPr>
          <w:attr w:name="ProductID" w:val="2016 г"/>
        </w:smartTagPr>
        <w:r w:rsidRPr="001B22DF">
          <w:rPr>
            <w:rFonts w:ascii="Times New Roman" w:hAnsi="Times New Roman" w:cs="Times New Roman"/>
            <w:sz w:val="28"/>
            <w:szCs w:val="28"/>
          </w:rPr>
          <w:t>2016 г</w:t>
        </w:r>
      </w:smartTag>
      <w:r w:rsidRPr="001B22DF">
        <w:rPr>
          <w:rFonts w:ascii="Times New Roman" w:hAnsi="Times New Roman" w:cs="Times New Roman"/>
          <w:sz w:val="28"/>
          <w:szCs w:val="28"/>
        </w:rPr>
        <w:t xml:space="preserve">. №  </w:t>
      </w:r>
      <w:r w:rsidR="001B22DF">
        <w:rPr>
          <w:rFonts w:ascii="Times New Roman" w:hAnsi="Times New Roman" w:cs="Times New Roman"/>
          <w:sz w:val="28"/>
          <w:szCs w:val="28"/>
        </w:rPr>
        <w:t>38</w:t>
      </w:r>
      <w:r w:rsidRPr="001B22DF">
        <w:rPr>
          <w:rFonts w:ascii="Times New Roman" w:hAnsi="Times New Roman" w:cs="Times New Roman"/>
          <w:sz w:val="28"/>
          <w:szCs w:val="28"/>
        </w:rPr>
        <w:t xml:space="preserve">   </w:t>
      </w:r>
    </w:p>
    <w:p w:rsidR="00862728" w:rsidRPr="001B22DF" w:rsidRDefault="00862728" w:rsidP="00862728">
      <w:pPr>
        <w:jc w:val="both"/>
        <w:rPr>
          <w:rFonts w:ascii="Times New Roman" w:hAnsi="Times New Roman" w:cs="Times New Roman"/>
          <w:sz w:val="28"/>
          <w:szCs w:val="28"/>
        </w:rPr>
      </w:pP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Источники внутреннего финансирования дефицита бюджета </w:t>
      </w: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Каминского сельского поселения</w:t>
      </w: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 на 2017 год и на плановый период 2018 и 2019 годов </w:t>
      </w:r>
    </w:p>
    <w:p w:rsidR="00862728" w:rsidRPr="001B22DF" w:rsidRDefault="00862728" w:rsidP="00862728">
      <w:pPr>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2999"/>
        <w:gridCol w:w="1833"/>
        <w:gridCol w:w="1056"/>
        <w:gridCol w:w="1833"/>
      </w:tblGrid>
      <w:tr w:rsidR="00862728" w:rsidRPr="001B22DF" w:rsidTr="002420F7">
        <w:trPr>
          <w:trHeight w:val="386"/>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Код классификации источников финансирования дефицитов бюджетов</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673"/>
              </w:tabs>
              <w:jc w:val="center"/>
              <w:rPr>
                <w:rFonts w:ascii="Times New Roman" w:hAnsi="Times New Roman" w:cs="Times New Roman"/>
                <w:sz w:val="28"/>
                <w:szCs w:val="28"/>
              </w:rPr>
            </w:pPr>
            <w:r w:rsidRPr="001B22DF">
              <w:rPr>
                <w:rFonts w:ascii="Times New Roman" w:hAnsi="Times New Roman" w:cs="Times New Roman"/>
                <w:sz w:val="28"/>
                <w:szCs w:val="28"/>
              </w:rPr>
              <w:t>Наименование кода классификации источников финансирования дефицитов бюджетов</w:t>
            </w:r>
          </w:p>
        </w:tc>
        <w:tc>
          <w:tcPr>
            <w:tcW w:w="0" w:type="auto"/>
            <w:gridSpan w:val="3"/>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Сумма (руб.)</w:t>
            </w:r>
          </w:p>
        </w:tc>
      </w:tr>
      <w:tr w:rsidR="00862728" w:rsidRPr="001B22DF" w:rsidTr="002420F7">
        <w:trPr>
          <w:trHeight w:val="5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2017 год</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2018 год</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2019 год</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b/>
                <w:sz w:val="28"/>
                <w:szCs w:val="28"/>
              </w:rPr>
            </w:pPr>
            <w:r w:rsidRPr="001B22DF">
              <w:rPr>
                <w:rFonts w:ascii="Times New Roman" w:hAnsi="Times New Roman" w:cs="Times New Roman"/>
                <w:b/>
                <w:sz w:val="28"/>
                <w:szCs w:val="28"/>
              </w:rPr>
              <w:t>000 01 00 00 00 00 0000 000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both"/>
              <w:rPr>
                <w:rFonts w:ascii="Times New Roman" w:hAnsi="Times New Roman" w:cs="Times New Roman"/>
                <w:b/>
                <w:sz w:val="28"/>
                <w:szCs w:val="28"/>
              </w:rPr>
            </w:pPr>
            <w:r w:rsidRPr="001B22DF">
              <w:rPr>
                <w:rFonts w:ascii="Times New Roman" w:hAnsi="Times New Roman" w:cs="Times New Roman"/>
                <w:b/>
                <w:sz w:val="28"/>
                <w:szCs w:val="28"/>
              </w:rPr>
              <w:t>Источники внутреннего финансирования дефицитов бюджетов</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1 041 706,78</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0,0</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b/>
                <w:sz w:val="28"/>
                <w:szCs w:val="28"/>
              </w:rPr>
            </w:pPr>
            <w:r w:rsidRPr="001B22DF">
              <w:rPr>
                <w:rFonts w:ascii="Times New Roman" w:hAnsi="Times New Roman" w:cs="Times New Roman"/>
                <w:b/>
                <w:sz w:val="28"/>
                <w:szCs w:val="28"/>
              </w:rPr>
              <w:t>000 01 05 00 00 00 0000 000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both"/>
              <w:rPr>
                <w:rFonts w:ascii="Times New Roman" w:hAnsi="Times New Roman" w:cs="Times New Roman"/>
                <w:b/>
                <w:sz w:val="28"/>
                <w:szCs w:val="28"/>
              </w:rPr>
            </w:pPr>
            <w:r w:rsidRPr="001B22DF">
              <w:rPr>
                <w:rFonts w:ascii="Times New Roman" w:hAnsi="Times New Roman" w:cs="Times New Roman"/>
                <w:b/>
                <w:sz w:val="28"/>
                <w:szCs w:val="28"/>
              </w:rPr>
              <w:t>Изменение остатков средств на счетах по учету средств бюджетов</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b/>
                <w:sz w:val="28"/>
                <w:szCs w:val="28"/>
              </w:rPr>
            </w:pPr>
            <w:r w:rsidRPr="001B22DF">
              <w:rPr>
                <w:rFonts w:ascii="Times New Roman" w:hAnsi="Times New Roman" w:cs="Times New Roman"/>
                <w:b/>
                <w:sz w:val="28"/>
                <w:szCs w:val="28"/>
              </w:rPr>
              <w:t>1 041 706,78</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b/>
                <w:sz w:val="28"/>
                <w:szCs w:val="28"/>
              </w:rPr>
            </w:pPr>
            <w:r w:rsidRPr="001B22DF">
              <w:rPr>
                <w:rFonts w:ascii="Times New Roman" w:hAnsi="Times New Roman" w:cs="Times New Roman"/>
                <w:b/>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b/>
                <w:sz w:val="28"/>
                <w:szCs w:val="28"/>
              </w:rPr>
            </w:pPr>
            <w:r w:rsidRPr="001B22DF">
              <w:rPr>
                <w:rFonts w:ascii="Times New Roman" w:hAnsi="Times New Roman" w:cs="Times New Roman"/>
                <w:b/>
                <w:sz w:val="28"/>
                <w:szCs w:val="28"/>
              </w:rPr>
              <w:t>0,0</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000 01 05 00 00 00 0000 500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both"/>
              <w:rPr>
                <w:rFonts w:ascii="Times New Roman" w:hAnsi="Times New Roman" w:cs="Times New Roman"/>
                <w:sz w:val="28"/>
                <w:szCs w:val="28"/>
              </w:rPr>
            </w:pPr>
            <w:r w:rsidRPr="001B22DF">
              <w:rPr>
                <w:rFonts w:ascii="Times New Roman" w:hAnsi="Times New Roman" w:cs="Times New Roman"/>
                <w:sz w:val="28"/>
                <w:szCs w:val="28"/>
              </w:rPr>
              <w:t>Увеличение остатков средств бюджетов</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-19 063 515,08</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-15 107 200,00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-14 871 800,00</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 xml:space="preserve">000 01 05 02 00 00 </w:t>
            </w:r>
            <w:r w:rsidRPr="001B22DF">
              <w:rPr>
                <w:rFonts w:ascii="Times New Roman" w:hAnsi="Times New Roman" w:cs="Times New Roman"/>
                <w:sz w:val="28"/>
                <w:szCs w:val="28"/>
              </w:rPr>
              <w:lastRenderedPageBreak/>
              <w:t>0000 500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both"/>
              <w:rPr>
                <w:rFonts w:ascii="Times New Roman" w:hAnsi="Times New Roman" w:cs="Times New Roman"/>
                <w:sz w:val="28"/>
                <w:szCs w:val="28"/>
              </w:rPr>
            </w:pPr>
            <w:r w:rsidRPr="001B22DF">
              <w:rPr>
                <w:rFonts w:ascii="Times New Roman" w:hAnsi="Times New Roman" w:cs="Times New Roman"/>
                <w:sz w:val="28"/>
                <w:szCs w:val="28"/>
              </w:rPr>
              <w:lastRenderedPageBreak/>
              <w:t xml:space="preserve">Увеличение прочих остатков средств </w:t>
            </w:r>
            <w:r w:rsidRPr="001B22DF">
              <w:rPr>
                <w:rFonts w:ascii="Times New Roman" w:hAnsi="Times New Roman" w:cs="Times New Roman"/>
                <w:sz w:val="28"/>
                <w:szCs w:val="28"/>
              </w:rPr>
              <w:lastRenderedPageBreak/>
              <w:t>бюджетов</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w:t>
            </w:r>
            <w:r w:rsidRPr="001B22DF">
              <w:rPr>
                <w:rFonts w:ascii="Times New Roman" w:hAnsi="Times New Roman" w:cs="Times New Roman"/>
                <w:sz w:val="28"/>
                <w:szCs w:val="28"/>
              </w:rPr>
              <w:lastRenderedPageBreak/>
              <w:t>19 063 515,08</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lastRenderedPageBreak/>
              <w:t xml:space="preserve">-15 107 </w:t>
            </w:r>
            <w:r w:rsidRPr="001B22DF">
              <w:rPr>
                <w:rFonts w:ascii="Times New Roman" w:hAnsi="Times New Roman" w:cs="Times New Roman"/>
                <w:sz w:val="28"/>
                <w:szCs w:val="28"/>
              </w:rPr>
              <w:lastRenderedPageBreak/>
              <w:t>200,00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lastRenderedPageBreak/>
              <w:t>-</w:t>
            </w:r>
            <w:r w:rsidRPr="001B22DF">
              <w:rPr>
                <w:rFonts w:ascii="Times New Roman" w:hAnsi="Times New Roman" w:cs="Times New Roman"/>
                <w:sz w:val="28"/>
                <w:szCs w:val="28"/>
              </w:rPr>
              <w:lastRenderedPageBreak/>
              <w:t>14 871 800,00</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lastRenderedPageBreak/>
              <w:t>000 01 05 02 01 00 0000 510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both"/>
              <w:rPr>
                <w:rFonts w:ascii="Times New Roman" w:hAnsi="Times New Roman" w:cs="Times New Roman"/>
                <w:sz w:val="28"/>
                <w:szCs w:val="28"/>
              </w:rPr>
            </w:pPr>
            <w:r w:rsidRPr="001B22DF">
              <w:rPr>
                <w:rFonts w:ascii="Times New Roman" w:hAnsi="Times New Roman" w:cs="Times New Roman"/>
                <w:sz w:val="28"/>
                <w:szCs w:val="28"/>
              </w:rPr>
              <w:t>Увеличение прочих остатков денежных средств бюджетов</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-19 063 515,08</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-15 107 200,00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-14 871 800,00</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000 01 05 02 01 10 0000 510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both"/>
              <w:rPr>
                <w:rFonts w:ascii="Times New Roman" w:hAnsi="Times New Roman" w:cs="Times New Roman"/>
                <w:sz w:val="28"/>
                <w:szCs w:val="28"/>
              </w:rPr>
            </w:pPr>
            <w:r w:rsidRPr="001B22DF">
              <w:rPr>
                <w:rFonts w:ascii="Times New Roman" w:hAnsi="Times New Roman" w:cs="Times New Roman"/>
                <w:sz w:val="28"/>
                <w:szCs w:val="28"/>
              </w:rPr>
              <w:t>Увеличение прочих остатков денежных средств бюджетов поселений</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-19 063 515,08</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-15 107 200,00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-14 871 800,00</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000 01 05 00 00 00 0000 600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both"/>
              <w:rPr>
                <w:rFonts w:ascii="Times New Roman" w:hAnsi="Times New Roman" w:cs="Times New Roman"/>
                <w:sz w:val="28"/>
                <w:szCs w:val="28"/>
              </w:rPr>
            </w:pPr>
            <w:r w:rsidRPr="001B22DF">
              <w:rPr>
                <w:rFonts w:ascii="Times New Roman" w:hAnsi="Times New Roman" w:cs="Times New Roman"/>
                <w:sz w:val="28"/>
                <w:szCs w:val="28"/>
              </w:rPr>
              <w:t>Уменьшение остатков средств бюджетов</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20 105 221,86</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15 107 200,00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14 871 800,00</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000 01 05 02 00 00 0000 600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both"/>
              <w:rPr>
                <w:rFonts w:ascii="Times New Roman" w:hAnsi="Times New Roman" w:cs="Times New Roman"/>
                <w:sz w:val="28"/>
                <w:szCs w:val="28"/>
              </w:rPr>
            </w:pPr>
            <w:r w:rsidRPr="001B22DF">
              <w:rPr>
                <w:rFonts w:ascii="Times New Roman" w:hAnsi="Times New Roman" w:cs="Times New Roman"/>
                <w:sz w:val="28"/>
                <w:szCs w:val="28"/>
              </w:rPr>
              <w:t>Уменьшение прочих остатков средств бюджетов</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20 105 221,86</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15 107 200,00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14 871 800,00</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000 01 05 02 01 00 0000 610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both"/>
              <w:rPr>
                <w:rFonts w:ascii="Times New Roman" w:hAnsi="Times New Roman" w:cs="Times New Roman"/>
                <w:sz w:val="28"/>
                <w:szCs w:val="28"/>
              </w:rPr>
            </w:pPr>
            <w:r w:rsidRPr="001B22DF">
              <w:rPr>
                <w:rFonts w:ascii="Times New Roman" w:hAnsi="Times New Roman" w:cs="Times New Roman"/>
                <w:sz w:val="28"/>
                <w:szCs w:val="28"/>
              </w:rPr>
              <w:t>Уменьшение прочих остатков денежных средств бюджетов</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20 105 221,86</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15 107 200,00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14 871 800,00</w:t>
            </w:r>
          </w:p>
        </w:tc>
      </w:tr>
      <w:tr w:rsidR="00862728" w:rsidRPr="001B22DF" w:rsidTr="002420F7">
        <w:tc>
          <w:tcPr>
            <w:tcW w:w="0" w:type="auto"/>
            <w:tcBorders>
              <w:top w:val="single" w:sz="4" w:space="0" w:color="auto"/>
              <w:left w:val="single" w:sz="4" w:space="0" w:color="auto"/>
              <w:bottom w:val="single" w:sz="4" w:space="0" w:color="auto"/>
              <w:right w:val="single" w:sz="4" w:space="0" w:color="auto"/>
            </w:tcBorders>
            <w:vAlign w:val="center"/>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000 01 05 02 01 10 0000 610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both"/>
              <w:rPr>
                <w:rFonts w:ascii="Times New Roman" w:hAnsi="Times New Roman" w:cs="Times New Roman"/>
                <w:sz w:val="28"/>
                <w:szCs w:val="28"/>
              </w:rPr>
            </w:pPr>
            <w:r w:rsidRPr="001B22DF">
              <w:rPr>
                <w:rFonts w:ascii="Times New Roman" w:hAnsi="Times New Roman" w:cs="Times New Roman"/>
                <w:sz w:val="28"/>
                <w:szCs w:val="28"/>
              </w:rPr>
              <w:t>Уменьшение прочих остатков денежных средств бюджетов поселений</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20 105 221,86</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15 107 200,00</w:t>
            </w:r>
          </w:p>
        </w:tc>
        <w:tc>
          <w:tcPr>
            <w:tcW w:w="0" w:type="auto"/>
            <w:tcBorders>
              <w:top w:val="single" w:sz="4" w:space="0" w:color="auto"/>
              <w:left w:val="single" w:sz="4" w:space="0" w:color="auto"/>
              <w:bottom w:val="single" w:sz="4" w:space="0" w:color="auto"/>
              <w:right w:val="single" w:sz="4" w:space="0" w:color="auto"/>
            </w:tcBorders>
            <w:hideMark/>
          </w:tcPr>
          <w:p w:rsidR="00862728" w:rsidRPr="001B22DF" w:rsidRDefault="00862728">
            <w:pPr>
              <w:tabs>
                <w:tab w:val="center" w:pos="4677"/>
                <w:tab w:val="right" w:pos="9355"/>
              </w:tabs>
              <w:jc w:val="center"/>
              <w:rPr>
                <w:rFonts w:ascii="Times New Roman" w:hAnsi="Times New Roman" w:cs="Times New Roman"/>
                <w:sz w:val="28"/>
                <w:szCs w:val="28"/>
              </w:rPr>
            </w:pPr>
            <w:r w:rsidRPr="001B22DF">
              <w:rPr>
                <w:rFonts w:ascii="Times New Roman" w:hAnsi="Times New Roman" w:cs="Times New Roman"/>
                <w:sz w:val="28"/>
                <w:szCs w:val="28"/>
              </w:rPr>
              <w:t>14 871 800,00</w:t>
            </w:r>
          </w:p>
        </w:tc>
      </w:tr>
    </w:tbl>
    <w:p w:rsidR="00862728" w:rsidRPr="001B22DF" w:rsidRDefault="00862728" w:rsidP="00862728">
      <w:pPr>
        <w:rPr>
          <w:rFonts w:ascii="Times New Roman" w:hAnsi="Times New Roman" w:cs="Times New Roman"/>
          <w:sz w:val="28"/>
          <w:szCs w:val="28"/>
        </w:rPr>
      </w:pPr>
    </w:p>
    <w:tbl>
      <w:tblPr>
        <w:tblW w:w="0" w:type="auto"/>
        <w:tblCellMar>
          <w:left w:w="30" w:type="dxa"/>
          <w:right w:w="30" w:type="dxa"/>
        </w:tblCellMar>
        <w:tblLook w:val="04A0"/>
      </w:tblPr>
      <w:tblGrid>
        <w:gridCol w:w="2335"/>
        <w:gridCol w:w="817"/>
        <w:gridCol w:w="933"/>
        <w:gridCol w:w="333"/>
        <w:gridCol w:w="1154"/>
        <w:gridCol w:w="23"/>
        <w:gridCol w:w="1089"/>
        <w:gridCol w:w="503"/>
        <w:gridCol w:w="453"/>
        <w:gridCol w:w="768"/>
        <w:gridCol w:w="1089"/>
        <w:gridCol w:w="768"/>
      </w:tblGrid>
      <w:tr w:rsidR="00862728" w:rsidRPr="001B22DF" w:rsidTr="002F17B9">
        <w:trPr>
          <w:gridAfter w:val="2"/>
          <w:trHeight w:val="230"/>
        </w:trPr>
        <w:tc>
          <w:tcPr>
            <w:tcW w:w="0" w:type="auto"/>
            <w:hideMark/>
          </w:tcPr>
          <w:p w:rsidR="00862728" w:rsidRPr="001B22DF" w:rsidRDefault="002F17B9" w:rsidP="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Приложение № 3</w:t>
            </w:r>
            <w:r w:rsidR="00862728" w:rsidRPr="001B22DF">
              <w:rPr>
                <w:rFonts w:ascii="Times New Roman" w:hAnsi="Times New Roman" w:cs="Times New Roman"/>
                <w:sz w:val="28"/>
                <w:szCs w:val="28"/>
              </w:rPr>
              <w:t>к Решению Совета муниципального образования</w:t>
            </w:r>
          </w:p>
        </w:tc>
        <w:tc>
          <w:tcPr>
            <w:tcW w:w="0" w:type="auto"/>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gridSpan w:val="2"/>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gridSpan w:val="3"/>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gridSpan w:val="2"/>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F17B9">
        <w:trPr>
          <w:gridAfter w:val="2"/>
          <w:trHeight w:val="230"/>
        </w:trPr>
        <w:tc>
          <w:tcPr>
            <w:tcW w:w="0" w:type="auto"/>
            <w:gridSpan w:val="10"/>
            <w:hideMark/>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"Каминское сельское поселение Родниковского муниципального района Ивановской области"</w:t>
            </w:r>
          </w:p>
        </w:tc>
      </w:tr>
      <w:tr w:rsidR="00862728" w:rsidRPr="001B22DF" w:rsidTr="002F17B9">
        <w:trPr>
          <w:gridAfter w:val="2"/>
          <w:trHeight w:val="230"/>
        </w:trPr>
        <w:tc>
          <w:tcPr>
            <w:tcW w:w="0" w:type="auto"/>
            <w:hideMark/>
          </w:tcPr>
          <w:p w:rsidR="00862728" w:rsidRPr="001B22DF" w:rsidRDefault="001B22DF" w:rsidP="001B22DF">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от  13.12.2017  №38</w:t>
            </w:r>
            <w:r w:rsidR="00862728" w:rsidRPr="001B22DF">
              <w:rPr>
                <w:rFonts w:ascii="Times New Roman" w:hAnsi="Times New Roman" w:cs="Times New Roman"/>
                <w:sz w:val="28"/>
                <w:szCs w:val="28"/>
              </w:rPr>
              <w:t xml:space="preserve"> </w:t>
            </w:r>
          </w:p>
        </w:tc>
        <w:tc>
          <w:tcPr>
            <w:tcW w:w="0" w:type="auto"/>
          </w:tcPr>
          <w:p w:rsidR="00862728" w:rsidRPr="001B22DF" w:rsidRDefault="00862728" w:rsidP="001B22DF">
            <w:pPr>
              <w:autoSpaceDE w:val="0"/>
              <w:autoSpaceDN w:val="0"/>
              <w:adjustRightInd w:val="0"/>
              <w:spacing w:after="0" w:line="240" w:lineRule="auto"/>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gridSpan w:val="2"/>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gridSpan w:val="3"/>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gridSpan w:val="2"/>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F17B9">
        <w:trPr>
          <w:gridAfter w:val="2"/>
          <w:trHeight w:val="230"/>
        </w:trPr>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gridSpan w:val="2"/>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gridSpan w:val="3"/>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gridSpan w:val="2"/>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F17B9">
        <w:trPr>
          <w:gridAfter w:val="2"/>
          <w:trHeight w:val="780"/>
        </w:trPr>
        <w:tc>
          <w:tcPr>
            <w:tcW w:w="0" w:type="auto"/>
            <w:gridSpan w:val="10"/>
            <w:shd w:val="solid" w:color="FFFFFF" w:fill="auto"/>
            <w:hideMark/>
          </w:tcPr>
          <w:p w:rsidR="001B22DF" w:rsidRDefault="001B22DF">
            <w:pPr>
              <w:autoSpaceDE w:val="0"/>
              <w:autoSpaceDN w:val="0"/>
              <w:adjustRightInd w:val="0"/>
              <w:spacing w:after="0" w:line="240" w:lineRule="auto"/>
              <w:jc w:val="center"/>
              <w:rPr>
                <w:rFonts w:ascii="Times New Roman" w:hAnsi="Times New Roman" w:cs="Times New Roman"/>
                <w:b/>
                <w:bCs/>
                <w:sz w:val="28"/>
                <w:szCs w:val="28"/>
              </w:rPr>
            </w:pPr>
          </w:p>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Каминского сельского поселения на 2017 год</w:t>
            </w:r>
          </w:p>
        </w:tc>
      </w:tr>
      <w:tr w:rsidR="00862728" w:rsidRPr="001B22DF" w:rsidTr="002F17B9">
        <w:trPr>
          <w:gridAfter w:val="2"/>
          <w:trHeight w:val="230"/>
        </w:trPr>
        <w:tc>
          <w:tcPr>
            <w:tcW w:w="0" w:type="auto"/>
            <w:tcBorders>
              <w:top w:val="nil"/>
              <w:left w:val="nil"/>
              <w:bottom w:val="single" w:sz="6" w:space="0" w:color="auto"/>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auto"/>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auto"/>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gridSpan w:val="2"/>
            <w:tcBorders>
              <w:top w:val="nil"/>
              <w:left w:val="nil"/>
              <w:bottom w:val="single" w:sz="6" w:space="0" w:color="auto"/>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gridSpan w:val="3"/>
            <w:tcBorders>
              <w:top w:val="nil"/>
              <w:left w:val="nil"/>
              <w:bottom w:val="single" w:sz="6" w:space="0" w:color="auto"/>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gridSpan w:val="2"/>
            <w:tcBorders>
              <w:top w:val="nil"/>
              <w:left w:val="nil"/>
              <w:bottom w:val="single" w:sz="6" w:space="0" w:color="auto"/>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F17B9">
        <w:trPr>
          <w:gridAfter w:val="2"/>
          <w:trHeight w:val="230"/>
        </w:trPr>
        <w:tc>
          <w:tcPr>
            <w:tcW w:w="0" w:type="auto"/>
            <w:tcBorders>
              <w:top w:val="single" w:sz="6" w:space="0" w:color="auto"/>
              <w:left w:val="single" w:sz="6" w:space="0" w:color="auto"/>
              <w:bottom w:val="nil"/>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Наименование</w:t>
            </w:r>
          </w:p>
        </w:tc>
        <w:tc>
          <w:tcPr>
            <w:tcW w:w="0" w:type="auto"/>
            <w:tcBorders>
              <w:top w:val="single" w:sz="6" w:space="0" w:color="auto"/>
              <w:left w:val="single" w:sz="6" w:space="0" w:color="auto"/>
              <w:bottom w:val="nil"/>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Раздел, подраздел</w:t>
            </w:r>
          </w:p>
        </w:tc>
        <w:tc>
          <w:tcPr>
            <w:tcW w:w="0" w:type="auto"/>
            <w:tcBorders>
              <w:top w:val="single" w:sz="6" w:space="0" w:color="auto"/>
              <w:left w:val="single" w:sz="6" w:space="0" w:color="auto"/>
              <w:bottom w:val="nil"/>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Целевая статья расходов</w:t>
            </w:r>
          </w:p>
        </w:tc>
        <w:tc>
          <w:tcPr>
            <w:tcW w:w="0" w:type="auto"/>
            <w:gridSpan w:val="2"/>
            <w:tcBorders>
              <w:top w:val="single" w:sz="6" w:space="0" w:color="auto"/>
              <w:left w:val="single" w:sz="6" w:space="0" w:color="auto"/>
              <w:bottom w:val="nil"/>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Вид расхода</w:t>
            </w:r>
          </w:p>
        </w:tc>
        <w:tc>
          <w:tcPr>
            <w:tcW w:w="0" w:type="auto"/>
            <w:gridSpan w:val="3"/>
            <w:tcBorders>
              <w:top w:val="single" w:sz="6" w:space="0" w:color="auto"/>
              <w:left w:val="single" w:sz="6" w:space="0" w:color="auto"/>
              <w:bottom w:val="single" w:sz="6" w:space="0" w:color="auto"/>
              <w:right w:val="nil"/>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сумма,рублей</w:t>
            </w:r>
          </w:p>
        </w:tc>
        <w:tc>
          <w:tcPr>
            <w:tcW w:w="0" w:type="auto"/>
            <w:gridSpan w:val="2"/>
            <w:tcBorders>
              <w:top w:val="single" w:sz="6" w:space="0" w:color="auto"/>
              <w:left w:val="nil"/>
              <w:bottom w:val="single" w:sz="6" w:space="0" w:color="auto"/>
              <w:right w:val="single" w:sz="6" w:space="0" w:color="auto"/>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r>
      <w:tr w:rsidR="00862728" w:rsidRPr="001B22DF" w:rsidTr="002F17B9">
        <w:trPr>
          <w:gridAfter w:val="2"/>
          <w:trHeight w:val="389"/>
        </w:trPr>
        <w:tc>
          <w:tcPr>
            <w:tcW w:w="0" w:type="auto"/>
            <w:tcBorders>
              <w:top w:val="nil"/>
              <w:left w:val="single" w:sz="6" w:space="0" w:color="auto"/>
              <w:bottom w:val="single" w:sz="6" w:space="0" w:color="auto"/>
              <w:right w:val="single" w:sz="6" w:space="0" w:color="auto"/>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auto"/>
              <w:bottom w:val="single" w:sz="6" w:space="0" w:color="auto"/>
              <w:right w:val="single" w:sz="6" w:space="0" w:color="auto"/>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auto"/>
              <w:bottom w:val="single" w:sz="6" w:space="0" w:color="auto"/>
              <w:right w:val="single" w:sz="6" w:space="0" w:color="auto"/>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2"/>
            <w:tcBorders>
              <w:top w:val="nil"/>
              <w:left w:val="single" w:sz="6" w:space="0" w:color="auto"/>
              <w:bottom w:val="single" w:sz="6" w:space="0" w:color="auto"/>
              <w:right w:val="single" w:sz="6" w:space="0" w:color="auto"/>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3"/>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изменения</w:t>
            </w:r>
          </w:p>
        </w:tc>
        <w:tc>
          <w:tcPr>
            <w:tcW w:w="0" w:type="auto"/>
            <w:gridSpan w:val="2"/>
            <w:tcBorders>
              <w:top w:val="single" w:sz="6" w:space="0" w:color="auto"/>
              <w:left w:val="single" w:sz="6" w:space="0" w:color="auto"/>
              <w:bottom w:val="single" w:sz="6" w:space="0" w:color="auto"/>
              <w:right w:val="single" w:sz="6" w:space="0" w:color="auto"/>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с учетом изменеий</w:t>
            </w:r>
          </w:p>
        </w:tc>
      </w:tr>
      <w:tr w:rsidR="00862728" w:rsidRPr="001B22DF" w:rsidTr="002F17B9">
        <w:trPr>
          <w:gridAfter w:val="2"/>
          <w:trHeight w:val="230"/>
        </w:trPr>
        <w:tc>
          <w:tcPr>
            <w:tcW w:w="0" w:type="auto"/>
            <w:tcBorders>
              <w:top w:val="single" w:sz="6" w:space="0" w:color="auto"/>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6" w:space="0" w:color="auto"/>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6" w:space="0" w:color="auto"/>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gridSpan w:val="2"/>
            <w:tcBorders>
              <w:top w:val="single" w:sz="6" w:space="0" w:color="auto"/>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w:t>
            </w:r>
          </w:p>
        </w:tc>
        <w:tc>
          <w:tcPr>
            <w:tcW w:w="0" w:type="auto"/>
            <w:gridSpan w:val="3"/>
            <w:tcBorders>
              <w:top w:val="single" w:sz="6" w:space="0" w:color="auto"/>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w:t>
            </w:r>
          </w:p>
        </w:tc>
        <w:tc>
          <w:tcPr>
            <w:tcW w:w="0" w:type="auto"/>
            <w:gridSpan w:val="2"/>
            <w:tcBorders>
              <w:top w:val="single" w:sz="6" w:space="0" w:color="auto"/>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w:t>
            </w:r>
          </w:p>
        </w:tc>
      </w:tr>
      <w:tr w:rsidR="00862728" w:rsidRPr="001B22DF" w:rsidTr="002F17B9">
        <w:trPr>
          <w:gridAfter w:val="2"/>
          <w:trHeight w:val="23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3"/>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-23 900,00</w:t>
            </w:r>
          </w:p>
        </w:tc>
        <w:tc>
          <w:tcPr>
            <w:tcW w:w="0" w:type="auto"/>
            <w:gridSpan w:val="2"/>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8 104 962,24</w:t>
            </w:r>
          </w:p>
        </w:tc>
      </w:tr>
      <w:tr w:rsidR="00862728" w:rsidRPr="001B22DF" w:rsidTr="002F17B9">
        <w:trPr>
          <w:gridAfter w:val="2"/>
          <w:trHeight w:val="78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2110000060</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gridSpan w:val="3"/>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54 000,00</w:t>
            </w:r>
          </w:p>
        </w:tc>
        <w:tc>
          <w:tcPr>
            <w:tcW w:w="0" w:type="auto"/>
            <w:gridSpan w:val="2"/>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2 478 063,00</w:t>
            </w:r>
          </w:p>
        </w:tc>
      </w:tr>
      <w:tr w:rsidR="00862728" w:rsidRPr="001B22DF" w:rsidTr="002F17B9">
        <w:trPr>
          <w:gridAfter w:val="2"/>
          <w:trHeight w:val="38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2110000060</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gridSpan w:val="3"/>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-54 000,00</w:t>
            </w:r>
          </w:p>
        </w:tc>
        <w:tc>
          <w:tcPr>
            <w:tcW w:w="0" w:type="auto"/>
            <w:gridSpan w:val="2"/>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197 240,00</w:t>
            </w:r>
          </w:p>
        </w:tc>
      </w:tr>
      <w:tr w:rsidR="00862728" w:rsidRPr="001B22DF" w:rsidTr="002F17B9">
        <w:trPr>
          <w:gridAfter w:val="2"/>
          <w:trHeight w:val="23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Резервные фонды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3"/>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-23 900,00</w:t>
            </w:r>
          </w:p>
        </w:tc>
        <w:tc>
          <w:tcPr>
            <w:tcW w:w="0" w:type="auto"/>
            <w:gridSpan w:val="2"/>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69 556,53</w:t>
            </w:r>
          </w:p>
        </w:tc>
      </w:tr>
      <w:tr w:rsidR="00862728" w:rsidRPr="001B22DF" w:rsidTr="002F17B9">
        <w:trPr>
          <w:gridAfter w:val="2"/>
          <w:trHeight w:val="38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3"/>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-23 900,00</w:t>
            </w:r>
          </w:p>
        </w:tc>
        <w:tc>
          <w:tcPr>
            <w:tcW w:w="0" w:type="auto"/>
            <w:gridSpan w:val="2"/>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69 556,53</w:t>
            </w:r>
          </w:p>
        </w:tc>
      </w:tr>
      <w:tr w:rsidR="00862728" w:rsidRPr="001B22DF" w:rsidTr="002F17B9">
        <w:trPr>
          <w:gridAfter w:val="2"/>
          <w:trHeight w:val="23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Резервный фонд местной </w:t>
            </w:r>
            <w:r w:rsidRPr="001B22DF">
              <w:rPr>
                <w:rFonts w:ascii="Times New Roman" w:hAnsi="Times New Roman" w:cs="Times New Roman"/>
                <w:sz w:val="28"/>
                <w:szCs w:val="28"/>
              </w:rPr>
              <w:lastRenderedPageBreak/>
              <w:t>администрации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01 11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6090020030</w:t>
            </w: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3"/>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-23 900,00</w:t>
            </w:r>
          </w:p>
        </w:tc>
        <w:tc>
          <w:tcPr>
            <w:tcW w:w="0" w:type="auto"/>
            <w:gridSpan w:val="2"/>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69 556,53</w:t>
            </w:r>
          </w:p>
        </w:tc>
      </w:tr>
      <w:tr w:rsidR="00862728" w:rsidRPr="001B22DF" w:rsidTr="002F17B9">
        <w:trPr>
          <w:gridAfter w:val="2"/>
          <w:trHeight w:val="23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6090020030</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800</w:t>
            </w:r>
          </w:p>
        </w:tc>
        <w:tc>
          <w:tcPr>
            <w:tcW w:w="0" w:type="auto"/>
            <w:gridSpan w:val="3"/>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-23 900,00</w:t>
            </w:r>
          </w:p>
        </w:tc>
        <w:tc>
          <w:tcPr>
            <w:tcW w:w="0" w:type="auto"/>
            <w:gridSpan w:val="2"/>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69 556,53</w:t>
            </w:r>
          </w:p>
        </w:tc>
      </w:tr>
      <w:tr w:rsidR="00862728" w:rsidRPr="001B22DF" w:rsidTr="002F17B9">
        <w:trPr>
          <w:gridAfter w:val="2"/>
          <w:trHeight w:val="78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2120011100</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gridSpan w:val="3"/>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-54 117,68</w:t>
            </w:r>
          </w:p>
        </w:tc>
        <w:tc>
          <w:tcPr>
            <w:tcW w:w="0" w:type="auto"/>
            <w:gridSpan w:val="2"/>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1 298 882,32</w:t>
            </w:r>
          </w:p>
        </w:tc>
      </w:tr>
      <w:tr w:rsidR="00862728" w:rsidRPr="001B22DF" w:rsidTr="002F17B9">
        <w:trPr>
          <w:gridAfter w:val="2"/>
          <w:trHeight w:val="23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2120011100</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300</w:t>
            </w:r>
          </w:p>
        </w:tc>
        <w:tc>
          <w:tcPr>
            <w:tcW w:w="0" w:type="auto"/>
            <w:gridSpan w:val="3"/>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54 117,68</w:t>
            </w:r>
          </w:p>
        </w:tc>
        <w:tc>
          <w:tcPr>
            <w:tcW w:w="0" w:type="auto"/>
            <w:gridSpan w:val="2"/>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54 117,68</w:t>
            </w:r>
          </w:p>
        </w:tc>
      </w:tr>
      <w:tr w:rsidR="00862728" w:rsidRPr="001B22DF" w:rsidTr="002F17B9">
        <w:trPr>
          <w:gridAfter w:val="2"/>
          <w:trHeight w:val="23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3"/>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-12 658,12</w:t>
            </w:r>
          </w:p>
        </w:tc>
        <w:tc>
          <w:tcPr>
            <w:tcW w:w="0" w:type="auto"/>
            <w:gridSpan w:val="2"/>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3 572 126,62</w:t>
            </w:r>
          </w:p>
        </w:tc>
      </w:tr>
      <w:tr w:rsidR="00862728" w:rsidRPr="001B22DF" w:rsidTr="002F17B9">
        <w:trPr>
          <w:gridAfter w:val="2"/>
          <w:trHeight w:val="23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3"/>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-12 658,12</w:t>
            </w:r>
          </w:p>
        </w:tc>
        <w:tc>
          <w:tcPr>
            <w:tcW w:w="0" w:type="auto"/>
            <w:gridSpan w:val="2"/>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309 126,62</w:t>
            </w:r>
          </w:p>
        </w:tc>
      </w:tr>
      <w:tr w:rsidR="00862728" w:rsidRPr="001B22DF" w:rsidTr="002F17B9">
        <w:trPr>
          <w:gridAfter w:val="2"/>
          <w:trHeight w:val="583"/>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"Развитие жилищно-коммунального хозяйства в Каминском сельском поселении"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2500000000</w:t>
            </w: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3"/>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-12 658,12</w:t>
            </w:r>
          </w:p>
        </w:tc>
        <w:tc>
          <w:tcPr>
            <w:tcW w:w="0" w:type="auto"/>
            <w:gridSpan w:val="2"/>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309 126,62</w:t>
            </w:r>
          </w:p>
        </w:tc>
      </w:tr>
      <w:tr w:rsidR="00862728" w:rsidRPr="001B22DF" w:rsidTr="002F17B9">
        <w:trPr>
          <w:gridAfter w:val="2"/>
          <w:trHeight w:val="974"/>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Содержание муниципального жилищного фонда, </w:t>
            </w:r>
            <w:r w:rsidRPr="001B22DF">
              <w:rPr>
                <w:rFonts w:ascii="Times New Roman" w:hAnsi="Times New Roman" w:cs="Times New Roman"/>
                <w:sz w:val="28"/>
                <w:szCs w:val="28"/>
              </w:rPr>
              <w:lastRenderedPageBreak/>
              <w:t>находящего в собственности муниципального образования "Родниковский муниципальный район",в части оплаты расходов на содержание муниципальных жилых помещений и коммунальных услуг до заселения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05 01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2500041000</w:t>
            </w: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3"/>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-12 658,12</w:t>
            </w:r>
          </w:p>
        </w:tc>
        <w:tc>
          <w:tcPr>
            <w:tcW w:w="0" w:type="auto"/>
            <w:gridSpan w:val="2"/>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244 616,48</w:t>
            </w:r>
          </w:p>
        </w:tc>
      </w:tr>
      <w:tr w:rsidR="00862728" w:rsidRPr="001B22DF" w:rsidTr="002F17B9">
        <w:trPr>
          <w:gridAfter w:val="2"/>
          <w:trHeight w:val="38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2500041000</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gridSpan w:val="3"/>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-12 658,12</w:t>
            </w:r>
          </w:p>
        </w:tc>
        <w:tc>
          <w:tcPr>
            <w:tcW w:w="0" w:type="auto"/>
            <w:gridSpan w:val="2"/>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244 616,48</w:t>
            </w:r>
          </w:p>
        </w:tc>
      </w:tr>
      <w:tr w:rsidR="00862728" w:rsidRPr="001B22DF" w:rsidTr="002F17B9">
        <w:trPr>
          <w:gridAfter w:val="2"/>
          <w:trHeight w:val="23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3"/>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23 900,00</w:t>
            </w:r>
          </w:p>
        </w:tc>
        <w:tc>
          <w:tcPr>
            <w:tcW w:w="0" w:type="auto"/>
            <w:gridSpan w:val="2"/>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5 514 000,00</w:t>
            </w:r>
          </w:p>
        </w:tc>
      </w:tr>
      <w:tr w:rsidR="00862728" w:rsidRPr="001B22DF" w:rsidTr="002F17B9">
        <w:trPr>
          <w:gridAfter w:val="2"/>
          <w:trHeight w:val="23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Другие вопросы в области культуры, кинематографии</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3"/>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23 900,00</w:t>
            </w:r>
          </w:p>
        </w:tc>
        <w:tc>
          <w:tcPr>
            <w:tcW w:w="0" w:type="auto"/>
            <w:gridSpan w:val="2"/>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1 441 900,00</w:t>
            </w:r>
          </w:p>
        </w:tc>
      </w:tr>
      <w:tr w:rsidR="00862728" w:rsidRPr="001B22DF" w:rsidTr="002F17B9">
        <w:trPr>
          <w:gridAfter w:val="2"/>
          <w:trHeight w:val="583"/>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2300000000</w:t>
            </w: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3"/>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23 900,00</w:t>
            </w:r>
          </w:p>
        </w:tc>
        <w:tc>
          <w:tcPr>
            <w:tcW w:w="0" w:type="auto"/>
            <w:gridSpan w:val="2"/>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1 441 900,00</w:t>
            </w:r>
          </w:p>
        </w:tc>
      </w:tr>
      <w:tr w:rsidR="00862728" w:rsidRPr="001B22DF" w:rsidTr="002F17B9">
        <w:trPr>
          <w:gridAfter w:val="2"/>
          <w:trHeight w:val="1169"/>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межбюджетные трансферты бюджету муниципального района на </w:t>
            </w:r>
            <w:r w:rsidRPr="001B22DF">
              <w:rPr>
                <w:rFonts w:ascii="Times New Roman" w:hAnsi="Times New Roman" w:cs="Times New Roman"/>
                <w:sz w:val="28"/>
                <w:szCs w:val="28"/>
              </w:rPr>
              <w:lastRenderedPageBreak/>
              <w:t>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08 04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2300040040</w:t>
            </w: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3"/>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23 900,00</w:t>
            </w:r>
          </w:p>
        </w:tc>
        <w:tc>
          <w:tcPr>
            <w:tcW w:w="0" w:type="auto"/>
            <w:gridSpan w:val="2"/>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1 441 900,00</w:t>
            </w:r>
          </w:p>
        </w:tc>
      </w:tr>
      <w:tr w:rsidR="00862728" w:rsidRPr="001B22DF" w:rsidTr="002F17B9">
        <w:trPr>
          <w:gridAfter w:val="2"/>
          <w:trHeight w:val="23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2300040040</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gridSpan w:val="3"/>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23 900,00</w:t>
            </w:r>
          </w:p>
        </w:tc>
        <w:tc>
          <w:tcPr>
            <w:tcW w:w="0" w:type="auto"/>
            <w:gridSpan w:val="2"/>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1 441 900,00</w:t>
            </w:r>
          </w:p>
        </w:tc>
      </w:tr>
      <w:tr w:rsidR="00862728" w:rsidRPr="001B22DF" w:rsidTr="002F17B9">
        <w:trPr>
          <w:gridAfter w:val="2"/>
          <w:trHeight w:val="230"/>
        </w:trPr>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gridSpan w:val="3"/>
            <w:tcBorders>
              <w:top w:val="single" w:sz="6" w:space="0" w:color="000000"/>
              <w:left w:val="single" w:sz="6" w:space="0" w:color="000000"/>
              <w:bottom w:val="single" w:sz="6" w:space="0" w:color="000000"/>
              <w:right w:val="single" w:sz="6" w:space="0" w:color="000000"/>
            </w:tcBorders>
            <w:shd w:val="solid" w:color="FFFF99"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b/>
                <w:bCs/>
                <w:sz w:val="28"/>
                <w:szCs w:val="28"/>
              </w:rPr>
            </w:pPr>
            <w:r w:rsidRPr="001B22DF">
              <w:rPr>
                <w:rFonts w:ascii="Times New Roman" w:hAnsi="Times New Roman" w:cs="Times New Roman"/>
                <w:b/>
                <w:bCs/>
                <w:sz w:val="28"/>
                <w:szCs w:val="28"/>
              </w:rPr>
              <w:t>-12 658,12</w:t>
            </w:r>
          </w:p>
        </w:tc>
        <w:tc>
          <w:tcPr>
            <w:tcW w:w="0" w:type="auto"/>
            <w:gridSpan w:val="2"/>
            <w:tcBorders>
              <w:top w:val="single" w:sz="6" w:space="0" w:color="000000"/>
              <w:left w:val="single" w:sz="6" w:space="0" w:color="000000"/>
              <w:bottom w:val="single" w:sz="6" w:space="0" w:color="000000"/>
              <w:right w:val="single" w:sz="6" w:space="0" w:color="000000"/>
            </w:tcBorders>
            <w:shd w:val="solid" w:color="FFFF99"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b/>
                <w:bCs/>
                <w:sz w:val="28"/>
                <w:szCs w:val="28"/>
              </w:rPr>
            </w:pPr>
            <w:r w:rsidRPr="001B22DF">
              <w:rPr>
                <w:rFonts w:ascii="Times New Roman" w:hAnsi="Times New Roman" w:cs="Times New Roman"/>
                <w:b/>
                <w:bCs/>
                <w:sz w:val="28"/>
                <w:szCs w:val="28"/>
              </w:rPr>
              <w:t>20 105 221,86</w:t>
            </w:r>
          </w:p>
        </w:tc>
      </w:tr>
      <w:tr w:rsidR="00862728" w:rsidRPr="001B22DF" w:rsidTr="002F17B9">
        <w:trPr>
          <w:trHeight w:val="290"/>
        </w:trPr>
        <w:tc>
          <w:tcPr>
            <w:tcW w:w="0" w:type="auto"/>
            <w:gridSpan w:val="4"/>
            <w:hideMark/>
          </w:tcPr>
          <w:p w:rsidR="00862728" w:rsidRPr="001B22DF" w:rsidRDefault="00862728" w:rsidP="00BF18A9">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Приложение № 4 </w:t>
            </w:r>
          </w:p>
        </w:tc>
        <w:tc>
          <w:tcPr>
            <w:tcW w:w="0" w:type="auto"/>
            <w:gridSpan w:val="2"/>
          </w:tcPr>
          <w:p w:rsidR="00862728" w:rsidRPr="001B22DF" w:rsidRDefault="00862728" w:rsidP="00BF18A9">
            <w:pPr>
              <w:autoSpaceDE w:val="0"/>
              <w:autoSpaceDN w:val="0"/>
              <w:adjustRightInd w:val="0"/>
              <w:spacing w:after="0" w:line="240" w:lineRule="auto"/>
              <w:rPr>
                <w:rFonts w:ascii="Times New Roman" w:hAnsi="Times New Roman" w:cs="Times New Roman"/>
                <w:sz w:val="28"/>
                <w:szCs w:val="28"/>
              </w:rPr>
            </w:pPr>
          </w:p>
        </w:tc>
        <w:tc>
          <w:tcPr>
            <w:tcW w:w="0" w:type="auto"/>
          </w:tcPr>
          <w:p w:rsidR="00862728" w:rsidRPr="001B22DF" w:rsidRDefault="00862728" w:rsidP="00BF18A9">
            <w:pPr>
              <w:autoSpaceDE w:val="0"/>
              <w:autoSpaceDN w:val="0"/>
              <w:adjustRightInd w:val="0"/>
              <w:spacing w:after="0" w:line="240" w:lineRule="auto"/>
              <w:rPr>
                <w:rFonts w:ascii="Times New Roman" w:hAnsi="Times New Roman" w:cs="Times New Roman"/>
                <w:sz w:val="28"/>
                <w:szCs w:val="28"/>
              </w:rPr>
            </w:pPr>
          </w:p>
        </w:tc>
        <w:tc>
          <w:tcPr>
            <w:tcW w:w="0" w:type="auto"/>
            <w:gridSpan w:val="2"/>
          </w:tcPr>
          <w:p w:rsidR="00862728" w:rsidRPr="001B22DF" w:rsidRDefault="00862728" w:rsidP="00BF18A9">
            <w:pPr>
              <w:autoSpaceDE w:val="0"/>
              <w:autoSpaceDN w:val="0"/>
              <w:adjustRightInd w:val="0"/>
              <w:spacing w:after="0" w:line="240" w:lineRule="auto"/>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F17B9">
        <w:trPr>
          <w:trHeight w:val="290"/>
        </w:trPr>
        <w:tc>
          <w:tcPr>
            <w:tcW w:w="0" w:type="auto"/>
            <w:gridSpan w:val="4"/>
            <w:hideMark/>
          </w:tcPr>
          <w:p w:rsidR="00862728" w:rsidRPr="001B22DF" w:rsidRDefault="00862728" w:rsidP="00BF18A9">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к Решению Совета муниципального образования</w:t>
            </w:r>
          </w:p>
        </w:tc>
        <w:tc>
          <w:tcPr>
            <w:tcW w:w="0" w:type="auto"/>
            <w:gridSpan w:val="2"/>
          </w:tcPr>
          <w:p w:rsidR="00862728" w:rsidRPr="001B22DF" w:rsidRDefault="00862728" w:rsidP="00BF18A9">
            <w:pPr>
              <w:autoSpaceDE w:val="0"/>
              <w:autoSpaceDN w:val="0"/>
              <w:adjustRightInd w:val="0"/>
              <w:spacing w:after="0" w:line="240" w:lineRule="auto"/>
              <w:rPr>
                <w:rFonts w:ascii="Times New Roman" w:hAnsi="Times New Roman" w:cs="Times New Roman"/>
                <w:sz w:val="28"/>
                <w:szCs w:val="28"/>
              </w:rPr>
            </w:pPr>
          </w:p>
        </w:tc>
        <w:tc>
          <w:tcPr>
            <w:tcW w:w="0" w:type="auto"/>
          </w:tcPr>
          <w:p w:rsidR="00862728" w:rsidRPr="001B22DF" w:rsidRDefault="00862728" w:rsidP="00BF18A9">
            <w:pPr>
              <w:autoSpaceDE w:val="0"/>
              <w:autoSpaceDN w:val="0"/>
              <w:adjustRightInd w:val="0"/>
              <w:spacing w:after="0" w:line="240" w:lineRule="auto"/>
              <w:rPr>
                <w:rFonts w:ascii="Times New Roman" w:hAnsi="Times New Roman" w:cs="Times New Roman"/>
                <w:sz w:val="28"/>
                <w:szCs w:val="28"/>
              </w:rPr>
            </w:pPr>
          </w:p>
        </w:tc>
        <w:tc>
          <w:tcPr>
            <w:tcW w:w="0" w:type="auto"/>
            <w:gridSpan w:val="2"/>
          </w:tcPr>
          <w:p w:rsidR="00862728" w:rsidRPr="001B22DF" w:rsidRDefault="00862728" w:rsidP="00BF18A9">
            <w:pPr>
              <w:autoSpaceDE w:val="0"/>
              <w:autoSpaceDN w:val="0"/>
              <w:adjustRightInd w:val="0"/>
              <w:spacing w:after="0" w:line="240" w:lineRule="auto"/>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F17B9">
        <w:trPr>
          <w:trHeight w:val="290"/>
        </w:trPr>
        <w:tc>
          <w:tcPr>
            <w:tcW w:w="0" w:type="auto"/>
            <w:gridSpan w:val="7"/>
            <w:hideMark/>
          </w:tcPr>
          <w:p w:rsidR="00862728" w:rsidRPr="001B22DF" w:rsidRDefault="00862728" w:rsidP="00BF18A9">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Каминское сельское поселение Родниковского муниципального района Ивановской области</w:t>
            </w:r>
          </w:p>
        </w:tc>
        <w:tc>
          <w:tcPr>
            <w:tcW w:w="0" w:type="auto"/>
            <w:gridSpan w:val="2"/>
          </w:tcPr>
          <w:p w:rsidR="00862728" w:rsidRPr="001B22DF" w:rsidRDefault="00862728" w:rsidP="00BF18A9">
            <w:pPr>
              <w:autoSpaceDE w:val="0"/>
              <w:autoSpaceDN w:val="0"/>
              <w:adjustRightInd w:val="0"/>
              <w:spacing w:after="0" w:line="240" w:lineRule="auto"/>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F17B9">
        <w:trPr>
          <w:trHeight w:val="290"/>
        </w:trPr>
        <w:tc>
          <w:tcPr>
            <w:tcW w:w="0" w:type="auto"/>
            <w:gridSpan w:val="4"/>
            <w:hideMark/>
          </w:tcPr>
          <w:p w:rsidR="00862728" w:rsidRPr="001B22DF" w:rsidRDefault="00862728" w:rsidP="00BF18A9">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от  13.12.2017  № 38</w:t>
            </w:r>
          </w:p>
        </w:tc>
        <w:tc>
          <w:tcPr>
            <w:tcW w:w="0" w:type="auto"/>
            <w:gridSpan w:val="2"/>
          </w:tcPr>
          <w:p w:rsidR="00862728" w:rsidRPr="001B22DF" w:rsidRDefault="00862728" w:rsidP="00BF18A9">
            <w:pPr>
              <w:autoSpaceDE w:val="0"/>
              <w:autoSpaceDN w:val="0"/>
              <w:adjustRightInd w:val="0"/>
              <w:spacing w:after="0" w:line="240" w:lineRule="auto"/>
              <w:rPr>
                <w:rFonts w:ascii="Times New Roman" w:hAnsi="Times New Roman" w:cs="Times New Roman"/>
                <w:sz w:val="28"/>
                <w:szCs w:val="28"/>
              </w:rPr>
            </w:pPr>
          </w:p>
        </w:tc>
        <w:tc>
          <w:tcPr>
            <w:tcW w:w="0" w:type="auto"/>
          </w:tcPr>
          <w:p w:rsidR="00862728" w:rsidRPr="001B22DF" w:rsidRDefault="00862728" w:rsidP="00BF18A9">
            <w:pPr>
              <w:autoSpaceDE w:val="0"/>
              <w:autoSpaceDN w:val="0"/>
              <w:adjustRightInd w:val="0"/>
              <w:spacing w:after="0" w:line="240" w:lineRule="auto"/>
              <w:rPr>
                <w:rFonts w:ascii="Times New Roman" w:hAnsi="Times New Roman" w:cs="Times New Roman"/>
                <w:sz w:val="28"/>
                <w:szCs w:val="28"/>
              </w:rPr>
            </w:pPr>
          </w:p>
        </w:tc>
        <w:tc>
          <w:tcPr>
            <w:tcW w:w="0" w:type="auto"/>
            <w:gridSpan w:val="2"/>
          </w:tcPr>
          <w:p w:rsidR="00862728" w:rsidRPr="001B22DF" w:rsidRDefault="00862728" w:rsidP="00BF18A9">
            <w:pPr>
              <w:autoSpaceDE w:val="0"/>
              <w:autoSpaceDN w:val="0"/>
              <w:adjustRightInd w:val="0"/>
              <w:spacing w:after="0" w:line="240" w:lineRule="auto"/>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F17B9">
        <w:trPr>
          <w:trHeight w:val="305"/>
        </w:trPr>
        <w:tc>
          <w:tcPr>
            <w:tcW w:w="0" w:type="auto"/>
            <w:gridSpan w:val="9"/>
            <w:hideMark/>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Изменение в ведомственную структуру расходов бюджета Каминского сельского поселения на 2017 год</w:t>
            </w:r>
          </w:p>
        </w:tc>
        <w:tc>
          <w:tcPr>
            <w:tcW w:w="0" w:type="auto"/>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r>
      <w:tr w:rsidR="00862728" w:rsidRPr="001B22DF" w:rsidTr="002F17B9">
        <w:trPr>
          <w:trHeight w:val="290"/>
        </w:trPr>
        <w:tc>
          <w:tcPr>
            <w:tcW w:w="0" w:type="auto"/>
            <w:gridSpan w:val="4"/>
            <w:tcBorders>
              <w:top w:val="nil"/>
              <w:left w:val="nil"/>
              <w:bottom w:val="single" w:sz="6" w:space="0" w:color="000000"/>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gridSpan w:val="2"/>
            <w:tcBorders>
              <w:top w:val="nil"/>
              <w:left w:val="nil"/>
              <w:bottom w:val="single" w:sz="6" w:space="0" w:color="000000"/>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000000"/>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gridSpan w:val="2"/>
            <w:tcBorders>
              <w:top w:val="nil"/>
              <w:left w:val="nil"/>
              <w:bottom w:val="single" w:sz="6" w:space="0" w:color="000000"/>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000000"/>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000000"/>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000000"/>
              <w:right w:val="nil"/>
            </w:tcBorders>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p>
        </w:tc>
      </w:tr>
      <w:tr w:rsidR="00862728" w:rsidRPr="001B22DF" w:rsidTr="002F17B9">
        <w:trPr>
          <w:trHeight w:val="290"/>
        </w:trPr>
        <w:tc>
          <w:tcPr>
            <w:tcW w:w="0" w:type="auto"/>
            <w:gridSpan w:val="4"/>
            <w:tcBorders>
              <w:top w:val="single" w:sz="6" w:space="0" w:color="000000"/>
              <w:left w:val="single" w:sz="6" w:space="0" w:color="000000"/>
              <w:bottom w:val="nil"/>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Наименование</w:t>
            </w:r>
          </w:p>
        </w:tc>
        <w:tc>
          <w:tcPr>
            <w:tcW w:w="0" w:type="auto"/>
            <w:gridSpan w:val="2"/>
            <w:tcBorders>
              <w:top w:val="single" w:sz="6" w:space="0" w:color="000000"/>
              <w:left w:val="single" w:sz="6" w:space="0" w:color="000000"/>
              <w:bottom w:val="nil"/>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Код главного распорядителя</w:t>
            </w:r>
          </w:p>
        </w:tc>
        <w:tc>
          <w:tcPr>
            <w:tcW w:w="0" w:type="auto"/>
            <w:tcBorders>
              <w:top w:val="single" w:sz="6" w:space="0" w:color="000000"/>
              <w:left w:val="single" w:sz="6" w:space="0" w:color="000000"/>
              <w:bottom w:val="nil"/>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Раздел, подраздел</w:t>
            </w:r>
          </w:p>
        </w:tc>
        <w:tc>
          <w:tcPr>
            <w:tcW w:w="0" w:type="auto"/>
            <w:gridSpan w:val="2"/>
            <w:tcBorders>
              <w:top w:val="single" w:sz="6" w:space="0" w:color="000000"/>
              <w:left w:val="single" w:sz="6" w:space="0" w:color="000000"/>
              <w:bottom w:val="nil"/>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Целевая статья расходов</w:t>
            </w:r>
          </w:p>
        </w:tc>
        <w:tc>
          <w:tcPr>
            <w:tcW w:w="0" w:type="auto"/>
            <w:tcBorders>
              <w:top w:val="single" w:sz="6" w:space="0" w:color="000000"/>
              <w:left w:val="single" w:sz="6" w:space="0" w:color="000000"/>
              <w:bottom w:val="nil"/>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Вид расхода</w:t>
            </w:r>
          </w:p>
        </w:tc>
        <w:tc>
          <w:tcPr>
            <w:tcW w:w="0" w:type="auto"/>
            <w:tcBorders>
              <w:top w:val="single" w:sz="6" w:space="0" w:color="000000"/>
              <w:left w:val="single" w:sz="6" w:space="0" w:color="000000"/>
              <w:bottom w:val="single" w:sz="6" w:space="0" w:color="000000"/>
              <w:right w:val="nil"/>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сумма,рублей</w:t>
            </w:r>
          </w:p>
        </w:tc>
        <w:tc>
          <w:tcPr>
            <w:tcW w:w="0" w:type="auto"/>
            <w:tcBorders>
              <w:top w:val="single" w:sz="6" w:space="0" w:color="000000"/>
              <w:left w:val="nil"/>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r>
      <w:tr w:rsidR="00862728" w:rsidRPr="001B22DF" w:rsidTr="002F17B9">
        <w:trPr>
          <w:trHeight w:val="492"/>
        </w:trPr>
        <w:tc>
          <w:tcPr>
            <w:tcW w:w="0" w:type="auto"/>
            <w:gridSpan w:val="4"/>
            <w:tcBorders>
              <w:top w:val="nil"/>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2"/>
            <w:tcBorders>
              <w:top w:val="nil"/>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2"/>
            <w:tcBorders>
              <w:top w:val="nil"/>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изменения</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с учетом изменеий</w:t>
            </w:r>
          </w:p>
        </w:tc>
      </w:tr>
      <w:tr w:rsidR="00862728" w:rsidRPr="001B22DF" w:rsidTr="002F17B9">
        <w:trPr>
          <w:trHeight w:val="290"/>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w:t>
            </w:r>
          </w:p>
        </w:tc>
      </w:tr>
      <w:tr w:rsidR="00862728" w:rsidRPr="001B22DF" w:rsidTr="002F17B9">
        <w:trPr>
          <w:trHeight w:val="739"/>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Администрация муниципального образования "Каминское сельское поселение Родниковского муниципального района </w:t>
            </w:r>
            <w:r w:rsidRPr="001B22DF">
              <w:rPr>
                <w:rFonts w:ascii="Times New Roman" w:hAnsi="Times New Roman" w:cs="Times New Roman"/>
                <w:sz w:val="28"/>
                <w:szCs w:val="28"/>
              </w:rPr>
              <w:lastRenderedPageBreak/>
              <w:t>Ивановской области"</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-12 658,12</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19 925 221,86</w:t>
            </w:r>
          </w:p>
        </w:tc>
      </w:tr>
      <w:tr w:rsidR="00862728" w:rsidRPr="001B22DF" w:rsidTr="002F17B9">
        <w:trPr>
          <w:trHeight w:val="290"/>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ОБЩЕГОСУДАРСТВЕННЫЕ ВОПРОСЫ</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01 00</w:t>
            </w: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7 924 962,24</w:t>
            </w:r>
          </w:p>
        </w:tc>
      </w:tr>
      <w:tr w:rsidR="00862728" w:rsidRPr="001B22DF" w:rsidTr="002F17B9">
        <w:trPr>
          <w:trHeight w:val="986"/>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2 478 063,00</w:t>
            </w:r>
          </w:p>
        </w:tc>
      </w:tr>
      <w:tr w:rsidR="00862728" w:rsidRPr="001B22DF" w:rsidTr="002F17B9">
        <w:trPr>
          <w:trHeight w:val="492"/>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197 240,00</w:t>
            </w:r>
          </w:p>
        </w:tc>
      </w:tr>
      <w:tr w:rsidR="00862728" w:rsidRPr="001B22DF" w:rsidTr="002F17B9">
        <w:trPr>
          <w:trHeight w:val="290"/>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Резервные фонды</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01 11</w:t>
            </w: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69 556,53</w:t>
            </w:r>
          </w:p>
        </w:tc>
      </w:tr>
      <w:tr w:rsidR="00862728" w:rsidRPr="001B22DF" w:rsidTr="002F17B9">
        <w:trPr>
          <w:trHeight w:val="492"/>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01 11</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69 556,53</w:t>
            </w:r>
          </w:p>
        </w:tc>
      </w:tr>
      <w:tr w:rsidR="00862728" w:rsidRPr="001B22DF" w:rsidTr="002F17B9">
        <w:trPr>
          <w:trHeight w:val="290"/>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Резервный фонд местной администрации</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01 11</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6090020030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69 556,53</w:t>
            </w:r>
          </w:p>
        </w:tc>
      </w:tr>
      <w:tr w:rsidR="00862728" w:rsidRPr="001B22DF" w:rsidTr="002F17B9">
        <w:trPr>
          <w:trHeight w:val="290"/>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бюджетные ассигнования</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01 11</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6090020030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69 556,53</w:t>
            </w:r>
          </w:p>
        </w:tc>
      </w:tr>
      <w:tr w:rsidR="00862728" w:rsidRPr="001B22DF" w:rsidTr="002F17B9">
        <w:trPr>
          <w:trHeight w:val="986"/>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-54 117,68</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1 298 882,32</w:t>
            </w:r>
          </w:p>
        </w:tc>
      </w:tr>
      <w:tr w:rsidR="00862728" w:rsidRPr="001B22DF" w:rsidTr="002F17B9">
        <w:trPr>
          <w:trHeight w:val="290"/>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Социальное обеспечение и иные выплаты населению</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54 117,68</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54 117,68</w:t>
            </w:r>
          </w:p>
        </w:tc>
      </w:tr>
      <w:tr w:rsidR="00862728" w:rsidRPr="001B22DF" w:rsidTr="002F17B9">
        <w:trPr>
          <w:trHeight w:val="290"/>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ЖИЛИЩНО-КОММУНАЛЬНОЕ ХОЗЯЙСТВО</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05 00</w:t>
            </w: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-12 658,12</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3 572 126,6</w:t>
            </w:r>
            <w:r w:rsidRPr="001B22DF">
              <w:rPr>
                <w:rFonts w:ascii="Times New Roman" w:hAnsi="Times New Roman" w:cs="Times New Roman"/>
                <w:sz w:val="28"/>
                <w:szCs w:val="28"/>
              </w:rPr>
              <w:lastRenderedPageBreak/>
              <w:t>2</w:t>
            </w:r>
          </w:p>
        </w:tc>
      </w:tr>
      <w:tr w:rsidR="00862728" w:rsidRPr="001B22DF" w:rsidTr="002F17B9">
        <w:trPr>
          <w:trHeight w:val="290"/>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Жилищное хозяйство</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-12 658,12</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309 126,62</w:t>
            </w:r>
          </w:p>
        </w:tc>
      </w:tr>
      <w:tr w:rsidR="00862728" w:rsidRPr="001B22DF" w:rsidTr="002F17B9">
        <w:trPr>
          <w:trHeight w:val="739"/>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"Развитие жилищно-коммунального хозяйства в Каминском сельском поселении"</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-12 658,12</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309 126,62</w:t>
            </w:r>
          </w:p>
        </w:tc>
      </w:tr>
      <w:tr w:rsidR="00862728" w:rsidRPr="001B22DF" w:rsidTr="002F17B9">
        <w:trPr>
          <w:trHeight w:val="1234"/>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район",в части оплаты расходов на содержание муниципальных жилых помещений и коммунальных услуг до заселения</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2500041000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-12 658,12</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244 616,48</w:t>
            </w:r>
          </w:p>
        </w:tc>
      </w:tr>
      <w:tr w:rsidR="00862728" w:rsidRPr="001B22DF" w:rsidTr="002F17B9">
        <w:trPr>
          <w:trHeight w:val="492"/>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05 01</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2500041000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-12 658,12</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244 616,48</w:t>
            </w:r>
          </w:p>
        </w:tc>
      </w:tr>
      <w:tr w:rsidR="00862728" w:rsidRPr="001B22DF" w:rsidTr="002F17B9">
        <w:trPr>
          <w:trHeight w:val="290"/>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КУЛЬТУРА, КИНЕМАТОГРАФИЯ</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08 00</w:t>
            </w: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5 514 000,00</w:t>
            </w:r>
          </w:p>
        </w:tc>
      </w:tr>
      <w:tr w:rsidR="00862728" w:rsidRPr="001B22DF" w:rsidTr="002F17B9">
        <w:trPr>
          <w:trHeight w:val="290"/>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Другие вопросы в области культуры, кинематографии</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1 441 900,00</w:t>
            </w:r>
          </w:p>
        </w:tc>
      </w:tr>
      <w:tr w:rsidR="00862728" w:rsidRPr="001B22DF" w:rsidTr="002F17B9">
        <w:trPr>
          <w:trHeight w:val="739"/>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1 441 900,00</w:t>
            </w:r>
          </w:p>
        </w:tc>
      </w:tr>
      <w:tr w:rsidR="00862728" w:rsidRPr="001B22DF" w:rsidTr="002F17B9">
        <w:trPr>
          <w:trHeight w:val="1234"/>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1 441 900,00</w:t>
            </w:r>
          </w:p>
        </w:tc>
      </w:tr>
      <w:tr w:rsidR="00862728" w:rsidRPr="001B22DF" w:rsidTr="002F17B9">
        <w:trPr>
          <w:trHeight w:val="290"/>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Межбюджетные трансферты</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911</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1 441 900,0</w:t>
            </w:r>
            <w:r w:rsidRPr="001B22DF">
              <w:rPr>
                <w:rFonts w:ascii="Times New Roman" w:hAnsi="Times New Roman" w:cs="Times New Roman"/>
                <w:sz w:val="28"/>
                <w:szCs w:val="28"/>
              </w:rPr>
              <w:lastRenderedPageBreak/>
              <w:t>0</w:t>
            </w:r>
          </w:p>
        </w:tc>
      </w:tr>
      <w:tr w:rsidR="00862728" w:rsidRPr="001B22DF" w:rsidTr="002F17B9">
        <w:trPr>
          <w:trHeight w:val="290"/>
        </w:trPr>
        <w:tc>
          <w:tcPr>
            <w:tcW w:w="0" w:type="auto"/>
            <w:gridSpan w:val="4"/>
            <w:tcBorders>
              <w:top w:val="single" w:sz="6" w:space="0" w:color="000000"/>
              <w:left w:val="single" w:sz="6" w:space="0" w:color="000000"/>
              <w:bottom w:val="single" w:sz="6" w:space="0" w:color="000000"/>
              <w:right w:val="single" w:sz="6" w:space="0" w:color="000000"/>
            </w:tcBorders>
            <w:hideMark/>
          </w:tcPr>
          <w:p w:rsidR="00862728" w:rsidRPr="001B22DF" w:rsidRDefault="00862728">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lastRenderedPageBreak/>
              <w:t>Итого</w:t>
            </w: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gridSpan w:val="2"/>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62728" w:rsidRPr="001B22DF" w:rsidRDefault="00862728">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99"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b/>
                <w:bCs/>
                <w:sz w:val="28"/>
                <w:szCs w:val="28"/>
              </w:rPr>
            </w:pPr>
            <w:r w:rsidRPr="001B22DF">
              <w:rPr>
                <w:rFonts w:ascii="Times New Roman" w:hAnsi="Times New Roman" w:cs="Times New Roman"/>
                <w:b/>
                <w:bCs/>
                <w:sz w:val="28"/>
                <w:szCs w:val="28"/>
              </w:rPr>
              <w:t>-12 658,12</w:t>
            </w:r>
          </w:p>
        </w:tc>
        <w:tc>
          <w:tcPr>
            <w:tcW w:w="0" w:type="auto"/>
            <w:tcBorders>
              <w:top w:val="single" w:sz="6" w:space="0" w:color="000000"/>
              <w:left w:val="single" w:sz="6" w:space="0" w:color="000000"/>
              <w:bottom w:val="single" w:sz="6" w:space="0" w:color="000000"/>
              <w:right w:val="single" w:sz="6" w:space="0" w:color="000000"/>
            </w:tcBorders>
            <w:shd w:val="solid" w:color="FFFF99" w:fill="FFFFFF"/>
            <w:hideMark/>
          </w:tcPr>
          <w:p w:rsidR="00862728" w:rsidRPr="001B22DF" w:rsidRDefault="00862728">
            <w:pPr>
              <w:autoSpaceDE w:val="0"/>
              <w:autoSpaceDN w:val="0"/>
              <w:adjustRightInd w:val="0"/>
              <w:spacing w:after="0" w:line="240" w:lineRule="auto"/>
              <w:jc w:val="right"/>
              <w:rPr>
                <w:rFonts w:ascii="Times New Roman" w:hAnsi="Times New Roman" w:cs="Times New Roman"/>
                <w:b/>
                <w:bCs/>
                <w:sz w:val="28"/>
                <w:szCs w:val="28"/>
              </w:rPr>
            </w:pPr>
            <w:r w:rsidRPr="001B22DF">
              <w:rPr>
                <w:rFonts w:ascii="Times New Roman" w:hAnsi="Times New Roman" w:cs="Times New Roman"/>
                <w:b/>
                <w:bCs/>
                <w:sz w:val="28"/>
                <w:szCs w:val="28"/>
              </w:rPr>
              <w:t>20 105 221,86</w:t>
            </w:r>
          </w:p>
        </w:tc>
      </w:tr>
    </w:tbl>
    <w:p w:rsidR="00862728" w:rsidRPr="001B22DF" w:rsidRDefault="00862728" w:rsidP="00862728">
      <w:pPr>
        <w:jc w:val="right"/>
        <w:rPr>
          <w:rFonts w:ascii="Times New Roman" w:hAnsi="Times New Roman" w:cs="Times New Roman"/>
          <w:sz w:val="28"/>
          <w:szCs w:val="28"/>
          <w:lang w:val="en-US"/>
        </w:rPr>
      </w:pP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ПОЯСНИТЕЛЬНАЯ ЗАПИСКА  </w:t>
      </w:r>
    </w:p>
    <w:p w:rsidR="00862728" w:rsidRPr="001B22DF" w:rsidRDefault="00862728" w:rsidP="00862728">
      <w:pPr>
        <w:jc w:val="center"/>
        <w:rPr>
          <w:rFonts w:ascii="Times New Roman" w:hAnsi="Times New Roman" w:cs="Times New Roman"/>
          <w:b/>
          <w:sz w:val="28"/>
          <w:szCs w:val="28"/>
        </w:rPr>
      </w:pPr>
    </w:p>
    <w:p w:rsidR="00862728" w:rsidRPr="001B22DF" w:rsidRDefault="00862728" w:rsidP="001B22DF">
      <w:pPr>
        <w:jc w:val="both"/>
        <w:rPr>
          <w:rFonts w:ascii="Times New Roman" w:hAnsi="Times New Roman" w:cs="Times New Roman"/>
          <w:sz w:val="28"/>
          <w:szCs w:val="28"/>
        </w:rPr>
      </w:pPr>
      <w:r w:rsidRPr="001B22DF">
        <w:rPr>
          <w:rFonts w:ascii="Times New Roman" w:hAnsi="Times New Roman" w:cs="Times New Roman"/>
          <w:sz w:val="28"/>
          <w:szCs w:val="28"/>
        </w:rPr>
        <w:t>к проекту решения  «О внесении изменений  в решение Совета МО «Каминское сельское поселение» от 15.12.2016 г. № 25 «О бюджете Каминского сельского поселения  на 2017 год и на плановый период 2018 и 2019 годов»</w:t>
      </w:r>
    </w:p>
    <w:p w:rsidR="00862728" w:rsidRPr="001B22DF" w:rsidRDefault="00862728" w:rsidP="001B22DF">
      <w:pPr>
        <w:jc w:val="both"/>
        <w:rPr>
          <w:rFonts w:ascii="Times New Roman" w:hAnsi="Times New Roman" w:cs="Times New Roman"/>
          <w:sz w:val="28"/>
          <w:szCs w:val="28"/>
        </w:rPr>
      </w:pPr>
    </w:p>
    <w:p w:rsidR="00862728" w:rsidRPr="001B22DF" w:rsidRDefault="00862728" w:rsidP="001B22DF">
      <w:pPr>
        <w:jc w:val="both"/>
        <w:rPr>
          <w:rFonts w:ascii="Times New Roman" w:hAnsi="Times New Roman" w:cs="Times New Roman"/>
          <w:sz w:val="28"/>
          <w:szCs w:val="28"/>
        </w:rPr>
      </w:pPr>
      <w:r w:rsidRPr="001B22DF">
        <w:rPr>
          <w:rFonts w:ascii="Times New Roman" w:hAnsi="Times New Roman" w:cs="Times New Roman"/>
          <w:sz w:val="28"/>
          <w:szCs w:val="28"/>
        </w:rPr>
        <w:t xml:space="preserve">      1.Данным проектом предусматривается изменение основных параметров бюджета:</w:t>
      </w:r>
    </w:p>
    <w:p w:rsidR="00862728" w:rsidRPr="001B22DF" w:rsidRDefault="00862728" w:rsidP="001B22DF">
      <w:pPr>
        <w:tabs>
          <w:tab w:val="left" w:pos="4170"/>
        </w:tabs>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t xml:space="preserve">    Доходы уменьшены на 12 658,12 рублей и составят 19 063 515,08 рублей</w:t>
      </w:r>
    </w:p>
    <w:p w:rsidR="00862728" w:rsidRPr="001B22DF" w:rsidRDefault="00862728" w:rsidP="001B22DF">
      <w:pPr>
        <w:tabs>
          <w:tab w:val="left" w:pos="480"/>
          <w:tab w:val="left" w:pos="4170"/>
        </w:tabs>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t xml:space="preserve">     Расходы уменьшены на 12 658,12 рублей и составят 20 105 221,86 рублей</w:t>
      </w:r>
    </w:p>
    <w:p w:rsidR="00862728" w:rsidRPr="001B22DF" w:rsidRDefault="00862728" w:rsidP="001B22DF">
      <w:pPr>
        <w:tabs>
          <w:tab w:val="left" w:pos="480"/>
          <w:tab w:val="left" w:pos="4170"/>
        </w:tabs>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tab/>
        <w:t xml:space="preserve">    Дефицит бюджета составит 1 041 706,78 рублей.</w:t>
      </w:r>
    </w:p>
    <w:p w:rsidR="00862728" w:rsidRPr="001B22DF" w:rsidRDefault="00862728" w:rsidP="001B22DF">
      <w:pPr>
        <w:tabs>
          <w:tab w:val="left" w:pos="480"/>
          <w:tab w:val="left" w:pos="4170"/>
        </w:tabs>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t xml:space="preserve">        Источником покрытия дефицита являются остатки средств на счете бюджета по состоянию на 01.01.2017 года.</w:t>
      </w:r>
    </w:p>
    <w:p w:rsidR="00862728" w:rsidRPr="001B22DF" w:rsidRDefault="00862728" w:rsidP="001B22DF">
      <w:pPr>
        <w:tabs>
          <w:tab w:val="left" w:pos="4170"/>
        </w:tabs>
        <w:autoSpaceDE w:val="0"/>
        <w:autoSpaceDN w:val="0"/>
        <w:adjustRightInd w:val="0"/>
        <w:jc w:val="both"/>
        <w:rPr>
          <w:rFonts w:ascii="Times New Roman" w:hAnsi="Times New Roman" w:cs="Times New Roman"/>
          <w:b/>
          <w:sz w:val="28"/>
          <w:szCs w:val="28"/>
        </w:rPr>
      </w:pPr>
    </w:p>
    <w:p w:rsidR="00862728" w:rsidRPr="001B22DF" w:rsidRDefault="00862728" w:rsidP="001B22DF">
      <w:pPr>
        <w:tabs>
          <w:tab w:val="left" w:pos="4170"/>
        </w:tabs>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b/>
          <w:sz w:val="28"/>
          <w:szCs w:val="28"/>
        </w:rPr>
        <w:t xml:space="preserve">        </w:t>
      </w:r>
      <w:r w:rsidRPr="001B22DF">
        <w:rPr>
          <w:rFonts w:ascii="Times New Roman" w:hAnsi="Times New Roman" w:cs="Times New Roman"/>
          <w:sz w:val="28"/>
          <w:szCs w:val="28"/>
        </w:rPr>
        <w:t>2.</w:t>
      </w:r>
      <w:r w:rsidRPr="001B22DF">
        <w:rPr>
          <w:rFonts w:ascii="Times New Roman" w:hAnsi="Times New Roman" w:cs="Times New Roman"/>
          <w:b/>
          <w:sz w:val="28"/>
          <w:szCs w:val="28"/>
        </w:rPr>
        <w:t xml:space="preserve"> </w:t>
      </w:r>
      <w:r w:rsidRPr="001B22DF">
        <w:rPr>
          <w:rFonts w:ascii="Times New Roman" w:hAnsi="Times New Roman" w:cs="Times New Roman"/>
          <w:sz w:val="28"/>
          <w:szCs w:val="28"/>
        </w:rPr>
        <w:t>Уменьшение  доходов бюджета Каминского  сельского  поселения  на 12 658,12 руб. произведено за счет следующих источников:</w:t>
      </w:r>
    </w:p>
    <w:p w:rsidR="00862728" w:rsidRPr="001B22DF" w:rsidRDefault="00862728" w:rsidP="001B22DF">
      <w:pPr>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tab/>
        <w:t>уменьшение размера безвозмездных поступлений из районного бюджета в форме иных межбюджетных трансфертов в сумме 12 658,12 руб. ранее предоставленных на исполнение полномочий на содержание муниципального жилищного фонда, находящего в собственности муниципального образования "Родниковский муниципальный район".</w:t>
      </w:r>
    </w:p>
    <w:p w:rsidR="00862728" w:rsidRPr="001B22DF" w:rsidRDefault="00862728" w:rsidP="001B22DF">
      <w:pPr>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t xml:space="preserve"> </w:t>
      </w:r>
    </w:p>
    <w:p w:rsidR="00862728" w:rsidRPr="001B22DF" w:rsidRDefault="00862728" w:rsidP="001B22DF">
      <w:pPr>
        <w:tabs>
          <w:tab w:val="left" w:pos="4170"/>
        </w:tabs>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t xml:space="preserve">      3. Уменьшена расходная часть бюджета Каминского сельского поселения на 12 658,12 рублей  в том числе на содержание муниципального жилищного фонда, находящего в собственности муниципального образования "Родниковский муниципальный район».</w:t>
      </w:r>
    </w:p>
    <w:p w:rsidR="00862728" w:rsidRPr="001B22DF" w:rsidRDefault="00862728" w:rsidP="00862728">
      <w:pPr>
        <w:tabs>
          <w:tab w:val="left" w:pos="4170"/>
        </w:tabs>
        <w:autoSpaceDE w:val="0"/>
        <w:autoSpaceDN w:val="0"/>
        <w:adjustRightInd w:val="0"/>
        <w:jc w:val="both"/>
        <w:rPr>
          <w:rFonts w:ascii="Times New Roman" w:hAnsi="Times New Roman" w:cs="Times New Roman"/>
          <w:sz w:val="28"/>
          <w:szCs w:val="28"/>
        </w:rPr>
      </w:pPr>
      <w:r w:rsidRPr="001B22DF">
        <w:rPr>
          <w:rFonts w:ascii="Times New Roman" w:hAnsi="Times New Roman" w:cs="Times New Roman"/>
          <w:sz w:val="28"/>
          <w:szCs w:val="28"/>
        </w:rPr>
        <w:lastRenderedPageBreak/>
        <w:t xml:space="preserve">     Так же в соответствии с ходатайством администрации Каминского поселения произведено перераспределение внутри ведомственной структуры расходов бюджета  исходя из оценки ожидаемого исполнения бюджета до конца года.</w:t>
      </w:r>
    </w:p>
    <w:p w:rsidR="00BF18A9" w:rsidRPr="001B22DF" w:rsidRDefault="00862728" w:rsidP="001B22DF">
      <w:pPr>
        <w:tabs>
          <w:tab w:val="left" w:pos="480"/>
          <w:tab w:val="left" w:pos="4170"/>
        </w:tabs>
        <w:autoSpaceDE w:val="0"/>
        <w:autoSpaceDN w:val="0"/>
        <w:adjustRightInd w:val="0"/>
        <w:rPr>
          <w:rFonts w:ascii="Times New Roman" w:hAnsi="Times New Roman" w:cs="Times New Roman"/>
          <w:sz w:val="28"/>
          <w:szCs w:val="28"/>
        </w:rPr>
      </w:pPr>
      <w:r w:rsidRPr="001B22DF">
        <w:rPr>
          <w:rFonts w:ascii="Times New Roman" w:hAnsi="Times New Roman" w:cs="Times New Roman"/>
          <w:sz w:val="28"/>
          <w:szCs w:val="28"/>
        </w:rPr>
        <w:tab/>
        <w:t>В результате внесенных изменений дефицит бюджета остался неизменным и составляет 1 041 706,78 руб</w:t>
      </w:r>
    </w:p>
    <w:p w:rsidR="00862728" w:rsidRPr="001B22DF" w:rsidRDefault="00862728" w:rsidP="001B22DF">
      <w:pPr>
        <w:jc w:val="center"/>
        <w:rPr>
          <w:rFonts w:ascii="Times New Roman" w:hAnsi="Times New Roman" w:cs="Times New Roman"/>
          <w:sz w:val="28"/>
          <w:szCs w:val="28"/>
        </w:rPr>
      </w:pPr>
      <w:r w:rsidRPr="001B22DF">
        <w:rPr>
          <w:rFonts w:ascii="Times New Roman" w:hAnsi="Times New Roman" w:cs="Times New Roman"/>
          <w:noProof/>
          <w:sz w:val="28"/>
          <w:szCs w:val="28"/>
        </w:rPr>
        <w:drawing>
          <wp:inline distT="0" distB="0" distL="0" distR="0">
            <wp:extent cx="653415" cy="783590"/>
            <wp:effectExtent l="19050" t="0" r="0" b="0"/>
            <wp:docPr id="3"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7"/>
                    <a:srcRect/>
                    <a:stretch>
                      <a:fillRect/>
                    </a:stretch>
                  </pic:blipFill>
                  <pic:spPr bwMode="auto">
                    <a:xfrm>
                      <a:off x="0" y="0"/>
                      <a:ext cx="653415" cy="783590"/>
                    </a:xfrm>
                    <a:prstGeom prst="rect">
                      <a:avLst/>
                    </a:prstGeom>
                    <a:solidFill>
                      <a:srgbClr val="FFFFFF"/>
                    </a:solidFill>
                    <a:ln w="9525">
                      <a:noFill/>
                      <a:miter lim="800000"/>
                      <a:headEnd/>
                      <a:tailEnd/>
                    </a:ln>
                  </pic:spPr>
                </pic:pic>
              </a:graphicData>
            </a:graphic>
          </wp:inline>
        </w:drawing>
      </w:r>
    </w:p>
    <w:p w:rsidR="00862728" w:rsidRPr="001B22DF" w:rsidRDefault="00862728" w:rsidP="00862728">
      <w:pPr>
        <w:jc w:val="center"/>
        <w:rPr>
          <w:rFonts w:ascii="Times New Roman" w:hAnsi="Times New Roman" w:cs="Times New Roman"/>
          <w:sz w:val="28"/>
          <w:szCs w:val="28"/>
        </w:rPr>
      </w:pPr>
    </w:p>
    <w:p w:rsidR="00862728" w:rsidRPr="001B22DF" w:rsidRDefault="00862728" w:rsidP="00862728">
      <w:pPr>
        <w:jc w:val="center"/>
        <w:rPr>
          <w:rFonts w:ascii="Times New Roman" w:hAnsi="Times New Roman" w:cs="Times New Roman"/>
          <w:i/>
          <w:sz w:val="28"/>
          <w:szCs w:val="28"/>
        </w:rPr>
      </w:pPr>
      <w:r w:rsidRPr="001B22DF">
        <w:rPr>
          <w:rFonts w:ascii="Times New Roman" w:hAnsi="Times New Roman" w:cs="Times New Roman"/>
          <w:b/>
          <w:i/>
          <w:sz w:val="28"/>
          <w:szCs w:val="28"/>
        </w:rPr>
        <w:t>ПОСТАНОВЛЕНИЕ</w:t>
      </w:r>
    </w:p>
    <w:p w:rsidR="00862728" w:rsidRPr="001B22DF" w:rsidRDefault="00862728" w:rsidP="00862728">
      <w:pPr>
        <w:jc w:val="center"/>
        <w:rPr>
          <w:rFonts w:ascii="Times New Roman" w:hAnsi="Times New Roman" w:cs="Times New Roman"/>
          <w:i/>
          <w:sz w:val="28"/>
          <w:szCs w:val="28"/>
        </w:rPr>
      </w:pPr>
    </w:p>
    <w:p w:rsidR="00862728" w:rsidRPr="001B22DF" w:rsidRDefault="00862728" w:rsidP="00862728">
      <w:pPr>
        <w:jc w:val="center"/>
        <w:rPr>
          <w:rFonts w:ascii="Times New Roman" w:hAnsi="Times New Roman" w:cs="Times New Roman"/>
          <w:b/>
          <w:i/>
          <w:sz w:val="28"/>
          <w:szCs w:val="28"/>
        </w:rPr>
      </w:pPr>
      <w:r w:rsidRPr="001B22DF">
        <w:rPr>
          <w:rFonts w:ascii="Times New Roman" w:hAnsi="Times New Roman" w:cs="Times New Roman"/>
          <w:b/>
          <w:i/>
          <w:sz w:val="28"/>
          <w:szCs w:val="28"/>
        </w:rPr>
        <w:t xml:space="preserve"> Администрации</w:t>
      </w:r>
    </w:p>
    <w:p w:rsidR="00862728" w:rsidRPr="001B22DF" w:rsidRDefault="00862728" w:rsidP="00862728">
      <w:pPr>
        <w:jc w:val="center"/>
        <w:rPr>
          <w:rFonts w:ascii="Times New Roman" w:hAnsi="Times New Roman" w:cs="Times New Roman"/>
          <w:b/>
          <w:i/>
          <w:sz w:val="28"/>
          <w:szCs w:val="28"/>
        </w:rPr>
      </w:pPr>
      <w:r w:rsidRPr="001B22DF">
        <w:rPr>
          <w:rFonts w:ascii="Times New Roman" w:hAnsi="Times New Roman" w:cs="Times New Roman"/>
          <w:b/>
          <w:i/>
          <w:sz w:val="28"/>
          <w:szCs w:val="28"/>
        </w:rPr>
        <w:t xml:space="preserve">муниципального образования </w:t>
      </w:r>
    </w:p>
    <w:p w:rsidR="00862728" w:rsidRPr="001B22DF" w:rsidRDefault="00862728" w:rsidP="00862728">
      <w:pPr>
        <w:jc w:val="center"/>
        <w:rPr>
          <w:rFonts w:ascii="Times New Roman" w:hAnsi="Times New Roman" w:cs="Times New Roman"/>
          <w:b/>
          <w:i/>
          <w:sz w:val="28"/>
          <w:szCs w:val="28"/>
        </w:rPr>
      </w:pPr>
      <w:r w:rsidRPr="001B22DF">
        <w:rPr>
          <w:rFonts w:ascii="Times New Roman" w:hAnsi="Times New Roman" w:cs="Times New Roman"/>
          <w:b/>
          <w:i/>
          <w:sz w:val="28"/>
          <w:szCs w:val="28"/>
        </w:rPr>
        <w:t xml:space="preserve">«Каминское сельское поселение Родниковского </w:t>
      </w:r>
    </w:p>
    <w:p w:rsidR="00862728" w:rsidRPr="001B22DF" w:rsidRDefault="00862728" w:rsidP="00862728">
      <w:pPr>
        <w:jc w:val="center"/>
        <w:rPr>
          <w:rFonts w:ascii="Times New Roman" w:hAnsi="Times New Roman" w:cs="Times New Roman"/>
          <w:b/>
          <w:i/>
          <w:sz w:val="28"/>
          <w:szCs w:val="28"/>
        </w:rPr>
      </w:pPr>
      <w:r w:rsidRPr="001B22DF">
        <w:rPr>
          <w:rFonts w:ascii="Times New Roman" w:hAnsi="Times New Roman" w:cs="Times New Roman"/>
          <w:b/>
          <w:i/>
          <w:sz w:val="28"/>
          <w:szCs w:val="28"/>
        </w:rPr>
        <w:t>муниципального  района  Ивановской области»</w:t>
      </w:r>
    </w:p>
    <w:p w:rsidR="00862728" w:rsidRPr="001B22DF" w:rsidRDefault="00862728" w:rsidP="00862728">
      <w:pPr>
        <w:jc w:val="center"/>
        <w:rPr>
          <w:rFonts w:ascii="Times New Roman" w:hAnsi="Times New Roman" w:cs="Times New Roman"/>
          <w:b/>
          <w:i/>
          <w:sz w:val="28"/>
          <w:szCs w:val="28"/>
        </w:rPr>
      </w:pPr>
    </w:p>
    <w:p w:rsidR="00862728" w:rsidRPr="001B22DF" w:rsidRDefault="00862728" w:rsidP="00862728">
      <w:pPr>
        <w:jc w:val="center"/>
        <w:rPr>
          <w:rFonts w:ascii="Times New Roman" w:hAnsi="Times New Roman" w:cs="Times New Roman"/>
          <w:sz w:val="28"/>
          <w:szCs w:val="28"/>
        </w:rPr>
      </w:pPr>
      <w:r w:rsidRPr="001B22DF">
        <w:rPr>
          <w:rFonts w:ascii="Times New Roman" w:hAnsi="Times New Roman" w:cs="Times New Roman"/>
          <w:sz w:val="28"/>
          <w:szCs w:val="28"/>
        </w:rPr>
        <w:t>от  28.12.2017</w:t>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t xml:space="preserve"> № 118</w:t>
      </w:r>
      <w:r w:rsidRPr="001B22DF">
        <w:rPr>
          <w:rFonts w:ascii="Times New Roman" w:hAnsi="Times New Roman" w:cs="Times New Roman"/>
          <w:sz w:val="28"/>
          <w:szCs w:val="28"/>
        </w:rPr>
        <w:tab/>
      </w:r>
    </w:p>
    <w:p w:rsidR="00862728" w:rsidRPr="001B22DF" w:rsidRDefault="00862728" w:rsidP="00862728">
      <w:pPr>
        <w:pStyle w:val="ConsPlusTitle"/>
        <w:ind w:right="-850"/>
        <w:jc w:val="center"/>
        <w:rPr>
          <w:rFonts w:ascii="Times New Roman" w:hAnsi="Times New Roman" w:cs="Times New Roman"/>
          <w:sz w:val="28"/>
          <w:szCs w:val="28"/>
        </w:rPr>
      </w:pPr>
    </w:p>
    <w:p w:rsidR="00862728" w:rsidRPr="001B22DF" w:rsidRDefault="00862728" w:rsidP="00862728">
      <w:pPr>
        <w:pStyle w:val="ConsPlusTitle"/>
        <w:jc w:val="center"/>
        <w:rPr>
          <w:rFonts w:ascii="Times New Roman" w:hAnsi="Times New Roman" w:cs="Times New Roman"/>
          <w:bCs w:val="0"/>
          <w:sz w:val="28"/>
          <w:szCs w:val="28"/>
        </w:rPr>
      </w:pPr>
      <w:r w:rsidRPr="001B22DF">
        <w:rPr>
          <w:rFonts w:ascii="Times New Roman" w:hAnsi="Times New Roman" w:cs="Times New Roman"/>
          <w:sz w:val="28"/>
          <w:szCs w:val="28"/>
        </w:rPr>
        <w:t xml:space="preserve"> Об утверждении муниципальной программы </w:t>
      </w:r>
      <w:r w:rsidRPr="001B22DF">
        <w:rPr>
          <w:rFonts w:ascii="Times New Roman" w:hAnsi="Times New Roman" w:cs="Times New Roman"/>
          <w:bCs w:val="0"/>
          <w:sz w:val="28"/>
          <w:szCs w:val="28"/>
        </w:rPr>
        <w:t>"Формирование современной городской среды на территории муниципального образования "Каминское  сельское  поселение Родниковского муниципального района Ивановской области" на 2018-2022 годы</w:t>
      </w:r>
    </w:p>
    <w:p w:rsidR="00862728" w:rsidRPr="001B22DF" w:rsidRDefault="00862728" w:rsidP="00862728">
      <w:pPr>
        <w:pStyle w:val="ConsPlusTitle"/>
        <w:jc w:val="center"/>
        <w:rPr>
          <w:rFonts w:ascii="Times New Roman" w:hAnsi="Times New Roman" w:cs="Times New Roman"/>
          <w:sz w:val="28"/>
          <w:szCs w:val="28"/>
        </w:rPr>
      </w:pPr>
    </w:p>
    <w:p w:rsidR="00862728" w:rsidRPr="001B22DF" w:rsidRDefault="00862728" w:rsidP="00862728">
      <w:pPr>
        <w:pStyle w:val="ConsPlusTitle"/>
        <w:widowControl/>
        <w:ind w:firstLine="540"/>
        <w:jc w:val="both"/>
        <w:rPr>
          <w:rFonts w:ascii="Times New Roman" w:hAnsi="Times New Roman" w:cs="Times New Roman"/>
          <w:b w:val="0"/>
          <w:sz w:val="28"/>
          <w:szCs w:val="28"/>
        </w:rPr>
      </w:pPr>
      <w:r w:rsidRPr="001B22DF">
        <w:rPr>
          <w:rFonts w:ascii="Times New Roman" w:hAnsi="Times New Roman" w:cs="Times New Roman"/>
          <w:b w:val="0"/>
          <w:sz w:val="28"/>
          <w:szCs w:val="28"/>
        </w:rPr>
        <w:t xml:space="preserve">В соответствии со </w:t>
      </w:r>
      <w:hyperlink r:id="rId11" w:history="1">
        <w:r w:rsidRPr="001B22DF">
          <w:rPr>
            <w:rStyle w:val="a3"/>
            <w:b w:val="0"/>
            <w:color w:val="auto"/>
            <w:sz w:val="28"/>
            <w:szCs w:val="28"/>
            <w:u w:val="none"/>
          </w:rPr>
          <w:t>статьей 179</w:t>
        </w:r>
      </w:hyperlink>
      <w:r w:rsidRPr="001B22DF">
        <w:rPr>
          <w:rFonts w:ascii="Times New Roman" w:hAnsi="Times New Roman" w:cs="Times New Roman"/>
          <w:b w:val="0"/>
          <w:sz w:val="28"/>
          <w:szCs w:val="28"/>
        </w:rPr>
        <w:t xml:space="preserve"> Бюджетного кодекса Российской Федерации,  Постановлением администрации муниципального образования "Каминское сельское поселение Родниковского муниципального района Ивановской области" от 24.10.2013г.  № 63 "Об утверждении Порядка принятия решений о разработке муниципальных программ Каминского сельского поселения, их формирования и реализации", Приказом Министерства строительства и жилищно-коммунального хозяйства Российской Федерации от 21.02.2017г. №114/пр "Об утверждении методических рекомендаций по подготовке государственных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2018 - 2022 годы", </w:t>
      </w:r>
    </w:p>
    <w:p w:rsidR="001B22DF" w:rsidRDefault="001B22DF" w:rsidP="00862728">
      <w:pPr>
        <w:autoSpaceDN w:val="0"/>
        <w:adjustRightInd w:val="0"/>
        <w:jc w:val="center"/>
        <w:rPr>
          <w:rFonts w:ascii="Times New Roman" w:hAnsi="Times New Roman" w:cs="Times New Roman"/>
          <w:b/>
          <w:sz w:val="28"/>
          <w:szCs w:val="28"/>
        </w:rPr>
      </w:pPr>
    </w:p>
    <w:p w:rsidR="00862728" w:rsidRPr="001B22DF" w:rsidRDefault="00862728" w:rsidP="00862728">
      <w:pPr>
        <w:autoSpaceDN w:val="0"/>
        <w:adjustRightInd w:val="0"/>
        <w:jc w:val="center"/>
        <w:rPr>
          <w:rFonts w:ascii="Times New Roman" w:hAnsi="Times New Roman" w:cs="Times New Roman"/>
          <w:b/>
          <w:sz w:val="28"/>
          <w:szCs w:val="28"/>
        </w:rPr>
      </w:pPr>
      <w:r w:rsidRPr="001B22DF">
        <w:rPr>
          <w:rFonts w:ascii="Times New Roman" w:hAnsi="Times New Roman" w:cs="Times New Roman"/>
          <w:b/>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p w:rsidR="00862728" w:rsidRPr="001B22DF" w:rsidRDefault="00862728" w:rsidP="00862728">
      <w:pPr>
        <w:autoSpaceDN w:val="0"/>
        <w:adjustRightInd w:val="0"/>
        <w:jc w:val="center"/>
        <w:rPr>
          <w:rFonts w:ascii="Times New Roman" w:hAnsi="Times New Roman" w:cs="Times New Roman"/>
          <w:b/>
          <w:sz w:val="28"/>
          <w:szCs w:val="28"/>
        </w:rPr>
      </w:pPr>
      <w:r w:rsidRPr="001B22DF">
        <w:rPr>
          <w:rFonts w:ascii="Times New Roman" w:hAnsi="Times New Roman" w:cs="Times New Roman"/>
          <w:b/>
          <w:sz w:val="28"/>
          <w:szCs w:val="28"/>
        </w:rPr>
        <w:t>п о с т а н о в л я е т:</w:t>
      </w:r>
    </w:p>
    <w:p w:rsidR="00862728" w:rsidRPr="001B22DF" w:rsidRDefault="00862728" w:rsidP="00862728">
      <w:pPr>
        <w:pStyle w:val="ConsPlusNormal"/>
        <w:ind w:firstLine="0"/>
        <w:jc w:val="both"/>
        <w:rPr>
          <w:rFonts w:ascii="Times New Roman" w:hAnsi="Times New Roman" w:cs="Times New Roman"/>
          <w:sz w:val="28"/>
          <w:szCs w:val="28"/>
        </w:rPr>
      </w:pPr>
      <w:r w:rsidRPr="001B22DF">
        <w:rPr>
          <w:rFonts w:ascii="Times New Roman" w:hAnsi="Times New Roman" w:cs="Times New Roman"/>
          <w:sz w:val="28"/>
          <w:szCs w:val="28"/>
        </w:rPr>
        <w:t xml:space="preserve">    1. Утвердить муниципальную </w:t>
      </w:r>
      <w:hyperlink r:id="rId12" w:anchor="P32" w:history="1">
        <w:r w:rsidRPr="001B22DF">
          <w:rPr>
            <w:rStyle w:val="a3"/>
            <w:color w:val="auto"/>
            <w:sz w:val="28"/>
            <w:szCs w:val="28"/>
            <w:u w:val="none"/>
          </w:rPr>
          <w:t>программу</w:t>
        </w:r>
      </w:hyperlink>
      <w:r w:rsidRPr="001B22DF">
        <w:rPr>
          <w:rFonts w:ascii="Times New Roman" w:hAnsi="Times New Roman" w:cs="Times New Roman"/>
          <w:sz w:val="28"/>
          <w:szCs w:val="28"/>
        </w:rPr>
        <w:t xml:space="preserve">  "</w:t>
      </w:r>
      <w:r w:rsidRPr="001B22DF">
        <w:rPr>
          <w:rFonts w:ascii="Times New Roman" w:hAnsi="Times New Roman" w:cs="Times New Roman"/>
          <w:bCs/>
          <w:sz w:val="28"/>
          <w:szCs w:val="28"/>
        </w:rPr>
        <w:t>Формирование современной городской среды на территории муниципального образования "Каминское сельское поселение Родниковского муниципального района Ивановской области" на 2018-2022 годы (приложение)</w:t>
      </w:r>
      <w:r w:rsidRPr="001B22DF">
        <w:rPr>
          <w:rFonts w:ascii="Times New Roman" w:hAnsi="Times New Roman" w:cs="Times New Roman"/>
          <w:sz w:val="28"/>
          <w:szCs w:val="28"/>
        </w:rPr>
        <w:t>.</w:t>
      </w:r>
    </w:p>
    <w:p w:rsidR="00862728" w:rsidRPr="001B22DF" w:rsidRDefault="00862728" w:rsidP="00862728">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2. Настоящее постановление вступает в силу со дня его подписания и подлежит официальному опубликованию.</w:t>
      </w:r>
    </w:p>
    <w:p w:rsidR="00862728" w:rsidRPr="001B22DF" w:rsidRDefault="00862728" w:rsidP="00862728">
      <w:pPr>
        <w:jc w:val="both"/>
        <w:rPr>
          <w:rFonts w:ascii="Times New Roman" w:hAnsi="Times New Roman" w:cs="Times New Roman"/>
          <w:sz w:val="28"/>
          <w:szCs w:val="28"/>
        </w:rPr>
      </w:pPr>
      <w:r w:rsidRPr="001B22DF">
        <w:rPr>
          <w:rFonts w:ascii="Times New Roman" w:hAnsi="Times New Roman" w:cs="Times New Roman"/>
          <w:sz w:val="28"/>
          <w:szCs w:val="28"/>
        </w:rPr>
        <w:t xml:space="preserve">    3. Контроль за исполнением настоящего постановления возложить на  заместителя Главы администрации муниципального образования "Каминское сельское поселение Родниковского муниципального района Ивановской области" Крылову Т.П.</w:t>
      </w:r>
    </w:p>
    <w:p w:rsidR="001B22DF" w:rsidRDefault="001B22DF" w:rsidP="00862728">
      <w:pPr>
        <w:jc w:val="both"/>
        <w:rPr>
          <w:rFonts w:ascii="Times New Roman" w:hAnsi="Times New Roman" w:cs="Times New Roman"/>
          <w:b/>
          <w:sz w:val="28"/>
          <w:szCs w:val="28"/>
        </w:rPr>
      </w:pPr>
    </w:p>
    <w:p w:rsidR="001B22DF" w:rsidRDefault="001B22DF" w:rsidP="00862728">
      <w:pPr>
        <w:jc w:val="both"/>
        <w:rPr>
          <w:rFonts w:ascii="Times New Roman" w:hAnsi="Times New Roman" w:cs="Times New Roman"/>
          <w:b/>
          <w:sz w:val="28"/>
          <w:szCs w:val="28"/>
        </w:rPr>
      </w:pPr>
    </w:p>
    <w:p w:rsidR="00862728" w:rsidRPr="001B22DF" w:rsidRDefault="00862728" w:rsidP="00862728">
      <w:pPr>
        <w:jc w:val="both"/>
        <w:rPr>
          <w:rFonts w:ascii="Times New Roman" w:hAnsi="Times New Roman" w:cs="Times New Roman"/>
          <w:b/>
          <w:sz w:val="28"/>
          <w:szCs w:val="28"/>
        </w:rPr>
      </w:pPr>
      <w:r w:rsidRPr="001B22DF">
        <w:rPr>
          <w:rFonts w:ascii="Times New Roman" w:hAnsi="Times New Roman" w:cs="Times New Roman"/>
          <w:b/>
          <w:sz w:val="28"/>
          <w:szCs w:val="28"/>
        </w:rPr>
        <w:t>Глава муниципального образования</w:t>
      </w:r>
    </w:p>
    <w:p w:rsidR="00862728" w:rsidRPr="001B22DF" w:rsidRDefault="00862728" w:rsidP="00862728">
      <w:pPr>
        <w:jc w:val="both"/>
        <w:rPr>
          <w:rFonts w:ascii="Times New Roman" w:hAnsi="Times New Roman" w:cs="Times New Roman"/>
          <w:b/>
          <w:sz w:val="28"/>
          <w:szCs w:val="28"/>
        </w:rPr>
      </w:pPr>
      <w:r w:rsidRPr="001B22DF">
        <w:rPr>
          <w:rFonts w:ascii="Times New Roman" w:hAnsi="Times New Roman" w:cs="Times New Roman"/>
          <w:b/>
          <w:sz w:val="28"/>
          <w:szCs w:val="28"/>
        </w:rPr>
        <w:t xml:space="preserve">«Каминское сельское поселение                                                                               </w:t>
      </w:r>
    </w:p>
    <w:p w:rsidR="00862728" w:rsidRPr="001B22DF" w:rsidRDefault="00862728" w:rsidP="00862728">
      <w:pPr>
        <w:jc w:val="both"/>
        <w:rPr>
          <w:rFonts w:ascii="Times New Roman" w:hAnsi="Times New Roman" w:cs="Times New Roman"/>
          <w:b/>
          <w:sz w:val="28"/>
          <w:szCs w:val="28"/>
        </w:rPr>
      </w:pPr>
      <w:r w:rsidRPr="001B22DF">
        <w:rPr>
          <w:rFonts w:ascii="Times New Roman" w:hAnsi="Times New Roman" w:cs="Times New Roman"/>
          <w:b/>
          <w:sz w:val="28"/>
          <w:szCs w:val="28"/>
        </w:rPr>
        <w:t xml:space="preserve">Родниковского муниципального </w:t>
      </w:r>
    </w:p>
    <w:p w:rsidR="00862728" w:rsidRPr="001B22DF" w:rsidRDefault="00862728" w:rsidP="00862728">
      <w:pPr>
        <w:jc w:val="both"/>
        <w:rPr>
          <w:rFonts w:ascii="Times New Roman" w:hAnsi="Times New Roman" w:cs="Times New Roman"/>
          <w:b/>
          <w:sz w:val="28"/>
          <w:szCs w:val="28"/>
        </w:rPr>
      </w:pPr>
      <w:r w:rsidRPr="001B22DF">
        <w:rPr>
          <w:rFonts w:ascii="Times New Roman" w:hAnsi="Times New Roman" w:cs="Times New Roman"/>
          <w:b/>
          <w:sz w:val="28"/>
          <w:szCs w:val="28"/>
        </w:rPr>
        <w:t>района    Ивановской области»</w:t>
      </w:r>
      <w:r w:rsidRPr="001B22DF">
        <w:rPr>
          <w:rFonts w:ascii="Times New Roman" w:hAnsi="Times New Roman" w:cs="Times New Roman"/>
          <w:b/>
          <w:sz w:val="28"/>
          <w:szCs w:val="28"/>
        </w:rPr>
        <w:tab/>
      </w:r>
      <w:r w:rsidRPr="001B22DF">
        <w:rPr>
          <w:rFonts w:ascii="Times New Roman" w:hAnsi="Times New Roman" w:cs="Times New Roman"/>
          <w:b/>
          <w:sz w:val="28"/>
          <w:szCs w:val="28"/>
        </w:rPr>
        <w:tab/>
      </w:r>
      <w:r w:rsidRPr="001B22DF">
        <w:rPr>
          <w:rFonts w:ascii="Times New Roman" w:hAnsi="Times New Roman" w:cs="Times New Roman"/>
          <w:b/>
          <w:sz w:val="28"/>
          <w:szCs w:val="28"/>
        </w:rPr>
        <w:tab/>
        <w:t xml:space="preserve">                   В.В. Карелов</w:t>
      </w:r>
    </w:p>
    <w:p w:rsidR="00862728" w:rsidRPr="001B22DF" w:rsidRDefault="00862728" w:rsidP="00862728">
      <w:pPr>
        <w:jc w:val="both"/>
        <w:rPr>
          <w:rFonts w:ascii="Times New Roman" w:hAnsi="Times New Roman" w:cs="Times New Roman"/>
          <w:b/>
          <w:sz w:val="28"/>
          <w:szCs w:val="28"/>
        </w:rPr>
      </w:pPr>
    </w:p>
    <w:tbl>
      <w:tblPr>
        <w:tblpPr w:leftFromText="180" w:rightFromText="180" w:horzAnchor="margin" w:tblpXSpec="center" w:tblpY="240"/>
        <w:tblW w:w="10545" w:type="dxa"/>
        <w:tblLayout w:type="fixed"/>
        <w:tblLook w:val="04A0"/>
      </w:tblPr>
      <w:tblGrid>
        <w:gridCol w:w="2807"/>
        <w:gridCol w:w="7738"/>
      </w:tblGrid>
      <w:tr w:rsidR="00862728" w:rsidRPr="001B22DF" w:rsidTr="002F17B9">
        <w:tc>
          <w:tcPr>
            <w:tcW w:w="2807" w:type="dxa"/>
          </w:tcPr>
          <w:p w:rsidR="00862728" w:rsidRPr="001B22DF" w:rsidRDefault="00862728" w:rsidP="002F17B9">
            <w:pPr>
              <w:pStyle w:val="ConsPlusNormal"/>
              <w:widowControl/>
              <w:snapToGrid w:val="0"/>
              <w:spacing w:line="276" w:lineRule="auto"/>
              <w:ind w:firstLine="0"/>
              <w:jc w:val="right"/>
              <w:rPr>
                <w:rFonts w:ascii="Times New Roman" w:hAnsi="Times New Roman" w:cs="Times New Roman"/>
                <w:sz w:val="28"/>
                <w:szCs w:val="28"/>
              </w:rPr>
            </w:pPr>
          </w:p>
        </w:tc>
        <w:tc>
          <w:tcPr>
            <w:tcW w:w="7738" w:type="dxa"/>
            <w:hideMark/>
          </w:tcPr>
          <w:p w:rsidR="00862728" w:rsidRPr="001B22DF" w:rsidRDefault="00862728" w:rsidP="002F17B9">
            <w:pPr>
              <w:pStyle w:val="ConsPlusNormal"/>
              <w:widowControl/>
              <w:spacing w:line="276" w:lineRule="auto"/>
              <w:ind w:left="5387" w:firstLine="0"/>
              <w:rPr>
                <w:rFonts w:ascii="Times New Roman" w:hAnsi="Times New Roman" w:cs="Times New Roman"/>
                <w:sz w:val="28"/>
                <w:szCs w:val="28"/>
              </w:rPr>
            </w:pPr>
            <w:r w:rsidRPr="001B22DF">
              <w:rPr>
                <w:rFonts w:ascii="Times New Roman" w:hAnsi="Times New Roman" w:cs="Times New Roman"/>
                <w:sz w:val="28"/>
                <w:szCs w:val="28"/>
              </w:rPr>
              <w:t xml:space="preserve">        Приложение</w:t>
            </w:r>
          </w:p>
          <w:p w:rsidR="00862728" w:rsidRPr="001B22DF" w:rsidRDefault="00862728" w:rsidP="002F17B9">
            <w:pPr>
              <w:pStyle w:val="ConsPlusNormal"/>
              <w:widowControl/>
              <w:spacing w:line="276" w:lineRule="auto"/>
              <w:ind w:firstLine="0"/>
              <w:jc w:val="right"/>
              <w:rPr>
                <w:rFonts w:ascii="Times New Roman" w:hAnsi="Times New Roman" w:cs="Times New Roman"/>
                <w:sz w:val="28"/>
                <w:szCs w:val="28"/>
              </w:rPr>
            </w:pPr>
            <w:r w:rsidRPr="001B22DF">
              <w:rPr>
                <w:rFonts w:ascii="Times New Roman" w:hAnsi="Times New Roman" w:cs="Times New Roman"/>
                <w:sz w:val="28"/>
                <w:szCs w:val="28"/>
              </w:rPr>
              <w:t xml:space="preserve">к постановлению администрации </w:t>
            </w:r>
          </w:p>
          <w:p w:rsidR="00862728" w:rsidRPr="001B22DF" w:rsidRDefault="00862728" w:rsidP="002F17B9">
            <w:pPr>
              <w:pStyle w:val="ConsPlusNormal"/>
              <w:widowControl/>
              <w:spacing w:line="276" w:lineRule="auto"/>
              <w:ind w:firstLine="0"/>
              <w:jc w:val="right"/>
              <w:rPr>
                <w:rFonts w:ascii="Times New Roman" w:hAnsi="Times New Roman" w:cs="Times New Roman"/>
                <w:sz w:val="28"/>
                <w:szCs w:val="28"/>
              </w:rPr>
            </w:pPr>
            <w:r w:rsidRPr="001B22DF">
              <w:rPr>
                <w:rFonts w:ascii="Times New Roman" w:hAnsi="Times New Roman" w:cs="Times New Roman"/>
                <w:sz w:val="28"/>
                <w:szCs w:val="28"/>
              </w:rPr>
              <w:t xml:space="preserve">муниципального образования </w:t>
            </w:r>
          </w:p>
          <w:p w:rsidR="00862728" w:rsidRPr="001B22DF" w:rsidRDefault="00862728" w:rsidP="002F17B9">
            <w:pPr>
              <w:pStyle w:val="ConsPlusTitle"/>
              <w:widowControl/>
              <w:spacing w:line="276" w:lineRule="auto"/>
              <w:ind w:firstLine="540"/>
              <w:jc w:val="right"/>
              <w:rPr>
                <w:rFonts w:ascii="Times New Roman" w:hAnsi="Times New Roman" w:cs="Times New Roman"/>
                <w:b w:val="0"/>
                <w:sz w:val="28"/>
                <w:szCs w:val="28"/>
              </w:rPr>
            </w:pPr>
            <w:r w:rsidRPr="001B22DF">
              <w:rPr>
                <w:rFonts w:ascii="Times New Roman" w:hAnsi="Times New Roman" w:cs="Times New Roman"/>
                <w:b w:val="0"/>
                <w:sz w:val="28"/>
                <w:szCs w:val="28"/>
              </w:rPr>
              <w:t xml:space="preserve">                     "Каминское сельское поселение                                     </w:t>
            </w:r>
          </w:p>
          <w:p w:rsidR="00862728" w:rsidRPr="001B22DF" w:rsidRDefault="00862728" w:rsidP="001B22DF">
            <w:pPr>
              <w:pStyle w:val="ConsPlusTitle"/>
              <w:widowControl/>
              <w:spacing w:line="276" w:lineRule="auto"/>
              <w:ind w:firstLine="540"/>
              <w:jc w:val="right"/>
              <w:rPr>
                <w:rFonts w:ascii="Times New Roman" w:hAnsi="Times New Roman" w:cs="Times New Roman"/>
                <w:b w:val="0"/>
                <w:sz w:val="28"/>
                <w:szCs w:val="28"/>
              </w:rPr>
            </w:pPr>
            <w:r w:rsidRPr="001B22DF">
              <w:rPr>
                <w:rFonts w:ascii="Times New Roman" w:hAnsi="Times New Roman" w:cs="Times New Roman"/>
                <w:b w:val="0"/>
                <w:sz w:val="28"/>
                <w:szCs w:val="28"/>
              </w:rPr>
              <w:t>Родниковского муниципального района                          Ивановской области"от  28.12.2017  № 118</w:t>
            </w:r>
          </w:p>
        </w:tc>
      </w:tr>
    </w:tbl>
    <w:p w:rsidR="00862728" w:rsidRPr="001B22DF" w:rsidRDefault="00862728" w:rsidP="00862728">
      <w:pPr>
        <w:ind w:right="-235"/>
        <w:rPr>
          <w:rFonts w:ascii="Times New Roman" w:hAnsi="Times New Roman" w:cs="Times New Roman"/>
          <w:sz w:val="28"/>
          <w:szCs w:val="28"/>
        </w:rPr>
      </w:pPr>
    </w:p>
    <w:p w:rsidR="00862728" w:rsidRPr="001B22DF" w:rsidRDefault="00862728" w:rsidP="00862728">
      <w:pPr>
        <w:jc w:val="right"/>
        <w:rPr>
          <w:rFonts w:ascii="Times New Roman" w:hAnsi="Times New Roman" w:cs="Times New Roman"/>
          <w:sz w:val="28"/>
          <w:szCs w:val="28"/>
        </w:rPr>
      </w:pPr>
    </w:p>
    <w:p w:rsidR="001B22DF" w:rsidRDefault="001B22DF" w:rsidP="001B22DF">
      <w:pPr>
        <w:rPr>
          <w:rFonts w:ascii="Times New Roman" w:hAnsi="Times New Roman" w:cs="Times New Roman"/>
          <w:b/>
          <w:bCs/>
          <w:sz w:val="28"/>
          <w:szCs w:val="28"/>
        </w:rPr>
      </w:pPr>
    </w:p>
    <w:p w:rsidR="001B22DF" w:rsidRDefault="001B22DF" w:rsidP="00862728">
      <w:pPr>
        <w:jc w:val="center"/>
        <w:rPr>
          <w:rFonts w:ascii="Times New Roman" w:hAnsi="Times New Roman" w:cs="Times New Roman"/>
          <w:b/>
          <w:bCs/>
          <w:sz w:val="28"/>
          <w:szCs w:val="28"/>
        </w:rPr>
      </w:pPr>
    </w:p>
    <w:p w:rsidR="001B22DF" w:rsidRDefault="001B22DF" w:rsidP="00862728">
      <w:pPr>
        <w:jc w:val="center"/>
        <w:rPr>
          <w:rFonts w:ascii="Times New Roman" w:hAnsi="Times New Roman" w:cs="Times New Roman"/>
          <w:b/>
          <w:bCs/>
          <w:sz w:val="28"/>
          <w:szCs w:val="28"/>
        </w:rPr>
      </w:pPr>
    </w:p>
    <w:p w:rsidR="00862728" w:rsidRPr="001B22DF" w:rsidRDefault="00862728" w:rsidP="00862728">
      <w:pPr>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Муниципальная  программа  </w:t>
      </w:r>
    </w:p>
    <w:p w:rsidR="00862728" w:rsidRPr="001B22DF" w:rsidRDefault="00862728" w:rsidP="00862728">
      <w:pPr>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"Формирование современной городской среды на территории муниципального образования "Каминское сельское поселение Родниковского муниципального района Ивановской области" </w:t>
      </w:r>
    </w:p>
    <w:p w:rsidR="00862728" w:rsidRPr="001B22DF" w:rsidRDefault="00862728" w:rsidP="00862728">
      <w:pPr>
        <w:jc w:val="center"/>
        <w:rPr>
          <w:rFonts w:ascii="Times New Roman" w:hAnsi="Times New Roman" w:cs="Times New Roman"/>
          <w:b/>
          <w:bCs/>
          <w:sz w:val="28"/>
          <w:szCs w:val="28"/>
        </w:rPr>
      </w:pPr>
      <w:r w:rsidRPr="001B22DF">
        <w:rPr>
          <w:rFonts w:ascii="Times New Roman" w:hAnsi="Times New Roman" w:cs="Times New Roman"/>
          <w:b/>
          <w:bCs/>
          <w:sz w:val="28"/>
          <w:szCs w:val="28"/>
        </w:rPr>
        <w:t>на 2018-2022 годы</w:t>
      </w:r>
    </w:p>
    <w:p w:rsidR="00862728" w:rsidRPr="001B22DF" w:rsidRDefault="00862728" w:rsidP="00862728">
      <w:pPr>
        <w:shd w:val="clear" w:color="auto" w:fill="FFFFFF"/>
        <w:spacing w:line="293" w:lineRule="exact"/>
        <w:ind w:left="5280" w:right="53" w:firstLine="91"/>
        <w:jc w:val="both"/>
        <w:rPr>
          <w:rFonts w:ascii="Times New Roman" w:hAnsi="Times New Roman" w:cs="Times New Roman"/>
          <w:sz w:val="28"/>
          <w:szCs w:val="28"/>
        </w:rPr>
      </w:pPr>
    </w:p>
    <w:p w:rsidR="00862728" w:rsidRPr="001B22DF" w:rsidRDefault="00862728" w:rsidP="00862728">
      <w:pPr>
        <w:shd w:val="clear" w:color="auto" w:fill="FFFFFF"/>
        <w:spacing w:line="293" w:lineRule="exact"/>
        <w:ind w:left="5280" w:right="53" w:firstLine="91"/>
        <w:jc w:val="both"/>
        <w:rPr>
          <w:rFonts w:ascii="Times New Roman" w:hAnsi="Times New Roman" w:cs="Times New Roman"/>
          <w:sz w:val="28"/>
          <w:szCs w:val="28"/>
        </w:rPr>
      </w:pPr>
    </w:p>
    <w:p w:rsidR="00862728" w:rsidRPr="001B22DF" w:rsidRDefault="00862728" w:rsidP="00862728">
      <w:pPr>
        <w:shd w:val="clear" w:color="auto" w:fill="FFFFFF"/>
        <w:ind w:right="53"/>
        <w:jc w:val="center"/>
        <w:rPr>
          <w:rFonts w:ascii="Times New Roman" w:hAnsi="Times New Roman" w:cs="Times New Roman"/>
          <w:bCs/>
          <w:sz w:val="28"/>
          <w:szCs w:val="28"/>
        </w:rPr>
      </w:pPr>
      <w:r w:rsidRPr="001B22DF">
        <w:rPr>
          <w:rFonts w:ascii="Times New Roman" w:hAnsi="Times New Roman" w:cs="Times New Roman"/>
          <w:b/>
          <w:bCs/>
          <w:sz w:val="28"/>
          <w:szCs w:val="28"/>
        </w:rPr>
        <w:t>ПАСПОРТ  МУНИЦИПАЛЬНОЙ ПРОГРАММЫ</w:t>
      </w:r>
    </w:p>
    <w:p w:rsidR="00862728" w:rsidRPr="001B22DF" w:rsidRDefault="00862728" w:rsidP="00862728">
      <w:pPr>
        <w:shd w:val="clear" w:color="auto" w:fill="FFFFFF"/>
        <w:ind w:right="53"/>
        <w:rPr>
          <w:rFonts w:ascii="Times New Roman" w:hAnsi="Times New Roman" w:cs="Times New Roman"/>
          <w:bCs/>
          <w:sz w:val="28"/>
          <w:szCs w:val="28"/>
        </w:rPr>
      </w:pPr>
    </w:p>
    <w:tbl>
      <w:tblPr>
        <w:tblW w:w="0" w:type="auto"/>
        <w:tblInd w:w="-186" w:type="dxa"/>
        <w:tblLook w:val="04A0"/>
      </w:tblPr>
      <w:tblGrid>
        <w:gridCol w:w="2366"/>
        <w:gridCol w:w="8241"/>
      </w:tblGrid>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shd w:val="clear" w:color="auto" w:fill="FFFFFF"/>
              <w:tabs>
                <w:tab w:val="left" w:pos="3072"/>
              </w:tabs>
              <w:jc w:val="both"/>
              <w:rPr>
                <w:rFonts w:ascii="Times New Roman" w:hAnsi="Times New Roman" w:cs="Times New Roman"/>
                <w:bCs/>
                <w:sz w:val="28"/>
                <w:szCs w:val="28"/>
              </w:rPr>
            </w:pPr>
            <w:r w:rsidRPr="001B22DF">
              <w:rPr>
                <w:rFonts w:ascii="Times New Roman" w:hAnsi="Times New Roman" w:cs="Times New Roman"/>
                <w:bCs/>
                <w:sz w:val="28"/>
                <w:szCs w:val="28"/>
              </w:rPr>
              <w:t>Наименование  Программы</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bCs/>
                <w:sz w:val="28"/>
                <w:szCs w:val="28"/>
              </w:rPr>
              <w:t>Формирование современной городской среды на территории муниципального образования "Каминское сельское поселение Родниковского муниципального района Ивановской области" (далее  Программа)</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shd w:val="clear" w:color="auto" w:fill="FFFFFF"/>
              <w:tabs>
                <w:tab w:val="left" w:pos="3072"/>
              </w:tabs>
              <w:jc w:val="both"/>
              <w:rPr>
                <w:rFonts w:ascii="Times New Roman" w:hAnsi="Times New Roman" w:cs="Times New Roman"/>
                <w:bCs/>
                <w:sz w:val="28"/>
                <w:szCs w:val="28"/>
              </w:rPr>
            </w:pPr>
            <w:r w:rsidRPr="001B22DF">
              <w:rPr>
                <w:rFonts w:ascii="Times New Roman" w:hAnsi="Times New Roman" w:cs="Times New Roman"/>
                <w:bCs/>
                <w:sz w:val="28"/>
                <w:szCs w:val="28"/>
              </w:rPr>
              <w:t xml:space="preserve">Срок реализации Программы </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bCs/>
                <w:sz w:val="28"/>
                <w:szCs w:val="28"/>
              </w:rPr>
              <w:t>2018 – 2022* г.г.</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bCs/>
                <w:sz w:val="28"/>
                <w:szCs w:val="28"/>
              </w:rPr>
              <w:t xml:space="preserve">Разработчик Программы </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ConsPlusNormal"/>
              <w:spacing w:line="276" w:lineRule="auto"/>
              <w:ind w:firstLine="0"/>
              <w:jc w:val="both"/>
              <w:rPr>
                <w:rFonts w:ascii="Times New Roman" w:hAnsi="Times New Roman" w:cs="Times New Roman"/>
                <w:sz w:val="28"/>
                <w:szCs w:val="28"/>
              </w:rPr>
            </w:pPr>
            <w:r w:rsidRPr="001B22DF">
              <w:rPr>
                <w:rFonts w:ascii="Times New Roman" w:hAnsi="Times New Roman" w:cs="Times New Roman"/>
                <w:sz w:val="28"/>
                <w:szCs w:val="28"/>
              </w:rPr>
              <w:t xml:space="preserve"> администрация муниципального образования "Каминское сельское поселение Родниковского муниципального района Ивановской области"</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bCs/>
                <w:sz w:val="28"/>
                <w:szCs w:val="28"/>
              </w:rPr>
              <w:t>Исполнители Программы</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ConsPlusNormal"/>
              <w:spacing w:line="276" w:lineRule="auto"/>
              <w:ind w:firstLine="0"/>
              <w:jc w:val="both"/>
              <w:rPr>
                <w:rFonts w:ascii="Times New Roman" w:hAnsi="Times New Roman" w:cs="Times New Roman"/>
                <w:sz w:val="28"/>
                <w:szCs w:val="28"/>
              </w:rPr>
            </w:pPr>
            <w:r w:rsidRPr="001B22DF">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bCs/>
                <w:sz w:val="28"/>
                <w:szCs w:val="28"/>
              </w:rPr>
              <w:t>Перечень подпрограмм</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sz w:val="28"/>
                <w:szCs w:val="28"/>
              </w:rPr>
              <w:t xml:space="preserve">1."Благоустройство дворовых территорий </w:t>
            </w:r>
            <w:r w:rsidRPr="001B22DF">
              <w:rPr>
                <w:rFonts w:ascii="Times New Roman" w:hAnsi="Times New Roman" w:cs="Times New Roman"/>
                <w:bCs/>
                <w:sz w:val="28"/>
                <w:szCs w:val="28"/>
              </w:rPr>
              <w:t>муниципального образования "Каминское сельское поселение Родниковского муниципального района Ивановской области"</w:t>
            </w:r>
          </w:p>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sz w:val="28"/>
                <w:szCs w:val="28"/>
              </w:rPr>
              <w:t xml:space="preserve"> 2."Благоустройство территорий общественного пользования </w:t>
            </w:r>
            <w:r w:rsidRPr="001B22DF">
              <w:rPr>
                <w:rFonts w:ascii="Times New Roman" w:hAnsi="Times New Roman" w:cs="Times New Roman"/>
                <w:bCs/>
                <w:sz w:val="28"/>
                <w:szCs w:val="28"/>
              </w:rPr>
              <w:t>муниципального образования "Каминское сельское поселение Родниковского муниципального района Ивановской области".</w:t>
            </w:r>
          </w:p>
        </w:tc>
      </w:tr>
      <w:tr w:rsidR="00862728" w:rsidRPr="001B22DF" w:rsidTr="002F17B9">
        <w:trPr>
          <w:trHeight w:val="851"/>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bCs/>
                <w:sz w:val="28"/>
                <w:szCs w:val="28"/>
              </w:rPr>
              <w:t>Цели (цели) Программы</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sz w:val="28"/>
                <w:szCs w:val="28"/>
              </w:rPr>
              <w:t>1.Повышение уровня комфортности жизнедеятельности граждан посредством благоустройства дворовых территорий,</w:t>
            </w:r>
          </w:p>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sz w:val="28"/>
                <w:szCs w:val="28"/>
              </w:rPr>
              <w:t xml:space="preserve">2.Повышение уровня комфортности жизнедеятельности граждан посредством благоустройства </w:t>
            </w:r>
            <w:r w:rsidRPr="001B22DF">
              <w:rPr>
                <w:rFonts w:ascii="Times New Roman" w:hAnsi="Times New Roman" w:cs="Times New Roman"/>
                <w:bCs/>
                <w:sz w:val="28"/>
                <w:szCs w:val="28"/>
              </w:rPr>
              <w:t xml:space="preserve">наиболее посещаемых  </w:t>
            </w:r>
            <w:r w:rsidRPr="001B22DF">
              <w:rPr>
                <w:rFonts w:ascii="Times New Roman" w:hAnsi="Times New Roman" w:cs="Times New Roman"/>
                <w:bCs/>
                <w:sz w:val="28"/>
                <w:szCs w:val="28"/>
              </w:rPr>
              <w:lastRenderedPageBreak/>
              <w:t>муниципальных территорий общественного пользования муниципального образования "Каминское сельское поселение Родниковского муниципального района Ивановской области".</w:t>
            </w:r>
            <w:r w:rsidRPr="001B22DF">
              <w:rPr>
                <w:rFonts w:ascii="Times New Roman" w:hAnsi="Times New Roman" w:cs="Times New Roman"/>
                <w:sz w:val="28"/>
                <w:szCs w:val="28"/>
              </w:rPr>
              <w:t xml:space="preserve"> </w:t>
            </w:r>
          </w:p>
        </w:tc>
      </w:tr>
      <w:tr w:rsidR="00862728" w:rsidRPr="001B22DF" w:rsidTr="002F17B9">
        <w:trPr>
          <w:trHeight w:val="92"/>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ind w:right="53"/>
              <w:jc w:val="both"/>
              <w:rPr>
                <w:rFonts w:ascii="Times New Roman" w:hAnsi="Times New Roman" w:cs="Times New Roman"/>
                <w:bCs/>
                <w:sz w:val="28"/>
                <w:szCs w:val="28"/>
              </w:rPr>
            </w:pPr>
            <w:r w:rsidRPr="001B22DF">
              <w:rPr>
                <w:rFonts w:ascii="Times New Roman" w:hAnsi="Times New Roman" w:cs="Times New Roman"/>
                <w:bCs/>
                <w:sz w:val="28"/>
                <w:szCs w:val="28"/>
              </w:rPr>
              <w:lastRenderedPageBreak/>
              <w:t xml:space="preserve">Объем ресурсного обеспечения </w:t>
            </w:r>
          </w:p>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bCs/>
                <w:sz w:val="28"/>
                <w:szCs w:val="28"/>
              </w:rPr>
              <w:t>Программы</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 xml:space="preserve">Общий объем бюджетных ассигнований**: </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2018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2019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2020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2021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2022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в том числе:</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 средства районного бюджета:</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2018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2019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2020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2021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2022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 средства областного бюджета:</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2018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2019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2020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2021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2022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 средства федерального бюджета:</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2018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2019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2020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2021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2022 год –                 тыс. руб.</w:t>
            </w:r>
          </w:p>
          <w:p w:rsidR="00862728" w:rsidRPr="001B22DF" w:rsidRDefault="00862728">
            <w:pPr>
              <w:pStyle w:val="Pro-Tab"/>
              <w:spacing w:before="0" w:after="0" w:line="276" w:lineRule="auto"/>
              <w:rPr>
                <w:rFonts w:ascii="Times New Roman" w:hAnsi="Times New Roman" w:cs="Times New Roman"/>
                <w:sz w:val="28"/>
                <w:szCs w:val="28"/>
              </w:rPr>
            </w:pPr>
            <w:r w:rsidRPr="001B22DF">
              <w:rPr>
                <w:rFonts w:ascii="Times New Roman" w:hAnsi="Times New Roman" w:cs="Times New Roman"/>
                <w:sz w:val="28"/>
                <w:szCs w:val="28"/>
              </w:rPr>
              <w:t>- средства бюджета МО "Каминское сельское поселение Родниковского муниципального района Ивановской области"</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2018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2019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2020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2021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2022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 внебюджетные источники:</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2018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2019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lastRenderedPageBreak/>
              <w:t>2020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2021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2022 год –                 тыс. руб.</w:t>
            </w:r>
          </w:p>
        </w:tc>
      </w:tr>
    </w:tbl>
    <w:p w:rsidR="00862728" w:rsidRPr="001B22DF" w:rsidRDefault="00862728" w:rsidP="00862728">
      <w:pPr>
        <w:shd w:val="clear" w:color="auto" w:fill="FFFFFF"/>
        <w:ind w:firstLine="720"/>
        <w:jc w:val="both"/>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В соответствии с постановлением 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w:t>
      </w:r>
    </w:p>
    <w:p w:rsidR="00862728" w:rsidRPr="001B22DF" w:rsidRDefault="00862728" w:rsidP="00862728">
      <w:pPr>
        <w:shd w:val="clear" w:color="auto" w:fill="FFFFFF"/>
        <w:ind w:firstLine="540"/>
        <w:jc w:val="both"/>
        <w:rPr>
          <w:rFonts w:ascii="Times New Roman" w:hAnsi="Times New Roman" w:cs="Times New Roman"/>
          <w:sz w:val="28"/>
          <w:szCs w:val="28"/>
        </w:rPr>
      </w:pPr>
      <w:r w:rsidRPr="001B22DF">
        <w:rPr>
          <w:rFonts w:ascii="Times New Roman" w:hAnsi="Times New Roman" w:cs="Times New Roman"/>
          <w:sz w:val="28"/>
          <w:szCs w:val="28"/>
        </w:rPr>
        <w:t>** Объем бюджетных ассигнований Программы за счет средств федерального бюджета и областного бюджета ежегодно уточняется в соответствии с федеральным законом о федеральном бюджете и законом Ивановской области об областном бюджете на соответствующий финансовый год.</w:t>
      </w:r>
    </w:p>
    <w:p w:rsidR="00862728" w:rsidRPr="001B22DF" w:rsidRDefault="00862728" w:rsidP="00862728">
      <w:pPr>
        <w:shd w:val="clear" w:color="auto" w:fill="FFFFFF"/>
        <w:ind w:left="322"/>
        <w:jc w:val="both"/>
        <w:rPr>
          <w:rFonts w:ascii="Times New Roman" w:hAnsi="Times New Roman" w:cs="Times New Roman"/>
          <w:b/>
          <w:bCs/>
          <w:sz w:val="28"/>
          <w:szCs w:val="28"/>
        </w:rPr>
      </w:pPr>
    </w:p>
    <w:p w:rsidR="00862728" w:rsidRPr="001B22DF" w:rsidRDefault="00862728" w:rsidP="00862728">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В целях решения задач, направленных на достижение цели Муниципальной программы, в ее составе предусмотрены подпрограммы, сформированные с учетом группировки мероприятий, с помощью которых выполняются наиболее важные задачи.</w:t>
      </w:r>
    </w:p>
    <w:p w:rsidR="00862728" w:rsidRPr="001B22DF" w:rsidRDefault="00862728" w:rsidP="00862728">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В результате реализации мероприятий Муниципальной программы ожидается снижение доли неблагоустроенных дворовых и муниципальных территорий общего пользования.</w:t>
      </w:r>
    </w:p>
    <w:p w:rsidR="00862728" w:rsidRPr="001B22DF" w:rsidRDefault="00862728" w:rsidP="00862728">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Успешное выполнение задач Муниципальной программы  позволит улучшить условия проживания и жизнедеятельности селян и повысить привлекательность села.</w:t>
      </w:r>
    </w:p>
    <w:p w:rsidR="00862728" w:rsidRPr="001B22DF" w:rsidRDefault="00862728" w:rsidP="00862728">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Реализация Муниципальной программы позволит достичь следующих результатов:</w:t>
      </w:r>
    </w:p>
    <w:p w:rsidR="00862728" w:rsidRPr="001B22DF" w:rsidRDefault="00862728" w:rsidP="00862728">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а) благоустройство  территорий, прилегающих к многоквартирным жилым домам в количестве 15, в результате количество благоустроенных дворовых территорий в целом по с. Каминский составит 99,9 %.</w:t>
      </w:r>
    </w:p>
    <w:p w:rsidR="00862728" w:rsidRPr="001B22DF" w:rsidRDefault="00862728" w:rsidP="00862728">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б) благоустройство муниципальных территорий общего пользования - 5.</w:t>
      </w:r>
    </w:p>
    <w:p w:rsidR="00862728" w:rsidRPr="001B22DF" w:rsidRDefault="00862728" w:rsidP="00862728">
      <w:pPr>
        <w:pStyle w:val="ConsPlusNormal"/>
        <w:ind w:firstLine="539"/>
        <w:jc w:val="both"/>
        <w:rPr>
          <w:rFonts w:ascii="Times New Roman" w:hAnsi="Times New Roman" w:cs="Times New Roman"/>
          <w:sz w:val="28"/>
          <w:szCs w:val="28"/>
        </w:rPr>
      </w:pPr>
      <w:r w:rsidRPr="001B22DF">
        <w:rPr>
          <w:rFonts w:ascii="Times New Roman" w:hAnsi="Times New Roman" w:cs="Times New Roman"/>
          <w:sz w:val="28"/>
          <w:szCs w:val="28"/>
        </w:rPr>
        <w:t>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зданий, сооружений и общественных территорий для инвалидов и других маломобильных групп населения.</w:t>
      </w:r>
    </w:p>
    <w:p w:rsidR="00862728" w:rsidRPr="001B22DF" w:rsidRDefault="00862728" w:rsidP="00862728">
      <w:pPr>
        <w:pStyle w:val="ConsPlusNormal"/>
        <w:ind w:firstLine="539"/>
        <w:jc w:val="both"/>
        <w:rPr>
          <w:rFonts w:ascii="Times New Roman" w:hAnsi="Times New Roman" w:cs="Times New Roman"/>
          <w:sz w:val="28"/>
          <w:szCs w:val="28"/>
        </w:rPr>
      </w:pPr>
      <w:r w:rsidRPr="001B22DF">
        <w:rPr>
          <w:rFonts w:ascii="Times New Roman" w:hAnsi="Times New Roman" w:cs="Times New Roman"/>
          <w:sz w:val="28"/>
          <w:szCs w:val="28"/>
        </w:rPr>
        <w:t>Для реализации мероприятий программы подготовлены следующие документы:</w:t>
      </w:r>
    </w:p>
    <w:p w:rsidR="00862728" w:rsidRPr="001B22DF" w:rsidRDefault="00862728" w:rsidP="00862728">
      <w:pPr>
        <w:pStyle w:val="ConsPlusNormal"/>
        <w:ind w:firstLine="539"/>
        <w:jc w:val="both"/>
        <w:rPr>
          <w:rFonts w:ascii="Times New Roman" w:hAnsi="Times New Roman" w:cs="Times New Roman"/>
          <w:sz w:val="28"/>
          <w:szCs w:val="28"/>
        </w:rPr>
      </w:pPr>
      <w:r w:rsidRPr="001B22DF">
        <w:rPr>
          <w:rFonts w:ascii="Times New Roman" w:hAnsi="Times New Roman" w:cs="Times New Roman"/>
          <w:sz w:val="28"/>
          <w:szCs w:val="28"/>
        </w:rPr>
        <w:t>- минимальный перечень работ по благоустройству дворовых территорий многоквартирных домов, с приложением визуализированного перечня образцов элементов благоустройства, предполагаемых к размещению на дворовой территории (приложение 3 к программе),</w:t>
      </w:r>
    </w:p>
    <w:p w:rsidR="00862728" w:rsidRPr="001B22DF" w:rsidRDefault="00862728" w:rsidP="00862728">
      <w:pPr>
        <w:pStyle w:val="ConsPlusNormal"/>
        <w:ind w:firstLine="539"/>
        <w:jc w:val="both"/>
        <w:rPr>
          <w:rFonts w:ascii="Times New Roman" w:hAnsi="Times New Roman" w:cs="Times New Roman"/>
          <w:sz w:val="28"/>
          <w:szCs w:val="28"/>
        </w:rPr>
      </w:pPr>
      <w:r w:rsidRPr="001B22DF">
        <w:rPr>
          <w:rFonts w:ascii="Times New Roman" w:hAnsi="Times New Roman" w:cs="Times New Roman"/>
          <w:sz w:val="28"/>
          <w:szCs w:val="28"/>
        </w:rPr>
        <w:t>- дополнительный перечень работ по благоустройству дворовых территорий многоквартирных домов,  (приложение 4 к программе),</w:t>
      </w:r>
    </w:p>
    <w:p w:rsidR="00862728" w:rsidRPr="001B22DF" w:rsidRDefault="00862728" w:rsidP="00862728">
      <w:pPr>
        <w:pStyle w:val="ConsPlusNormal"/>
        <w:ind w:firstLine="539"/>
        <w:jc w:val="both"/>
        <w:rPr>
          <w:rFonts w:ascii="Times New Roman" w:hAnsi="Times New Roman" w:cs="Times New Roman"/>
          <w:sz w:val="28"/>
          <w:szCs w:val="28"/>
        </w:rPr>
      </w:pPr>
      <w:r w:rsidRPr="001B22DF">
        <w:rPr>
          <w:rFonts w:ascii="Times New Roman" w:hAnsi="Times New Roman" w:cs="Times New Roman"/>
          <w:sz w:val="28"/>
          <w:szCs w:val="28"/>
        </w:rPr>
        <w:lastRenderedPageBreak/>
        <w:t>-  нормативная стоимость (единичные расценки) работ по благоустройству дворовых территорий, входящих в состав минимального перечня таких работ (приложения 5-8 к программе).</w:t>
      </w:r>
    </w:p>
    <w:p w:rsidR="00862728" w:rsidRPr="001B22DF" w:rsidRDefault="00862728" w:rsidP="00862728">
      <w:pPr>
        <w:pStyle w:val="ConsPlusNormal"/>
        <w:ind w:firstLine="539"/>
        <w:jc w:val="both"/>
        <w:rPr>
          <w:rFonts w:ascii="Times New Roman" w:hAnsi="Times New Roman" w:cs="Times New Roman"/>
          <w:sz w:val="28"/>
          <w:szCs w:val="28"/>
        </w:rPr>
      </w:pPr>
      <w:r w:rsidRPr="001B22DF">
        <w:rPr>
          <w:rFonts w:ascii="Times New Roman" w:hAnsi="Times New Roman" w:cs="Times New Roman"/>
          <w:sz w:val="28"/>
          <w:szCs w:val="28"/>
        </w:rPr>
        <w:t>- нормативная стоимость (единичные расценки) работ по благоустройству дворовых территорий, входящих в состав дополнительного перечня таких работ (приложение 12 к программе);</w:t>
      </w:r>
    </w:p>
    <w:p w:rsidR="00862728" w:rsidRPr="001B22DF" w:rsidRDefault="00862728" w:rsidP="00862728">
      <w:pPr>
        <w:pStyle w:val="ConsPlusNormal"/>
        <w:ind w:firstLine="539"/>
        <w:jc w:val="both"/>
        <w:rPr>
          <w:rFonts w:ascii="Times New Roman" w:hAnsi="Times New Roman" w:cs="Times New Roman"/>
          <w:b/>
          <w:bCs/>
          <w:sz w:val="28"/>
          <w:szCs w:val="28"/>
        </w:rPr>
      </w:pPr>
      <w:r w:rsidRPr="001B22DF">
        <w:rPr>
          <w:rFonts w:ascii="Times New Roman" w:hAnsi="Times New Roman" w:cs="Times New Roman"/>
          <w:sz w:val="28"/>
          <w:szCs w:val="28"/>
        </w:rPr>
        <w:t xml:space="preserve">- порядок разработки, обсуждения с заинтересованными лицами и утверждения дизайн - проектов благоустройства дворовой территории, включенных в муниципальную программу </w:t>
      </w:r>
      <w:r w:rsidRPr="001B22DF">
        <w:rPr>
          <w:rFonts w:ascii="Times New Roman" w:hAnsi="Times New Roman" w:cs="Times New Roman"/>
          <w:bCs/>
          <w:sz w:val="28"/>
          <w:szCs w:val="28"/>
        </w:rPr>
        <w:t>"Формирование современной городской среды на территории муниципального образования "Каминское сельское поселение Родниковского муниципального района Ивановской области" на 2018-2022 годы"</w:t>
      </w:r>
      <w:r w:rsidRPr="001B22DF">
        <w:rPr>
          <w:rFonts w:ascii="Times New Roman" w:hAnsi="Times New Roman" w:cs="Times New Roman"/>
          <w:sz w:val="28"/>
          <w:szCs w:val="28"/>
        </w:rPr>
        <w:t xml:space="preserve"> (приложение 9 к программе).</w:t>
      </w:r>
    </w:p>
    <w:p w:rsidR="00862728" w:rsidRPr="001B22DF" w:rsidRDefault="00862728" w:rsidP="00862728">
      <w:pPr>
        <w:shd w:val="clear" w:color="auto" w:fill="FFFFFF"/>
        <w:ind w:left="322"/>
        <w:jc w:val="both"/>
        <w:rPr>
          <w:rFonts w:ascii="Times New Roman" w:hAnsi="Times New Roman" w:cs="Times New Roman"/>
          <w:b/>
          <w:bCs/>
          <w:sz w:val="28"/>
          <w:szCs w:val="28"/>
        </w:rPr>
      </w:pPr>
    </w:p>
    <w:tbl>
      <w:tblPr>
        <w:tblpPr w:leftFromText="180" w:rightFromText="180" w:vertAnchor="text" w:horzAnchor="margin" w:tblpXSpec="center" w:tblpY="338"/>
        <w:tblW w:w="10548" w:type="dxa"/>
        <w:tblLayout w:type="fixed"/>
        <w:tblLook w:val="04A0"/>
      </w:tblPr>
      <w:tblGrid>
        <w:gridCol w:w="2808"/>
        <w:gridCol w:w="7740"/>
      </w:tblGrid>
      <w:tr w:rsidR="002F17B9" w:rsidRPr="001B22DF" w:rsidTr="002F17B9">
        <w:tc>
          <w:tcPr>
            <w:tcW w:w="2808" w:type="dxa"/>
          </w:tcPr>
          <w:p w:rsidR="002F17B9" w:rsidRPr="001B22DF" w:rsidRDefault="002F17B9" w:rsidP="002F17B9">
            <w:pPr>
              <w:pStyle w:val="ConsPlusNormal"/>
              <w:widowControl/>
              <w:snapToGrid w:val="0"/>
              <w:spacing w:line="276" w:lineRule="auto"/>
              <w:ind w:firstLine="0"/>
              <w:jc w:val="right"/>
              <w:rPr>
                <w:rFonts w:ascii="Times New Roman" w:hAnsi="Times New Roman" w:cs="Times New Roman"/>
                <w:sz w:val="28"/>
                <w:szCs w:val="28"/>
              </w:rPr>
            </w:pPr>
          </w:p>
        </w:tc>
        <w:tc>
          <w:tcPr>
            <w:tcW w:w="7740" w:type="dxa"/>
          </w:tcPr>
          <w:p w:rsidR="002F17B9" w:rsidRPr="001B22DF" w:rsidRDefault="002F17B9" w:rsidP="002F17B9">
            <w:pPr>
              <w:pStyle w:val="ConsPlusNormal"/>
              <w:widowControl/>
              <w:spacing w:line="276" w:lineRule="auto"/>
              <w:ind w:left="5387" w:firstLine="0"/>
              <w:rPr>
                <w:rFonts w:ascii="Times New Roman" w:hAnsi="Times New Roman" w:cs="Times New Roman"/>
                <w:sz w:val="28"/>
                <w:szCs w:val="28"/>
              </w:rPr>
            </w:pPr>
          </w:p>
          <w:p w:rsidR="002F17B9" w:rsidRPr="001B22DF" w:rsidRDefault="002F17B9" w:rsidP="002F17B9">
            <w:pPr>
              <w:pStyle w:val="ConsPlusNormal"/>
              <w:widowControl/>
              <w:spacing w:line="276" w:lineRule="auto"/>
              <w:ind w:left="5387" w:firstLine="0"/>
              <w:rPr>
                <w:rFonts w:ascii="Times New Roman" w:hAnsi="Times New Roman" w:cs="Times New Roman"/>
                <w:sz w:val="28"/>
                <w:szCs w:val="28"/>
              </w:rPr>
            </w:pPr>
            <w:r w:rsidRPr="001B22DF">
              <w:rPr>
                <w:rFonts w:ascii="Times New Roman" w:hAnsi="Times New Roman" w:cs="Times New Roman"/>
                <w:sz w:val="28"/>
                <w:szCs w:val="28"/>
              </w:rPr>
              <w:t>Приложение №1</w:t>
            </w:r>
          </w:p>
          <w:p w:rsidR="002F17B9" w:rsidRPr="001B22DF" w:rsidRDefault="002F17B9" w:rsidP="002F17B9">
            <w:pPr>
              <w:pStyle w:val="ConsPlusNormal"/>
              <w:widowControl/>
              <w:spacing w:line="276" w:lineRule="auto"/>
              <w:ind w:firstLine="0"/>
              <w:jc w:val="right"/>
              <w:rPr>
                <w:rFonts w:ascii="Times New Roman" w:hAnsi="Times New Roman" w:cs="Times New Roman"/>
                <w:sz w:val="28"/>
                <w:szCs w:val="28"/>
              </w:rPr>
            </w:pPr>
            <w:r w:rsidRPr="001B22DF">
              <w:rPr>
                <w:rFonts w:ascii="Times New Roman" w:hAnsi="Times New Roman" w:cs="Times New Roman"/>
                <w:sz w:val="28"/>
                <w:szCs w:val="28"/>
              </w:rPr>
              <w:t>к муниципальной  программе "Формирование современной городской среды  на территории муниципального образования "Каминское сельское поселение Родниковского муниципального района Ивановской области"</w:t>
            </w:r>
          </w:p>
        </w:tc>
      </w:tr>
    </w:tbl>
    <w:p w:rsidR="00862728" w:rsidRPr="001B22DF" w:rsidRDefault="00862728" w:rsidP="001B22DF">
      <w:pPr>
        <w:rPr>
          <w:rFonts w:ascii="Times New Roman" w:hAnsi="Times New Roman" w:cs="Times New Roman"/>
          <w:b/>
          <w:sz w:val="28"/>
          <w:szCs w:val="28"/>
        </w:rPr>
      </w:pPr>
    </w:p>
    <w:p w:rsidR="00862728" w:rsidRPr="001B22DF" w:rsidRDefault="00862728" w:rsidP="00862728">
      <w:pPr>
        <w:jc w:val="center"/>
        <w:rPr>
          <w:rFonts w:ascii="Times New Roman" w:hAnsi="Times New Roman" w:cs="Times New Roman"/>
          <w:b/>
          <w:bCs/>
          <w:sz w:val="28"/>
          <w:szCs w:val="28"/>
        </w:rPr>
      </w:pPr>
    </w:p>
    <w:p w:rsidR="00862728" w:rsidRPr="001B22DF" w:rsidRDefault="00862728" w:rsidP="00862728">
      <w:pPr>
        <w:jc w:val="center"/>
        <w:rPr>
          <w:rFonts w:ascii="Times New Roman" w:hAnsi="Times New Roman" w:cs="Times New Roman"/>
          <w:b/>
          <w:bCs/>
          <w:sz w:val="28"/>
          <w:szCs w:val="28"/>
        </w:rPr>
      </w:pPr>
    </w:p>
    <w:p w:rsidR="00862728" w:rsidRPr="001B22DF" w:rsidRDefault="00862728" w:rsidP="00862728">
      <w:pPr>
        <w:jc w:val="center"/>
        <w:rPr>
          <w:rFonts w:ascii="Times New Roman" w:hAnsi="Times New Roman" w:cs="Times New Roman"/>
          <w:b/>
          <w:bCs/>
          <w:sz w:val="28"/>
          <w:szCs w:val="28"/>
        </w:rPr>
      </w:pPr>
      <w:r w:rsidRPr="001B22DF">
        <w:rPr>
          <w:rFonts w:ascii="Times New Roman" w:hAnsi="Times New Roman" w:cs="Times New Roman"/>
          <w:b/>
          <w:bCs/>
          <w:sz w:val="28"/>
          <w:szCs w:val="28"/>
        </w:rPr>
        <w:t>Подпрограмма</w:t>
      </w:r>
    </w:p>
    <w:p w:rsidR="00862728" w:rsidRPr="001B22DF" w:rsidRDefault="00862728" w:rsidP="00862728">
      <w:pPr>
        <w:ind w:right="53"/>
        <w:jc w:val="center"/>
        <w:rPr>
          <w:rFonts w:ascii="Times New Roman" w:hAnsi="Times New Roman" w:cs="Times New Roman"/>
          <w:b/>
          <w:bCs/>
          <w:sz w:val="28"/>
          <w:szCs w:val="28"/>
        </w:rPr>
      </w:pPr>
      <w:r w:rsidRPr="001B22DF">
        <w:rPr>
          <w:rFonts w:ascii="Times New Roman" w:hAnsi="Times New Roman" w:cs="Times New Roman"/>
          <w:b/>
          <w:bCs/>
          <w:sz w:val="28"/>
          <w:szCs w:val="28"/>
        </w:rPr>
        <w:t>"</w:t>
      </w:r>
      <w:r w:rsidRPr="001B22DF">
        <w:rPr>
          <w:rFonts w:ascii="Times New Roman" w:hAnsi="Times New Roman" w:cs="Times New Roman"/>
          <w:b/>
          <w:sz w:val="28"/>
          <w:szCs w:val="28"/>
        </w:rPr>
        <w:t xml:space="preserve">Благоустройство дворовых территорий </w:t>
      </w:r>
      <w:r w:rsidRPr="001B22DF">
        <w:rPr>
          <w:rFonts w:ascii="Times New Roman" w:hAnsi="Times New Roman" w:cs="Times New Roman"/>
          <w:b/>
          <w:bCs/>
          <w:sz w:val="28"/>
          <w:szCs w:val="28"/>
        </w:rPr>
        <w:t>муниципального образования "Каминское сельское поселение Родниковского муниципального района Ивановской области" на 2018-2022 годы</w:t>
      </w:r>
    </w:p>
    <w:p w:rsidR="00862728" w:rsidRPr="001B22DF" w:rsidRDefault="00862728" w:rsidP="00862728">
      <w:pPr>
        <w:jc w:val="center"/>
        <w:rPr>
          <w:rFonts w:ascii="Times New Roman" w:hAnsi="Times New Roman" w:cs="Times New Roman"/>
          <w:b/>
          <w:bCs/>
          <w:sz w:val="28"/>
          <w:szCs w:val="28"/>
        </w:rPr>
      </w:pPr>
    </w:p>
    <w:p w:rsidR="00862728" w:rsidRPr="001B22DF" w:rsidRDefault="00862728" w:rsidP="00862728">
      <w:pPr>
        <w:widowControl w:val="0"/>
        <w:numPr>
          <w:ilvl w:val="0"/>
          <w:numId w:val="2"/>
        </w:numPr>
        <w:shd w:val="clear" w:color="auto" w:fill="FFFFFF"/>
        <w:suppressAutoHyphens/>
        <w:autoSpaceDE w:val="0"/>
        <w:spacing w:after="0" w:line="240" w:lineRule="auto"/>
        <w:ind w:right="53"/>
        <w:jc w:val="center"/>
        <w:rPr>
          <w:rFonts w:ascii="Times New Roman" w:hAnsi="Times New Roman" w:cs="Times New Roman"/>
          <w:bCs/>
          <w:sz w:val="28"/>
          <w:szCs w:val="28"/>
        </w:rPr>
      </w:pPr>
      <w:r w:rsidRPr="001B22DF">
        <w:rPr>
          <w:rFonts w:ascii="Times New Roman" w:hAnsi="Times New Roman" w:cs="Times New Roman"/>
          <w:b/>
          <w:bCs/>
          <w:sz w:val="28"/>
          <w:szCs w:val="28"/>
        </w:rPr>
        <w:t>Паспорт подпрограммы</w:t>
      </w:r>
    </w:p>
    <w:p w:rsidR="00862728" w:rsidRPr="001B22DF" w:rsidRDefault="00862728" w:rsidP="00862728">
      <w:pPr>
        <w:shd w:val="clear" w:color="auto" w:fill="FFFFFF"/>
        <w:ind w:right="53"/>
        <w:rPr>
          <w:rFonts w:ascii="Times New Roman" w:hAnsi="Times New Roman" w:cs="Times New Roman"/>
          <w:bCs/>
          <w:sz w:val="28"/>
          <w:szCs w:val="28"/>
        </w:rPr>
      </w:pPr>
    </w:p>
    <w:tbl>
      <w:tblPr>
        <w:tblW w:w="0" w:type="auto"/>
        <w:tblInd w:w="108" w:type="dxa"/>
        <w:tblLook w:val="04A0"/>
      </w:tblPr>
      <w:tblGrid>
        <w:gridCol w:w="2463"/>
        <w:gridCol w:w="7850"/>
      </w:tblGrid>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shd w:val="clear" w:color="auto" w:fill="FFFFFF"/>
              <w:tabs>
                <w:tab w:val="left" w:pos="3072"/>
              </w:tabs>
              <w:jc w:val="both"/>
              <w:rPr>
                <w:rFonts w:ascii="Times New Roman" w:hAnsi="Times New Roman" w:cs="Times New Roman"/>
                <w:bCs/>
                <w:sz w:val="28"/>
                <w:szCs w:val="28"/>
              </w:rPr>
            </w:pPr>
            <w:r w:rsidRPr="001B22DF">
              <w:rPr>
                <w:rFonts w:ascii="Times New Roman" w:hAnsi="Times New Roman" w:cs="Times New Roman"/>
                <w:bCs/>
                <w:sz w:val="28"/>
                <w:szCs w:val="28"/>
              </w:rPr>
              <w:t>Наименование  подпрограммы</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bCs/>
                <w:sz w:val="28"/>
                <w:szCs w:val="28"/>
              </w:rPr>
              <w:t>Благоустройство дворовых территорий муниципального образования "Каминское сельское поселение Родниковского муниципального района Ивановской области" (далее  подпрограмма)</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shd w:val="clear" w:color="auto" w:fill="FFFFFF"/>
              <w:tabs>
                <w:tab w:val="left" w:pos="3072"/>
              </w:tabs>
              <w:jc w:val="both"/>
              <w:rPr>
                <w:rFonts w:ascii="Times New Roman" w:hAnsi="Times New Roman" w:cs="Times New Roman"/>
                <w:bCs/>
                <w:sz w:val="28"/>
                <w:szCs w:val="28"/>
              </w:rPr>
            </w:pPr>
            <w:r w:rsidRPr="001B22DF">
              <w:rPr>
                <w:rFonts w:ascii="Times New Roman" w:hAnsi="Times New Roman" w:cs="Times New Roman"/>
                <w:bCs/>
                <w:sz w:val="28"/>
                <w:szCs w:val="28"/>
              </w:rPr>
              <w:t xml:space="preserve">Срок реализации </w:t>
            </w:r>
            <w:r w:rsidRPr="001B22DF">
              <w:rPr>
                <w:rFonts w:ascii="Times New Roman" w:hAnsi="Times New Roman" w:cs="Times New Roman"/>
                <w:bCs/>
                <w:sz w:val="28"/>
                <w:szCs w:val="28"/>
              </w:rPr>
              <w:lastRenderedPageBreak/>
              <w:t xml:space="preserve">подпрограммы </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bCs/>
                <w:sz w:val="28"/>
                <w:szCs w:val="28"/>
              </w:rPr>
              <w:lastRenderedPageBreak/>
              <w:t>2018 – 2022* г.г.</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ind w:right="53"/>
              <w:jc w:val="both"/>
              <w:rPr>
                <w:rFonts w:ascii="Times New Roman" w:hAnsi="Times New Roman" w:cs="Times New Roman"/>
                <w:bCs/>
                <w:sz w:val="28"/>
                <w:szCs w:val="28"/>
              </w:rPr>
            </w:pPr>
            <w:r w:rsidRPr="001B22DF">
              <w:rPr>
                <w:rFonts w:ascii="Times New Roman" w:hAnsi="Times New Roman" w:cs="Times New Roman"/>
                <w:bCs/>
                <w:sz w:val="28"/>
                <w:szCs w:val="28"/>
              </w:rPr>
              <w:lastRenderedPageBreak/>
              <w:t>Исполнители Программы</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bCs/>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862728" w:rsidRPr="001B22DF" w:rsidTr="002F17B9">
        <w:trPr>
          <w:trHeight w:val="851"/>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bCs/>
                <w:sz w:val="28"/>
                <w:szCs w:val="28"/>
              </w:rPr>
              <w:t>Цели (цели) подпрограммы</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af0"/>
              <w:spacing w:line="276" w:lineRule="auto"/>
              <w:jc w:val="both"/>
              <w:rPr>
                <w:sz w:val="28"/>
                <w:szCs w:val="28"/>
              </w:rPr>
            </w:pPr>
            <w:r w:rsidRPr="001B22DF">
              <w:rPr>
                <w:sz w:val="28"/>
                <w:szCs w:val="28"/>
              </w:rPr>
              <w:t xml:space="preserve">Повышение уровня комфортности жизнедеятельности граждан посредством благоустройства дворовых территорий муниципального образования "Каминское сельское поселение Родниковского муниципального района Ивановской области" </w:t>
            </w:r>
          </w:p>
        </w:tc>
      </w:tr>
      <w:tr w:rsidR="00862728" w:rsidRPr="001B22DF" w:rsidTr="002F17B9">
        <w:trPr>
          <w:trHeight w:val="92"/>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ind w:right="53"/>
              <w:jc w:val="both"/>
              <w:rPr>
                <w:rFonts w:ascii="Times New Roman" w:hAnsi="Times New Roman" w:cs="Times New Roman"/>
                <w:bCs/>
                <w:sz w:val="28"/>
                <w:szCs w:val="28"/>
              </w:rPr>
            </w:pPr>
            <w:r w:rsidRPr="001B22DF">
              <w:rPr>
                <w:rFonts w:ascii="Times New Roman" w:hAnsi="Times New Roman" w:cs="Times New Roman"/>
                <w:bCs/>
                <w:sz w:val="28"/>
                <w:szCs w:val="28"/>
              </w:rPr>
              <w:t xml:space="preserve">Объем ресурсного обеспечения </w:t>
            </w:r>
          </w:p>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bCs/>
                <w:sz w:val="28"/>
                <w:szCs w:val="28"/>
              </w:rPr>
              <w:t>подпрограммы</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 xml:space="preserve">Общий объем бюджетных ассигнований**: </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2018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2019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2020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2021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2022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в том числе:</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 средства районного бюджета:</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2018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2019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2020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2021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2022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 средства областного бюджета:</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2018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2019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2020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2021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2022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 средства федерального бюджета:</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2018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2019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2020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2021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2022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 средства бюджета МО "Каминское сельское поселение Родниковского муниципального района Ивановской области"</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2018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2019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lastRenderedPageBreak/>
              <w:t>2020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2021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2022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 внебюджетные источники:</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2018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2019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2020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2021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2022 год –                 тыс. руб.</w:t>
            </w:r>
          </w:p>
        </w:tc>
      </w:tr>
    </w:tbl>
    <w:p w:rsidR="00862728" w:rsidRPr="001B22DF" w:rsidRDefault="00862728" w:rsidP="00862728">
      <w:pPr>
        <w:shd w:val="clear" w:color="auto" w:fill="FFFFFF"/>
        <w:ind w:firstLine="720"/>
        <w:jc w:val="both"/>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В соответствии с постановлением 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w:t>
      </w:r>
    </w:p>
    <w:p w:rsidR="00862728" w:rsidRPr="001B22DF" w:rsidRDefault="00862728" w:rsidP="00862728">
      <w:pPr>
        <w:shd w:val="clear" w:color="auto" w:fill="FFFFFF"/>
        <w:ind w:firstLine="540"/>
        <w:jc w:val="both"/>
        <w:rPr>
          <w:rFonts w:ascii="Times New Roman" w:hAnsi="Times New Roman" w:cs="Times New Roman"/>
          <w:sz w:val="28"/>
          <w:szCs w:val="28"/>
        </w:rPr>
      </w:pPr>
      <w:r w:rsidRPr="001B22DF">
        <w:rPr>
          <w:rFonts w:ascii="Times New Roman" w:hAnsi="Times New Roman" w:cs="Times New Roman"/>
          <w:sz w:val="28"/>
          <w:szCs w:val="28"/>
        </w:rPr>
        <w:t>** Объем бюджетных ассигнований Программы за счет средств федерального бюджета и областного бюджета ежегодно уточняется в соответствии с федеральным законом о федеральном бюджете и законом Ивановской области об областном бюджете на соответствующий финансовый год.</w:t>
      </w:r>
    </w:p>
    <w:p w:rsidR="00862728" w:rsidRPr="001B22DF" w:rsidRDefault="00862728" w:rsidP="00862728">
      <w:pPr>
        <w:shd w:val="clear" w:color="auto" w:fill="FFFFFF"/>
        <w:ind w:left="322"/>
        <w:jc w:val="both"/>
        <w:rPr>
          <w:rFonts w:ascii="Times New Roman" w:hAnsi="Times New Roman" w:cs="Times New Roman"/>
          <w:b/>
          <w:bCs/>
          <w:sz w:val="28"/>
          <w:szCs w:val="28"/>
        </w:rPr>
      </w:pPr>
    </w:p>
    <w:p w:rsidR="00862728" w:rsidRPr="001B22DF" w:rsidRDefault="00862728" w:rsidP="00862728">
      <w:pPr>
        <w:jc w:val="center"/>
        <w:rPr>
          <w:rFonts w:ascii="Times New Roman" w:hAnsi="Times New Roman" w:cs="Times New Roman"/>
          <w:sz w:val="28"/>
          <w:szCs w:val="28"/>
        </w:rPr>
      </w:pPr>
      <w:r w:rsidRPr="001B22DF">
        <w:rPr>
          <w:rFonts w:ascii="Times New Roman" w:hAnsi="Times New Roman" w:cs="Times New Roman"/>
          <w:b/>
          <w:sz w:val="28"/>
          <w:szCs w:val="28"/>
        </w:rPr>
        <w:t>2. Анализ текущей ситуации в сфере реализации подпрограммы</w:t>
      </w:r>
    </w:p>
    <w:p w:rsidR="00862728" w:rsidRPr="001B22DF" w:rsidRDefault="00862728" w:rsidP="00862728">
      <w:pPr>
        <w:ind w:firstLine="720"/>
        <w:jc w:val="both"/>
        <w:rPr>
          <w:rFonts w:ascii="Times New Roman" w:hAnsi="Times New Roman" w:cs="Times New Roman"/>
          <w:sz w:val="28"/>
          <w:szCs w:val="28"/>
        </w:rPr>
      </w:pPr>
    </w:p>
    <w:p w:rsidR="00862728" w:rsidRPr="001B22DF" w:rsidRDefault="00862728" w:rsidP="00862728">
      <w:pPr>
        <w:ind w:firstLine="720"/>
        <w:jc w:val="both"/>
        <w:rPr>
          <w:rFonts w:ascii="Times New Roman" w:hAnsi="Times New Roman" w:cs="Times New Roman"/>
          <w:bCs/>
          <w:sz w:val="28"/>
          <w:szCs w:val="28"/>
        </w:rPr>
      </w:pPr>
      <w:r w:rsidRPr="001B22DF">
        <w:rPr>
          <w:rFonts w:ascii="Times New Roman" w:hAnsi="Times New Roman" w:cs="Times New Roman"/>
          <w:sz w:val="28"/>
          <w:szCs w:val="28"/>
        </w:rPr>
        <w:t xml:space="preserve">Настоящая подпрограмма разработана с целью повышения уровня комфортности жизнедеятельности граждан посредством благоустройства дворовых территорий  </w:t>
      </w:r>
      <w:r w:rsidRPr="001B22DF">
        <w:rPr>
          <w:rFonts w:ascii="Times New Roman" w:hAnsi="Times New Roman" w:cs="Times New Roman"/>
          <w:bCs/>
          <w:sz w:val="28"/>
          <w:szCs w:val="28"/>
        </w:rPr>
        <w:t>муниципального образования "Каминское сельское поселение Родниковского муниципального района Ивановской области".</w:t>
      </w:r>
    </w:p>
    <w:p w:rsidR="00862728" w:rsidRPr="001B22DF" w:rsidRDefault="00862728" w:rsidP="00862728">
      <w:pPr>
        <w:ind w:firstLine="720"/>
        <w:jc w:val="both"/>
        <w:rPr>
          <w:rFonts w:ascii="Times New Roman" w:hAnsi="Times New Roman" w:cs="Times New Roman"/>
          <w:sz w:val="28"/>
          <w:szCs w:val="28"/>
        </w:rPr>
      </w:pPr>
      <w:r w:rsidRPr="001B22DF">
        <w:rPr>
          <w:rFonts w:ascii="Times New Roman" w:hAnsi="Times New Roman" w:cs="Times New Roman"/>
          <w:bCs/>
          <w:sz w:val="28"/>
          <w:szCs w:val="28"/>
        </w:rPr>
        <w:t>Нормативно – правовая база:</w:t>
      </w:r>
      <w:r w:rsidRPr="001B22DF">
        <w:rPr>
          <w:rFonts w:ascii="Times New Roman" w:hAnsi="Times New Roman" w:cs="Times New Roman"/>
          <w:sz w:val="28"/>
          <w:szCs w:val="28"/>
        </w:rPr>
        <w:t xml:space="preserve"> </w:t>
      </w:r>
    </w:p>
    <w:p w:rsidR="00862728" w:rsidRPr="001B22DF" w:rsidRDefault="00862728" w:rsidP="00862728">
      <w:pPr>
        <w:ind w:firstLine="720"/>
        <w:jc w:val="both"/>
        <w:rPr>
          <w:rFonts w:ascii="Times New Roman" w:hAnsi="Times New Roman" w:cs="Times New Roman"/>
          <w:sz w:val="28"/>
          <w:szCs w:val="28"/>
        </w:rPr>
      </w:pPr>
      <w:r w:rsidRPr="001B22DF">
        <w:rPr>
          <w:rFonts w:ascii="Times New Roman" w:hAnsi="Times New Roman" w:cs="Times New Roman"/>
          <w:sz w:val="28"/>
          <w:szCs w:val="28"/>
        </w:rPr>
        <w:t>- паспорт приоритетного проекта "Формирование комфортной городской среды", утвержденный протоколом от 21 ноября 2016г. № 10, президиума Совета при Президенте Российской Федерации по стратегическому развитию и приоритетным проектам;</w:t>
      </w:r>
    </w:p>
    <w:p w:rsidR="00862728" w:rsidRPr="001B22DF" w:rsidRDefault="00862728" w:rsidP="00862728">
      <w:pPr>
        <w:ind w:firstLine="720"/>
        <w:jc w:val="both"/>
        <w:rPr>
          <w:rFonts w:ascii="Times New Roman" w:hAnsi="Times New Roman" w:cs="Times New Roman"/>
          <w:sz w:val="28"/>
          <w:szCs w:val="28"/>
        </w:rPr>
      </w:pPr>
      <w:r w:rsidRPr="001B22DF">
        <w:rPr>
          <w:rFonts w:ascii="Times New Roman" w:hAnsi="Times New Roman" w:cs="Times New Roman"/>
          <w:sz w:val="28"/>
          <w:szCs w:val="28"/>
        </w:rPr>
        <w:t xml:space="preserve">-постановление Правительства Российской Федерации от 10.02.2017г. №169 "Об утверждении правил предоставления и распределения субсидий из федерального бюджета бюджетам субъектам Российской Федерации на поддержку </w:t>
      </w:r>
      <w:r w:rsidRPr="001B22DF">
        <w:rPr>
          <w:rFonts w:ascii="Times New Roman" w:hAnsi="Times New Roman" w:cs="Times New Roman"/>
          <w:sz w:val="28"/>
          <w:szCs w:val="28"/>
        </w:rPr>
        <w:lastRenderedPageBreak/>
        <w:t>государственных программ субъектов Российской Федерации и муниципальных программ формирования современной городской среды";</w:t>
      </w:r>
    </w:p>
    <w:p w:rsidR="00862728" w:rsidRPr="001B22DF" w:rsidRDefault="00862728" w:rsidP="00862728">
      <w:pPr>
        <w:ind w:firstLine="720"/>
        <w:jc w:val="both"/>
        <w:rPr>
          <w:rFonts w:ascii="Times New Roman" w:hAnsi="Times New Roman" w:cs="Times New Roman"/>
          <w:sz w:val="28"/>
          <w:szCs w:val="28"/>
        </w:rPr>
      </w:pPr>
      <w:r w:rsidRPr="001B22DF">
        <w:rPr>
          <w:rFonts w:ascii="Times New Roman" w:hAnsi="Times New Roman" w:cs="Times New Roman"/>
          <w:sz w:val="28"/>
          <w:szCs w:val="28"/>
        </w:rPr>
        <w:t>- приказ Министерства строительства и жилищно – коммунального хозяйства Российской Федерации от 21 февраля 2017 №114/пр "Об утверждении методических рекомендаций по подготовке государственных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2017год;</w:t>
      </w:r>
    </w:p>
    <w:p w:rsidR="00862728" w:rsidRPr="001B22DF" w:rsidRDefault="00862728" w:rsidP="00862728">
      <w:pPr>
        <w:jc w:val="both"/>
        <w:rPr>
          <w:rFonts w:ascii="Times New Roman" w:hAnsi="Times New Roman" w:cs="Times New Roman"/>
          <w:sz w:val="28"/>
          <w:szCs w:val="28"/>
        </w:rPr>
      </w:pPr>
      <w:r w:rsidRPr="001B22DF">
        <w:rPr>
          <w:rFonts w:ascii="Times New Roman" w:hAnsi="Times New Roman" w:cs="Times New Roman"/>
          <w:sz w:val="28"/>
          <w:szCs w:val="28"/>
        </w:rPr>
        <w:t xml:space="preserve"> </w:t>
      </w:r>
      <w:r w:rsidRPr="001B22DF">
        <w:rPr>
          <w:rFonts w:ascii="Times New Roman" w:hAnsi="Times New Roman" w:cs="Times New Roman"/>
          <w:sz w:val="28"/>
          <w:szCs w:val="28"/>
        </w:rPr>
        <w:tab/>
        <w:t>- приказ Министерства строительства и жилищно – коммунального хозяйства Российской Федерации от 13апреля 2017г №711/пр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rsidR="00862728" w:rsidRPr="001B22DF" w:rsidRDefault="00862728" w:rsidP="00862728">
      <w:pPr>
        <w:tabs>
          <w:tab w:val="left" w:pos="1701"/>
        </w:tabs>
        <w:ind w:firstLine="709"/>
        <w:jc w:val="both"/>
        <w:rPr>
          <w:rFonts w:ascii="Times New Roman" w:hAnsi="Times New Roman" w:cs="Times New Roman"/>
          <w:sz w:val="28"/>
          <w:szCs w:val="28"/>
        </w:rPr>
      </w:pPr>
      <w:r w:rsidRPr="001B22DF">
        <w:rPr>
          <w:rFonts w:ascii="Times New Roman" w:hAnsi="Times New Roman" w:cs="Times New Roman"/>
          <w:sz w:val="28"/>
          <w:szCs w:val="28"/>
        </w:rPr>
        <w:t xml:space="preserve">Важнейшей задачей, определенной приоритетным национальным проектом "Формирование комфортной городской среды" на 2018-2022 годы на территории </w:t>
      </w:r>
      <w:r w:rsidRPr="001B22DF">
        <w:rPr>
          <w:rFonts w:ascii="Times New Roman" w:hAnsi="Times New Roman" w:cs="Times New Roman"/>
          <w:bCs/>
          <w:sz w:val="28"/>
          <w:szCs w:val="28"/>
        </w:rPr>
        <w:t>муниципального образования "Каминское сельское поселение Родниковского муниципального района Ивановской области"</w:t>
      </w:r>
      <w:r w:rsidRPr="001B22DF">
        <w:rPr>
          <w:rFonts w:ascii="Times New Roman" w:hAnsi="Times New Roman" w:cs="Times New Roman"/>
          <w:sz w:val="28"/>
          <w:szCs w:val="28"/>
        </w:rPr>
        <w:t xml:space="preserve">, является улучшение состояния благоустройства  придомовых территорий многоквартирных домов. Под дворовыми территориями многоквартирных домов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таких территорий, в том числе местами стоянки автотранспортных средств, тротуарами и автомобильными дорогами, включая автомобильные дороги, образующие подъезды к территориям, прилегающим к многоквартирным домам. </w:t>
      </w:r>
    </w:p>
    <w:p w:rsidR="00862728" w:rsidRPr="001B22DF" w:rsidRDefault="00862728" w:rsidP="00862728">
      <w:pPr>
        <w:ind w:firstLine="709"/>
        <w:jc w:val="both"/>
        <w:rPr>
          <w:rFonts w:ascii="Times New Roman" w:hAnsi="Times New Roman" w:cs="Times New Roman"/>
          <w:sz w:val="28"/>
          <w:szCs w:val="28"/>
        </w:rPr>
      </w:pPr>
      <w:r w:rsidRPr="001B22DF">
        <w:rPr>
          <w:rFonts w:ascii="Times New Roman" w:hAnsi="Times New Roman" w:cs="Times New Roman"/>
          <w:sz w:val="28"/>
          <w:szCs w:val="28"/>
        </w:rPr>
        <w:t xml:space="preserve">Текущее состояние благоустройства большинства дворовых территорий </w:t>
      </w:r>
      <w:r w:rsidRPr="001B22DF">
        <w:rPr>
          <w:rFonts w:ascii="Times New Roman" w:hAnsi="Times New Roman" w:cs="Times New Roman"/>
          <w:bCs/>
          <w:sz w:val="28"/>
          <w:szCs w:val="28"/>
        </w:rPr>
        <w:t>муниципального образования "Каминское сельское поселение Родниковского муниципального района Ивановской области"</w:t>
      </w:r>
      <w:r w:rsidRPr="001B22DF">
        <w:rPr>
          <w:rFonts w:ascii="Times New Roman" w:hAnsi="Times New Roman" w:cs="Times New Roman"/>
          <w:sz w:val="28"/>
          <w:szCs w:val="28"/>
        </w:rPr>
        <w:t xml:space="preserve"> не соответствует современным требованиям к местам проживания и пользования населением, обусловленными нормами Градостроительного и Жилищного кодексов Российской Федерации, а именно: значительная часть асфальтобетонного покрытия внутриквартальных проездов имеет высокую степень износа, так как срок службы дорожных покрытий с момента массовой застройки </w:t>
      </w:r>
      <w:r w:rsidRPr="001B22DF">
        <w:rPr>
          <w:rFonts w:ascii="Times New Roman" w:hAnsi="Times New Roman" w:cs="Times New Roman"/>
          <w:bCs/>
          <w:sz w:val="28"/>
          <w:szCs w:val="28"/>
        </w:rPr>
        <w:t>муниципального образования "Каминское сельское поселение Родниковского муниципального района Ивановской области"</w:t>
      </w:r>
      <w:r w:rsidRPr="001B22DF">
        <w:rPr>
          <w:rFonts w:ascii="Times New Roman" w:hAnsi="Times New Roman" w:cs="Times New Roman"/>
          <w:sz w:val="28"/>
          <w:szCs w:val="28"/>
        </w:rPr>
        <w:t xml:space="preserve"> многоквартирными домами истек, практически не производятся работы по озеленению дворовых территорий, малое количество парковок для временного хранения автомобилей, недостаточно оборудованных детских и спортивно-игровых площадок.</w:t>
      </w:r>
    </w:p>
    <w:p w:rsidR="00862728" w:rsidRPr="001B22DF" w:rsidRDefault="00862728" w:rsidP="00862728">
      <w:pPr>
        <w:ind w:firstLine="709"/>
        <w:jc w:val="both"/>
        <w:rPr>
          <w:rFonts w:ascii="Times New Roman" w:hAnsi="Times New Roman" w:cs="Times New Roman"/>
          <w:sz w:val="28"/>
          <w:szCs w:val="28"/>
        </w:rPr>
      </w:pPr>
      <w:r w:rsidRPr="001B22DF">
        <w:rPr>
          <w:rFonts w:ascii="Times New Roman" w:hAnsi="Times New Roman" w:cs="Times New Roman"/>
          <w:sz w:val="28"/>
          <w:szCs w:val="28"/>
        </w:rPr>
        <w:lastRenderedPageBreak/>
        <w:t>Проблемы восстановления и ремонта асфальтового покрытия дворов, озеленения, освещения дворовых территорий, ремонта (устройства) дождевой канализации либо вертикальной планировки, а также благоустроенности зон массового отдых населения на сегодня весьма актуальны и не решены в полном объеме в связи с недостаточным финансированием отрасли.</w:t>
      </w:r>
    </w:p>
    <w:p w:rsidR="00862728" w:rsidRPr="001B22DF" w:rsidRDefault="00862728" w:rsidP="00862728">
      <w:pPr>
        <w:ind w:firstLine="709"/>
        <w:jc w:val="both"/>
        <w:rPr>
          <w:rFonts w:ascii="Times New Roman" w:hAnsi="Times New Roman" w:cs="Times New Roman"/>
          <w:sz w:val="28"/>
          <w:szCs w:val="28"/>
        </w:rPr>
      </w:pPr>
      <w:r w:rsidRPr="001B22DF">
        <w:rPr>
          <w:rFonts w:ascii="Times New Roman" w:hAnsi="Times New Roman" w:cs="Times New Roman"/>
          <w:sz w:val="28"/>
          <w:szCs w:val="28"/>
        </w:rPr>
        <w:t>Принимаемые в последнее время меры по частичному благоустройству дворовых территорий не приводят к должному результату, поскольку не основаны на последовательном подходе к решению проблемы и не позволяют консолидировать денежные средства для достижения поставленной цели.</w:t>
      </w:r>
    </w:p>
    <w:p w:rsidR="00862728" w:rsidRPr="001B22DF" w:rsidRDefault="00862728" w:rsidP="00862728">
      <w:pPr>
        <w:ind w:firstLine="709"/>
        <w:jc w:val="both"/>
        <w:rPr>
          <w:rFonts w:ascii="Times New Roman" w:hAnsi="Times New Roman" w:cs="Times New Roman"/>
          <w:sz w:val="28"/>
          <w:szCs w:val="28"/>
        </w:rPr>
      </w:pPr>
      <w:r w:rsidRPr="001B22DF">
        <w:rPr>
          <w:rFonts w:ascii="Times New Roman" w:hAnsi="Times New Roman" w:cs="Times New Roman"/>
          <w:sz w:val="28"/>
          <w:szCs w:val="28"/>
        </w:rPr>
        <w:t>К благоустройству дворовых территорий, необходим последовательный комплексный подход, рассчитанный на среднесрочный период, который предполагает использование программно-целевых методов, обеспечивающих увязку реализации мероприятий по срокам, ресурсам и исполнителям.</w:t>
      </w:r>
    </w:p>
    <w:p w:rsidR="00862728" w:rsidRPr="001B22DF" w:rsidRDefault="00862728" w:rsidP="00862728">
      <w:pPr>
        <w:ind w:firstLine="709"/>
        <w:jc w:val="both"/>
        <w:rPr>
          <w:rFonts w:ascii="Times New Roman" w:hAnsi="Times New Roman" w:cs="Times New Roman"/>
          <w:sz w:val="28"/>
          <w:szCs w:val="28"/>
        </w:rPr>
      </w:pPr>
      <w:r w:rsidRPr="001B22DF">
        <w:rPr>
          <w:rFonts w:ascii="Times New Roman" w:hAnsi="Times New Roman" w:cs="Times New Roman"/>
          <w:sz w:val="28"/>
          <w:szCs w:val="28"/>
        </w:rPr>
        <w:t xml:space="preserve">Реализация подпрограммы позволит создать благоприятные условия среды обитания, повысить комфортность проживания граждан на территории </w:t>
      </w:r>
      <w:r w:rsidRPr="001B22DF">
        <w:rPr>
          <w:rFonts w:ascii="Times New Roman" w:hAnsi="Times New Roman" w:cs="Times New Roman"/>
          <w:bCs/>
          <w:sz w:val="28"/>
          <w:szCs w:val="28"/>
        </w:rPr>
        <w:t>муниципального образования "Каминское сельское поселение Родниковского муниципального района Ивановской области"</w:t>
      </w:r>
      <w:r w:rsidRPr="001B22DF">
        <w:rPr>
          <w:rFonts w:ascii="Times New Roman" w:hAnsi="Times New Roman" w:cs="Times New Roman"/>
          <w:sz w:val="28"/>
          <w:szCs w:val="28"/>
        </w:rPr>
        <w:t xml:space="preserve">, обеспечить более эффективную эксплуатацию жилых домов, улучшить условия для отдыха и занятий спортом, обеспечить физическую, пространственную и информационную доступность зданий, сооружений, дворовых  территорий  для инвалидов и других маломобильных групп населения. </w:t>
      </w:r>
    </w:p>
    <w:p w:rsidR="00862728" w:rsidRPr="001B22DF" w:rsidRDefault="00862728" w:rsidP="00862728">
      <w:pPr>
        <w:shd w:val="clear" w:color="auto" w:fill="FFFFFF"/>
        <w:ind w:left="-74" w:right="19" w:firstLine="783"/>
        <w:jc w:val="both"/>
        <w:rPr>
          <w:rFonts w:ascii="Times New Roman" w:hAnsi="Times New Roman" w:cs="Times New Roman"/>
          <w:sz w:val="28"/>
          <w:szCs w:val="28"/>
        </w:rPr>
      </w:pPr>
      <w:r w:rsidRPr="001B22DF">
        <w:rPr>
          <w:rFonts w:ascii="Times New Roman" w:hAnsi="Times New Roman" w:cs="Times New Roman"/>
          <w:sz w:val="28"/>
          <w:szCs w:val="28"/>
        </w:rPr>
        <w:t>Задачей подпрограммы является улучшение состояния благоустройства  придомовых территорий многоквартирных домов, а именно восстановление (устройство) покрытия дворовых проездов; устройство парковочных мест при возможности; организация освещения придомовых территорий, подъездов, квартальных (районных) улиц и дорог; озеленение придомовых территорий; ремонт лестниц, подпорных стенок, тротуаров, расположенных на придомовых территориях и на подходах к ним.</w:t>
      </w:r>
    </w:p>
    <w:p w:rsidR="00862728" w:rsidRPr="001B22DF" w:rsidRDefault="00862728" w:rsidP="00862728">
      <w:pPr>
        <w:shd w:val="clear" w:color="auto" w:fill="FFFFFF"/>
        <w:ind w:left="-74" w:right="19" w:firstLine="783"/>
        <w:jc w:val="both"/>
        <w:rPr>
          <w:rFonts w:ascii="Times New Roman" w:hAnsi="Times New Roman" w:cs="Times New Roman"/>
          <w:sz w:val="28"/>
          <w:szCs w:val="28"/>
        </w:rPr>
      </w:pP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3. Целевые индикаторы (показатели) и ожидаемые</w:t>
      </w: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 результаты реализации  подпрограммы.</w:t>
      </w:r>
    </w:p>
    <w:p w:rsidR="00862728" w:rsidRPr="001B22DF" w:rsidRDefault="00862728" w:rsidP="00862728">
      <w:pPr>
        <w:jc w:val="center"/>
        <w:rPr>
          <w:rFonts w:ascii="Times New Roman" w:hAnsi="Times New Roman" w:cs="Times New Roman"/>
          <w:b/>
          <w:sz w:val="28"/>
          <w:szCs w:val="28"/>
        </w:rPr>
      </w:pPr>
    </w:p>
    <w:p w:rsidR="00862728" w:rsidRPr="001B22DF" w:rsidRDefault="00862728" w:rsidP="00862728">
      <w:pPr>
        <w:ind w:firstLine="708"/>
        <w:jc w:val="both"/>
        <w:rPr>
          <w:rFonts w:ascii="Times New Roman" w:hAnsi="Times New Roman" w:cs="Times New Roman"/>
          <w:bCs/>
          <w:sz w:val="28"/>
          <w:szCs w:val="28"/>
        </w:rPr>
      </w:pPr>
      <w:r w:rsidRPr="001B22DF">
        <w:rPr>
          <w:rFonts w:ascii="Times New Roman" w:hAnsi="Times New Roman" w:cs="Times New Roman"/>
          <w:sz w:val="28"/>
          <w:szCs w:val="28"/>
        </w:rPr>
        <w:lastRenderedPageBreak/>
        <w:t xml:space="preserve">Реализация мероприятий Подпрограммы приведет к повышению уровня благоустроенности дворовых территорий </w:t>
      </w:r>
      <w:r w:rsidRPr="001B22DF">
        <w:rPr>
          <w:rFonts w:ascii="Times New Roman" w:hAnsi="Times New Roman" w:cs="Times New Roman"/>
          <w:bCs/>
          <w:sz w:val="28"/>
          <w:szCs w:val="28"/>
        </w:rPr>
        <w:t>муниципального образования "Каминское сельское поселение Родниковского муниципального района Ивановской области"</w:t>
      </w:r>
      <w:r w:rsidRPr="001B22DF">
        <w:rPr>
          <w:rFonts w:ascii="Times New Roman" w:hAnsi="Times New Roman" w:cs="Times New Roman"/>
          <w:sz w:val="28"/>
          <w:szCs w:val="28"/>
        </w:rPr>
        <w:t>.</w:t>
      </w:r>
      <w:r w:rsidRPr="001B22DF">
        <w:rPr>
          <w:rFonts w:ascii="Times New Roman" w:hAnsi="Times New Roman" w:cs="Times New Roman"/>
          <w:bCs/>
          <w:sz w:val="28"/>
          <w:szCs w:val="28"/>
        </w:rPr>
        <w:t xml:space="preserve"> </w:t>
      </w:r>
    </w:p>
    <w:p w:rsidR="00862728" w:rsidRPr="001B22DF" w:rsidRDefault="00862728" w:rsidP="00862728">
      <w:pPr>
        <w:ind w:firstLine="708"/>
        <w:jc w:val="both"/>
        <w:rPr>
          <w:rFonts w:ascii="Times New Roman" w:hAnsi="Times New Roman" w:cs="Times New Roman"/>
          <w:bCs/>
          <w:sz w:val="28"/>
          <w:szCs w:val="28"/>
        </w:rPr>
      </w:pPr>
      <w:r w:rsidRPr="001B22DF">
        <w:rPr>
          <w:rFonts w:ascii="Times New Roman" w:hAnsi="Times New Roman" w:cs="Times New Roman"/>
          <w:bCs/>
          <w:sz w:val="28"/>
          <w:szCs w:val="28"/>
        </w:rPr>
        <w:t>В результате реализации мероприятий Подпрограммы ожидается:</w:t>
      </w:r>
    </w:p>
    <w:p w:rsidR="00862728" w:rsidRPr="001B22DF" w:rsidRDefault="00862728" w:rsidP="00862728">
      <w:pPr>
        <w:ind w:firstLine="708"/>
        <w:jc w:val="both"/>
        <w:rPr>
          <w:rFonts w:ascii="Times New Roman" w:hAnsi="Times New Roman" w:cs="Times New Roman"/>
          <w:bCs/>
          <w:sz w:val="28"/>
          <w:szCs w:val="28"/>
        </w:rPr>
      </w:pPr>
      <w:r w:rsidRPr="001B22DF">
        <w:rPr>
          <w:rFonts w:ascii="Times New Roman" w:hAnsi="Times New Roman" w:cs="Times New Roman"/>
          <w:bCs/>
          <w:sz w:val="28"/>
          <w:szCs w:val="28"/>
        </w:rPr>
        <w:t>-</w:t>
      </w:r>
      <w:r w:rsidRPr="001B22DF">
        <w:rPr>
          <w:rFonts w:ascii="Times New Roman" w:hAnsi="Times New Roman" w:cs="Times New Roman"/>
          <w:sz w:val="28"/>
          <w:szCs w:val="28"/>
        </w:rPr>
        <w:t xml:space="preserve"> увеличение количества и площади благоустроенных дворовых территорий на  26 домов общей площадью  дворовых территорий 29,745 тыс.кв.м.,  территории которых  будут соответствовать эксплуатационным нормам и требованиям.</w:t>
      </w:r>
    </w:p>
    <w:p w:rsidR="00862728" w:rsidRPr="001B22DF" w:rsidRDefault="00862728" w:rsidP="00862728">
      <w:pPr>
        <w:ind w:firstLine="708"/>
        <w:jc w:val="both"/>
        <w:rPr>
          <w:rFonts w:ascii="Times New Roman" w:hAnsi="Times New Roman" w:cs="Times New Roman"/>
          <w:bCs/>
          <w:sz w:val="28"/>
          <w:szCs w:val="28"/>
        </w:rPr>
      </w:pPr>
      <w:r w:rsidRPr="001B22DF">
        <w:rPr>
          <w:rFonts w:ascii="Times New Roman" w:hAnsi="Times New Roman" w:cs="Times New Roman"/>
          <w:bCs/>
          <w:sz w:val="28"/>
          <w:szCs w:val="28"/>
        </w:rPr>
        <w:t>- увеличение доли благоустроенных  дворовых территорий на 99,9% от общего количества дворовых территорий отвечающих эксплуатационным нормам и требованиям;</w:t>
      </w:r>
    </w:p>
    <w:p w:rsidR="00862728" w:rsidRPr="001B22DF" w:rsidRDefault="00862728" w:rsidP="00862728">
      <w:pPr>
        <w:ind w:firstLine="708"/>
        <w:jc w:val="both"/>
        <w:rPr>
          <w:rFonts w:ascii="Times New Roman" w:hAnsi="Times New Roman" w:cs="Times New Roman"/>
          <w:sz w:val="28"/>
          <w:szCs w:val="28"/>
        </w:rPr>
      </w:pPr>
      <w:r w:rsidRPr="001B22DF">
        <w:rPr>
          <w:rFonts w:ascii="Times New Roman" w:hAnsi="Times New Roman" w:cs="Times New Roman"/>
          <w:bCs/>
          <w:sz w:val="28"/>
          <w:szCs w:val="28"/>
        </w:rPr>
        <w:t>- увеличение о</w:t>
      </w:r>
      <w:r w:rsidRPr="001B22DF">
        <w:rPr>
          <w:rFonts w:ascii="Times New Roman" w:hAnsi="Times New Roman" w:cs="Times New Roman"/>
          <w:sz w:val="28"/>
          <w:szCs w:val="28"/>
        </w:rPr>
        <w:t xml:space="preserve">хвата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w:t>
      </w:r>
      <w:r w:rsidRPr="001B22DF">
        <w:rPr>
          <w:rFonts w:ascii="Times New Roman" w:hAnsi="Times New Roman" w:cs="Times New Roman"/>
          <w:bCs/>
          <w:sz w:val="28"/>
          <w:szCs w:val="28"/>
        </w:rPr>
        <w:t>муниципального образования "Каминское сельское поселение Родниковского муниципального района Ивановской области"</w:t>
      </w:r>
      <w:r w:rsidRPr="001B22DF">
        <w:rPr>
          <w:rFonts w:ascii="Times New Roman" w:hAnsi="Times New Roman" w:cs="Times New Roman"/>
          <w:sz w:val="28"/>
          <w:szCs w:val="28"/>
        </w:rPr>
        <w:t xml:space="preserve"> на 49,4%.</w:t>
      </w:r>
    </w:p>
    <w:p w:rsidR="00862728" w:rsidRPr="001B22DF" w:rsidRDefault="00862728" w:rsidP="00862728">
      <w:pPr>
        <w:ind w:firstLine="708"/>
        <w:jc w:val="both"/>
        <w:rPr>
          <w:rFonts w:ascii="Times New Roman" w:hAnsi="Times New Roman" w:cs="Times New Roman"/>
          <w:sz w:val="28"/>
          <w:szCs w:val="28"/>
        </w:rPr>
      </w:pPr>
    </w:p>
    <w:p w:rsidR="00862728" w:rsidRPr="001B22DF" w:rsidRDefault="00862728" w:rsidP="00862728">
      <w:pPr>
        <w:pStyle w:val="Pro-TabName"/>
        <w:spacing w:before="0" w:after="0"/>
        <w:jc w:val="center"/>
        <w:rPr>
          <w:rFonts w:ascii="Times New Roman" w:hAnsi="Times New Roman" w:cs="Times New Roman"/>
          <w:color w:val="auto"/>
          <w:sz w:val="28"/>
          <w:szCs w:val="28"/>
        </w:rPr>
      </w:pPr>
      <w:r w:rsidRPr="001B22DF">
        <w:rPr>
          <w:rFonts w:ascii="Times New Roman" w:hAnsi="Times New Roman" w:cs="Times New Roman"/>
          <w:color w:val="auto"/>
          <w:sz w:val="28"/>
          <w:szCs w:val="28"/>
        </w:rPr>
        <w:t>Сведения о целевых индикаторах (показателях) реализации подпрограммы</w:t>
      </w:r>
    </w:p>
    <w:p w:rsidR="00862728" w:rsidRPr="001B22DF" w:rsidRDefault="00862728" w:rsidP="00862728">
      <w:pPr>
        <w:pStyle w:val="Pro-TabName"/>
        <w:spacing w:before="0" w:after="0"/>
        <w:jc w:val="center"/>
        <w:rPr>
          <w:rFonts w:ascii="Times New Roman" w:hAnsi="Times New Roman" w:cs="Times New Roman"/>
          <w:color w:val="auto"/>
          <w:sz w:val="28"/>
          <w:szCs w:val="28"/>
        </w:rPr>
      </w:pPr>
    </w:p>
    <w:p w:rsidR="00862728" w:rsidRPr="001B22DF" w:rsidRDefault="00862728" w:rsidP="00862728">
      <w:pPr>
        <w:ind w:firstLine="708"/>
        <w:jc w:val="right"/>
        <w:rPr>
          <w:rFonts w:ascii="Times New Roman" w:hAnsi="Times New Roman" w:cs="Times New Roman"/>
          <w:b/>
          <w:sz w:val="28"/>
          <w:szCs w:val="28"/>
        </w:rPr>
      </w:pPr>
      <w:r w:rsidRPr="001B22DF">
        <w:rPr>
          <w:rFonts w:ascii="Times New Roman" w:hAnsi="Times New Roman" w:cs="Times New Roman"/>
          <w:sz w:val="28"/>
          <w:szCs w:val="28"/>
        </w:rPr>
        <w:t>Таблица 1</w:t>
      </w:r>
    </w:p>
    <w:tbl>
      <w:tblPr>
        <w:tblW w:w="0" w:type="auto"/>
        <w:tblInd w:w="108" w:type="dxa"/>
        <w:tblLook w:val="04A0"/>
      </w:tblPr>
      <w:tblGrid>
        <w:gridCol w:w="681"/>
        <w:gridCol w:w="3997"/>
        <w:gridCol w:w="835"/>
        <w:gridCol w:w="960"/>
        <w:gridCol w:w="960"/>
        <w:gridCol w:w="960"/>
        <w:gridCol w:w="960"/>
        <w:gridCol w:w="960"/>
      </w:tblGrid>
      <w:tr w:rsidR="00862728" w:rsidRPr="001B22DF" w:rsidTr="002F17B9">
        <w:tc>
          <w:tcPr>
            <w:tcW w:w="0" w:type="auto"/>
            <w:vMerge w:val="restart"/>
            <w:tcBorders>
              <w:top w:val="single" w:sz="4" w:space="0" w:color="000000"/>
              <w:left w:val="single" w:sz="4" w:space="0" w:color="000000"/>
              <w:bottom w:val="single" w:sz="4" w:space="0" w:color="000000"/>
              <w:right w:val="nil"/>
            </w:tcBorders>
            <w:vAlign w:val="center"/>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w:t>
            </w:r>
            <w:r w:rsidRPr="001B22DF">
              <w:rPr>
                <w:rFonts w:ascii="Times New Roman" w:hAnsi="Times New Roman" w:cs="Times New Roman"/>
                <w:b/>
                <w:sz w:val="28"/>
                <w:szCs w:val="28"/>
                <w:lang w:val="en-US"/>
              </w:rPr>
              <w:t xml:space="preserve"> п/п</w:t>
            </w:r>
          </w:p>
          <w:p w:rsidR="00862728" w:rsidRPr="001B22DF" w:rsidRDefault="00862728">
            <w:pPr>
              <w:jc w:val="center"/>
              <w:rPr>
                <w:rFonts w:ascii="Times New Roman" w:hAnsi="Times New Roman" w:cs="Times New Roman"/>
                <w:b/>
                <w:sz w:val="28"/>
                <w:szCs w:val="28"/>
              </w:rPr>
            </w:pPr>
          </w:p>
        </w:tc>
        <w:tc>
          <w:tcPr>
            <w:tcW w:w="0" w:type="auto"/>
            <w:vMerge w:val="restart"/>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Наименование целевого индикатора (показателя)</w:t>
            </w:r>
          </w:p>
        </w:tc>
        <w:tc>
          <w:tcPr>
            <w:tcW w:w="0" w:type="auto"/>
            <w:vMerge w:val="restart"/>
            <w:tcBorders>
              <w:top w:val="single" w:sz="4" w:space="0" w:color="000000"/>
              <w:left w:val="single" w:sz="4" w:space="0" w:color="000000"/>
              <w:bottom w:val="single" w:sz="4" w:space="0" w:color="000000"/>
              <w:right w:val="nil"/>
            </w:tcBorders>
            <w:vAlign w:val="center"/>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Ед. изм.</w:t>
            </w:r>
          </w:p>
          <w:p w:rsidR="00862728" w:rsidRPr="001B22DF" w:rsidRDefault="00862728">
            <w:pPr>
              <w:jc w:val="center"/>
              <w:rPr>
                <w:rFonts w:ascii="Times New Roman" w:hAnsi="Times New Roman" w:cs="Times New Roman"/>
                <w:b/>
                <w:sz w:val="28"/>
                <w:szCs w:val="28"/>
              </w:rPr>
            </w:pPr>
          </w:p>
        </w:tc>
        <w:tc>
          <w:tcPr>
            <w:tcW w:w="0" w:type="auto"/>
            <w:gridSpan w:val="5"/>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eastAsia="Calibri" w:hAnsi="Times New Roman" w:cs="Times New Roman"/>
                <w:b/>
                <w:sz w:val="28"/>
                <w:szCs w:val="28"/>
              </w:rPr>
              <w:t>Значение целевых индикаторов (показателей)</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b/>
                <w:sz w:val="28"/>
                <w:szCs w:val="28"/>
              </w:rPr>
            </w:pP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b/>
                <w:sz w:val="28"/>
                <w:szCs w:val="28"/>
              </w:rPr>
            </w:pP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pStyle w:val="ConsPlusCell"/>
              <w:spacing w:line="276" w:lineRule="auto"/>
              <w:jc w:val="center"/>
              <w:rPr>
                <w:rFonts w:ascii="Times New Roman" w:hAnsi="Times New Roman" w:cs="Times New Roman"/>
                <w:b/>
                <w:sz w:val="28"/>
                <w:szCs w:val="28"/>
              </w:rPr>
            </w:pPr>
            <w:r w:rsidRPr="001B22DF">
              <w:rPr>
                <w:rFonts w:ascii="Times New Roman" w:hAnsi="Times New Roman" w:cs="Times New Roman"/>
                <w:b/>
                <w:sz w:val="28"/>
                <w:szCs w:val="28"/>
              </w:rPr>
              <w:t>2018г</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pStyle w:val="ConsPlusCell"/>
              <w:spacing w:line="276" w:lineRule="auto"/>
              <w:jc w:val="center"/>
              <w:rPr>
                <w:rFonts w:ascii="Times New Roman" w:hAnsi="Times New Roman" w:cs="Times New Roman"/>
                <w:b/>
                <w:sz w:val="28"/>
                <w:szCs w:val="28"/>
              </w:rPr>
            </w:pPr>
            <w:r w:rsidRPr="001B22DF">
              <w:rPr>
                <w:rFonts w:ascii="Times New Roman" w:hAnsi="Times New Roman" w:cs="Times New Roman"/>
                <w:b/>
                <w:sz w:val="28"/>
                <w:szCs w:val="28"/>
              </w:rPr>
              <w:t>2019г</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pStyle w:val="ConsPlusCell"/>
              <w:spacing w:line="276" w:lineRule="auto"/>
              <w:jc w:val="center"/>
              <w:rPr>
                <w:rFonts w:ascii="Times New Roman" w:hAnsi="Times New Roman" w:cs="Times New Roman"/>
                <w:b/>
                <w:sz w:val="28"/>
                <w:szCs w:val="28"/>
              </w:rPr>
            </w:pPr>
            <w:r w:rsidRPr="001B22DF">
              <w:rPr>
                <w:rFonts w:ascii="Times New Roman" w:hAnsi="Times New Roman" w:cs="Times New Roman"/>
                <w:b/>
                <w:sz w:val="28"/>
                <w:szCs w:val="28"/>
              </w:rPr>
              <w:t>2020г</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pStyle w:val="ConsPlusCell"/>
              <w:spacing w:line="276" w:lineRule="auto"/>
              <w:jc w:val="center"/>
              <w:rPr>
                <w:rFonts w:ascii="Times New Roman" w:hAnsi="Times New Roman" w:cs="Times New Roman"/>
                <w:b/>
                <w:sz w:val="28"/>
                <w:szCs w:val="28"/>
              </w:rPr>
            </w:pPr>
            <w:r w:rsidRPr="001B22DF">
              <w:rPr>
                <w:rFonts w:ascii="Times New Roman" w:hAnsi="Times New Roman" w:cs="Times New Roman"/>
                <w:b/>
                <w:sz w:val="28"/>
                <w:szCs w:val="28"/>
              </w:rPr>
              <w:t>2021г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62728" w:rsidRPr="001B22DF" w:rsidRDefault="00862728">
            <w:pPr>
              <w:pStyle w:val="ConsPlusCell"/>
              <w:spacing w:line="276" w:lineRule="auto"/>
              <w:jc w:val="center"/>
              <w:rPr>
                <w:rFonts w:ascii="Times New Roman" w:hAnsi="Times New Roman" w:cs="Times New Roman"/>
                <w:sz w:val="28"/>
                <w:szCs w:val="28"/>
              </w:rPr>
            </w:pPr>
            <w:r w:rsidRPr="001B22DF">
              <w:rPr>
                <w:rFonts w:ascii="Times New Roman" w:hAnsi="Times New Roman" w:cs="Times New Roman"/>
                <w:b/>
                <w:sz w:val="28"/>
                <w:szCs w:val="28"/>
              </w:rPr>
              <w:t>2022г</w:t>
            </w:r>
          </w:p>
        </w:tc>
      </w:tr>
      <w:tr w:rsidR="00862728" w:rsidRPr="001B22DF" w:rsidTr="002F17B9">
        <w:trPr>
          <w:trHeight w:val="697"/>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ConsPlusCell"/>
              <w:spacing w:line="276" w:lineRule="auto"/>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shd w:val="clear" w:color="auto" w:fill="FFFFFF"/>
              <w:tabs>
                <w:tab w:val="left" w:pos="850"/>
              </w:tabs>
              <w:ind w:right="19"/>
              <w:rPr>
                <w:rFonts w:ascii="Times New Roman" w:hAnsi="Times New Roman" w:cs="Times New Roman"/>
                <w:sz w:val="28"/>
                <w:szCs w:val="28"/>
              </w:rPr>
            </w:pPr>
            <w:r w:rsidRPr="001B22DF">
              <w:rPr>
                <w:rFonts w:ascii="Times New Roman" w:hAnsi="Times New Roman" w:cs="Times New Roman"/>
                <w:sz w:val="28"/>
                <w:szCs w:val="28"/>
              </w:rPr>
              <w:t xml:space="preserve">Количество благоустроенных дворовых территорий </w:t>
            </w:r>
          </w:p>
        </w:tc>
        <w:tc>
          <w:tcPr>
            <w:tcW w:w="0" w:type="auto"/>
            <w:tcBorders>
              <w:top w:val="single" w:sz="4" w:space="0" w:color="000000"/>
              <w:left w:val="single" w:sz="4" w:space="0" w:color="000000"/>
              <w:bottom w:val="single" w:sz="4" w:space="0" w:color="000000"/>
              <w:right w:val="nil"/>
            </w:tcBorders>
            <w:vAlign w:val="center"/>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ConsPlusNormal"/>
              <w:spacing w:line="276" w:lineRule="auto"/>
              <w:ind w:firstLine="0"/>
              <w:jc w:val="center"/>
              <w:rPr>
                <w:rFonts w:ascii="Times New Roman" w:hAnsi="Times New Roman" w:cs="Times New Roman"/>
                <w:sz w:val="28"/>
                <w:szCs w:val="28"/>
              </w:rPr>
            </w:pPr>
            <w:r w:rsidRPr="001B22DF">
              <w:rPr>
                <w:rFonts w:ascii="Times New Roman" w:hAnsi="Times New Roman" w:cs="Times New Roman"/>
                <w:sz w:val="28"/>
                <w:szCs w:val="28"/>
              </w:rPr>
              <w:t>4</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ConsPlusNormal"/>
              <w:spacing w:line="276" w:lineRule="auto"/>
              <w:ind w:firstLine="0"/>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ConsPlusNormal"/>
              <w:spacing w:line="276" w:lineRule="auto"/>
              <w:ind w:firstLine="0"/>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ConsPlusNormal"/>
              <w:spacing w:line="276" w:lineRule="auto"/>
              <w:ind w:firstLine="0"/>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ConsPlusNormal"/>
              <w:spacing w:line="276" w:lineRule="auto"/>
              <w:ind w:firstLine="0"/>
              <w:jc w:val="center"/>
              <w:rPr>
                <w:rFonts w:ascii="Times New Roman" w:hAnsi="Times New Roman" w:cs="Times New Roman"/>
                <w:sz w:val="28"/>
                <w:szCs w:val="28"/>
              </w:rPr>
            </w:pPr>
            <w:r w:rsidRPr="001B22DF">
              <w:rPr>
                <w:rFonts w:ascii="Times New Roman" w:hAnsi="Times New Roman" w:cs="Times New Roman"/>
                <w:sz w:val="28"/>
                <w:szCs w:val="28"/>
              </w:rPr>
              <w:t>2</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ConsPlusCell"/>
              <w:spacing w:line="276" w:lineRule="auto"/>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shd w:val="clear" w:color="auto" w:fill="FFFFFF"/>
              <w:tabs>
                <w:tab w:val="left" w:pos="850"/>
              </w:tabs>
              <w:ind w:right="19"/>
              <w:rPr>
                <w:rFonts w:ascii="Times New Roman" w:hAnsi="Times New Roman" w:cs="Times New Roman"/>
                <w:sz w:val="28"/>
                <w:szCs w:val="28"/>
              </w:rPr>
            </w:pPr>
            <w:r w:rsidRPr="001B22DF">
              <w:rPr>
                <w:rFonts w:ascii="Times New Roman" w:hAnsi="Times New Roman" w:cs="Times New Roman"/>
                <w:sz w:val="28"/>
                <w:szCs w:val="28"/>
              </w:rPr>
              <w:t>Доля благоустроенных  дворовых территорий от общего количества  дворовых территорий</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ConsPlusNormal"/>
              <w:spacing w:line="276" w:lineRule="auto"/>
              <w:ind w:firstLine="0"/>
              <w:jc w:val="center"/>
              <w:rPr>
                <w:rFonts w:ascii="Times New Roman" w:hAnsi="Times New Roman" w:cs="Times New Roman"/>
                <w:sz w:val="28"/>
                <w:szCs w:val="28"/>
              </w:rPr>
            </w:pPr>
            <w:r w:rsidRPr="001B22DF">
              <w:rPr>
                <w:rFonts w:ascii="Times New Roman" w:hAnsi="Times New Roman" w:cs="Times New Roman"/>
                <w:sz w:val="28"/>
                <w:szCs w:val="28"/>
              </w:rPr>
              <w:t>26,6</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ConsPlusNormal"/>
              <w:spacing w:line="276" w:lineRule="auto"/>
              <w:ind w:firstLine="0"/>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ConsPlusNormal"/>
              <w:spacing w:line="276" w:lineRule="auto"/>
              <w:ind w:firstLine="0"/>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ConsPlusNormal"/>
              <w:spacing w:line="276" w:lineRule="auto"/>
              <w:ind w:firstLine="0"/>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ConsPlusNormal"/>
              <w:spacing w:line="276" w:lineRule="auto"/>
              <w:ind w:firstLine="0"/>
              <w:jc w:val="center"/>
              <w:rPr>
                <w:rFonts w:ascii="Times New Roman" w:hAnsi="Times New Roman" w:cs="Times New Roman"/>
                <w:sz w:val="28"/>
                <w:szCs w:val="28"/>
              </w:rPr>
            </w:pPr>
            <w:r w:rsidRPr="001B22DF">
              <w:rPr>
                <w:rFonts w:ascii="Times New Roman" w:hAnsi="Times New Roman" w:cs="Times New Roman"/>
                <w:sz w:val="28"/>
                <w:szCs w:val="28"/>
              </w:rPr>
              <w:t>13,3</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ConsPlusCell"/>
              <w:spacing w:line="276" w:lineRule="auto"/>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shd w:val="clear" w:color="auto" w:fill="FFFFFF"/>
              <w:tabs>
                <w:tab w:val="left" w:pos="955"/>
              </w:tabs>
              <w:ind w:left="-74" w:right="19"/>
              <w:rPr>
                <w:rFonts w:ascii="Times New Roman" w:hAnsi="Times New Roman" w:cs="Times New Roman"/>
                <w:sz w:val="28"/>
                <w:szCs w:val="28"/>
              </w:rPr>
            </w:pPr>
            <w:r w:rsidRPr="001B22DF">
              <w:rPr>
                <w:rFonts w:ascii="Times New Roman" w:hAnsi="Times New Roman" w:cs="Times New Roman"/>
                <w:sz w:val="28"/>
                <w:szCs w:val="28"/>
              </w:rPr>
              <w:t xml:space="preserve">Увеличение охвата населения благоустроенными дворовыми территориями </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pStyle w:val="ConsPlusCell"/>
              <w:spacing w:line="276" w:lineRule="auto"/>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11,2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6,3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10,9</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5,8</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15,2</w:t>
            </w:r>
          </w:p>
        </w:tc>
      </w:tr>
    </w:tbl>
    <w:p w:rsidR="00862728" w:rsidRPr="001B22DF" w:rsidRDefault="00862728" w:rsidP="00862728">
      <w:pPr>
        <w:ind w:firstLine="708"/>
        <w:jc w:val="both"/>
        <w:rPr>
          <w:rFonts w:ascii="Times New Roman" w:hAnsi="Times New Roman" w:cs="Times New Roman"/>
          <w:sz w:val="28"/>
          <w:szCs w:val="28"/>
        </w:rPr>
      </w:pPr>
      <w:r w:rsidRPr="001B22DF">
        <w:rPr>
          <w:rFonts w:ascii="Times New Roman" w:hAnsi="Times New Roman" w:cs="Times New Roman"/>
          <w:sz w:val="28"/>
          <w:szCs w:val="28"/>
        </w:rPr>
        <w:t xml:space="preserve">  </w:t>
      </w:r>
      <w:r w:rsidRPr="001B22DF">
        <w:rPr>
          <w:rFonts w:ascii="Times New Roman" w:hAnsi="Times New Roman" w:cs="Times New Roman"/>
          <w:b/>
          <w:sz w:val="28"/>
          <w:szCs w:val="28"/>
        </w:rPr>
        <w:t>4. Основные мероприятия и ресурсное обеспечение подпрограммы.</w:t>
      </w:r>
    </w:p>
    <w:p w:rsidR="00862728" w:rsidRPr="001B22DF" w:rsidRDefault="00862728" w:rsidP="00862728">
      <w:pPr>
        <w:ind w:firstLine="709"/>
        <w:jc w:val="both"/>
        <w:rPr>
          <w:rFonts w:ascii="Times New Roman" w:hAnsi="Times New Roman" w:cs="Times New Roman"/>
          <w:sz w:val="28"/>
          <w:szCs w:val="28"/>
        </w:rPr>
      </w:pPr>
    </w:p>
    <w:p w:rsidR="00862728" w:rsidRPr="001B22DF" w:rsidRDefault="00862728" w:rsidP="00862728">
      <w:pPr>
        <w:pStyle w:val="ConsPlusNormal"/>
        <w:ind w:firstLine="567"/>
        <w:jc w:val="both"/>
        <w:rPr>
          <w:rFonts w:ascii="Times New Roman" w:hAnsi="Times New Roman" w:cs="Times New Roman"/>
          <w:sz w:val="28"/>
          <w:szCs w:val="28"/>
        </w:rPr>
      </w:pPr>
      <w:r w:rsidRPr="001B22DF">
        <w:rPr>
          <w:rFonts w:ascii="Times New Roman" w:hAnsi="Times New Roman" w:cs="Times New Roman"/>
          <w:sz w:val="28"/>
          <w:szCs w:val="28"/>
        </w:rPr>
        <w:t>Реализация мероприятий подпрограммы осуществляется посредством: размещения заказов на благоустройство дворовых территорий в порядке, предусмотренном федеральным законодательством.</w:t>
      </w:r>
    </w:p>
    <w:p w:rsidR="00862728" w:rsidRPr="001B22DF" w:rsidRDefault="00862728" w:rsidP="00862728">
      <w:pPr>
        <w:ind w:firstLine="709"/>
        <w:jc w:val="both"/>
        <w:rPr>
          <w:rFonts w:ascii="Times New Roman" w:hAnsi="Times New Roman" w:cs="Times New Roman"/>
          <w:sz w:val="28"/>
          <w:szCs w:val="28"/>
        </w:rPr>
      </w:pPr>
      <w:r w:rsidRPr="001B22DF">
        <w:rPr>
          <w:rFonts w:ascii="Times New Roman" w:hAnsi="Times New Roman" w:cs="Times New Roman"/>
          <w:sz w:val="28"/>
          <w:szCs w:val="28"/>
        </w:rPr>
        <w:t>Администрация МО "Каминское сельское поселение Родниковского муниципального района":</w:t>
      </w:r>
    </w:p>
    <w:p w:rsidR="00862728" w:rsidRPr="001B22DF" w:rsidRDefault="00862728" w:rsidP="00862728">
      <w:pPr>
        <w:ind w:firstLine="708"/>
        <w:jc w:val="both"/>
        <w:rPr>
          <w:rFonts w:ascii="Times New Roman" w:hAnsi="Times New Roman" w:cs="Times New Roman"/>
          <w:sz w:val="28"/>
          <w:szCs w:val="28"/>
        </w:rPr>
      </w:pPr>
      <w:r w:rsidRPr="001B22DF">
        <w:rPr>
          <w:rFonts w:ascii="Times New Roman" w:hAnsi="Times New Roman" w:cs="Times New Roman"/>
          <w:sz w:val="28"/>
          <w:szCs w:val="28"/>
        </w:rPr>
        <w:t>1. Организует реализацию подпрограммы, вносит предложения о внесении изменений в подпрограмму и несет ответственность за достижение показателей (индикаторов), а так же конечных результатов ее реализации;</w:t>
      </w:r>
    </w:p>
    <w:p w:rsidR="00862728" w:rsidRPr="001B22DF" w:rsidRDefault="00862728" w:rsidP="00862728">
      <w:pPr>
        <w:ind w:firstLine="708"/>
        <w:jc w:val="both"/>
        <w:rPr>
          <w:rFonts w:ascii="Times New Roman" w:hAnsi="Times New Roman" w:cs="Times New Roman"/>
          <w:sz w:val="28"/>
          <w:szCs w:val="28"/>
        </w:rPr>
      </w:pPr>
      <w:r w:rsidRPr="001B22DF">
        <w:rPr>
          <w:rFonts w:ascii="Times New Roman" w:hAnsi="Times New Roman" w:cs="Times New Roman"/>
          <w:sz w:val="28"/>
          <w:szCs w:val="28"/>
        </w:rPr>
        <w:t>2. Разрабатывает:</w:t>
      </w:r>
    </w:p>
    <w:p w:rsidR="00862728" w:rsidRPr="001B22DF" w:rsidRDefault="00862728" w:rsidP="00862728">
      <w:pPr>
        <w:ind w:firstLine="708"/>
        <w:jc w:val="both"/>
        <w:rPr>
          <w:rFonts w:ascii="Times New Roman" w:hAnsi="Times New Roman" w:cs="Times New Roman"/>
          <w:sz w:val="28"/>
          <w:szCs w:val="28"/>
        </w:rPr>
      </w:pPr>
      <w:r w:rsidRPr="001B22DF">
        <w:rPr>
          <w:rFonts w:ascii="Times New Roman" w:hAnsi="Times New Roman" w:cs="Times New Roman"/>
          <w:sz w:val="28"/>
          <w:szCs w:val="28"/>
        </w:rPr>
        <w:t>а) перечень работ по исполнению программных мероприятий на очередной финансовый год (постановлением администрации муниципального образования "Каминское сельское поселение Родниковского муниципального района Ивановской области");</w:t>
      </w:r>
    </w:p>
    <w:p w:rsidR="00862728" w:rsidRPr="001B22DF" w:rsidRDefault="00862728" w:rsidP="00862728">
      <w:pPr>
        <w:ind w:firstLine="709"/>
        <w:jc w:val="both"/>
        <w:rPr>
          <w:rStyle w:val="apple-converted-space"/>
          <w:rFonts w:ascii="Times New Roman" w:hAnsi="Times New Roman" w:cs="Times New Roman"/>
          <w:sz w:val="28"/>
          <w:szCs w:val="28"/>
        </w:rPr>
      </w:pPr>
      <w:r w:rsidRPr="001B22DF">
        <w:rPr>
          <w:rFonts w:ascii="Times New Roman" w:hAnsi="Times New Roman" w:cs="Times New Roman"/>
          <w:sz w:val="28"/>
          <w:szCs w:val="28"/>
        </w:rPr>
        <w:t xml:space="preserve">б) календарный план реализации программных мероприятий с указанием ответственных исполнителей на очередной финансовый год (распорядительный акт главного распорядителя бюджетных средств). </w:t>
      </w:r>
    </w:p>
    <w:p w:rsidR="00862728" w:rsidRPr="001B22DF" w:rsidRDefault="00862728" w:rsidP="00862728">
      <w:pPr>
        <w:pStyle w:val="ConsPlusNormal"/>
        <w:ind w:firstLine="709"/>
        <w:jc w:val="both"/>
        <w:rPr>
          <w:rFonts w:ascii="Times New Roman" w:hAnsi="Times New Roman" w:cs="Times New Roman"/>
          <w:sz w:val="28"/>
          <w:szCs w:val="28"/>
        </w:rPr>
      </w:pPr>
      <w:r w:rsidRPr="001B22DF">
        <w:rPr>
          <w:rStyle w:val="apple-converted-space"/>
          <w:rFonts w:ascii="Times New Roman" w:hAnsi="Times New Roman" w:cs="Times New Roman"/>
          <w:sz w:val="28"/>
          <w:szCs w:val="28"/>
        </w:rPr>
        <w:t xml:space="preserve">Заинтересованные лица принимают участие  в реализации мероприятий по благоустройству дворовых территории в рамках минимального и дополнительного перечней работ по благоустройству в форме трудового и (или) финансового участия. Размер трудового и (или) финансового участия жителей многоквартирных домов не менее 1%. </w:t>
      </w:r>
      <w:r w:rsidRPr="001B22DF">
        <w:rPr>
          <w:rFonts w:ascii="Times New Roman" w:hAnsi="Times New Roman" w:cs="Times New Roman"/>
          <w:sz w:val="28"/>
          <w:szCs w:val="28"/>
        </w:rPr>
        <w:t>Выполнение видов работ из дополнительного перечня работ осуществляется в рамках муниципальной программы при условии финансового участия (софинансирования) заинтересованных лиц в выполнении указанных видов работ в размере не менее 5 процентов от общей стоимости соответствующего вида работ.</w:t>
      </w:r>
    </w:p>
    <w:p w:rsidR="00862728" w:rsidRPr="001B22DF" w:rsidRDefault="00862728" w:rsidP="00862728">
      <w:pPr>
        <w:pStyle w:val="ConsPlusNormal"/>
        <w:ind w:firstLine="709"/>
        <w:jc w:val="both"/>
        <w:rPr>
          <w:rFonts w:ascii="Times New Roman" w:hAnsi="Times New Roman" w:cs="Times New Roman"/>
          <w:sz w:val="28"/>
          <w:szCs w:val="28"/>
        </w:rPr>
      </w:pPr>
      <w:r w:rsidRPr="001B22DF">
        <w:rPr>
          <w:rFonts w:ascii="Times New Roman" w:hAnsi="Times New Roman" w:cs="Times New Roman"/>
          <w:sz w:val="28"/>
          <w:szCs w:val="28"/>
        </w:rPr>
        <w:t>Порядок и форма участия (трудовое и (или) финансовое) заинтересованных лиц в выполнении дополнительного перечня работ по благоустройству дворовых территорий  установлены в «Порядке и форме участия (трудовое и (или) финансовое) заинтересованных лиц в выполнении дополнительного перечня работ по благоустройству дворовых территорий», являющимся приложением 10 к настоящей программе.</w:t>
      </w:r>
    </w:p>
    <w:p w:rsidR="00862728" w:rsidRPr="001B22DF" w:rsidRDefault="00862728" w:rsidP="00862728">
      <w:pPr>
        <w:ind w:firstLine="709"/>
        <w:jc w:val="both"/>
        <w:rPr>
          <w:rFonts w:ascii="Times New Roman" w:hAnsi="Times New Roman" w:cs="Times New Roman"/>
          <w:sz w:val="28"/>
          <w:szCs w:val="28"/>
        </w:rPr>
      </w:pPr>
    </w:p>
    <w:p w:rsidR="00862728" w:rsidRPr="001B22DF" w:rsidRDefault="00862728" w:rsidP="00862728">
      <w:pPr>
        <w:pStyle w:val="ConsNormal0"/>
        <w:widowControl/>
        <w:tabs>
          <w:tab w:val="left" w:pos="809"/>
          <w:tab w:val="left" w:pos="1632"/>
        </w:tabs>
        <w:ind w:firstLine="0"/>
        <w:jc w:val="center"/>
        <w:rPr>
          <w:rFonts w:ascii="Times New Roman" w:hAnsi="Times New Roman" w:cs="Times New Roman"/>
          <w:sz w:val="28"/>
          <w:szCs w:val="28"/>
        </w:rPr>
      </w:pPr>
      <w:r w:rsidRPr="001B22DF">
        <w:rPr>
          <w:rFonts w:ascii="Times New Roman" w:hAnsi="Times New Roman" w:cs="Times New Roman"/>
          <w:b/>
          <w:sz w:val="28"/>
          <w:szCs w:val="28"/>
        </w:rPr>
        <w:t>Ресурсное обеспечение мероприятий подпрограммы</w:t>
      </w:r>
    </w:p>
    <w:p w:rsidR="00862728" w:rsidRPr="001B22DF" w:rsidRDefault="00862728" w:rsidP="00862728">
      <w:pPr>
        <w:pStyle w:val="ConsNormal0"/>
        <w:widowControl/>
        <w:tabs>
          <w:tab w:val="left" w:pos="809"/>
          <w:tab w:val="left" w:pos="1632"/>
        </w:tabs>
        <w:ind w:firstLine="0"/>
        <w:jc w:val="right"/>
        <w:rPr>
          <w:rFonts w:ascii="Times New Roman" w:hAnsi="Times New Roman" w:cs="Times New Roman"/>
          <w:b/>
          <w:sz w:val="28"/>
          <w:szCs w:val="28"/>
        </w:rPr>
      </w:pPr>
      <w:r w:rsidRPr="001B22DF">
        <w:rPr>
          <w:rFonts w:ascii="Times New Roman" w:hAnsi="Times New Roman" w:cs="Times New Roman"/>
          <w:sz w:val="28"/>
          <w:szCs w:val="28"/>
        </w:rPr>
        <w:t xml:space="preserve">Таблица 3 </w:t>
      </w:r>
    </w:p>
    <w:tbl>
      <w:tblPr>
        <w:tblW w:w="0" w:type="auto"/>
        <w:tblInd w:w="108" w:type="dxa"/>
        <w:tblLook w:val="04A0"/>
      </w:tblPr>
      <w:tblGrid>
        <w:gridCol w:w="637"/>
        <w:gridCol w:w="2910"/>
        <w:gridCol w:w="2886"/>
        <w:gridCol w:w="776"/>
        <w:gridCol w:w="776"/>
        <w:gridCol w:w="776"/>
        <w:gridCol w:w="776"/>
        <w:gridCol w:w="776"/>
      </w:tblGrid>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 п/п</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Наименование мероприятия/ </w:t>
            </w:r>
            <w:r w:rsidRPr="001B22DF">
              <w:rPr>
                <w:rFonts w:ascii="Times New Roman" w:hAnsi="Times New Roman" w:cs="Times New Roman"/>
                <w:b/>
                <w:sz w:val="28"/>
                <w:szCs w:val="28"/>
              </w:rPr>
              <w:lastRenderedPageBreak/>
              <w:t>Источник ресурсного обеспечения</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keepNext/>
              <w:jc w:val="center"/>
              <w:rPr>
                <w:rFonts w:ascii="Times New Roman" w:hAnsi="Times New Roman" w:cs="Times New Roman"/>
                <w:b/>
                <w:sz w:val="28"/>
                <w:szCs w:val="28"/>
              </w:rPr>
            </w:pPr>
            <w:r w:rsidRPr="001B22DF">
              <w:rPr>
                <w:rFonts w:ascii="Times New Roman" w:hAnsi="Times New Roman" w:cs="Times New Roman"/>
                <w:b/>
                <w:sz w:val="28"/>
                <w:szCs w:val="28"/>
              </w:rPr>
              <w:lastRenderedPageBreak/>
              <w:t>Исполнитель</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2018</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2019</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2020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2021</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2022</w:t>
            </w:r>
          </w:p>
        </w:tc>
      </w:tr>
      <w:tr w:rsidR="00862728" w:rsidRPr="001B22DF" w:rsidTr="002F17B9">
        <w:tc>
          <w:tcPr>
            <w:tcW w:w="0" w:type="auto"/>
            <w:gridSpan w:val="3"/>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lastRenderedPageBreak/>
              <w:t>Подпрограмма, всего (тыс.руб.)</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gridSpan w:val="3"/>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средства районного бюджета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gridSpan w:val="3"/>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xml:space="preserve">- средства областного  бюджета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gridSpan w:val="3"/>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средства федерального бюджета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gridSpan w:val="3"/>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средства бюджета МО "Каминское сельское поселение Родниковского муниципального района Ивановской области"</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gridSpan w:val="3"/>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внебюджетные  источники</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val="restart"/>
            <w:tcBorders>
              <w:top w:val="single" w:sz="4" w:space="0" w:color="000000"/>
              <w:left w:val="single" w:sz="4" w:space="0" w:color="000000"/>
              <w:bottom w:val="single" w:sz="4" w:space="0" w:color="000000"/>
              <w:right w:val="nil"/>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ConsPlusCell"/>
              <w:spacing w:line="276" w:lineRule="auto"/>
              <w:rPr>
                <w:rFonts w:ascii="Times New Roman" w:hAnsi="Times New Roman" w:cs="Times New Roman"/>
                <w:sz w:val="28"/>
                <w:szCs w:val="28"/>
              </w:rPr>
            </w:pPr>
            <w:r w:rsidRPr="001B22DF">
              <w:rPr>
                <w:rFonts w:ascii="Times New Roman" w:hAnsi="Times New Roman" w:cs="Times New Roman"/>
                <w:sz w:val="28"/>
                <w:szCs w:val="28"/>
              </w:rPr>
              <w:t>Ремонт дворовых территорий</w:t>
            </w:r>
          </w:p>
        </w:tc>
        <w:tc>
          <w:tcPr>
            <w:tcW w:w="0" w:type="auto"/>
            <w:vMerge w:val="restart"/>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Администрация МО "Каминское сельское поселение Родниковского муниципального района Ивановской области"</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tabs>
                <w:tab w:val="left" w:pos="190"/>
                <w:tab w:val="center" w:pos="430"/>
              </w:tabs>
              <w:rPr>
                <w:rFonts w:ascii="Times New Roman" w:hAnsi="Times New Roman" w:cs="Times New Roman"/>
                <w:sz w:val="28"/>
                <w:szCs w:val="28"/>
              </w:rPr>
            </w:pPr>
            <w:r w:rsidRPr="001B22DF">
              <w:rPr>
                <w:rFonts w:ascii="Times New Roman" w:hAnsi="Times New Roman" w:cs="Times New Roman"/>
                <w:sz w:val="28"/>
                <w:szCs w:val="28"/>
              </w:rPr>
              <w:tab/>
            </w:r>
          </w:p>
          <w:p w:rsidR="00862728" w:rsidRPr="001B22DF" w:rsidRDefault="00862728">
            <w:pPr>
              <w:tabs>
                <w:tab w:val="left" w:pos="190"/>
                <w:tab w:val="center" w:pos="430"/>
              </w:tabs>
              <w:rPr>
                <w:rFonts w:ascii="Times New Roman" w:hAnsi="Times New Roman" w:cs="Times New Roman"/>
                <w:sz w:val="28"/>
                <w:szCs w:val="28"/>
              </w:rPr>
            </w:pPr>
          </w:p>
          <w:p w:rsidR="00862728" w:rsidRPr="001B22DF" w:rsidRDefault="00862728">
            <w:pPr>
              <w:tabs>
                <w:tab w:val="left" w:pos="190"/>
                <w:tab w:val="center" w:pos="430"/>
              </w:tabs>
              <w:rPr>
                <w:rFonts w:ascii="Times New Roman" w:hAnsi="Times New Roman" w:cs="Times New Roman"/>
                <w:sz w:val="28"/>
                <w:szCs w:val="28"/>
              </w:rPr>
            </w:pPr>
            <w:r w:rsidRPr="001B22DF">
              <w:rPr>
                <w:rFonts w:ascii="Times New Roman" w:hAnsi="Times New Roman" w:cs="Times New Roman"/>
                <w:sz w:val="28"/>
                <w:szCs w:val="28"/>
              </w:rPr>
              <w:tab/>
              <w:t>0,0</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средства районного бюджета</w:t>
            </w: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xml:space="preserve">- средства областного   бюджета </w:t>
            </w: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средства федерального бюджета</w:t>
            </w: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средства бюджета МО "Каминское сельское поселение Родниковского муниципального района Ивановской области"</w:t>
            </w: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bottom"/>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vAlign w:val="bottom"/>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xml:space="preserve">- внебюджетные </w:t>
            </w:r>
            <w:r w:rsidRPr="001B22DF">
              <w:rPr>
                <w:rFonts w:ascii="Times New Roman" w:hAnsi="Times New Roman" w:cs="Times New Roman"/>
                <w:sz w:val="28"/>
                <w:szCs w:val="28"/>
              </w:rPr>
              <w:lastRenderedPageBreak/>
              <w:t>источники</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0,0</w:t>
            </w:r>
          </w:p>
        </w:tc>
        <w:tc>
          <w:tcPr>
            <w:tcW w:w="0" w:type="auto"/>
            <w:tcBorders>
              <w:top w:val="single" w:sz="4" w:space="0" w:color="000000"/>
              <w:left w:val="single" w:sz="4" w:space="0" w:color="000000"/>
              <w:bottom w:val="single" w:sz="4" w:space="0" w:color="000000"/>
              <w:right w:val="nil"/>
            </w:tcBorders>
            <w:vAlign w:val="center"/>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0,0</w:t>
            </w:r>
          </w:p>
        </w:tc>
        <w:tc>
          <w:tcPr>
            <w:tcW w:w="0" w:type="auto"/>
            <w:tcBorders>
              <w:top w:val="single" w:sz="4" w:space="0" w:color="000000"/>
              <w:left w:val="single" w:sz="4" w:space="0" w:color="000000"/>
              <w:bottom w:val="single" w:sz="4" w:space="0" w:color="000000"/>
              <w:right w:val="nil"/>
            </w:tcBorders>
            <w:vAlign w:val="center"/>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0,0</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0,0</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0,0</w:t>
            </w:r>
          </w:p>
        </w:tc>
      </w:tr>
      <w:tr w:rsidR="00862728" w:rsidRPr="001B22DF" w:rsidTr="002F17B9">
        <w:tc>
          <w:tcPr>
            <w:tcW w:w="0" w:type="auto"/>
            <w:vMerge w:val="restart"/>
            <w:tcBorders>
              <w:top w:val="single" w:sz="4" w:space="0" w:color="000000"/>
              <w:left w:val="single" w:sz="4" w:space="0" w:color="000000"/>
              <w:bottom w:val="single" w:sz="4" w:space="0" w:color="000000"/>
              <w:right w:val="nil"/>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lastRenderedPageBreak/>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Проектирование и проверка проектно-сметной документации</w:t>
            </w:r>
          </w:p>
        </w:tc>
        <w:tc>
          <w:tcPr>
            <w:tcW w:w="0" w:type="auto"/>
            <w:vMerge w:val="restart"/>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 xml:space="preserve">Администрация МО "Каминское сельское поселение Родниковского муниципального района Ивановской области"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средства районного  бюджета</w:t>
            </w: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xml:space="preserve">- средства областного   бюджета </w:t>
            </w: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средства федерального бюджета</w:t>
            </w: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средства бюджета МО "Каминское сельское поселение Родниковского муниципального района Ивановской области"</w:t>
            </w: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bottom"/>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vAlign w:val="bottom"/>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внебюджетные источники</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bl>
    <w:p w:rsidR="00862728" w:rsidRPr="001B22DF" w:rsidRDefault="00862728" w:rsidP="00862728">
      <w:pPr>
        <w:pStyle w:val="ConsNormal0"/>
        <w:widowControl/>
        <w:tabs>
          <w:tab w:val="left" w:pos="809"/>
          <w:tab w:val="left" w:pos="1632"/>
        </w:tabs>
        <w:ind w:firstLine="0"/>
        <w:jc w:val="both"/>
        <w:rPr>
          <w:rFonts w:ascii="Times New Roman" w:hAnsi="Times New Roman" w:cs="Times New Roman"/>
          <w:sz w:val="28"/>
          <w:szCs w:val="28"/>
        </w:rPr>
      </w:pPr>
    </w:p>
    <w:p w:rsidR="008045E6" w:rsidRPr="001B22DF" w:rsidRDefault="008045E6" w:rsidP="00862728">
      <w:pPr>
        <w:jc w:val="center"/>
        <w:rPr>
          <w:rFonts w:ascii="Times New Roman" w:hAnsi="Times New Roman" w:cs="Times New Roman"/>
          <w:b/>
          <w:sz w:val="28"/>
          <w:szCs w:val="28"/>
        </w:rPr>
      </w:pPr>
    </w:p>
    <w:p w:rsidR="008045E6" w:rsidRPr="001B22DF" w:rsidRDefault="008045E6" w:rsidP="00862728">
      <w:pPr>
        <w:jc w:val="center"/>
        <w:rPr>
          <w:rFonts w:ascii="Times New Roman" w:hAnsi="Times New Roman" w:cs="Times New Roman"/>
          <w:b/>
          <w:sz w:val="28"/>
          <w:szCs w:val="28"/>
        </w:rPr>
      </w:pP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Адресный перечень дворовых территорий села Каминский </w:t>
      </w: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на проведение работ по благоустройству</w:t>
      </w:r>
    </w:p>
    <w:p w:rsidR="00862728" w:rsidRPr="001B22DF" w:rsidRDefault="00862728" w:rsidP="00862728">
      <w:pPr>
        <w:jc w:val="center"/>
        <w:rPr>
          <w:rFonts w:ascii="Times New Roman" w:hAnsi="Times New Roman" w:cs="Times New Roman"/>
          <w:b/>
          <w:sz w:val="28"/>
          <w:szCs w:val="28"/>
        </w:rPr>
      </w:pPr>
    </w:p>
    <w:tbl>
      <w:tblPr>
        <w:tblW w:w="0" w:type="auto"/>
        <w:tblInd w:w="-10" w:type="dxa"/>
        <w:tblLook w:val="04A0"/>
      </w:tblPr>
      <w:tblGrid>
        <w:gridCol w:w="871"/>
        <w:gridCol w:w="9560"/>
      </w:tblGrid>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 п/п</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Наименование объекта</w:t>
            </w:r>
          </w:p>
        </w:tc>
      </w:tr>
      <w:tr w:rsidR="00862728" w:rsidRPr="001B22DF" w:rsidTr="002F17B9">
        <w:tc>
          <w:tcPr>
            <w:tcW w:w="0" w:type="auto"/>
            <w:gridSpan w:val="2"/>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2018 г.</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1</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ул.Кирова, д.12</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ул.Комсомольская, д.1</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ул.Кирова,  д.4</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4</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ул.8 Марта, д.1</w:t>
            </w:r>
          </w:p>
        </w:tc>
      </w:tr>
      <w:tr w:rsidR="00862728" w:rsidRPr="001B22DF" w:rsidTr="002F17B9">
        <w:tc>
          <w:tcPr>
            <w:tcW w:w="0" w:type="auto"/>
            <w:gridSpan w:val="2"/>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2019-2022 гг.</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5</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ул.Кирова, д.10</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6</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ул.Кирова, д.8</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7</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ул.Кирова, д.9</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8</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ул.Кирова, д.3</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ул.Кирова, д.5</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10</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ул.Комсомольская, д.2</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ул.Первомайская, д.1</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12</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ул.Каминского, д.14</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13</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ул.каминского, д.16</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14</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ул.Каминского, д.18</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15</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ул.Майская, д.д. 12, 14, 25, 27, 29, 31, 33, ул. Пушкина д.д. 36, 49, ул. Кирова д.д. 74, 76, 78</w:t>
            </w:r>
          </w:p>
        </w:tc>
      </w:tr>
    </w:tbl>
    <w:p w:rsidR="00862728" w:rsidRPr="001B22DF" w:rsidRDefault="00862728" w:rsidP="00862728">
      <w:pPr>
        <w:jc w:val="center"/>
        <w:rPr>
          <w:rFonts w:ascii="Times New Roman" w:hAnsi="Times New Roman" w:cs="Times New Roman"/>
          <w:sz w:val="28"/>
          <w:szCs w:val="28"/>
        </w:rPr>
      </w:pPr>
    </w:p>
    <w:p w:rsidR="00862728" w:rsidRPr="001B22DF" w:rsidRDefault="00862728" w:rsidP="00862728">
      <w:pPr>
        <w:jc w:val="center"/>
        <w:rPr>
          <w:rFonts w:ascii="Times New Roman" w:hAnsi="Times New Roman" w:cs="Times New Roman"/>
          <w:b/>
          <w:sz w:val="28"/>
          <w:szCs w:val="28"/>
        </w:rPr>
      </w:pPr>
    </w:p>
    <w:p w:rsidR="00862728" w:rsidRPr="001B22DF" w:rsidRDefault="00862728" w:rsidP="00862728">
      <w:pPr>
        <w:jc w:val="center"/>
        <w:rPr>
          <w:rFonts w:ascii="Times New Roman" w:hAnsi="Times New Roman" w:cs="Times New Roman"/>
          <w:sz w:val="28"/>
          <w:szCs w:val="28"/>
        </w:rPr>
      </w:pPr>
    </w:p>
    <w:p w:rsidR="00862728" w:rsidRPr="001B22DF" w:rsidRDefault="00862728" w:rsidP="00862728">
      <w:pPr>
        <w:pStyle w:val="ConsNormal0"/>
        <w:widowControl/>
        <w:tabs>
          <w:tab w:val="left" w:pos="809"/>
          <w:tab w:val="left" w:pos="1632"/>
        </w:tabs>
        <w:ind w:firstLine="0"/>
        <w:jc w:val="both"/>
        <w:rPr>
          <w:rFonts w:ascii="Times New Roman" w:hAnsi="Times New Roman" w:cs="Times New Roman"/>
          <w:sz w:val="28"/>
          <w:szCs w:val="28"/>
        </w:rPr>
      </w:pPr>
    </w:p>
    <w:p w:rsidR="00862728" w:rsidRPr="001B22DF" w:rsidRDefault="00862728" w:rsidP="00862728">
      <w:pPr>
        <w:pStyle w:val="ConsNormal0"/>
        <w:widowControl/>
        <w:tabs>
          <w:tab w:val="left" w:pos="809"/>
          <w:tab w:val="left" w:pos="1632"/>
        </w:tabs>
        <w:ind w:firstLine="0"/>
        <w:jc w:val="both"/>
        <w:rPr>
          <w:rFonts w:ascii="Times New Roman" w:hAnsi="Times New Roman" w:cs="Times New Roman"/>
          <w:sz w:val="28"/>
          <w:szCs w:val="28"/>
        </w:rPr>
      </w:pPr>
    </w:p>
    <w:p w:rsidR="00862728" w:rsidRPr="001B22DF" w:rsidRDefault="00862728" w:rsidP="00862728">
      <w:pPr>
        <w:pStyle w:val="ConsNormal0"/>
        <w:widowControl/>
        <w:tabs>
          <w:tab w:val="left" w:pos="809"/>
          <w:tab w:val="left" w:pos="1632"/>
        </w:tabs>
        <w:ind w:firstLine="0"/>
        <w:jc w:val="right"/>
        <w:rPr>
          <w:rFonts w:ascii="Times New Roman" w:hAnsi="Times New Roman" w:cs="Times New Roman"/>
          <w:sz w:val="28"/>
          <w:szCs w:val="28"/>
        </w:rPr>
      </w:pPr>
    </w:p>
    <w:p w:rsidR="00862728" w:rsidRPr="001B22DF" w:rsidRDefault="00862728" w:rsidP="00862728">
      <w:pPr>
        <w:ind w:firstLine="709"/>
        <w:jc w:val="both"/>
        <w:rPr>
          <w:rFonts w:ascii="Times New Roman" w:hAnsi="Times New Roman" w:cs="Times New Roman"/>
          <w:sz w:val="28"/>
          <w:szCs w:val="28"/>
        </w:rPr>
      </w:pPr>
    </w:p>
    <w:tbl>
      <w:tblPr>
        <w:tblW w:w="0" w:type="auto"/>
        <w:tblLook w:val="04A0"/>
      </w:tblPr>
      <w:tblGrid>
        <w:gridCol w:w="222"/>
        <w:gridCol w:w="10199"/>
      </w:tblGrid>
      <w:tr w:rsidR="00862728" w:rsidRPr="001B22DF" w:rsidTr="002F17B9">
        <w:tc>
          <w:tcPr>
            <w:tcW w:w="0" w:type="auto"/>
          </w:tcPr>
          <w:p w:rsidR="00862728" w:rsidRPr="001B22DF" w:rsidRDefault="00862728" w:rsidP="00BF18A9">
            <w:pPr>
              <w:pStyle w:val="ConsPlusNormal"/>
              <w:widowControl/>
              <w:snapToGrid w:val="0"/>
              <w:spacing w:line="276" w:lineRule="auto"/>
              <w:ind w:firstLine="0"/>
              <w:jc w:val="right"/>
              <w:rPr>
                <w:rFonts w:ascii="Times New Roman" w:hAnsi="Times New Roman" w:cs="Times New Roman"/>
                <w:sz w:val="28"/>
                <w:szCs w:val="28"/>
              </w:rPr>
            </w:pPr>
          </w:p>
        </w:tc>
        <w:tc>
          <w:tcPr>
            <w:tcW w:w="0" w:type="auto"/>
          </w:tcPr>
          <w:p w:rsidR="00862728" w:rsidRPr="001B22DF" w:rsidRDefault="00862728" w:rsidP="00BF18A9">
            <w:pPr>
              <w:pStyle w:val="ConsPlusNormal"/>
              <w:widowControl/>
              <w:spacing w:line="276" w:lineRule="auto"/>
              <w:ind w:left="5387" w:firstLine="0"/>
              <w:jc w:val="right"/>
              <w:rPr>
                <w:rFonts w:ascii="Times New Roman" w:hAnsi="Times New Roman" w:cs="Times New Roman"/>
                <w:sz w:val="28"/>
                <w:szCs w:val="28"/>
              </w:rPr>
            </w:pPr>
          </w:p>
          <w:p w:rsidR="00862728" w:rsidRPr="001B22DF" w:rsidRDefault="00862728" w:rsidP="00BF18A9">
            <w:pPr>
              <w:pStyle w:val="ConsPlusNormal"/>
              <w:widowControl/>
              <w:spacing w:line="276" w:lineRule="auto"/>
              <w:ind w:left="5387" w:firstLine="0"/>
              <w:jc w:val="right"/>
              <w:rPr>
                <w:rFonts w:ascii="Times New Roman" w:hAnsi="Times New Roman" w:cs="Times New Roman"/>
                <w:sz w:val="28"/>
                <w:szCs w:val="28"/>
              </w:rPr>
            </w:pPr>
          </w:p>
          <w:p w:rsidR="00862728" w:rsidRPr="001B22DF" w:rsidRDefault="00862728" w:rsidP="00BF18A9">
            <w:pPr>
              <w:pStyle w:val="ConsPlusNormal"/>
              <w:widowControl/>
              <w:spacing w:line="276" w:lineRule="auto"/>
              <w:ind w:left="5387" w:firstLine="0"/>
              <w:jc w:val="right"/>
              <w:rPr>
                <w:rFonts w:ascii="Times New Roman" w:hAnsi="Times New Roman" w:cs="Times New Roman"/>
                <w:sz w:val="28"/>
                <w:szCs w:val="28"/>
              </w:rPr>
            </w:pPr>
          </w:p>
          <w:p w:rsidR="002F17B9" w:rsidRPr="001B22DF" w:rsidRDefault="002F17B9" w:rsidP="00BF18A9">
            <w:pPr>
              <w:pStyle w:val="ConsPlusNormal"/>
              <w:widowControl/>
              <w:spacing w:line="276" w:lineRule="auto"/>
              <w:ind w:left="5387" w:firstLine="0"/>
              <w:jc w:val="right"/>
              <w:rPr>
                <w:rFonts w:ascii="Times New Roman" w:hAnsi="Times New Roman" w:cs="Times New Roman"/>
                <w:sz w:val="28"/>
                <w:szCs w:val="28"/>
              </w:rPr>
            </w:pPr>
          </w:p>
          <w:p w:rsidR="002F17B9" w:rsidRPr="001B22DF" w:rsidRDefault="002F17B9" w:rsidP="00BF18A9">
            <w:pPr>
              <w:pStyle w:val="ConsPlusNormal"/>
              <w:widowControl/>
              <w:spacing w:line="276" w:lineRule="auto"/>
              <w:ind w:left="5387" w:firstLine="0"/>
              <w:jc w:val="right"/>
              <w:rPr>
                <w:rFonts w:ascii="Times New Roman" w:hAnsi="Times New Roman" w:cs="Times New Roman"/>
                <w:sz w:val="28"/>
                <w:szCs w:val="28"/>
              </w:rPr>
            </w:pPr>
          </w:p>
          <w:p w:rsidR="002F17B9" w:rsidRPr="001B22DF" w:rsidRDefault="002F17B9" w:rsidP="00BF18A9">
            <w:pPr>
              <w:pStyle w:val="ConsPlusNormal"/>
              <w:widowControl/>
              <w:spacing w:line="276" w:lineRule="auto"/>
              <w:ind w:left="5387" w:firstLine="0"/>
              <w:jc w:val="right"/>
              <w:rPr>
                <w:rFonts w:ascii="Times New Roman" w:hAnsi="Times New Roman" w:cs="Times New Roman"/>
                <w:sz w:val="28"/>
                <w:szCs w:val="28"/>
              </w:rPr>
            </w:pPr>
          </w:p>
          <w:p w:rsidR="00BF18A9" w:rsidRPr="001B22DF" w:rsidRDefault="00BF18A9" w:rsidP="00BF18A9">
            <w:pPr>
              <w:pStyle w:val="ConsPlusNormal"/>
              <w:widowControl/>
              <w:spacing w:line="276" w:lineRule="auto"/>
              <w:ind w:left="5387" w:firstLine="0"/>
              <w:jc w:val="right"/>
              <w:rPr>
                <w:rFonts w:ascii="Times New Roman" w:hAnsi="Times New Roman" w:cs="Times New Roman"/>
                <w:sz w:val="28"/>
                <w:szCs w:val="28"/>
              </w:rPr>
            </w:pPr>
          </w:p>
          <w:p w:rsidR="00862728" w:rsidRPr="001B22DF" w:rsidRDefault="00862728" w:rsidP="00BF18A9">
            <w:pPr>
              <w:pStyle w:val="ConsPlusNormal"/>
              <w:widowControl/>
              <w:spacing w:line="276" w:lineRule="auto"/>
              <w:ind w:left="5387" w:firstLine="0"/>
              <w:jc w:val="right"/>
              <w:rPr>
                <w:rFonts w:ascii="Times New Roman" w:hAnsi="Times New Roman" w:cs="Times New Roman"/>
                <w:sz w:val="28"/>
                <w:szCs w:val="28"/>
              </w:rPr>
            </w:pPr>
            <w:r w:rsidRPr="001B22DF">
              <w:rPr>
                <w:rFonts w:ascii="Times New Roman" w:hAnsi="Times New Roman" w:cs="Times New Roman"/>
                <w:sz w:val="28"/>
                <w:szCs w:val="28"/>
              </w:rPr>
              <w:t>Приложение №2</w:t>
            </w:r>
          </w:p>
          <w:p w:rsidR="00862728" w:rsidRPr="001B22DF" w:rsidRDefault="00862728" w:rsidP="00BF18A9">
            <w:pPr>
              <w:pStyle w:val="ConsPlusNormal"/>
              <w:widowControl/>
              <w:spacing w:line="276" w:lineRule="auto"/>
              <w:ind w:firstLine="0"/>
              <w:jc w:val="right"/>
              <w:rPr>
                <w:rFonts w:ascii="Times New Roman" w:hAnsi="Times New Roman" w:cs="Times New Roman"/>
                <w:sz w:val="28"/>
                <w:szCs w:val="28"/>
              </w:rPr>
            </w:pPr>
            <w:r w:rsidRPr="001B22DF">
              <w:rPr>
                <w:rFonts w:ascii="Times New Roman" w:hAnsi="Times New Roman" w:cs="Times New Roman"/>
                <w:sz w:val="28"/>
                <w:szCs w:val="28"/>
              </w:rPr>
              <w:t xml:space="preserve">к муниципальной  программе </w:t>
            </w:r>
          </w:p>
          <w:p w:rsidR="00862728" w:rsidRPr="001B22DF" w:rsidRDefault="00862728" w:rsidP="00BF18A9">
            <w:pPr>
              <w:pStyle w:val="ConsPlusNormal"/>
              <w:widowControl/>
              <w:spacing w:line="276" w:lineRule="auto"/>
              <w:ind w:firstLine="0"/>
              <w:jc w:val="right"/>
              <w:rPr>
                <w:rFonts w:ascii="Times New Roman" w:hAnsi="Times New Roman" w:cs="Times New Roman"/>
                <w:sz w:val="28"/>
                <w:szCs w:val="28"/>
              </w:rPr>
            </w:pPr>
            <w:r w:rsidRPr="001B22DF">
              <w:rPr>
                <w:rFonts w:ascii="Times New Roman" w:hAnsi="Times New Roman" w:cs="Times New Roman"/>
                <w:sz w:val="28"/>
                <w:szCs w:val="28"/>
              </w:rPr>
              <w:t>"Формирование современной городской среды  на территории муниципального образования "Каминское сельское поселение Родниковского муниципального района Ивановской области"</w:t>
            </w:r>
          </w:p>
        </w:tc>
      </w:tr>
    </w:tbl>
    <w:p w:rsidR="00862728" w:rsidRPr="001B22DF" w:rsidRDefault="00862728" w:rsidP="00BF18A9">
      <w:pPr>
        <w:pStyle w:val="ConsPlusNormal"/>
        <w:widowControl/>
        <w:ind w:left="5387" w:firstLine="0"/>
        <w:jc w:val="right"/>
        <w:rPr>
          <w:rFonts w:ascii="Times New Roman" w:hAnsi="Times New Roman" w:cs="Times New Roman"/>
          <w:sz w:val="28"/>
          <w:szCs w:val="28"/>
        </w:rPr>
      </w:pPr>
    </w:p>
    <w:p w:rsidR="00862728" w:rsidRPr="001B22DF" w:rsidRDefault="00862728" w:rsidP="00862728">
      <w:pPr>
        <w:pStyle w:val="ConsPlusNormal"/>
        <w:widowControl/>
        <w:ind w:left="5387" w:firstLine="0"/>
        <w:jc w:val="right"/>
        <w:rPr>
          <w:rFonts w:ascii="Times New Roman" w:hAnsi="Times New Roman" w:cs="Times New Roman"/>
          <w:sz w:val="28"/>
          <w:szCs w:val="28"/>
        </w:rPr>
      </w:pPr>
    </w:p>
    <w:p w:rsidR="00862728" w:rsidRPr="001B22DF" w:rsidRDefault="00862728" w:rsidP="00862728">
      <w:pPr>
        <w:jc w:val="center"/>
        <w:rPr>
          <w:rFonts w:ascii="Times New Roman" w:hAnsi="Times New Roman" w:cs="Times New Roman"/>
          <w:b/>
          <w:sz w:val="28"/>
          <w:szCs w:val="28"/>
        </w:rPr>
      </w:pPr>
    </w:p>
    <w:p w:rsidR="00862728" w:rsidRPr="001B22DF" w:rsidRDefault="00862728" w:rsidP="00862728">
      <w:pPr>
        <w:jc w:val="center"/>
        <w:rPr>
          <w:rFonts w:ascii="Times New Roman" w:hAnsi="Times New Roman" w:cs="Times New Roman"/>
          <w:b/>
          <w:sz w:val="28"/>
          <w:szCs w:val="28"/>
        </w:rPr>
      </w:pPr>
    </w:p>
    <w:p w:rsidR="00862728" w:rsidRPr="001B22DF" w:rsidRDefault="00862728" w:rsidP="00862728">
      <w:pPr>
        <w:jc w:val="center"/>
        <w:rPr>
          <w:rFonts w:ascii="Times New Roman" w:hAnsi="Times New Roman" w:cs="Times New Roman"/>
          <w:b/>
          <w:sz w:val="28"/>
          <w:szCs w:val="28"/>
        </w:rPr>
      </w:pPr>
    </w:p>
    <w:p w:rsidR="00862728" w:rsidRPr="001B22DF" w:rsidRDefault="00862728" w:rsidP="00862728">
      <w:pPr>
        <w:jc w:val="center"/>
        <w:rPr>
          <w:rFonts w:ascii="Times New Roman" w:hAnsi="Times New Roman" w:cs="Times New Roman"/>
          <w:b/>
          <w:sz w:val="28"/>
          <w:szCs w:val="28"/>
        </w:rPr>
      </w:pPr>
    </w:p>
    <w:p w:rsidR="00862728" w:rsidRPr="001B22DF" w:rsidRDefault="00862728" w:rsidP="00862728">
      <w:pPr>
        <w:jc w:val="center"/>
        <w:rPr>
          <w:rFonts w:ascii="Times New Roman" w:hAnsi="Times New Roman" w:cs="Times New Roman"/>
          <w:b/>
          <w:sz w:val="28"/>
          <w:szCs w:val="28"/>
        </w:rPr>
      </w:pPr>
    </w:p>
    <w:p w:rsidR="00862728" w:rsidRPr="001B22DF" w:rsidRDefault="00862728" w:rsidP="00862728">
      <w:pPr>
        <w:jc w:val="center"/>
        <w:rPr>
          <w:rFonts w:ascii="Times New Roman" w:hAnsi="Times New Roman" w:cs="Times New Roman"/>
          <w:b/>
          <w:sz w:val="28"/>
          <w:szCs w:val="28"/>
        </w:rPr>
      </w:pPr>
    </w:p>
    <w:p w:rsidR="00862728" w:rsidRPr="001B22DF" w:rsidRDefault="00862728" w:rsidP="00862728">
      <w:pPr>
        <w:jc w:val="center"/>
        <w:rPr>
          <w:rFonts w:ascii="Times New Roman" w:hAnsi="Times New Roman" w:cs="Times New Roman"/>
          <w:b/>
          <w:sz w:val="28"/>
          <w:szCs w:val="28"/>
        </w:rPr>
      </w:pPr>
    </w:p>
    <w:p w:rsidR="00862728" w:rsidRPr="001B22DF" w:rsidRDefault="00862728" w:rsidP="00862728">
      <w:pPr>
        <w:jc w:val="center"/>
        <w:rPr>
          <w:rFonts w:ascii="Times New Roman" w:hAnsi="Times New Roman" w:cs="Times New Roman"/>
          <w:b/>
          <w:bCs/>
          <w:sz w:val="28"/>
          <w:szCs w:val="28"/>
        </w:rPr>
      </w:pPr>
      <w:r w:rsidRPr="001B22DF">
        <w:rPr>
          <w:rFonts w:ascii="Times New Roman" w:hAnsi="Times New Roman" w:cs="Times New Roman"/>
          <w:b/>
          <w:bCs/>
          <w:sz w:val="28"/>
          <w:szCs w:val="28"/>
        </w:rPr>
        <w:t>Подпрограмма</w:t>
      </w:r>
    </w:p>
    <w:p w:rsidR="00862728" w:rsidRPr="001B22DF" w:rsidRDefault="00862728" w:rsidP="00862728">
      <w:pPr>
        <w:ind w:right="53"/>
        <w:jc w:val="center"/>
        <w:rPr>
          <w:rFonts w:ascii="Times New Roman" w:hAnsi="Times New Roman" w:cs="Times New Roman"/>
          <w:b/>
          <w:bCs/>
          <w:sz w:val="28"/>
          <w:szCs w:val="28"/>
        </w:rPr>
      </w:pPr>
      <w:r w:rsidRPr="001B22DF">
        <w:rPr>
          <w:rFonts w:ascii="Times New Roman" w:hAnsi="Times New Roman" w:cs="Times New Roman"/>
          <w:b/>
          <w:bCs/>
          <w:sz w:val="28"/>
          <w:szCs w:val="28"/>
        </w:rPr>
        <w:t>"</w:t>
      </w:r>
      <w:r w:rsidRPr="001B22DF">
        <w:rPr>
          <w:rFonts w:ascii="Times New Roman" w:hAnsi="Times New Roman" w:cs="Times New Roman"/>
          <w:b/>
          <w:sz w:val="28"/>
          <w:szCs w:val="28"/>
        </w:rPr>
        <w:t xml:space="preserve">Благоустройство  территорий общественного пользования </w:t>
      </w:r>
      <w:r w:rsidRPr="001B22DF">
        <w:rPr>
          <w:rFonts w:ascii="Times New Roman" w:hAnsi="Times New Roman" w:cs="Times New Roman"/>
          <w:b/>
          <w:bCs/>
          <w:sz w:val="28"/>
          <w:szCs w:val="28"/>
        </w:rPr>
        <w:t>муниципального образования "Каминское сельское поселение Родниковского муниципального района Ивановской области"</w:t>
      </w:r>
    </w:p>
    <w:p w:rsidR="00862728" w:rsidRPr="001B22DF" w:rsidRDefault="00862728" w:rsidP="00862728">
      <w:pPr>
        <w:ind w:right="53"/>
        <w:jc w:val="center"/>
        <w:rPr>
          <w:rFonts w:ascii="Times New Roman" w:hAnsi="Times New Roman" w:cs="Times New Roman"/>
          <w:b/>
          <w:bCs/>
          <w:sz w:val="28"/>
          <w:szCs w:val="28"/>
        </w:rPr>
      </w:pPr>
      <w:r w:rsidRPr="001B22DF">
        <w:rPr>
          <w:rFonts w:ascii="Times New Roman" w:hAnsi="Times New Roman" w:cs="Times New Roman"/>
          <w:b/>
          <w:bCs/>
          <w:sz w:val="28"/>
          <w:szCs w:val="28"/>
        </w:rPr>
        <w:t>2018-2022 годы</w:t>
      </w:r>
    </w:p>
    <w:p w:rsidR="00862728" w:rsidRPr="001B22DF" w:rsidRDefault="00862728" w:rsidP="00862728">
      <w:pPr>
        <w:jc w:val="center"/>
        <w:rPr>
          <w:rFonts w:ascii="Times New Roman" w:hAnsi="Times New Roman" w:cs="Times New Roman"/>
          <w:b/>
          <w:bCs/>
          <w:sz w:val="28"/>
          <w:szCs w:val="28"/>
        </w:rPr>
      </w:pPr>
    </w:p>
    <w:p w:rsidR="00862728" w:rsidRPr="001B22DF" w:rsidRDefault="00862728" w:rsidP="00862728">
      <w:pPr>
        <w:shd w:val="clear" w:color="auto" w:fill="FFFFFF"/>
        <w:ind w:firstLine="709"/>
        <w:jc w:val="center"/>
        <w:rPr>
          <w:rFonts w:ascii="Times New Roman" w:hAnsi="Times New Roman" w:cs="Times New Roman"/>
          <w:bCs/>
          <w:sz w:val="28"/>
          <w:szCs w:val="28"/>
        </w:rPr>
      </w:pPr>
    </w:p>
    <w:p w:rsidR="00862728" w:rsidRPr="001B22DF" w:rsidRDefault="00862728" w:rsidP="00862728">
      <w:pPr>
        <w:shd w:val="clear" w:color="auto" w:fill="FFFFFF"/>
        <w:ind w:firstLine="709"/>
        <w:jc w:val="center"/>
        <w:rPr>
          <w:rFonts w:ascii="Times New Roman" w:hAnsi="Times New Roman" w:cs="Times New Roman"/>
          <w:bCs/>
          <w:sz w:val="28"/>
          <w:szCs w:val="28"/>
        </w:rPr>
      </w:pPr>
    </w:p>
    <w:p w:rsidR="00862728" w:rsidRPr="001B22DF" w:rsidRDefault="00862728" w:rsidP="00862728">
      <w:pPr>
        <w:shd w:val="clear" w:color="auto" w:fill="FFFFFF"/>
        <w:ind w:firstLine="709"/>
        <w:jc w:val="center"/>
        <w:rPr>
          <w:rFonts w:ascii="Times New Roman" w:hAnsi="Times New Roman" w:cs="Times New Roman"/>
          <w:bCs/>
          <w:sz w:val="28"/>
          <w:szCs w:val="28"/>
        </w:rPr>
      </w:pPr>
    </w:p>
    <w:p w:rsidR="00862728" w:rsidRPr="001B22DF" w:rsidRDefault="00862728" w:rsidP="00862728">
      <w:pPr>
        <w:shd w:val="clear" w:color="auto" w:fill="FFFFFF"/>
        <w:ind w:firstLine="709"/>
        <w:jc w:val="center"/>
        <w:rPr>
          <w:rFonts w:ascii="Times New Roman" w:hAnsi="Times New Roman" w:cs="Times New Roman"/>
          <w:bCs/>
          <w:sz w:val="28"/>
          <w:szCs w:val="28"/>
        </w:rPr>
      </w:pPr>
    </w:p>
    <w:p w:rsidR="00862728" w:rsidRPr="001B22DF" w:rsidRDefault="00862728" w:rsidP="00862728">
      <w:pPr>
        <w:shd w:val="clear" w:color="auto" w:fill="FFFFFF"/>
        <w:ind w:firstLine="709"/>
        <w:jc w:val="center"/>
        <w:rPr>
          <w:rFonts w:ascii="Times New Roman" w:hAnsi="Times New Roman" w:cs="Times New Roman"/>
          <w:bCs/>
          <w:sz w:val="28"/>
          <w:szCs w:val="28"/>
        </w:rPr>
      </w:pPr>
    </w:p>
    <w:p w:rsidR="00862728" w:rsidRPr="001B22DF" w:rsidRDefault="00862728" w:rsidP="00862728">
      <w:pPr>
        <w:shd w:val="clear" w:color="auto" w:fill="FFFFFF"/>
        <w:ind w:firstLine="709"/>
        <w:jc w:val="center"/>
        <w:rPr>
          <w:rFonts w:ascii="Times New Roman" w:hAnsi="Times New Roman" w:cs="Times New Roman"/>
          <w:bCs/>
          <w:sz w:val="28"/>
          <w:szCs w:val="28"/>
        </w:rPr>
      </w:pPr>
    </w:p>
    <w:p w:rsidR="00862728" w:rsidRPr="001B22DF" w:rsidRDefault="00862728" w:rsidP="00862728">
      <w:pPr>
        <w:shd w:val="clear" w:color="auto" w:fill="FFFFFF"/>
        <w:ind w:firstLine="709"/>
        <w:jc w:val="center"/>
        <w:rPr>
          <w:rFonts w:ascii="Times New Roman" w:hAnsi="Times New Roman" w:cs="Times New Roman"/>
          <w:bCs/>
          <w:sz w:val="28"/>
          <w:szCs w:val="28"/>
        </w:rPr>
      </w:pPr>
    </w:p>
    <w:p w:rsidR="00BF18A9" w:rsidRPr="001B22DF" w:rsidRDefault="00BF18A9" w:rsidP="00862728">
      <w:pPr>
        <w:shd w:val="clear" w:color="auto" w:fill="FFFFFF"/>
        <w:ind w:firstLine="709"/>
        <w:jc w:val="center"/>
        <w:rPr>
          <w:rFonts w:ascii="Times New Roman" w:hAnsi="Times New Roman" w:cs="Times New Roman"/>
          <w:bCs/>
          <w:sz w:val="28"/>
          <w:szCs w:val="28"/>
        </w:rPr>
      </w:pPr>
    </w:p>
    <w:p w:rsidR="00862728" w:rsidRPr="001B22DF" w:rsidRDefault="00862728" w:rsidP="00862728">
      <w:pPr>
        <w:shd w:val="clear" w:color="auto" w:fill="FFFFFF"/>
        <w:ind w:firstLine="709"/>
        <w:jc w:val="center"/>
        <w:rPr>
          <w:rFonts w:ascii="Times New Roman" w:hAnsi="Times New Roman" w:cs="Times New Roman"/>
          <w:bCs/>
          <w:sz w:val="28"/>
          <w:szCs w:val="28"/>
        </w:rPr>
      </w:pPr>
    </w:p>
    <w:p w:rsidR="00862728" w:rsidRPr="001B22DF" w:rsidRDefault="00862728" w:rsidP="00862728">
      <w:pPr>
        <w:widowControl w:val="0"/>
        <w:numPr>
          <w:ilvl w:val="0"/>
          <w:numId w:val="4"/>
        </w:numPr>
        <w:shd w:val="clear" w:color="auto" w:fill="FFFFFF"/>
        <w:suppressAutoHyphens/>
        <w:autoSpaceDE w:val="0"/>
        <w:spacing w:after="0" w:line="240" w:lineRule="auto"/>
        <w:ind w:right="53"/>
        <w:jc w:val="center"/>
        <w:rPr>
          <w:rFonts w:ascii="Times New Roman" w:hAnsi="Times New Roman" w:cs="Times New Roman"/>
          <w:bCs/>
          <w:sz w:val="28"/>
          <w:szCs w:val="28"/>
        </w:rPr>
      </w:pPr>
      <w:r w:rsidRPr="001B22DF">
        <w:rPr>
          <w:rFonts w:ascii="Times New Roman" w:hAnsi="Times New Roman" w:cs="Times New Roman"/>
          <w:b/>
          <w:bCs/>
          <w:sz w:val="28"/>
          <w:szCs w:val="28"/>
        </w:rPr>
        <w:t>Паспорт подпрограммы</w:t>
      </w:r>
    </w:p>
    <w:p w:rsidR="00862728" w:rsidRPr="001B22DF" w:rsidRDefault="00862728" w:rsidP="00862728">
      <w:pPr>
        <w:shd w:val="clear" w:color="auto" w:fill="FFFFFF"/>
        <w:ind w:right="53"/>
        <w:rPr>
          <w:rFonts w:ascii="Times New Roman" w:hAnsi="Times New Roman" w:cs="Times New Roman"/>
          <w:bCs/>
          <w:sz w:val="28"/>
          <w:szCs w:val="28"/>
        </w:rPr>
      </w:pPr>
    </w:p>
    <w:tbl>
      <w:tblPr>
        <w:tblW w:w="0" w:type="auto"/>
        <w:tblInd w:w="108" w:type="dxa"/>
        <w:tblLayout w:type="fixed"/>
        <w:tblLook w:val="04A0"/>
      </w:tblPr>
      <w:tblGrid>
        <w:gridCol w:w="2694"/>
        <w:gridCol w:w="7249"/>
      </w:tblGrid>
      <w:tr w:rsidR="00862728" w:rsidRPr="001B22DF" w:rsidTr="00862728">
        <w:tc>
          <w:tcPr>
            <w:tcW w:w="2694" w:type="dxa"/>
            <w:tcBorders>
              <w:top w:val="single" w:sz="4" w:space="0" w:color="000000"/>
              <w:left w:val="single" w:sz="4" w:space="0" w:color="000000"/>
              <w:bottom w:val="single" w:sz="4" w:space="0" w:color="000000"/>
              <w:right w:val="nil"/>
            </w:tcBorders>
            <w:hideMark/>
          </w:tcPr>
          <w:p w:rsidR="00862728" w:rsidRPr="001B22DF" w:rsidRDefault="00862728">
            <w:pPr>
              <w:shd w:val="clear" w:color="auto" w:fill="FFFFFF"/>
              <w:tabs>
                <w:tab w:val="left" w:pos="3072"/>
              </w:tabs>
              <w:jc w:val="both"/>
              <w:rPr>
                <w:rFonts w:ascii="Times New Roman" w:hAnsi="Times New Roman" w:cs="Times New Roman"/>
                <w:bCs/>
                <w:sz w:val="28"/>
                <w:szCs w:val="28"/>
              </w:rPr>
            </w:pPr>
            <w:r w:rsidRPr="001B22DF">
              <w:rPr>
                <w:rFonts w:ascii="Times New Roman" w:hAnsi="Times New Roman" w:cs="Times New Roman"/>
                <w:bCs/>
                <w:sz w:val="28"/>
                <w:szCs w:val="28"/>
              </w:rPr>
              <w:t>Наименование  подпрограммы</w:t>
            </w:r>
          </w:p>
        </w:tc>
        <w:tc>
          <w:tcPr>
            <w:tcW w:w="7249" w:type="dxa"/>
            <w:tcBorders>
              <w:top w:val="single" w:sz="4" w:space="0" w:color="000000"/>
              <w:left w:val="single" w:sz="4" w:space="0" w:color="000000"/>
              <w:bottom w:val="single" w:sz="4" w:space="0" w:color="000000"/>
              <w:right w:val="single" w:sz="4" w:space="0" w:color="000000"/>
            </w:tcBorders>
            <w:hideMark/>
          </w:tcPr>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bCs/>
                <w:sz w:val="28"/>
                <w:szCs w:val="28"/>
              </w:rPr>
              <w:t>Благоустройство территорий  общественного пользования муниципального образования "Каминское сельское поселение Родниковского муниципального района Ивановской области" (далее  подпрограмма)</w:t>
            </w:r>
          </w:p>
        </w:tc>
      </w:tr>
      <w:tr w:rsidR="00862728" w:rsidRPr="001B22DF" w:rsidTr="00862728">
        <w:tc>
          <w:tcPr>
            <w:tcW w:w="2694" w:type="dxa"/>
            <w:tcBorders>
              <w:top w:val="single" w:sz="4" w:space="0" w:color="000000"/>
              <w:left w:val="single" w:sz="4" w:space="0" w:color="000000"/>
              <w:bottom w:val="single" w:sz="4" w:space="0" w:color="000000"/>
              <w:right w:val="nil"/>
            </w:tcBorders>
            <w:hideMark/>
          </w:tcPr>
          <w:p w:rsidR="00862728" w:rsidRPr="001B22DF" w:rsidRDefault="00862728">
            <w:pPr>
              <w:shd w:val="clear" w:color="auto" w:fill="FFFFFF"/>
              <w:tabs>
                <w:tab w:val="left" w:pos="3072"/>
              </w:tabs>
              <w:jc w:val="both"/>
              <w:rPr>
                <w:rFonts w:ascii="Times New Roman" w:hAnsi="Times New Roman" w:cs="Times New Roman"/>
                <w:bCs/>
                <w:sz w:val="28"/>
                <w:szCs w:val="28"/>
              </w:rPr>
            </w:pPr>
            <w:r w:rsidRPr="001B22DF">
              <w:rPr>
                <w:rFonts w:ascii="Times New Roman" w:hAnsi="Times New Roman" w:cs="Times New Roman"/>
                <w:bCs/>
                <w:sz w:val="28"/>
                <w:szCs w:val="28"/>
              </w:rPr>
              <w:t xml:space="preserve">Срок реализации подпрограммы </w:t>
            </w:r>
          </w:p>
        </w:tc>
        <w:tc>
          <w:tcPr>
            <w:tcW w:w="7249" w:type="dxa"/>
            <w:tcBorders>
              <w:top w:val="single" w:sz="4" w:space="0" w:color="000000"/>
              <w:left w:val="single" w:sz="4" w:space="0" w:color="000000"/>
              <w:bottom w:val="single" w:sz="4" w:space="0" w:color="000000"/>
              <w:right w:val="single" w:sz="4" w:space="0" w:color="000000"/>
            </w:tcBorders>
            <w:hideMark/>
          </w:tcPr>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bCs/>
                <w:sz w:val="28"/>
                <w:szCs w:val="28"/>
              </w:rPr>
              <w:t>2018 – 2022* г.г.</w:t>
            </w:r>
          </w:p>
        </w:tc>
      </w:tr>
      <w:tr w:rsidR="00862728" w:rsidRPr="001B22DF" w:rsidTr="00862728">
        <w:tc>
          <w:tcPr>
            <w:tcW w:w="2694" w:type="dxa"/>
            <w:tcBorders>
              <w:top w:val="single" w:sz="4" w:space="0" w:color="000000"/>
              <w:left w:val="single" w:sz="4" w:space="0" w:color="000000"/>
              <w:bottom w:val="single" w:sz="4" w:space="0" w:color="000000"/>
              <w:right w:val="nil"/>
            </w:tcBorders>
            <w:hideMark/>
          </w:tcPr>
          <w:p w:rsidR="00862728" w:rsidRPr="001B22DF" w:rsidRDefault="00862728">
            <w:pPr>
              <w:ind w:right="53"/>
              <w:jc w:val="both"/>
              <w:rPr>
                <w:rFonts w:ascii="Times New Roman" w:hAnsi="Times New Roman" w:cs="Times New Roman"/>
                <w:bCs/>
                <w:sz w:val="28"/>
                <w:szCs w:val="28"/>
              </w:rPr>
            </w:pPr>
            <w:r w:rsidRPr="001B22DF">
              <w:rPr>
                <w:rFonts w:ascii="Times New Roman" w:hAnsi="Times New Roman" w:cs="Times New Roman"/>
                <w:bCs/>
                <w:sz w:val="28"/>
                <w:szCs w:val="28"/>
              </w:rPr>
              <w:t>Исполнители Программы</w:t>
            </w:r>
          </w:p>
        </w:tc>
        <w:tc>
          <w:tcPr>
            <w:tcW w:w="7249" w:type="dxa"/>
            <w:tcBorders>
              <w:top w:val="single" w:sz="4" w:space="0" w:color="000000"/>
              <w:left w:val="single" w:sz="4" w:space="0" w:color="000000"/>
              <w:bottom w:val="single" w:sz="4" w:space="0" w:color="000000"/>
              <w:right w:val="single" w:sz="4" w:space="0" w:color="000000"/>
            </w:tcBorders>
            <w:hideMark/>
          </w:tcPr>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bCs/>
                <w:sz w:val="28"/>
                <w:szCs w:val="28"/>
              </w:rPr>
              <w:t xml:space="preserve">Администрация муниципального образования "Каминское сельское поселение Родниковского муниципального района Ивановской области" </w:t>
            </w:r>
          </w:p>
        </w:tc>
      </w:tr>
      <w:tr w:rsidR="00862728" w:rsidRPr="001B22DF" w:rsidTr="00862728">
        <w:trPr>
          <w:trHeight w:val="851"/>
        </w:trPr>
        <w:tc>
          <w:tcPr>
            <w:tcW w:w="2694" w:type="dxa"/>
            <w:tcBorders>
              <w:top w:val="single" w:sz="4" w:space="0" w:color="000000"/>
              <w:left w:val="single" w:sz="4" w:space="0" w:color="000000"/>
              <w:bottom w:val="single" w:sz="4" w:space="0" w:color="000000"/>
              <w:right w:val="nil"/>
            </w:tcBorders>
            <w:hideMark/>
          </w:tcPr>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bCs/>
                <w:sz w:val="28"/>
                <w:szCs w:val="28"/>
              </w:rPr>
              <w:t>Цели (цели) подпрограммы</w:t>
            </w:r>
          </w:p>
        </w:tc>
        <w:tc>
          <w:tcPr>
            <w:tcW w:w="7249" w:type="dxa"/>
            <w:tcBorders>
              <w:top w:val="single" w:sz="4" w:space="0" w:color="000000"/>
              <w:left w:val="single" w:sz="4" w:space="0" w:color="000000"/>
              <w:bottom w:val="single" w:sz="4" w:space="0" w:color="000000"/>
              <w:right w:val="single" w:sz="4" w:space="0" w:color="000000"/>
            </w:tcBorders>
            <w:hideMark/>
          </w:tcPr>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sz w:val="28"/>
                <w:szCs w:val="28"/>
              </w:rPr>
              <w:t xml:space="preserve">Повышение уровня комфортности жизнедеятельности граждан посредством благоустройства </w:t>
            </w:r>
            <w:r w:rsidRPr="001B22DF">
              <w:rPr>
                <w:rFonts w:ascii="Times New Roman" w:hAnsi="Times New Roman" w:cs="Times New Roman"/>
                <w:bCs/>
                <w:sz w:val="28"/>
                <w:szCs w:val="28"/>
              </w:rPr>
              <w:t>наиболее посещаемых  муниципальных территорий общественного пользования муниципального образования "Каминское сельское поселение Родниковского муниципального района Ивановской области"</w:t>
            </w:r>
          </w:p>
        </w:tc>
      </w:tr>
      <w:tr w:rsidR="00862728" w:rsidRPr="001B22DF" w:rsidTr="00862728">
        <w:trPr>
          <w:trHeight w:val="92"/>
        </w:trPr>
        <w:tc>
          <w:tcPr>
            <w:tcW w:w="2694" w:type="dxa"/>
            <w:tcBorders>
              <w:top w:val="single" w:sz="4" w:space="0" w:color="000000"/>
              <w:left w:val="single" w:sz="4" w:space="0" w:color="000000"/>
              <w:bottom w:val="single" w:sz="4" w:space="0" w:color="000000"/>
              <w:right w:val="nil"/>
            </w:tcBorders>
            <w:hideMark/>
          </w:tcPr>
          <w:p w:rsidR="00862728" w:rsidRPr="001B22DF" w:rsidRDefault="00862728">
            <w:pPr>
              <w:ind w:right="53"/>
              <w:jc w:val="both"/>
              <w:rPr>
                <w:rFonts w:ascii="Times New Roman" w:hAnsi="Times New Roman" w:cs="Times New Roman"/>
                <w:bCs/>
                <w:sz w:val="28"/>
                <w:szCs w:val="28"/>
              </w:rPr>
            </w:pPr>
            <w:r w:rsidRPr="001B22DF">
              <w:rPr>
                <w:rFonts w:ascii="Times New Roman" w:hAnsi="Times New Roman" w:cs="Times New Roman"/>
                <w:bCs/>
                <w:sz w:val="28"/>
                <w:szCs w:val="28"/>
              </w:rPr>
              <w:t xml:space="preserve">Объем ресурсного обеспечения </w:t>
            </w:r>
          </w:p>
          <w:p w:rsidR="00862728" w:rsidRPr="001B22DF" w:rsidRDefault="00862728">
            <w:pPr>
              <w:ind w:right="53"/>
              <w:jc w:val="both"/>
              <w:rPr>
                <w:rFonts w:ascii="Times New Roman" w:hAnsi="Times New Roman" w:cs="Times New Roman"/>
                <w:sz w:val="28"/>
                <w:szCs w:val="28"/>
              </w:rPr>
            </w:pPr>
            <w:r w:rsidRPr="001B22DF">
              <w:rPr>
                <w:rFonts w:ascii="Times New Roman" w:hAnsi="Times New Roman" w:cs="Times New Roman"/>
                <w:bCs/>
                <w:sz w:val="28"/>
                <w:szCs w:val="28"/>
              </w:rPr>
              <w:t>подпрограммы</w:t>
            </w:r>
          </w:p>
        </w:tc>
        <w:tc>
          <w:tcPr>
            <w:tcW w:w="7249" w:type="dxa"/>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 xml:space="preserve">Общий объем бюджетных ассигнований**: </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2018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2019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2020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2021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2022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в том числе:</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 средства районного бюджета:</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2018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2019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2020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2021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2022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 средства областного бюджета:</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2018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2019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lastRenderedPageBreak/>
              <w:t>2020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2021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2022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 средства федерального бюджета:</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2018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2019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2020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2021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2022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 средства бюджета МО "Каминское сельское поселение Родниковского муниципального района Ивановской области"</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2018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2019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2020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2021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2022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 внебюджетные источники:</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2018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2019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2020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2021 год –                 тыс. руб.</w:t>
            </w:r>
          </w:p>
          <w:p w:rsidR="00862728" w:rsidRPr="001B22DF" w:rsidRDefault="00862728">
            <w:pPr>
              <w:pStyle w:val="Pro-Tab"/>
              <w:spacing w:before="0" w:after="0" w:line="276" w:lineRule="auto"/>
              <w:jc w:val="both"/>
              <w:rPr>
                <w:rFonts w:ascii="Times New Roman" w:hAnsi="Times New Roman" w:cs="Times New Roman"/>
                <w:sz w:val="28"/>
                <w:szCs w:val="28"/>
              </w:rPr>
            </w:pPr>
            <w:r w:rsidRPr="001B22DF">
              <w:rPr>
                <w:rFonts w:ascii="Times New Roman" w:hAnsi="Times New Roman" w:cs="Times New Roman"/>
                <w:sz w:val="28"/>
                <w:szCs w:val="28"/>
              </w:rPr>
              <w:t>2022 год –                 тыс. руб.</w:t>
            </w:r>
          </w:p>
        </w:tc>
      </w:tr>
    </w:tbl>
    <w:p w:rsidR="00862728" w:rsidRPr="001B22DF" w:rsidRDefault="00862728" w:rsidP="00862728">
      <w:pPr>
        <w:shd w:val="clear" w:color="auto" w:fill="FFFFFF"/>
        <w:ind w:firstLine="720"/>
        <w:jc w:val="both"/>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В соответствии с постановлением 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w:t>
      </w:r>
    </w:p>
    <w:p w:rsidR="00862728" w:rsidRPr="001B22DF" w:rsidRDefault="00862728" w:rsidP="00862728">
      <w:pPr>
        <w:shd w:val="clear" w:color="auto" w:fill="FFFFFF"/>
        <w:ind w:firstLine="540"/>
        <w:jc w:val="both"/>
        <w:rPr>
          <w:rFonts w:ascii="Times New Roman" w:hAnsi="Times New Roman" w:cs="Times New Roman"/>
          <w:sz w:val="28"/>
          <w:szCs w:val="28"/>
        </w:rPr>
      </w:pPr>
      <w:r w:rsidRPr="001B22DF">
        <w:rPr>
          <w:rFonts w:ascii="Times New Roman" w:hAnsi="Times New Roman" w:cs="Times New Roman"/>
          <w:sz w:val="28"/>
          <w:szCs w:val="28"/>
        </w:rPr>
        <w:t>** Объем бюджетных ассигнований Программы за счет средств федерального бюджета и областного бюджета ежегодно уточняется в соответствии с федеральным законом о федеральном бюджете и законом Ивановской области об областном бюджете на соответствующий финансовый год.</w:t>
      </w:r>
    </w:p>
    <w:p w:rsidR="00862728" w:rsidRPr="001B22DF" w:rsidRDefault="00862728" w:rsidP="00862728">
      <w:pPr>
        <w:shd w:val="clear" w:color="auto" w:fill="FFFFFF"/>
        <w:ind w:left="322"/>
        <w:jc w:val="both"/>
        <w:rPr>
          <w:rFonts w:ascii="Times New Roman" w:hAnsi="Times New Roman" w:cs="Times New Roman"/>
          <w:b/>
          <w:bCs/>
          <w:sz w:val="28"/>
          <w:szCs w:val="28"/>
        </w:rPr>
      </w:pPr>
    </w:p>
    <w:p w:rsidR="00862728" w:rsidRPr="001B22DF" w:rsidRDefault="00862728" w:rsidP="00862728">
      <w:pPr>
        <w:widowControl w:val="0"/>
        <w:numPr>
          <w:ilvl w:val="0"/>
          <w:numId w:val="4"/>
        </w:numPr>
        <w:suppressAutoHyphens/>
        <w:autoSpaceDE w:val="0"/>
        <w:spacing w:after="0" w:line="240" w:lineRule="auto"/>
        <w:jc w:val="center"/>
        <w:rPr>
          <w:rFonts w:ascii="Times New Roman" w:hAnsi="Times New Roman" w:cs="Times New Roman"/>
          <w:b/>
          <w:sz w:val="28"/>
          <w:szCs w:val="28"/>
        </w:rPr>
      </w:pPr>
      <w:r w:rsidRPr="001B22DF">
        <w:rPr>
          <w:rFonts w:ascii="Times New Roman" w:hAnsi="Times New Roman" w:cs="Times New Roman"/>
          <w:b/>
          <w:sz w:val="28"/>
          <w:szCs w:val="28"/>
        </w:rPr>
        <w:t>Анализ текущей ситуации в сфере реализации подпрограммы</w:t>
      </w:r>
    </w:p>
    <w:p w:rsidR="00862728" w:rsidRPr="001B22DF" w:rsidRDefault="00862728" w:rsidP="00862728">
      <w:pPr>
        <w:ind w:left="360"/>
        <w:rPr>
          <w:rFonts w:ascii="Times New Roman" w:hAnsi="Times New Roman" w:cs="Times New Roman"/>
          <w:b/>
          <w:sz w:val="28"/>
          <w:szCs w:val="28"/>
        </w:rPr>
      </w:pPr>
    </w:p>
    <w:p w:rsidR="00862728" w:rsidRPr="001B22DF" w:rsidRDefault="00862728" w:rsidP="00862728">
      <w:pPr>
        <w:jc w:val="both"/>
        <w:rPr>
          <w:rFonts w:ascii="Times New Roman" w:hAnsi="Times New Roman" w:cs="Times New Roman"/>
          <w:sz w:val="28"/>
          <w:szCs w:val="28"/>
        </w:rPr>
      </w:pPr>
      <w:r w:rsidRPr="001B22DF">
        <w:rPr>
          <w:rFonts w:ascii="Times New Roman" w:hAnsi="Times New Roman" w:cs="Times New Roman"/>
          <w:sz w:val="28"/>
          <w:szCs w:val="28"/>
        </w:rPr>
        <w:t xml:space="preserve">        Настоящая Подпрограмма разработана с целью повышения уровня комфортности жизнедеятельности населения посредством благоустройства наиболее </w:t>
      </w:r>
      <w:r w:rsidRPr="001B22DF">
        <w:rPr>
          <w:rFonts w:ascii="Times New Roman" w:hAnsi="Times New Roman" w:cs="Times New Roman"/>
          <w:sz w:val="28"/>
          <w:szCs w:val="28"/>
        </w:rPr>
        <w:lastRenderedPageBreak/>
        <w:t xml:space="preserve">посещаемых муниципальных территорий общественного пользования </w:t>
      </w:r>
      <w:r w:rsidRPr="001B22DF">
        <w:rPr>
          <w:rFonts w:ascii="Times New Roman" w:hAnsi="Times New Roman" w:cs="Times New Roman"/>
          <w:bCs/>
          <w:sz w:val="28"/>
          <w:szCs w:val="28"/>
        </w:rPr>
        <w:t>муниципального образования "Каминское сельское поселение Родниковского муниципального района Ивановской области"</w:t>
      </w:r>
      <w:r w:rsidRPr="001B22DF">
        <w:rPr>
          <w:rFonts w:ascii="Times New Roman" w:hAnsi="Times New Roman" w:cs="Times New Roman"/>
          <w:sz w:val="28"/>
          <w:szCs w:val="28"/>
        </w:rPr>
        <w:t xml:space="preserve">. </w:t>
      </w:r>
    </w:p>
    <w:p w:rsidR="00862728" w:rsidRPr="001B22DF" w:rsidRDefault="00862728" w:rsidP="00862728">
      <w:pPr>
        <w:tabs>
          <w:tab w:val="left" w:pos="1701"/>
        </w:tabs>
        <w:ind w:firstLine="709"/>
        <w:jc w:val="both"/>
        <w:rPr>
          <w:rFonts w:ascii="Times New Roman" w:hAnsi="Times New Roman" w:cs="Times New Roman"/>
          <w:sz w:val="28"/>
          <w:szCs w:val="28"/>
        </w:rPr>
      </w:pPr>
      <w:r w:rsidRPr="001B22DF">
        <w:rPr>
          <w:rFonts w:ascii="Times New Roman" w:hAnsi="Times New Roman" w:cs="Times New Roman"/>
          <w:sz w:val="28"/>
          <w:szCs w:val="28"/>
        </w:rPr>
        <w:t xml:space="preserve">Важнейшей задачей, определенной приоритетным национальным проектом "Формирование комфортной городской среды" на территории </w:t>
      </w:r>
      <w:r w:rsidRPr="001B22DF">
        <w:rPr>
          <w:rFonts w:ascii="Times New Roman" w:hAnsi="Times New Roman" w:cs="Times New Roman"/>
          <w:bCs/>
          <w:sz w:val="28"/>
          <w:szCs w:val="28"/>
        </w:rPr>
        <w:t>муниципального образования "Каминское сельское поселение Родниковского муниципального района Ивановской области"</w:t>
      </w:r>
      <w:r w:rsidRPr="001B22DF">
        <w:rPr>
          <w:rFonts w:ascii="Times New Roman" w:hAnsi="Times New Roman" w:cs="Times New Roman"/>
          <w:sz w:val="28"/>
          <w:szCs w:val="28"/>
        </w:rPr>
        <w:t>, решаемой в подпрограмме, является улучшение состояния  благоустройства наиболее посещаемых гражданами муниципальных территорий общественного пользования.  Под наиболее посещаемыми муниципальными общественными территориями  подразумеваются территории, которыми беспрепятственно пользуется неограниченный круг лиц, в том числе площади, улицы, пешеходные зоны, скверы, парки, зоны отдыха, территории памятников истории и культуры.</w:t>
      </w:r>
    </w:p>
    <w:p w:rsidR="00862728" w:rsidRPr="001B22DF" w:rsidRDefault="00862728" w:rsidP="00862728">
      <w:pPr>
        <w:ind w:firstLine="709"/>
        <w:jc w:val="both"/>
        <w:rPr>
          <w:rFonts w:ascii="Times New Roman" w:hAnsi="Times New Roman" w:cs="Times New Roman"/>
          <w:sz w:val="28"/>
          <w:szCs w:val="28"/>
        </w:rPr>
      </w:pPr>
      <w:r w:rsidRPr="001B22DF">
        <w:rPr>
          <w:rFonts w:ascii="Times New Roman" w:hAnsi="Times New Roman" w:cs="Times New Roman"/>
          <w:sz w:val="28"/>
          <w:szCs w:val="28"/>
        </w:rPr>
        <w:t xml:space="preserve">Текущее состояние благоустройства большинства  наиболее посещаемых гражданами муниципальных общественных территорий общественного пользования </w:t>
      </w:r>
      <w:r w:rsidRPr="001B22DF">
        <w:rPr>
          <w:rFonts w:ascii="Times New Roman" w:hAnsi="Times New Roman" w:cs="Times New Roman"/>
          <w:bCs/>
          <w:sz w:val="28"/>
          <w:szCs w:val="28"/>
        </w:rPr>
        <w:t>муниципального образования "Каминское сельское поселение Родниковского муниципального района Ивановской области"</w:t>
      </w:r>
      <w:r w:rsidRPr="001B22DF">
        <w:rPr>
          <w:rFonts w:ascii="Times New Roman" w:hAnsi="Times New Roman" w:cs="Times New Roman"/>
          <w:sz w:val="28"/>
          <w:szCs w:val="28"/>
        </w:rPr>
        <w:t xml:space="preserve"> не соответствует современным требованиям к местам посещения и пользования населением, обусловленными нормами Градостроительного и Жилищного кодексов Российской Федерации, а именно: значительная часть асфальтобетонного покрытия наиболее посещаемых муниципальных территорий – парковых зон, скверов, площадей памятников истории и культуры, парковок  имеет высокую степень износа, так как срок службы дорожных покрытий с момента массовой застройки </w:t>
      </w:r>
      <w:r w:rsidRPr="001B22DF">
        <w:rPr>
          <w:rFonts w:ascii="Times New Roman" w:hAnsi="Times New Roman" w:cs="Times New Roman"/>
          <w:bCs/>
          <w:sz w:val="28"/>
          <w:szCs w:val="28"/>
        </w:rPr>
        <w:t>муниципального образования "Каминское сельское поселение Родниковского муниципального района Ивановской области"</w:t>
      </w:r>
      <w:r w:rsidRPr="001B22DF">
        <w:rPr>
          <w:rFonts w:ascii="Times New Roman" w:hAnsi="Times New Roman" w:cs="Times New Roman"/>
          <w:sz w:val="28"/>
          <w:szCs w:val="28"/>
        </w:rPr>
        <w:t xml:space="preserve">  зонами массового пребывания населения истек, практически не производятся работы по озеленению  наиболее посещаемых территорий, малое количество парковок для временного хранения автомобилей, недостаточно оборудованных детских и спортивно-игровых площадок.</w:t>
      </w:r>
    </w:p>
    <w:p w:rsidR="00862728" w:rsidRPr="001B22DF" w:rsidRDefault="00862728" w:rsidP="00862728">
      <w:pPr>
        <w:ind w:firstLine="709"/>
        <w:jc w:val="both"/>
        <w:rPr>
          <w:rFonts w:ascii="Times New Roman" w:hAnsi="Times New Roman" w:cs="Times New Roman"/>
          <w:sz w:val="28"/>
          <w:szCs w:val="28"/>
        </w:rPr>
      </w:pPr>
      <w:r w:rsidRPr="001B22DF">
        <w:rPr>
          <w:rFonts w:ascii="Times New Roman" w:hAnsi="Times New Roman" w:cs="Times New Roman"/>
          <w:sz w:val="28"/>
          <w:szCs w:val="28"/>
        </w:rPr>
        <w:t>Проблемы восстановления и ремонта асфальтового покрытия, наиболее посещаемых территорий общественного пользования, освещения, ремонта (устройства) дождевой канализации либо вертикальной планировки, а также благоустроенности зон массового отдыха населения на сегодня весьма актуальны и не решены в полном объеме в связи с недостаточным финансированием отрасли.</w:t>
      </w:r>
    </w:p>
    <w:p w:rsidR="00862728" w:rsidRPr="001B22DF" w:rsidRDefault="00862728" w:rsidP="00862728">
      <w:pPr>
        <w:ind w:firstLine="709"/>
        <w:jc w:val="both"/>
        <w:rPr>
          <w:rFonts w:ascii="Times New Roman" w:hAnsi="Times New Roman" w:cs="Times New Roman"/>
          <w:sz w:val="28"/>
          <w:szCs w:val="28"/>
        </w:rPr>
      </w:pPr>
      <w:r w:rsidRPr="001B22DF">
        <w:rPr>
          <w:rFonts w:ascii="Times New Roman" w:hAnsi="Times New Roman" w:cs="Times New Roman"/>
          <w:sz w:val="28"/>
          <w:szCs w:val="28"/>
        </w:rPr>
        <w:t>Принимаемые в последнее время меры по частичному благоустройству зон отдыха не приводят к должному результату, поскольку не основаны на последовательном подходе к решению проблемы и не позволяют консолидировать денежные средства для достижения поставленной цели.</w:t>
      </w:r>
    </w:p>
    <w:p w:rsidR="00862728" w:rsidRPr="001B22DF" w:rsidRDefault="00862728" w:rsidP="00862728">
      <w:pPr>
        <w:ind w:firstLine="709"/>
        <w:jc w:val="both"/>
        <w:rPr>
          <w:rFonts w:ascii="Times New Roman" w:hAnsi="Times New Roman" w:cs="Times New Roman"/>
          <w:sz w:val="28"/>
          <w:szCs w:val="28"/>
        </w:rPr>
      </w:pPr>
      <w:r w:rsidRPr="001B22DF">
        <w:rPr>
          <w:rFonts w:ascii="Times New Roman" w:hAnsi="Times New Roman" w:cs="Times New Roman"/>
          <w:sz w:val="28"/>
          <w:szCs w:val="28"/>
        </w:rPr>
        <w:lastRenderedPageBreak/>
        <w:t>К благоустройству территорий общественного пользования необходим последовательный комплексный подход, рассчитанный на среднесрочный период, который предполагает использование программно-целевых методов, обеспечивающих увязку реализации мероприятий по срокам, ресурсам и исполнителям.</w:t>
      </w:r>
    </w:p>
    <w:p w:rsidR="00862728" w:rsidRPr="001B22DF" w:rsidRDefault="00862728" w:rsidP="00862728">
      <w:pPr>
        <w:ind w:firstLine="709"/>
        <w:jc w:val="both"/>
        <w:rPr>
          <w:rFonts w:ascii="Times New Roman" w:hAnsi="Times New Roman" w:cs="Times New Roman"/>
          <w:bCs/>
          <w:sz w:val="28"/>
          <w:szCs w:val="28"/>
        </w:rPr>
      </w:pPr>
      <w:r w:rsidRPr="001B22DF">
        <w:rPr>
          <w:rFonts w:ascii="Times New Roman" w:hAnsi="Times New Roman" w:cs="Times New Roman"/>
          <w:sz w:val="28"/>
          <w:szCs w:val="28"/>
        </w:rPr>
        <w:t xml:space="preserve">Реализация Подпрограммы позволит создать благоприятные условия среды обитания, повысить комфортность пребывания населения в местах общественного пользования, расположенных  на территории </w:t>
      </w:r>
      <w:r w:rsidRPr="001B22DF">
        <w:rPr>
          <w:rFonts w:ascii="Times New Roman" w:hAnsi="Times New Roman" w:cs="Times New Roman"/>
          <w:bCs/>
          <w:sz w:val="28"/>
          <w:szCs w:val="28"/>
        </w:rPr>
        <w:t>муниципального образования "Каминское сельское поселение Родниковского муниципального района Ивановской области"</w:t>
      </w:r>
      <w:r w:rsidRPr="001B22DF">
        <w:rPr>
          <w:rFonts w:ascii="Times New Roman" w:hAnsi="Times New Roman" w:cs="Times New Roman"/>
          <w:sz w:val="28"/>
          <w:szCs w:val="28"/>
        </w:rPr>
        <w:t xml:space="preserve">, обеспечить более эффективную эксплуатацию элементов благоустройства, улучшить условия для отдыха и занятий спортом, обеспечить физическую, пространственную и информационную доступность зданий, сооружений наиболее посещаемых мест общественного пользования для инвалидов и других маломобильных групп населения. </w:t>
      </w:r>
    </w:p>
    <w:p w:rsidR="00862728" w:rsidRPr="001B22DF" w:rsidRDefault="00862728" w:rsidP="00862728">
      <w:pPr>
        <w:jc w:val="both"/>
        <w:rPr>
          <w:rFonts w:ascii="Times New Roman" w:hAnsi="Times New Roman" w:cs="Times New Roman"/>
          <w:bCs/>
          <w:sz w:val="28"/>
          <w:szCs w:val="28"/>
        </w:rPr>
      </w:pP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3. Целевые индикаторы (показатели) и ожидаемые</w:t>
      </w: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 результаты реализации  подпрограммы</w:t>
      </w:r>
    </w:p>
    <w:p w:rsidR="00862728" w:rsidRPr="001B22DF" w:rsidRDefault="00862728" w:rsidP="00862728">
      <w:pPr>
        <w:jc w:val="center"/>
        <w:rPr>
          <w:rFonts w:ascii="Times New Roman" w:hAnsi="Times New Roman" w:cs="Times New Roman"/>
          <w:sz w:val="28"/>
          <w:szCs w:val="28"/>
        </w:rPr>
      </w:pPr>
    </w:p>
    <w:p w:rsidR="00862728" w:rsidRPr="001B22DF" w:rsidRDefault="00862728" w:rsidP="00862728">
      <w:pPr>
        <w:ind w:firstLine="708"/>
        <w:jc w:val="both"/>
        <w:rPr>
          <w:rFonts w:ascii="Times New Roman" w:hAnsi="Times New Roman" w:cs="Times New Roman"/>
          <w:bCs/>
          <w:sz w:val="28"/>
          <w:szCs w:val="28"/>
        </w:rPr>
      </w:pPr>
      <w:r w:rsidRPr="001B22DF">
        <w:rPr>
          <w:rFonts w:ascii="Times New Roman" w:hAnsi="Times New Roman" w:cs="Times New Roman"/>
          <w:sz w:val="28"/>
          <w:szCs w:val="28"/>
        </w:rPr>
        <w:t xml:space="preserve">Реализация мероприятий Подпрограммы приведет к повышению уровня благоустроенности наиболее посещаемых муниципальных территорий общественного пользования </w:t>
      </w:r>
      <w:r w:rsidRPr="001B22DF">
        <w:rPr>
          <w:rFonts w:ascii="Times New Roman" w:hAnsi="Times New Roman" w:cs="Times New Roman"/>
          <w:bCs/>
          <w:sz w:val="28"/>
          <w:szCs w:val="28"/>
        </w:rPr>
        <w:t>муниципального образования "Каминское сельское поселение Родниковского муниципального района Ивановской области"</w:t>
      </w:r>
      <w:r w:rsidRPr="001B22DF">
        <w:rPr>
          <w:rFonts w:ascii="Times New Roman" w:hAnsi="Times New Roman" w:cs="Times New Roman"/>
          <w:sz w:val="28"/>
          <w:szCs w:val="28"/>
        </w:rPr>
        <w:t>.</w:t>
      </w:r>
      <w:r w:rsidRPr="001B22DF">
        <w:rPr>
          <w:rFonts w:ascii="Times New Roman" w:hAnsi="Times New Roman" w:cs="Times New Roman"/>
          <w:bCs/>
          <w:sz w:val="28"/>
          <w:szCs w:val="28"/>
        </w:rPr>
        <w:t xml:space="preserve"> </w:t>
      </w:r>
    </w:p>
    <w:p w:rsidR="00862728" w:rsidRPr="001B22DF" w:rsidRDefault="00862728" w:rsidP="00862728">
      <w:pPr>
        <w:shd w:val="clear" w:color="auto" w:fill="FFFFFF"/>
        <w:ind w:firstLine="709"/>
        <w:jc w:val="both"/>
        <w:rPr>
          <w:rFonts w:ascii="Times New Roman" w:hAnsi="Times New Roman" w:cs="Times New Roman"/>
          <w:sz w:val="28"/>
          <w:szCs w:val="28"/>
        </w:rPr>
      </w:pPr>
      <w:r w:rsidRPr="001B22DF">
        <w:rPr>
          <w:rFonts w:ascii="Times New Roman" w:hAnsi="Times New Roman" w:cs="Times New Roman"/>
          <w:bCs/>
          <w:sz w:val="28"/>
          <w:szCs w:val="28"/>
        </w:rPr>
        <w:t xml:space="preserve">Для достижения поставленных целей необходимо решить следующие задачи, а именно </w:t>
      </w:r>
      <w:r w:rsidRPr="001B22DF">
        <w:rPr>
          <w:rFonts w:ascii="Times New Roman" w:hAnsi="Times New Roman" w:cs="Times New Roman"/>
          <w:sz w:val="28"/>
          <w:szCs w:val="28"/>
        </w:rPr>
        <w:t>восстановление (устройство) покрытия парковых зон отдыха, скверов, зон массового отдыха граждан, прилегающих территорий к памятникам истории  и культуры, городской  площади, установка скамеек, урн для мусора, детских и спортивных площадок, устройство цветочных клумб и вазонов, посадка деревьев и кустарников.</w:t>
      </w:r>
    </w:p>
    <w:p w:rsidR="00862728" w:rsidRPr="001B22DF" w:rsidRDefault="00862728" w:rsidP="00862728">
      <w:pPr>
        <w:shd w:val="clear" w:color="auto" w:fill="FFFFFF"/>
        <w:ind w:firstLine="709"/>
        <w:jc w:val="both"/>
        <w:rPr>
          <w:rFonts w:ascii="Times New Roman" w:hAnsi="Times New Roman" w:cs="Times New Roman"/>
          <w:sz w:val="28"/>
          <w:szCs w:val="28"/>
        </w:rPr>
      </w:pPr>
    </w:p>
    <w:p w:rsidR="001B22DF" w:rsidRDefault="001B22DF" w:rsidP="00862728">
      <w:pPr>
        <w:pStyle w:val="Pro-TabName"/>
        <w:spacing w:before="0" w:after="0"/>
        <w:jc w:val="center"/>
        <w:rPr>
          <w:rFonts w:ascii="Times New Roman" w:hAnsi="Times New Roman" w:cs="Times New Roman"/>
          <w:color w:val="auto"/>
          <w:sz w:val="28"/>
          <w:szCs w:val="28"/>
        </w:rPr>
      </w:pPr>
    </w:p>
    <w:p w:rsidR="00862728" w:rsidRPr="001B22DF" w:rsidRDefault="00862728" w:rsidP="00862728">
      <w:pPr>
        <w:pStyle w:val="Pro-TabName"/>
        <w:spacing w:before="0" w:after="0"/>
        <w:jc w:val="center"/>
        <w:rPr>
          <w:rFonts w:ascii="Times New Roman" w:hAnsi="Times New Roman" w:cs="Times New Roman"/>
          <w:color w:val="auto"/>
          <w:sz w:val="28"/>
          <w:szCs w:val="28"/>
        </w:rPr>
      </w:pPr>
      <w:r w:rsidRPr="001B22DF">
        <w:rPr>
          <w:rFonts w:ascii="Times New Roman" w:hAnsi="Times New Roman" w:cs="Times New Roman"/>
          <w:color w:val="auto"/>
          <w:sz w:val="28"/>
          <w:szCs w:val="28"/>
        </w:rPr>
        <w:t>Сведения о целевых индикаторах (показателях) реализации подпрограммы</w:t>
      </w:r>
    </w:p>
    <w:p w:rsidR="00862728" w:rsidRPr="001B22DF" w:rsidRDefault="00862728" w:rsidP="00862728">
      <w:pPr>
        <w:pStyle w:val="Pro-TabName"/>
        <w:spacing w:before="0" w:after="0"/>
        <w:jc w:val="center"/>
        <w:rPr>
          <w:rFonts w:ascii="Times New Roman" w:hAnsi="Times New Roman" w:cs="Times New Roman"/>
          <w:color w:val="auto"/>
          <w:sz w:val="28"/>
          <w:szCs w:val="28"/>
        </w:rPr>
      </w:pPr>
    </w:p>
    <w:p w:rsidR="001B22DF" w:rsidRDefault="001B22DF" w:rsidP="00862728">
      <w:pPr>
        <w:ind w:firstLine="708"/>
        <w:jc w:val="right"/>
        <w:rPr>
          <w:rFonts w:ascii="Times New Roman" w:hAnsi="Times New Roman" w:cs="Times New Roman"/>
          <w:sz w:val="28"/>
          <w:szCs w:val="28"/>
        </w:rPr>
      </w:pPr>
    </w:p>
    <w:p w:rsidR="001B22DF" w:rsidRDefault="001B22DF" w:rsidP="00862728">
      <w:pPr>
        <w:ind w:firstLine="708"/>
        <w:jc w:val="right"/>
        <w:rPr>
          <w:rFonts w:ascii="Times New Roman" w:hAnsi="Times New Roman" w:cs="Times New Roman"/>
          <w:sz w:val="28"/>
          <w:szCs w:val="28"/>
        </w:rPr>
      </w:pPr>
    </w:p>
    <w:p w:rsidR="00862728" w:rsidRPr="001B22DF" w:rsidRDefault="00862728" w:rsidP="00862728">
      <w:pPr>
        <w:ind w:firstLine="708"/>
        <w:jc w:val="right"/>
        <w:rPr>
          <w:rFonts w:ascii="Times New Roman" w:hAnsi="Times New Roman" w:cs="Times New Roman"/>
          <w:sz w:val="28"/>
          <w:szCs w:val="28"/>
        </w:rPr>
      </w:pPr>
      <w:r w:rsidRPr="001B22DF">
        <w:rPr>
          <w:rFonts w:ascii="Times New Roman" w:hAnsi="Times New Roman" w:cs="Times New Roman"/>
          <w:sz w:val="28"/>
          <w:szCs w:val="28"/>
        </w:rPr>
        <w:lastRenderedPageBreak/>
        <w:t>Таблица 1</w:t>
      </w:r>
    </w:p>
    <w:p w:rsidR="00862728" w:rsidRPr="001B22DF" w:rsidRDefault="00862728" w:rsidP="00862728">
      <w:pPr>
        <w:ind w:firstLine="708"/>
        <w:jc w:val="right"/>
        <w:rPr>
          <w:rFonts w:ascii="Times New Roman" w:hAnsi="Times New Roman" w:cs="Times New Roman"/>
          <w:sz w:val="28"/>
          <w:szCs w:val="28"/>
        </w:rPr>
      </w:pPr>
    </w:p>
    <w:tbl>
      <w:tblPr>
        <w:tblW w:w="0" w:type="auto"/>
        <w:tblInd w:w="108" w:type="dxa"/>
        <w:tblLook w:val="04A0"/>
      </w:tblPr>
      <w:tblGrid>
        <w:gridCol w:w="617"/>
        <w:gridCol w:w="4425"/>
        <w:gridCol w:w="751"/>
        <w:gridCol w:w="904"/>
        <w:gridCol w:w="904"/>
        <w:gridCol w:w="904"/>
        <w:gridCol w:w="904"/>
        <w:gridCol w:w="904"/>
      </w:tblGrid>
      <w:tr w:rsidR="00862728" w:rsidRPr="001B22DF" w:rsidTr="002F17B9">
        <w:tc>
          <w:tcPr>
            <w:tcW w:w="0" w:type="auto"/>
            <w:vMerge w:val="restart"/>
            <w:tcBorders>
              <w:top w:val="single" w:sz="4" w:space="0" w:color="000000"/>
              <w:left w:val="single" w:sz="4" w:space="0" w:color="000000"/>
              <w:bottom w:val="single" w:sz="4" w:space="0" w:color="000000"/>
              <w:right w:val="nil"/>
            </w:tcBorders>
            <w:hideMark/>
          </w:tcPr>
          <w:p w:rsidR="00862728" w:rsidRPr="001B22DF" w:rsidRDefault="00862728">
            <w:pPr>
              <w:pStyle w:val="ConsPlusCell"/>
              <w:spacing w:line="276" w:lineRule="auto"/>
              <w:jc w:val="center"/>
              <w:rPr>
                <w:rFonts w:ascii="Times New Roman" w:hAnsi="Times New Roman" w:cs="Times New Roman"/>
                <w:b/>
                <w:sz w:val="28"/>
                <w:szCs w:val="28"/>
              </w:rPr>
            </w:pPr>
            <w:r w:rsidRPr="001B22DF">
              <w:rPr>
                <w:rFonts w:ascii="Times New Roman" w:hAnsi="Times New Roman" w:cs="Times New Roman"/>
                <w:b/>
                <w:sz w:val="28"/>
                <w:szCs w:val="28"/>
              </w:rPr>
              <w:t xml:space="preserve">№ </w:t>
            </w:r>
            <w:r w:rsidRPr="001B22DF">
              <w:rPr>
                <w:rFonts w:ascii="Times New Roman" w:hAnsi="Times New Roman" w:cs="Times New Roman"/>
                <w:b/>
                <w:sz w:val="28"/>
                <w:szCs w:val="28"/>
              </w:rPr>
              <w:br/>
              <w:t>п/п</w:t>
            </w:r>
          </w:p>
        </w:tc>
        <w:tc>
          <w:tcPr>
            <w:tcW w:w="0" w:type="auto"/>
            <w:vMerge w:val="restart"/>
            <w:tcBorders>
              <w:top w:val="single" w:sz="4" w:space="0" w:color="000000"/>
              <w:left w:val="single" w:sz="4" w:space="0" w:color="000000"/>
              <w:bottom w:val="single" w:sz="4" w:space="0" w:color="000000"/>
              <w:right w:val="nil"/>
            </w:tcBorders>
            <w:vAlign w:val="center"/>
            <w:hideMark/>
          </w:tcPr>
          <w:p w:rsidR="00862728" w:rsidRPr="001B22DF" w:rsidRDefault="00862728">
            <w:pPr>
              <w:pStyle w:val="ConsPlusCell"/>
              <w:spacing w:line="276" w:lineRule="auto"/>
              <w:jc w:val="center"/>
              <w:rPr>
                <w:rFonts w:ascii="Times New Roman" w:hAnsi="Times New Roman" w:cs="Times New Roman"/>
                <w:b/>
                <w:sz w:val="28"/>
                <w:szCs w:val="28"/>
              </w:rPr>
            </w:pPr>
            <w:r w:rsidRPr="001B22DF">
              <w:rPr>
                <w:rFonts w:ascii="Times New Roman" w:hAnsi="Times New Roman" w:cs="Times New Roman"/>
                <w:b/>
                <w:sz w:val="28"/>
                <w:szCs w:val="28"/>
              </w:rPr>
              <w:t>Показатель (индикатор) (наименование)</w:t>
            </w:r>
          </w:p>
        </w:tc>
        <w:tc>
          <w:tcPr>
            <w:tcW w:w="0" w:type="auto"/>
            <w:vMerge w:val="restart"/>
            <w:tcBorders>
              <w:top w:val="single" w:sz="4" w:space="0" w:color="000000"/>
              <w:left w:val="single" w:sz="4" w:space="0" w:color="000000"/>
              <w:bottom w:val="single" w:sz="4" w:space="0" w:color="000000"/>
              <w:right w:val="nil"/>
            </w:tcBorders>
            <w:vAlign w:val="center"/>
            <w:hideMark/>
          </w:tcPr>
          <w:p w:rsidR="00862728" w:rsidRPr="001B22DF" w:rsidRDefault="00862728">
            <w:pPr>
              <w:pStyle w:val="ConsPlusCell"/>
              <w:spacing w:line="276" w:lineRule="auto"/>
              <w:jc w:val="center"/>
              <w:rPr>
                <w:rFonts w:ascii="Times New Roman" w:hAnsi="Times New Roman" w:cs="Times New Roman"/>
                <w:b/>
                <w:sz w:val="28"/>
                <w:szCs w:val="28"/>
              </w:rPr>
            </w:pPr>
            <w:r w:rsidRPr="001B22DF">
              <w:rPr>
                <w:rFonts w:ascii="Times New Roman" w:hAnsi="Times New Roman" w:cs="Times New Roman"/>
                <w:b/>
                <w:sz w:val="28"/>
                <w:szCs w:val="28"/>
              </w:rPr>
              <w:t>Ед.</w:t>
            </w:r>
          </w:p>
          <w:p w:rsidR="00862728" w:rsidRPr="001B22DF" w:rsidRDefault="00862728">
            <w:pPr>
              <w:pStyle w:val="ConsPlusCell"/>
              <w:spacing w:line="276" w:lineRule="auto"/>
              <w:jc w:val="center"/>
              <w:rPr>
                <w:rFonts w:ascii="Times New Roman" w:hAnsi="Times New Roman" w:cs="Times New Roman"/>
                <w:b/>
                <w:sz w:val="28"/>
                <w:szCs w:val="28"/>
              </w:rPr>
            </w:pPr>
            <w:r w:rsidRPr="001B22DF">
              <w:rPr>
                <w:rFonts w:ascii="Times New Roman" w:hAnsi="Times New Roman" w:cs="Times New Roman"/>
                <w:b/>
                <w:sz w:val="28"/>
                <w:szCs w:val="28"/>
              </w:rPr>
              <w:t>изм.</w:t>
            </w:r>
          </w:p>
        </w:tc>
        <w:tc>
          <w:tcPr>
            <w:tcW w:w="0" w:type="auto"/>
            <w:gridSpan w:val="5"/>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eastAsia="Calibri" w:hAnsi="Times New Roman" w:cs="Times New Roman"/>
                <w:b/>
                <w:sz w:val="28"/>
                <w:szCs w:val="28"/>
              </w:rPr>
              <w:t>Значение показателей</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eastAsia="Times New Roman" w:hAnsi="Times New Roman" w:cs="Times New Roman"/>
                <w:b/>
                <w:sz w:val="28"/>
                <w:szCs w:val="28"/>
              </w:rPr>
            </w:pP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eastAsia="Times New Roman" w:hAnsi="Times New Roman" w:cs="Times New Roman"/>
                <w:b/>
                <w:sz w:val="28"/>
                <w:szCs w:val="28"/>
              </w:rPr>
            </w:pP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eastAsia="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pStyle w:val="ConsPlusCell"/>
              <w:spacing w:line="276" w:lineRule="auto"/>
              <w:jc w:val="center"/>
              <w:rPr>
                <w:rFonts w:ascii="Times New Roman" w:hAnsi="Times New Roman" w:cs="Times New Roman"/>
                <w:b/>
                <w:sz w:val="28"/>
                <w:szCs w:val="28"/>
              </w:rPr>
            </w:pPr>
            <w:r w:rsidRPr="001B22DF">
              <w:rPr>
                <w:rFonts w:ascii="Times New Roman" w:hAnsi="Times New Roman" w:cs="Times New Roman"/>
                <w:b/>
                <w:sz w:val="28"/>
                <w:szCs w:val="28"/>
              </w:rPr>
              <w:t>2018г</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pStyle w:val="ConsPlusCell"/>
              <w:spacing w:line="276" w:lineRule="auto"/>
              <w:jc w:val="center"/>
              <w:rPr>
                <w:rFonts w:ascii="Times New Roman" w:hAnsi="Times New Roman" w:cs="Times New Roman"/>
                <w:b/>
                <w:sz w:val="28"/>
                <w:szCs w:val="28"/>
              </w:rPr>
            </w:pPr>
            <w:r w:rsidRPr="001B22DF">
              <w:rPr>
                <w:rFonts w:ascii="Times New Roman" w:hAnsi="Times New Roman" w:cs="Times New Roman"/>
                <w:b/>
                <w:sz w:val="28"/>
                <w:szCs w:val="28"/>
              </w:rPr>
              <w:t>2019г</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pStyle w:val="ConsPlusCell"/>
              <w:spacing w:line="276" w:lineRule="auto"/>
              <w:jc w:val="center"/>
              <w:rPr>
                <w:rFonts w:ascii="Times New Roman" w:hAnsi="Times New Roman" w:cs="Times New Roman"/>
                <w:b/>
                <w:sz w:val="28"/>
                <w:szCs w:val="28"/>
              </w:rPr>
            </w:pPr>
            <w:r w:rsidRPr="001B22DF">
              <w:rPr>
                <w:rFonts w:ascii="Times New Roman" w:hAnsi="Times New Roman" w:cs="Times New Roman"/>
                <w:b/>
                <w:sz w:val="28"/>
                <w:szCs w:val="28"/>
              </w:rPr>
              <w:t>2020г</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pStyle w:val="ConsPlusCell"/>
              <w:spacing w:line="276" w:lineRule="auto"/>
              <w:jc w:val="center"/>
              <w:rPr>
                <w:rFonts w:ascii="Times New Roman" w:hAnsi="Times New Roman" w:cs="Times New Roman"/>
                <w:b/>
                <w:sz w:val="28"/>
                <w:szCs w:val="28"/>
              </w:rPr>
            </w:pPr>
            <w:r w:rsidRPr="001B22DF">
              <w:rPr>
                <w:rFonts w:ascii="Times New Roman" w:hAnsi="Times New Roman" w:cs="Times New Roman"/>
                <w:b/>
                <w:sz w:val="28"/>
                <w:szCs w:val="28"/>
              </w:rPr>
              <w:t>2021г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62728" w:rsidRPr="001B22DF" w:rsidRDefault="00862728">
            <w:pPr>
              <w:pStyle w:val="ConsPlusCell"/>
              <w:spacing w:line="276" w:lineRule="auto"/>
              <w:jc w:val="center"/>
              <w:rPr>
                <w:rFonts w:ascii="Times New Roman" w:hAnsi="Times New Roman" w:cs="Times New Roman"/>
                <w:sz w:val="28"/>
                <w:szCs w:val="28"/>
              </w:rPr>
            </w:pPr>
            <w:r w:rsidRPr="001B22DF">
              <w:rPr>
                <w:rFonts w:ascii="Times New Roman" w:hAnsi="Times New Roman" w:cs="Times New Roman"/>
                <w:b/>
                <w:sz w:val="28"/>
                <w:szCs w:val="28"/>
              </w:rPr>
              <w:t>2022г</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ConsPlusCell"/>
              <w:spacing w:line="276" w:lineRule="auto"/>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shd w:val="clear" w:color="auto" w:fill="FFFFFF"/>
              <w:tabs>
                <w:tab w:val="left" w:pos="850"/>
              </w:tabs>
              <w:ind w:right="19"/>
              <w:jc w:val="center"/>
              <w:rPr>
                <w:rFonts w:ascii="Times New Roman" w:hAnsi="Times New Roman" w:cs="Times New Roman"/>
                <w:sz w:val="28"/>
                <w:szCs w:val="28"/>
              </w:rPr>
            </w:pPr>
            <w:r w:rsidRPr="001B22DF">
              <w:rPr>
                <w:rFonts w:ascii="Times New Roman" w:hAnsi="Times New Roman" w:cs="Times New Roman"/>
                <w:sz w:val="28"/>
                <w:szCs w:val="28"/>
              </w:rPr>
              <w:t>Количество и площадь благоустроенных территорий общественного пользования</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pStyle w:val="ConsPlusCell"/>
              <w:spacing w:line="276" w:lineRule="auto"/>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pStyle w:val="ConsPlusCell"/>
              <w:spacing w:line="276" w:lineRule="auto"/>
              <w:jc w:val="center"/>
              <w:rPr>
                <w:rFonts w:ascii="Times New Roman" w:hAnsi="Times New Roman" w:cs="Times New Roman"/>
                <w:sz w:val="28"/>
                <w:szCs w:val="28"/>
              </w:rPr>
            </w:pPr>
            <w:r w:rsidRPr="001B22DF">
              <w:rPr>
                <w:rFonts w:ascii="Times New Roman" w:hAnsi="Times New Roman" w:cs="Times New Roman"/>
                <w:sz w:val="28"/>
                <w:szCs w:val="28"/>
              </w:rPr>
              <w:t>га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ConsPlusCell"/>
              <w:spacing w:line="276" w:lineRule="auto"/>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tcPr>
          <w:p w:rsidR="00862728" w:rsidRPr="001B22DF" w:rsidRDefault="00862728">
            <w:pPr>
              <w:shd w:val="clear" w:color="auto" w:fill="FFFFFF"/>
              <w:tabs>
                <w:tab w:val="left" w:pos="850"/>
              </w:tabs>
              <w:ind w:right="19"/>
              <w:jc w:val="center"/>
              <w:rPr>
                <w:rFonts w:ascii="Times New Roman" w:hAnsi="Times New Roman" w:cs="Times New Roman"/>
                <w:sz w:val="28"/>
                <w:szCs w:val="28"/>
              </w:rPr>
            </w:pPr>
            <w:r w:rsidRPr="001B22DF">
              <w:rPr>
                <w:rFonts w:ascii="Times New Roman" w:hAnsi="Times New Roman" w:cs="Times New Roman"/>
                <w:sz w:val="28"/>
                <w:szCs w:val="28"/>
              </w:rPr>
              <w:t>Доля   благоустроенных территорий общественного пользования  от общего количества  общественных территорий</w:t>
            </w:r>
          </w:p>
          <w:p w:rsidR="00862728" w:rsidRPr="001B22DF" w:rsidRDefault="00862728">
            <w:pPr>
              <w:shd w:val="clear" w:color="auto" w:fill="FFFFFF"/>
              <w:tabs>
                <w:tab w:val="left" w:pos="850"/>
              </w:tabs>
              <w:ind w:right="19"/>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pStyle w:val="ConsPlusCell"/>
              <w:spacing w:line="276" w:lineRule="auto"/>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ConsPlusNormal"/>
              <w:spacing w:line="276" w:lineRule="auto"/>
              <w:ind w:firstLine="0"/>
              <w:jc w:val="center"/>
              <w:rPr>
                <w:rFonts w:ascii="Times New Roman" w:hAnsi="Times New Roman" w:cs="Times New Roman"/>
                <w:sz w:val="28"/>
                <w:szCs w:val="28"/>
              </w:rPr>
            </w:pPr>
            <w:r w:rsidRPr="001B22DF">
              <w:rPr>
                <w:rFonts w:ascii="Times New Roman" w:hAnsi="Times New Roman" w:cs="Times New Roman"/>
                <w:sz w:val="28"/>
                <w:szCs w:val="28"/>
              </w:rPr>
              <w:t>11,1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ConsPlusNormal"/>
              <w:spacing w:line="276" w:lineRule="auto"/>
              <w:ind w:firstLine="0"/>
              <w:jc w:val="center"/>
              <w:rPr>
                <w:rFonts w:ascii="Times New Roman" w:hAnsi="Times New Roman" w:cs="Times New Roman"/>
                <w:sz w:val="28"/>
                <w:szCs w:val="28"/>
              </w:rPr>
            </w:pPr>
            <w:r w:rsidRPr="001B22DF">
              <w:rPr>
                <w:rFonts w:ascii="Times New Roman" w:hAnsi="Times New Roman" w:cs="Times New Roman"/>
                <w:sz w:val="28"/>
                <w:szCs w:val="28"/>
              </w:rPr>
              <w:t>11,1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ConsPlusNormal"/>
              <w:spacing w:line="276" w:lineRule="auto"/>
              <w:ind w:firstLine="0"/>
              <w:jc w:val="center"/>
              <w:rPr>
                <w:rFonts w:ascii="Times New Roman" w:hAnsi="Times New Roman" w:cs="Times New Roman"/>
                <w:sz w:val="28"/>
                <w:szCs w:val="28"/>
              </w:rPr>
            </w:pPr>
            <w:r w:rsidRPr="001B22DF">
              <w:rPr>
                <w:rFonts w:ascii="Times New Roman" w:hAnsi="Times New Roman" w:cs="Times New Roman"/>
                <w:sz w:val="28"/>
                <w:szCs w:val="28"/>
              </w:rPr>
              <w:t>11,1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ConsPlusNormal"/>
              <w:spacing w:line="276" w:lineRule="auto"/>
              <w:ind w:firstLine="0"/>
              <w:jc w:val="center"/>
              <w:rPr>
                <w:rFonts w:ascii="Times New Roman" w:hAnsi="Times New Roman" w:cs="Times New Roman"/>
                <w:sz w:val="28"/>
                <w:szCs w:val="28"/>
              </w:rPr>
            </w:pPr>
            <w:r w:rsidRPr="001B22DF">
              <w:rPr>
                <w:rFonts w:ascii="Times New Roman" w:hAnsi="Times New Roman" w:cs="Times New Roman"/>
                <w:sz w:val="28"/>
                <w:szCs w:val="28"/>
              </w:rPr>
              <w:t>11,1</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ConsPlusNormal"/>
              <w:spacing w:line="276" w:lineRule="auto"/>
              <w:ind w:firstLine="0"/>
              <w:jc w:val="center"/>
              <w:rPr>
                <w:rFonts w:ascii="Times New Roman" w:hAnsi="Times New Roman" w:cs="Times New Roman"/>
                <w:sz w:val="28"/>
                <w:szCs w:val="28"/>
              </w:rPr>
            </w:pPr>
            <w:r w:rsidRPr="001B22DF">
              <w:rPr>
                <w:rFonts w:ascii="Times New Roman" w:hAnsi="Times New Roman" w:cs="Times New Roman"/>
                <w:sz w:val="28"/>
                <w:szCs w:val="28"/>
              </w:rPr>
              <w:t>11,1</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ConsPlusCell"/>
              <w:spacing w:line="276" w:lineRule="auto"/>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shd w:val="clear" w:color="auto" w:fill="FFFFFF"/>
              <w:tabs>
                <w:tab w:val="left" w:pos="955"/>
              </w:tabs>
              <w:ind w:left="-74" w:right="19" w:firstLine="142"/>
              <w:jc w:val="center"/>
              <w:rPr>
                <w:rFonts w:ascii="Times New Roman" w:hAnsi="Times New Roman" w:cs="Times New Roman"/>
                <w:sz w:val="28"/>
                <w:szCs w:val="28"/>
              </w:rPr>
            </w:pPr>
            <w:r w:rsidRPr="001B22DF">
              <w:rPr>
                <w:rFonts w:ascii="Times New Roman" w:hAnsi="Times New Roman" w:cs="Times New Roman"/>
                <w:sz w:val="28"/>
                <w:szCs w:val="28"/>
              </w:rPr>
              <w:t xml:space="preserve">Увеличение охвата населения благоустроенными территориями общественного пользования   </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pStyle w:val="ConsPlusCell"/>
              <w:spacing w:line="276" w:lineRule="auto"/>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5</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5</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5</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5</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5</w:t>
            </w:r>
          </w:p>
        </w:tc>
      </w:tr>
    </w:tbl>
    <w:p w:rsidR="00862728" w:rsidRPr="001B22DF" w:rsidRDefault="00862728" w:rsidP="00862728">
      <w:pPr>
        <w:shd w:val="clear" w:color="auto" w:fill="FFFFFF"/>
        <w:ind w:firstLine="709"/>
        <w:jc w:val="both"/>
        <w:rPr>
          <w:rFonts w:ascii="Times New Roman" w:hAnsi="Times New Roman" w:cs="Times New Roman"/>
          <w:bCs/>
          <w:sz w:val="28"/>
          <w:szCs w:val="28"/>
        </w:rPr>
      </w:pPr>
    </w:p>
    <w:p w:rsidR="00862728" w:rsidRPr="001B22DF" w:rsidRDefault="00862728" w:rsidP="00862728">
      <w:pPr>
        <w:shd w:val="clear" w:color="auto" w:fill="FFFFFF"/>
        <w:ind w:firstLine="709"/>
        <w:jc w:val="both"/>
        <w:rPr>
          <w:rFonts w:ascii="Times New Roman" w:hAnsi="Times New Roman" w:cs="Times New Roman"/>
          <w:b/>
          <w:sz w:val="28"/>
          <w:szCs w:val="28"/>
        </w:rPr>
      </w:pPr>
      <w:r w:rsidRPr="001B22DF">
        <w:rPr>
          <w:rFonts w:ascii="Times New Roman" w:hAnsi="Times New Roman" w:cs="Times New Roman"/>
          <w:b/>
          <w:sz w:val="28"/>
          <w:szCs w:val="28"/>
        </w:rPr>
        <w:t>4. Основные мероприятия и ресурсное обеспечение подпрограммы</w:t>
      </w:r>
    </w:p>
    <w:p w:rsidR="00862728" w:rsidRPr="001B22DF" w:rsidRDefault="00862728" w:rsidP="00862728">
      <w:pPr>
        <w:shd w:val="clear" w:color="auto" w:fill="FFFFFF"/>
        <w:ind w:firstLine="709"/>
        <w:jc w:val="both"/>
        <w:rPr>
          <w:rFonts w:ascii="Times New Roman" w:hAnsi="Times New Roman" w:cs="Times New Roman"/>
          <w:b/>
          <w:sz w:val="28"/>
          <w:szCs w:val="28"/>
        </w:rPr>
      </w:pPr>
    </w:p>
    <w:p w:rsidR="00862728" w:rsidRPr="001B22DF" w:rsidRDefault="00862728" w:rsidP="00862728">
      <w:pPr>
        <w:pStyle w:val="ConsPlusNormal"/>
        <w:ind w:firstLine="567"/>
        <w:jc w:val="both"/>
        <w:rPr>
          <w:rFonts w:ascii="Times New Roman" w:hAnsi="Times New Roman" w:cs="Times New Roman"/>
          <w:sz w:val="28"/>
          <w:szCs w:val="28"/>
        </w:rPr>
      </w:pPr>
      <w:r w:rsidRPr="001B22DF">
        <w:rPr>
          <w:rFonts w:ascii="Times New Roman" w:hAnsi="Times New Roman" w:cs="Times New Roman"/>
          <w:sz w:val="28"/>
          <w:szCs w:val="28"/>
        </w:rPr>
        <w:t>Реализация мероприятий  подпрограммы осуществляется посредством: размещения заказов на благоустройство  наиболее посещаемых муниципальных территорий общественного пользования  в порядке, предусмотренном федеральным законодательством.</w:t>
      </w:r>
    </w:p>
    <w:p w:rsidR="00862728" w:rsidRPr="001B22DF" w:rsidRDefault="00862728" w:rsidP="00862728">
      <w:pPr>
        <w:ind w:firstLine="709"/>
        <w:jc w:val="both"/>
        <w:rPr>
          <w:rFonts w:ascii="Times New Roman" w:hAnsi="Times New Roman" w:cs="Times New Roman"/>
          <w:sz w:val="28"/>
          <w:szCs w:val="28"/>
        </w:rPr>
      </w:pPr>
      <w:r w:rsidRPr="001B22DF">
        <w:rPr>
          <w:rFonts w:ascii="Times New Roman" w:hAnsi="Times New Roman" w:cs="Times New Roman"/>
          <w:sz w:val="28"/>
          <w:szCs w:val="28"/>
        </w:rPr>
        <w:t>Администрация МО "Каминское сельское поселение Родниковского муниципального района Ивановской области":</w:t>
      </w:r>
    </w:p>
    <w:p w:rsidR="00862728" w:rsidRPr="001B22DF" w:rsidRDefault="00862728" w:rsidP="00862728">
      <w:pPr>
        <w:ind w:firstLine="709"/>
        <w:jc w:val="both"/>
        <w:rPr>
          <w:rFonts w:ascii="Times New Roman" w:hAnsi="Times New Roman" w:cs="Times New Roman"/>
          <w:sz w:val="28"/>
          <w:szCs w:val="28"/>
        </w:rPr>
      </w:pPr>
      <w:r w:rsidRPr="001B22DF">
        <w:rPr>
          <w:rFonts w:ascii="Times New Roman" w:hAnsi="Times New Roman" w:cs="Times New Roman"/>
          <w:sz w:val="28"/>
          <w:szCs w:val="28"/>
        </w:rPr>
        <w:t>- организует реализацию подпрограммы, вносит предложения о внесении изменений в подпрограмму и несет ответственность за достижение показателей (индикаторов) подпрограммы, а так же конечных результатов ее реализации.</w:t>
      </w:r>
    </w:p>
    <w:p w:rsidR="00862728" w:rsidRPr="001B22DF" w:rsidRDefault="00862728" w:rsidP="00862728">
      <w:pPr>
        <w:ind w:firstLine="709"/>
        <w:jc w:val="both"/>
        <w:rPr>
          <w:rFonts w:ascii="Times New Roman" w:hAnsi="Times New Roman" w:cs="Times New Roman"/>
          <w:sz w:val="28"/>
          <w:szCs w:val="28"/>
        </w:rPr>
      </w:pPr>
      <w:r w:rsidRPr="001B22DF">
        <w:rPr>
          <w:rFonts w:ascii="Times New Roman" w:hAnsi="Times New Roman" w:cs="Times New Roman"/>
          <w:sz w:val="28"/>
          <w:szCs w:val="28"/>
        </w:rPr>
        <w:t xml:space="preserve">- не позднее 1 сентября текущего финансового года представляет в финансовое управление администрации муниципального образования "Родниковский муниципальный район" бюджетные заявки с обосновывающими материалами на финансирование из бюджета </w:t>
      </w:r>
      <w:r w:rsidRPr="001B22DF">
        <w:rPr>
          <w:rFonts w:ascii="Times New Roman" w:hAnsi="Times New Roman" w:cs="Times New Roman"/>
          <w:bCs/>
          <w:sz w:val="28"/>
          <w:szCs w:val="28"/>
        </w:rPr>
        <w:t xml:space="preserve">муниципального образования </w:t>
      </w:r>
      <w:r w:rsidRPr="001B22DF">
        <w:rPr>
          <w:rFonts w:ascii="Times New Roman" w:hAnsi="Times New Roman" w:cs="Times New Roman"/>
          <w:bCs/>
          <w:sz w:val="28"/>
          <w:szCs w:val="28"/>
        </w:rPr>
        <w:lastRenderedPageBreak/>
        <w:t>"Каминское сельское поселение Родниковского муниципального района Ивановской области"</w:t>
      </w:r>
      <w:r w:rsidRPr="001B22DF">
        <w:rPr>
          <w:rFonts w:ascii="Times New Roman" w:hAnsi="Times New Roman" w:cs="Times New Roman"/>
          <w:sz w:val="28"/>
          <w:szCs w:val="28"/>
        </w:rPr>
        <w:t xml:space="preserve"> в очередном финансовом году;</w:t>
      </w:r>
    </w:p>
    <w:p w:rsidR="00862728" w:rsidRPr="001B22DF" w:rsidRDefault="00862728" w:rsidP="00862728">
      <w:pPr>
        <w:ind w:firstLine="708"/>
        <w:jc w:val="both"/>
        <w:rPr>
          <w:rFonts w:ascii="Times New Roman" w:hAnsi="Times New Roman" w:cs="Times New Roman"/>
          <w:sz w:val="28"/>
          <w:szCs w:val="28"/>
        </w:rPr>
      </w:pPr>
      <w:r w:rsidRPr="001B22DF">
        <w:rPr>
          <w:rFonts w:ascii="Times New Roman" w:hAnsi="Times New Roman" w:cs="Times New Roman"/>
          <w:sz w:val="28"/>
          <w:szCs w:val="28"/>
        </w:rPr>
        <w:t>- разрабатывает:</w:t>
      </w:r>
    </w:p>
    <w:p w:rsidR="00862728" w:rsidRPr="001B22DF" w:rsidRDefault="00862728" w:rsidP="00862728">
      <w:pPr>
        <w:ind w:firstLine="708"/>
        <w:jc w:val="both"/>
        <w:rPr>
          <w:rFonts w:ascii="Times New Roman" w:hAnsi="Times New Roman" w:cs="Times New Roman"/>
          <w:sz w:val="28"/>
          <w:szCs w:val="28"/>
        </w:rPr>
      </w:pPr>
      <w:r w:rsidRPr="001B22DF">
        <w:rPr>
          <w:rFonts w:ascii="Times New Roman" w:hAnsi="Times New Roman" w:cs="Times New Roman"/>
          <w:sz w:val="28"/>
          <w:szCs w:val="28"/>
        </w:rPr>
        <w:t>а) перечень работ по исполнению подпрограммных мероприятий на очередной финансовый год (постановлением администрации муниципального образования "Каминское сельское поселение Родниковского муниципального района Ивановской области");</w:t>
      </w:r>
    </w:p>
    <w:p w:rsidR="00862728" w:rsidRPr="001B22DF" w:rsidRDefault="00862728" w:rsidP="00862728">
      <w:pPr>
        <w:ind w:firstLine="709"/>
        <w:jc w:val="both"/>
        <w:rPr>
          <w:rFonts w:ascii="Times New Roman" w:hAnsi="Times New Roman" w:cs="Times New Roman"/>
          <w:sz w:val="28"/>
          <w:szCs w:val="28"/>
        </w:rPr>
      </w:pPr>
      <w:r w:rsidRPr="001B22DF">
        <w:rPr>
          <w:rFonts w:ascii="Times New Roman" w:hAnsi="Times New Roman" w:cs="Times New Roman"/>
          <w:sz w:val="28"/>
          <w:szCs w:val="28"/>
        </w:rPr>
        <w:t>б) календарный план реализации подпрограммных мероприятий с указанием ответственных исполнителей на очередной финансовый год (распорядительный акт главного распорядителя бюджетных средств);</w:t>
      </w:r>
    </w:p>
    <w:p w:rsidR="00862728" w:rsidRPr="001B22DF" w:rsidRDefault="00862728" w:rsidP="00862728">
      <w:pPr>
        <w:ind w:firstLine="709"/>
        <w:jc w:val="both"/>
        <w:rPr>
          <w:rFonts w:ascii="Times New Roman" w:hAnsi="Times New Roman" w:cs="Times New Roman"/>
          <w:sz w:val="28"/>
          <w:szCs w:val="28"/>
        </w:rPr>
      </w:pPr>
      <w:r w:rsidRPr="001B22DF">
        <w:rPr>
          <w:rFonts w:ascii="Times New Roman" w:hAnsi="Times New Roman" w:cs="Times New Roman"/>
          <w:sz w:val="28"/>
          <w:szCs w:val="28"/>
        </w:rPr>
        <w:t xml:space="preserve">-  представляет в отдел экономического развития и торговли информацию о расходовании бюджетных и внебюджетных средств на реализацию  подпрограммы, заполняемую нарастающим итогом с начала года по утвержденной </w:t>
      </w:r>
      <w:hyperlink r:id="rId13" w:anchor="Par933" w:history="1">
        <w:r w:rsidRPr="001B22DF">
          <w:rPr>
            <w:rStyle w:val="a3"/>
            <w:color w:val="auto"/>
            <w:sz w:val="28"/>
            <w:szCs w:val="28"/>
            <w:u w:val="none"/>
          </w:rPr>
          <w:t>форме</w:t>
        </w:r>
      </w:hyperlink>
      <w:r w:rsidRPr="001B22DF">
        <w:rPr>
          <w:rFonts w:ascii="Times New Roman" w:hAnsi="Times New Roman" w:cs="Times New Roman"/>
          <w:sz w:val="28"/>
          <w:szCs w:val="28"/>
        </w:rPr>
        <w:t>;</w:t>
      </w:r>
    </w:p>
    <w:p w:rsidR="00862728" w:rsidRPr="001B22DF" w:rsidRDefault="00862728" w:rsidP="00862728">
      <w:pPr>
        <w:ind w:firstLine="709"/>
        <w:jc w:val="both"/>
        <w:rPr>
          <w:rFonts w:ascii="Times New Roman" w:hAnsi="Times New Roman" w:cs="Times New Roman"/>
          <w:sz w:val="28"/>
          <w:szCs w:val="28"/>
        </w:rPr>
      </w:pPr>
      <w:r w:rsidRPr="001B22DF">
        <w:rPr>
          <w:rFonts w:ascii="Times New Roman" w:hAnsi="Times New Roman" w:cs="Times New Roman"/>
          <w:sz w:val="28"/>
          <w:szCs w:val="28"/>
        </w:rPr>
        <w:t xml:space="preserve">- ежегодно проводит оценку эффективности подпрограммы. </w:t>
      </w:r>
    </w:p>
    <w:p w:rsidR="00862728" w:rsidRPr="001B22DF" w:rsidRDefault="00862728" w:rsidP="00862728">
      <w:pPr>
        <w:ind w:firstLine="709"/>
        <w:jc w:val="both"/>
        <w:rPr>
          <w:rFonts w:ascii="Times New Roman" w:hAnsi="Times New Roman" w:cs="Times New Roman"/>
          <w:sz w:val="28"/>
          <w:szCs w:val="28"/>
        </w:rPr>
      </w:pPr>
    </w:p>
    <w:p w:rsidR="00862728" w:rsidRPr="001B22DF" w:rsidRDefault="00862728" w:rsidP="00862728">
      <w:pPr>
        <w:pStyle w:val="ConsNormal0"/>
        <w:widowControl/>
        <w:tabs>
          <w:tab w:val="left" w:pos="809"/>
          <w:tab w:val="left" w:pos="1632"/>
        </w:tabs>
        <w:ind w:firstLine="0"/>
        <w:jc w:val="center"/>
        <w:rPr>
          <w:rFonts w:ascii="Times New Roman" w:hAnsi="Times New Roman" w:cs="Times New Roman"/>
          <w:sz w:val="28"/>
          <w:szCs w:val="28"/>
        </w:rPr>
      </w:pPr>
      <w:r w:rsidRPr="001B22DF">
        <w:rPr>
          <w:rFonts w:ascii="Times New Roman" w:hAnsi="Times New Roman" w:cs="Times New Roman"/>
          <w:b/>
          <w:sz w:val="28"/>
          <w:szCs w:val="28"/>
        </w:rPr>
        <w:t>Ресурсное обеспечение мероприятий подпрограммы</w:t>
      </w:r>
    </w:p>
    <w:p w:rsidR="00862728" w:rsidRPr="001B22DF" w:rsidRDefault="00862728" w:rsidP="00862728">
      <w:pPr>
        <w:pStyle w:val="ConsNormal0"/>
        <w:widowControl/>
        <w:tabs>
          <w:tab w:val="left" w:pos="809"/>
          <w:tab w:val="left" w:pos="1632"/>
        </w:tabs>
        <w:ind w:firstLine="0"/>
        <w:jc w:val="right"/>
        <w:rPr>
          <w:rFonts w:ascii="Times New Roman" w:hAnsi="Times New Roman" w:cs="Times New Roman"/>
          <w:b/>
          <w:sz w:val="28"/>
          <w:szCs w:val="28"/>
        </w:rPr>
      </w:pPr>
      <w:r w:rsidRPr="001B22DF">
        <w:rPr>
          <w:rFonts w:ascii="Times New Roman" w:hAnsi="Times New Roman" w:cs="Times New Roman"/>
          <w:sz w:val="28"/>
          <w:szCs w:val="28"/>
        </w:rPr>
        <w:t xml:space="preserve">Таблица 3 </w:t>
      </w:r>
    </w:p>
    <w:tbl>
      <w:tblPr>
        <w:tblW w:w="0" w:type="auto"/>
        <w:tblInd w:w="108" w:type="dxa"/>
        <w:tblLook w:val="04A0"/>
      </w:tblPr>
      <w:tblGrid>
        <w:gridCol w:w="637"/>
        <w:gridCol w:w="2911"/>
        <w:gridCol w:w="2885"/>
        <w:gridCol w:w="776"/>
        <w:gridCol w:w="776"/>
        <w:gridCol w:w="776"/>
        <w:gridCol w:w="776"/>
        <w:gridCol w:w="776"/>
      </w:tblGrid>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 п/п</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Наименование мероприятия/ Источник ресурсного обеспечения</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keepNext/>
              <w:jc w:val="center"/>
              <w:rPr>
                <w:rFonts w:ascii="Times New Roman" w:hAnsi="Times New Roman" w:cs="Times New Roman"/>
                <w:b/>
                <w:sz w:val="28"/>
                <w:szCs w:val="28"/>
              </w:rPr>
            </w:pPr>
            <w:r w:rsidRPr="001B22DF">
              <w:rPr>
                <w:rFonts w:ascii="Times New Roman" w:hAnsi="Times New Roman" w:cs="Times New Roman"/>
                <w:b/>
                <w:sz w:val="28"/>
                <w:szCs w:val="28"/>
              </w:rPr>
              <w:t>Исполнитель</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2018</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2019</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2020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2021</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2022</w:t>
            </w:r>
          </w:p>
        </w:tc>
      </w:tr>
      <w:tr w:rsidR="00862728" w:rsidRPr="001B22DF" w:rsidTr="002F17B9">
        <w:tc>
          <w:tcPr>
            <w:tcW w:w="0" w:type="auto"/>
            <w:gridSpan w:val="3"/>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Подпрограмма, всего (тыс.руб.)</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gridSpan w:val="3"/>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средства районного бюджета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gridSpan w:val="3"/>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xml:space="preserve">- средства областного  бюджета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gridSpan w:val="3"/>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средства федерального бюджета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gridSpan w:val="3"/>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средства бюджета МО "Каминское сельское поселение Родниковского муниципального района Ивановской области"</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gridSpan w:val="3"/>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внебюджетные  источники</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val="restart"/>
            <w:tcBorders>
              <w:top w:val="single" w:sz="4" w:space="0" w:color="000000"/>
              <w:left w:val="single" w:sz="4" w:space="0" w:color="000000"/>
              <w:bottom w:val="single" w:sz="4" w:space="0" w:color="000000"/>
              <w:right w:val="nil"/>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lastRenderedPageBreak/>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ConsPlusCell"/>
              <w:spacing w:line="276" w:lineRule="auto"/>
              <w:rPr>
                <w:rFonts w:ascii="Times New Roman" w:hAnsi="Times New Roman" w:cs="Times New Roman"/>
                <w:sz w:val="28"/>
                <w:szCs w:val="28"/>
              </w:rPr>
            </w:pPr>
            <w:r w:rsidRPr="001B22DF">
              <w:rPr>
                <w:rFonts w:ascii="Times New Roman" w:hAnsi="Times New Roman" w:cs="Times New Roman"/>
                <w:sz w:val="28"/>
                <w:szCs w:val="28"/>
              </w:rPr>
              <w:t>Ремонт территорий общественного пользования</w:t>
            </w:r>
          </w:p>
        </w:tc>
        <w:tc>
          <w:tcPr>
            <w:tcW w:w="0" w:type="auto"/>
            <w:vMerge w:val="restart"/>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Администрация МО "Каминское сельское поселение Родниковского муниципального района Ивановской области"</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tabs>
                <w:tab w:val="left" w:pos="190"/>
                <w:tab w:val="center" w:pos="430"/>
              </w:tabs>
              <w:rPr>
                <w:rFonts w:ascii="Times New Roman" w:hAnsi="Times New Roman" w:cs="Times New Roman"/>
                <w:sz w:val="28"/>
                <w:szCs w:val="28"/>
              </w:rPr>
            </w:pPr>
            <w:r w:rsidRPr="001B22DF">
              <w:rPr>
                <w:rFonts w:ascii="Times New Roman" w:hAnsi="Times New Roman" w:cs="Times New Roman"/>
                <w:sz w:val="28"/>
                <w:szCs w:val="28"/>
              </w:rPr>
              <w:tab/>
            </w:r>
          </w:p>
          <w:p w:rsidR="00862728" w:rsidRPr="001B22DF" w:rsidRDefault="00862728">
            <w:pPr>
              <w:tabs>
                <w:tab w:val="left" w:pos="190"/>
                <w:tab w:val="center" w:pos="430"/>
              </w:tabs>
              <w:rPr>
                <w:rFonts w:ascii="Times New Roman" w:hAnsi="Times New Roman" w:cs="Times New Roman"/>
                <w:sz w:val="28"/>
                <w:szCs w:val="28"/>
              </w:rPr>
            </w:pPr>
          </w:p>
          <w:p w:rsidR="00862728" w:rsidRPr="001B22DF" w:rsidRDefault="00862728">
            <w:pPr>
              <w:tabs>
                <w:tab w:val="left" w:pos="190"/>
                <w:tab w:val="center" w:pos="430"/>
              </w:tabs>
              <w:rPr>
                <w:rFonts w:ascii="Times New Roman" w:hAnsi="Times New Roman" w:cs="Times New Roman"/>
                <w:sz w:val="28"/>
                <w:szCs w:val="28"/>
              </w:rPr>
            </w:pPr>
            <w:r w:rsidRPr="001B22DF">
              <w:rPr>
                <w:rFonts w:ascii="Times New Roman" w:hAnsi="Times New Roman" w:cs="Times New Roman"/>
                <w:sz w:val="28"/>
                <w:szCs w:val="28"/>
              </w:rPr>
              <w:tab/>
              <w:t>0,0</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средства районного бюджета</w:t>
            </w: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xml:space="preserve">- средства областного   бюджета </w:t>
            </w: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средства федерального бюджета</w:t>
            </w: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средства бюджета МО «Каминское сельское поселение Родниковского муниципального района Ивановской области»</w:t>
            </w: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xml:space="preserve">- внебюджетные источники </w:t>
            </w: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val="restart"/>
            <w:tcBorders>
              <w:top w:val="single" w:sz="4" w:space="0" w:color="000000"/>
              <w:left w:val="single" w:sz="4" w:space="0" w:color="000000"/>
              <w:bottom w:val="single" w:sz="4" w:space="0" w:color="000000"/>
              <w:right w:val="nil"/>
            </w:tcBorders>
            <w:hideMark/>
          </w:tcPr>
          <w:p w:rsidR="00862728" w:rsidRPr="001B22DF" w:rsidRDefault="00862728">
            <w:pPr>
              <w:jc w:val="both"/>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Проектирование и проверка проектно-сметной документации</w:t>
            </w:r>
          </w:p>
        </w:tc>
        <w:tc>
          <w:tcPr>
            <w:tcW w:w="0" w:type="auto"/>
            <w:vMerge w:val="restart"/>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 xml:space="preserve">Администрация МО "Каминское сельское поселение Родниковского муниципального района Ивановской области"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средства районного  бюджета</w:t>
            </w: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xml:space="preserve">- средства областного   бюджета </w:t>
            </w: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средства федерального бюджета</w:t>
            </w: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средства бюджета МО "Каминское сельское поселение Родниковского муниципального района Ивановской области"</w:t>
            </w: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bottom"/>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bottom"/>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bottom"/>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bottom"/>
          </w:tcPr>
          <w:p w:rsidR="00862728" w:rsidRPr="001B22DF" w:rsidRDefault="00862728">
            <w:pPr>
              <w:snapToGrid w:val="0"/>
              <w:rPr>
                <w:rFonts w:ascii="Times New Roman" w:hAnsi="Times New Roman" w:cs="Times New Roman"/>
                <w:sz w:val="28"/>
                <w:szCs w:val="28"/>
              </w:rPr>
            </w:pPr>
          </w:p>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vAlign w:val="bottom"/>
          </w:tcPr>
          <w:p w:rsidR="00862728" w:rsidRPr="001B22DF" w:rsidRDefault="00862728">
            <w:pPr>
              <w:snapToGrid w:val="0"/>
              <w:rPr>
                <w:rFonts w:ascii="Times New Roman" w:hAnsi="Times New Roman" w:cs="Times New Roman"/>
                <w:sz w:val="28"/>
                <w:szCs w:val="28"/>
              </w:rPr>
            </w:pPr>
          </w:p>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0,0</w:t>
            </w:r>
          </w:p>
        </w:tc>
      </w:tr>
      <w:tr w:rsidR="00862728" w:rsidRPr="001B22DF" w:rsidTr="002F17B9">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xml:space="preserve">- внебюджетные источники </w:t>
            </w:r>
          </w:p>
        </w:tc>
        <w:tc>
          <w:tcPr>
            <w:tcW w:w="0" w:type="auto"/>
            <w:vMerge/>
            <w:tcBorders>
              <w:top w:val="single" w:sz="4" w:space="0" w:color="000000"/>
              <w:left w:val="single" w:sz="4" w:space="0" w:color="000000"/>
              <w:bottom w:val="single" w:sz="4" w:space="0" w:color="000000"/>
              <w:right w:val="nil"/>
            </w:tcBorders>
            <w:vAlign w:val="center"/>
            <w:hideMark/>
          </w:tcPr>
          <w:p w:rsidR="00862728" w:rsidRPr="001B22DF" w:rsidRDefault="00862728">
            <w:pPr>
              <w:spacing w:after="0"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vAlign w:val="center"/>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vAlign w:val="center"/>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0,0</w:t>
            </w:r>
          </w:p>
        </w:tc>
      </w:tr>
    </w:tbl>
    <w:p w:rsidR="00862728" w:rsidRPr="001B22DF" w:rsidRDefault="00862728" w:rsidP="00862728">
      <w:pPr>
        <w:pStyle w:val="ConsNormal0"/>
        <w:widowControl/>
        <w:tabs>
          <w:tab w:val="left" w:pos="809"/>
          <w:tab w:val="left" w:pos="1632"/>
        </w:tabs>
        <w:ind w:firstLine="0"/>
        <w:jc w:val="both"/>
        <w:rPr>
          <w:rFonts w:ascii="Times New Roman" w:hAnsi="Times New Roman" w:cs="Times New Roman"/>
          <w:sz w:val="28"/>
          <w:szCs w:val="28"/>
        </w:rPr>
      </w:pPr>
    </w:p>
    <w:p w:rsidR="00862728" w:rsidRPr="001B22DF" w:rsidRDefault="00862728" w:rsidP="00862728">
      <w:pPr>
        <w:pStyle w:val="ConsNormal0"/>
        <w:widowControl/>
        <w:tabs>
          <w:tab w:val="left" w:pos="809"/>
          <w:tab w:val="left" w:pos="1632"/>
        </w:tabs>
        <w:ind w:firstLine="0"/>
        <w:jc w:val="both"/>
        <w:rPr>
          <w:rFonts w:ascii="Times New Roman" w:hAnsi="Times New Roman" w:cs="Times New Roman"/>
          <w:sz w:val="28"/>
          <w:szCs w:val="28"/>
        </w:rPr>
      </w:pPr>
    </w:p>
    <w:p w:rsidR="00862728" w:rsidRPr="001B22DF" w:rsidRDefault="00862728" w:rsidP="00862728">
      <w:pPr>
        <w:pStyle w:val="ConsNormal0"/>
        <w:widowControl/>
        <w:tabs>
          <w:tab w:val="left" w:pos="809"/>
          <w:tab w:val="left" w:pos="1632"/>
        </w:tabs>
        <w:ind w:firstLine="0"/>
        <w:jc w:val="both"/>
        <w:rPr>
          <w:rFonts w:ascii="Times New Roman" w:hAnsi="Times New Roman" w:cs="Times New Roman"/>
          <w:sz w:val="28"/>
          <w:szCs w:val="28"/>
        </w:rPr>
      </w:pPr>
    </w:p>
    <w:p w:rsidR="00862728" w:rsidRPr="001B22DF" w:rsidRDefault="00862728" w:rsidP="00862728">
      <w:pPr>
        <w:pStyle w:val="ConsNormal0"/>
        <w:widowControl/>
        <w:tabs>
          <w:tab w:val="left" w:pos="809"/>
          <w:tab w:val="left" w:pos="1632"/>
        </w:tabs>
        <w:ind w:firstLine="0"/>
        <w:jc w:val="both"/>
        <w:rPr>
          <w:rFonts w:ascii="Times New Roman" w:hAnsi="Times New Roman" w:cs="Times New Roman"/>
          <w:sz w:val="28"/>
          <w:szCs w:val="28"/>
        </w:rPr>
      </w:pPr>
    </w:p>
    <w:p w:rsidR="00862728" w:rsidRPr="001B22DF" w:rsidRDefault="00862728" w:rsidP="00862728">
      <w:pPr>
        <w:pStyle w:val="ConsNormal0"/>
        <w:widowControl/>
        <w:tabs>
          <w:tab w:val="left" w:pos="809"/>
          <w:tab w:val="left" w:pos="1632"/>
        </w:tabs>
        <w:ind w:firstLine="0"/>
        <w:jc w:val="both"/>
        <w:rPr>
          <w:rFonts w:ascii="Times New Roman" w:hAnsi="Times New Roman" w:cs="Times New Roman"/>
          <w:sz w:val="28"/>
          <w:szCs w:val="28"/>
        </w:rPr>
      </w:pP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Адресный перечень общественных территорий с. Каминский</w:t>
      </w: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 для проведения работ по благоустройству.</w:t>
      </w:r>
    </w:p>
    <w:p w:rsidR="00862728" w:rsidRPr="001B22DF" w:rsidRDefault="00862728" w:rsidP="00862728">
      <w:pPr>
        <w:jc w:val="center"/>
        <w:rPr>
          <w:rFonts w:ascii="Times New Roman" w:hAnsi="Times New Roman" w:cs="Times New Roman"/>
          <w:b/>
          <w:sz w:val="28"/>
          <w:szCs w:val="28"/>
        </w:rPr>
      </w:pPr>
    </w:p>
    <w:tbl>
      <w:tblPr>
        <w:tblW w:w="0" w:type="auto"/>
        <w:tblInd w:w="-10" w:type="dxa"/>
        <w:tblLook w:val="04A0"/>
      </w:tblPr>
      <w:tblGrid>
        <w:gridCol w:w="931"/>
        <w:gridCol w:w="8989"/>
      </w:tblGrid>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 п/п</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Наименование объекта</w:t>
            </w:r>
          </w:p>
        </w:tc>
      </w:tr>
      <w:tr w:rsidR="00862728" w:rsidRPr="001B22DF" w:rsidTr="002F17B9">
        <w:tc>
          <w:tcPr>
            <w:tcW w:w="0" w:type="auto"/>
            <w:gridSpan w:val="2"/>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2018 г.</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Подъезд к Дому культуры и территория, прилегающая к Дому культуры</w:t>
            </w:r>
          </w:p>
        </w:tc>
      </w:tr>
      <w:tr w:rsidR="00862728" w:rsidRPr="001B22DF" w:rsidTr="002F17B9">
        <w:tc>
          <w:tcPr>
            <w:tcW w:w="0" w:type="auto"/>
            <w:gridSpan w:val="2"/>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2019-2022 гг.</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Тротуар  от д. № 29 до д. № 31 по ул. Кирова</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Тротуар  от д. № 4 ул. Кирова до д. № 1 ул. Школьная (Каминская СОШ)</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4</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xml:space="preserve">Тротуар  от д. № 9 по ул. Кирова до д. № 4 ул. Каминского </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5</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Тротуар  от д. № 1 до д. № 9 по ул. Кирова</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6</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Стадион</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7</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xml:space="preserve">Сквер у обелиска </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8</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Детская площадка ул. Школьная</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Детская площадка ул. Майская</w:t>
            </w:r>
          </w:p>
        </w:tc>
      </w:tr>
    </w:tbl>
    <w:p w:rsidR="00862728" w:rsidRPr="001B22DF" w:rsidRDefault="00862728" w:rsidP="00862728">
      <w:pPr>
        <w:pStyle w:val="ConsPlusNormal"/>
        <w:widowControl/>
        <w:ind w:left="5387" w:firstLine="0"/>
        <w:jc w:val="right"/>
        <w:rPr>
          <w:rFonts w:ascii="Times New Roman" w:hAnsi="Times New Roman" w:cs="Times New Roman"/>
          <w:sz w:val="28"/>
          <w:szCs w:val="28"/>
        </w:rPr>
      </w:pPr>
      <w:r w:rsidRPr="001B22DF">
        <w:rPr>
          <w:rFonts w:ascii="Times New Roman" w:hAnsi="Times New Roman" w:cs="Times New Roman"/>
          <w:sz w:val="28"/>
          <w:szCs w:val="28"/>
        </w:rPr>
        <w:lastRenderedPageBreak/>
        <w:t>Приложение № 3</w:t>
      </w:r>
    </w:p>
    <w:p w:rsidR="00862728" w:rsidRPr="001B22DF" w:rsidRDefault="00862728" w:rsidP="00862728">
      <w:pPr>
        <w:pStyle w:val="ConsPlusNormal"/>
        <w:widowControl/>
        <w:ind w:firstLine="0"/>
        <w:jc w:val="right"/>
        <w:rPr>
          <w:rFonts w:ascii="Times New Roman" w:hAnsi="Times New Roman" w:cs="Times New Roman"/>
          <w:sz w:val="28"/>
          <w:szCs w:val="28"/>
        </w:rPr>
      </w:pPr>
      <w:r w:rsidRPr="001B22DF">
        <w:rPr>
          <w:rFonts w:ascii="Times New Roman" w:hAnsi="Times New Roman" w:cs="Times New Roman"/>
          <w:sz w:val="28"/>
          <w:szCs w:val="28"/>
        </w:rPr>
        <w:t xml:space="preserve">к муниципальной  программе </w:t>
      </w:r>
    </w:p>
    <w:p w:rsidR="00862728" w:rsidRPr="001B22DF" w:rsidRDefault="00862728" w:rsidP="00862728">
      <w:pPr>
        <w:ind w:firstLine="709"/>
        <w:jc w:val="right"/>
        <w:rPr>
          <w:rFonts w:ascii="Times New Roman" w:hAnsi="Times New Roman" w:cs="Times New Roman"/>
          <w:sz w:val="28"/>
          <w:szCs w:val="28"/>
        </w:rPr>
      </w:pPr>
      <w:r w:rsidRPr="001B22DF">
        <w:rPr>
          <w:rFonts w:ascii="Times New Roman" w:hAnsi="Times New Roman" w:cs="Times New Roman"/>
          <w:sz w:val="28"/>
          <w:szCs w:val="28"/>
        </w:rPr>
        <w:t xml:space="preserve">"Формирование современной городской среды  на территории муниципального образования "Каминское сельское поселение </w:t>
      </w:r>
    </w:p>
    <w:p w:rsidR="00862728" w:rsidRPr="001B22DF" w:rsidRDefault="00862728" w:rsidP="00862728">
      <w:pPr>
        <w:ind w:firstLine="709"/>
        <w:jc w:val="right"/>
        <w:rPr>
          <w:rFonts w:ascii="Times New Roman" w:hAnsi="Times New Roman" w:cs="Times New Roman"/>
          <w:sz w:val="28"/>
          <w:szCs w:val="28"/>
        </w:rPr>
      </w:pPr>
      <w:r w:rsidRPr="001B22DF">
        <w:rPr>
          <w:rFonts w:ascii="Times New Roman" w:hAnsi="Times New Roman" w:cs="Times New Roman"/>
          <w:sz w:val="28"/>
          <w:szCs w:val="28"/>
        </w:rPr>
        <w:t>Родниковского муниципального района Ивановской области"</w:t>
      </w:r>
    </w:p>
    <w:p w:rsidR="00862728" w:rsidRPr="001B22DF" w:rsidRDefault="00862728" w:rsidP="00862728">
      <w:pPr>
        <w:ind w:firstLine="709"/>
        <w:jc w:val="both"/>
        <w:rPr>
          <w:rFonts w:ascii="Times New Roman" w:hAnsi="Times New Roman" w:cs="Times New Roman"/>
          <w:sz w:val="28"/>
          <w:szCs w:val="28"/>
        </w:rPr>
      </w:pPr>
    </w:p>
    <w:p w:rsidR="00862728" w:rsidRPr="001B22DF" w:rsidRDefault="00862728" w:rsidP="00862728">
      <w:pPr>
        <w:ind w:firstLine="709"/>
        <w:jc w:val="both"/>
        <w:rPr>
          <w:rFonts w:ascii="Times New Roman" w:hAnsi="Times New Roman" w:cs="Times New Roman"/>
          <w:sz w:val="28"/>
          <w:szCs w:val="28"/>
        </w:rPr>
      </w:pP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Минимальный перечень работ</w:t>
      </w: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по благоустройству дворовых территорий</w:t>
      </w:r>
    </w:p>
    <w:p w:rsidR="00862728" w:rsidRPr="001B22DF" w:rsidRDefault="00862728" w:rsidP="00862728">
      <w:pPr>
        <w:jc w:val="center"/>
        <w:rPr>
          <w:rFonts w:ascii="Times New Roman" w:hAnsi="Times New Roman" w:cs="Times New Roman"/>
          <w:sz w:val="28"/>
          <w:szCs w:val="28"/>
        </w:rPr>
      </w:pPr>
      <w:r w:rsidRPr="001B22DF">
        <w:rPr>
          <w:rFonts w:ascii="Times New Roman" w:hAnsi="Times New Roman" w:cs="Times New Roman"/>
          <w:b/>
          <w:sz w:val="28"/>
          <w:szCs w:val="28"/>
        </w:rPr>
        <w:t>многоквартирных домов</w:t>
      </w:r>
    </w:p>
    <w:p w:rsidR="00862728" w:rsidRPr="001B22DF" w:rsidRDefault="00862728" w:rsidP="00862728">
      <w:pPr>
        <w:jc w:val="center"/>
        <w:rPr>
          <w:rFonts w:ascii="Times New Roman" w:hAnsi="Times New Roman" w:cs="Times New Roman"/>
          <w:sz w:val="28"/>
          <w:szCs w:val="28"/>
        </w:rPr>
      </w:pPr>
    </w:p>
    <w:tbl>
      <w:tblPr>
        <w:tblW w:w="0" w:type="auto"/>
        <w:tblInd w:w="108" w:type="dxa"/>
        <w:tblLayout w:type="fixed"/>
        <w:tblLook w:val="04A0"/>
      </w:tblPr>
      <w:tblGrid>
        <w:gridCol w:w="4054"/>
        <w:gridCol w:w="5614"/>
      </w:tblGrid>
      <w:tr w:rsidR="00862728" w:rsidRPr="001B22DF" w:rsidTr="00862728">
        <w:trPr>
          <w:trHeight w:val="552"/>
        </w:trPr>
        <w:tc>
          <w:tcPr>
            <w:tcW w:w="9668" w:type="dxa"/>
            <w:gridSpan w:val="2"/>
            <w:tcBorders>
              <w:top w:val="single" w:sz="4" w:space="0" w:color="000000"/>
              <w:left w:val="single" w:sz="4" w:space="0" w:color="000000"/>
              <w:bottom w:val="single" w:sz="4" w:space="0" w:color="000000"/>
              <w:right w:val="single" w:sz="4" w:space="0" w:color="000000"/>
            </w:tcBorders>
            <w:hideMark/>
          </w:tcPr>
          <w:p w:rsidR="00862728" w:rsidRPr="001B22DF" w:rsidRDefault="00862728">
            <w:pPr>
              <w:ind w:left="108"/>
              <w:jc w:val="center"/>
              <w:rPr>
                <w:rFonts w:ascii="Times New Roman" w:hAnsi="Times New Roman" w:cs="Times New Roman"/>
                <w:sz w:val="28"/>
                <w:szCs w:val="28"/>
              </w:rPr>
            </w:pPr>
            <w:r w:rsidRPr="001B22DF">
              <w:rPr>
                <w:rFonts w:ascii="Times New Roman" w:hAnsi="Times New Roman" w:cs="Times New Roman"/>
                <w:b/>
                <w:sz w:val="28"/>
                <w:szCs w:val="28"/>
              </w:rPr>
              <w:t>Виды работ</w:t>
            </w:r>
          </w:p>
        </w:tc>
      </w:tr>
      <w:tr w:rsidR="00862728" w:rsidRPr="001B22DF" w:rsidTr="00862728">
        <w:trPr>
          <w:trHeight w:val="574"/>
        </w:trPr>
        <w:tc>
          <w:tcPr>
            <w:tcW w:w="9668" w:type="dxa"/>
            <w:gridSpan w:val="2"/>
            <w:tcBorders>
              <w:top w:val="single" w:sz="4" w:space="0" w:color="000000"/>
              <w:left w:val="single" w:sz="4" w:space="0" w:color="000000"/>
              <w:bottom w:val="single" w:sz="4" w:space="0" w:color="000000"/>
              <w:right w:val="single" w:sz="4" w:space="0" w:color="000000"/>
            </w:tcBorders>
          </w:tcPr>
          <w:p w:rsidR="00862728" w:rsidRPr="001B22DF" w:rsidRDefault="00862728">
            <w:pPr>
              <w:pStyle w:val="af1"/>
              <w:spacing w:line="276" w:lineRule="auto"/>
              <w:ind w:left="0"/>
              <w:rPr>
                <w:rFonts w:ascii="Times New Roman" w:hAnsi="Times New Roman" w:cs="Times New Roman"/>
                <w:b/>
                <w:sz w:val="28"/>
                <w:szCs w:val="28"/>
              </w:rPr>
            </w:pPr>
            <w:r w:rsidRPr="001B22DF">
              <w:rPr>
                <w:rFonts w:ascii="Times New Roman" w:hAnsi="Times New Roman" w:cs="Times New Roman"/>
                <w:b/>
                <w:sz w:val="28"/>
                <w:szCs w:val="28"/>
              </w:rPr>
              <w:t>1. Ремонт дворовых проездов - асфальтирование</w:t>
            </w:r>
          </w:p>
          <w:p w:rsidR="00862728" w:rsidRPr="001B22DF" w:rsidRDefault="00862728">
            <w:pPr>
              <w:pStyle w:val="af1"/>
              <w:spacing w:line="276" w:lineRule="auto"/>
              <w:ind w:left="0"/>
              <w:rPr>
                <w:rFonts w:ascii="Times New Roman" w:hAnsi="Times New Roman" w:cs="Times New Roman"/>
                <w:sz w:val="28"/>
                <w:szCs w:val="28"/>
              </w:rPr>
            </w:pPr>
          </w:p>
        </w:tc>
      </w:tr>
      <w:tr w:rsidR="00862728" w:rsidRPr="001B22DF" w:rsidTr="00862728">
        <w:trPr>
          <w:trHeight w:val="554"/>
        </w:trPr>
        <w:tc>
          <w:tcPr>
            <w:tcW w:w="9668" w:type="dxa"/>
            <w:gridSpan w:val="2"/>
            <w:tcBorders>
              <w:top w:val="single" w:sz="4" w:space="0" w:color="000000"/>
              <w:left w:val="single" w:sz="4" w:space="0" w:color="000000"/>
              <w:bottom w:val="single" w:sz="4" w:space="0" w:color="000000"/>
              <w:right w:val="single" w:sz="4" w:space="0" w:color="000000"/>
            </w:tcBorders>
          </w:tcPr>
          <w:p w:rsidR="00862728" w:rsidRPr="001B22DF" w:rsidRDefault="00862728">
            <w:pPr>
              <w:pStyle w:val="af1"/>
              <w:spacing w:line="276" w:lineRule="auto"/>
              <w:ind w:left="0"/>
              <w:rPr>
                <w:rFonts w:ascii="Times New Roman" w:hAnsi="Times New Roman" w:cs="Times New Roman"/>
                <w:b/>
                <w:sz w:val="28"/>
                <w:szCs w:val="28"/>
              </w:rPr>
            </w:pPr>
            <w:r w:rsidRPr="001B22DF">
              <w:rPr>
                <w:rFonts w:ascii="Times New Roman" w:hAnsi="Times New Roman" w:cs="Times New Roman"/>
                <w:b/>
                <w:sz w:val="28"/>
                <w:szCs w:val="28"/>
              </w:rPr>
              <w:t>2. Обеспечение освещения дворовых территорий</w:t>
            </w:r>
          </w:p>
          <w:p w:rsidR="00862728" w:rsidRPr="001B22DF" w:rsidRDefault="00862728">
            <w:pPr>
              <w:pStyle w:val="af1"/>
              <w:spacing w:line="276" w:lineRule="auto"/>
              <w:ind w:left="0"/>
              <w:rPr>
                <w:rFonts w:ascii="Times New Roman" w:hAnsi="Times New Roman" w:cs="Times New Roman"/>
                <w:sz w:val="28"/>
                <w:szCs w:val="28"/>
              </w:rPr>
            </w:pPr>
          </w:p>
        </w:tc>
      </w:tr>
      <w:tr w:rsidR="00862728" w:rsidRPr="001B22DF" w:rsidTr="00862728">
        <w:trPr>
          <w:trHeight w:val="3100"/>
        </w:trPr>
        <w:tc>
          <w:tcPr>
            <w:tcW w:w="4054" w:type="dxa"/>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noProof/>
                <w:sz w:val="28"/>
                <w:szCs w:val="28"/>
              </w:rPr>
              <w:drawing>
                <wp:inline distT="0" distB="0" distL="0" distR="0">
                  <wp:extent cx="2438400" cy="1828800"/>
                  <wp:effectExtent l="19050" t="0" r="0" b="0"/>
                  <wp:docPr id="4"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14"/>
                          <a:srcRect/>
                          <a:stretch>
                            <a:fillRect/>
                          </a:stretch>
                        </pic:blipFill>
                        <pic:spPr bwMode="auto">
                          <a:xfrm>
                            <a:off x="0" y="0"/>
                            <a:ext cx="2438400" cy="1828800"/>
                          </a:xfrm>
                          <a:prstGeom prst="rect">
                            <a:avLst/>
                          </a:prstGeom>
                          <a:solidFill>
                            <a:srgbClr val="FFFFFF"/>
                          </a:solidFill>
                          <a:ln w="9525">
                            <a:noFill/>
                            <a:miter lim="800000"/>
                            <a:headEnd/>
                            <a:tailEnd/>
                          </a:ln>
                        </pic:spPr>
                      </pic:pic>
                    </a:graphicData>
                  </a:graphic>
                </wp:inline>
              </w:drawing>
            </w:r>
          </w:p>
        </w:tc>
        <w:tc>
          <w:tcPr>
            <w:tcW w:w="5614" w:type="dxa"/>
            <w:tcBorders>
              <w:top w:val="single" w:sz="4" w:space="0" w:color="000000"/>
              <w:left w:val="single" w:sz="4" w:space="0" w:color="000000"/>
              <w:bottom w:val="single" w:sz="4" w:space="0" w:color="000000"/>
              <w:right w:val="single" w:sz="4" w:space="0" w:color="000000"/>
            </w:tcBorders>
          </w:tcPr>
          <w:p w:rsidR="00862728" w:rsidRPr="001B22DF" w:rsidRDefault="00862728">
            <w:pPr>
              <w:shd w:val="clear" w:color="auto" w:fill="FFFFFF"/>
              <w:spacing w:before="100" w:after="75"/>
              <w:ind w:left="720"/>
              <w:jc w:val="center"/>
              <w:rPr>
                <w:rFonts w:ascii="Times New Roman" w:hAnsi="Times New Roman" w:cs="Times New Roman"/>
                <w:sz w:val="28"/>
                <w:szCs w:val="28"/>
              </w:rPr>
            </w:pPr>
            <w:r w:rsidRPr="001B22DF">
              <w:rPr>
                <w:rFonts w:ascii="Times New Roman" w:hAnsi="Times New Roman" w:cs="Times New Roman"/>
                <w:b/>
                <w:sz w:val="28"/>
                <w:szCs w:val="28"/>
              </w:rPr>
              <w:t>Опора и светильник уличного освещения</w:t>
            </w:r>
          </w:p>
          <w:p w:rsidR="00862728" w:rsidRPr="001B22DF" w:rsidRDefault="00862728">
            <w:pPr>
              <w:shd w:val="clear" w:color="auto" w:fill="FFFFFF"/>
              <w:spacing w:before="100" w:after="75"/>
              <w:ind w:left="720"/>
              <w:jc w:val="center"/>
              <w:rPr>
                <w:rFonts w:ascii="Times New Roman" w:hAnsi="Times New Roman" w:cs="Times New Roman"/>
                <w:sz w:val="28"/>
                <w:szCs w:val="28"/>
              </w:rPr>
            </w:pPr>
          </w:p>
          <w:tbl>
            <w:tblPr>
              <w:tblW w:w="0" w:type="auto"/>
              <w:tblInd w:w="86" w:type="dxa"/>
              <w:tblLayout w:type="fixed"/>
              <w:tblCellMar>
                <w:left w:w="75" w:type="dxa"/>
                <w:right w:w="0" w:type="dxa"/>
              </w:tblCellMar>
              <w:tblLook w:val="04A0"/>
            </w:tblPr>
            <w:tblGrid>
              <w:gridCol w:w="2160"/>
              <w:gridCol w:w="2126"/>
            </w:tblGrid>
            <w:tr w:rsidR="00862728" w:rsidRPr="001B22DF">
              <w:tc>
                <w:tcPr>
                  <w:tcW w:w="2160" w:type="dxa"/>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Cs/>
                      <w:sz w:val="28"/>
                      <w:szCs w:val="28"/>
                    </w:rPr>
                    <w:t>Характеристики:</w:t>
                  </w:r>
                </w:p>
              </w:tc>
              <w:tc>
                <w:tcPr>
                  <w:tcW w:w="2126" w:type="dxa"/>
                  <w:vAlign w:val="center"/>
                </w:tcPr>
                <w:p w:rsidR="00862728" w:rsidRPr="001B22DF" w:rsidRDefault="00862728">
                  <w:pPr>
                    <w:spacing w:after="150"/>
                    <w:jc w:val="center"/>
                    <w:rPr>
                      <w:rFonts w:ascii="Times New Roman" w:hAnsi="Times New Roman" w:cs="Times New Roman"/>
                      <w:sz w:val="28"/>
                      <w:szCs w:val="28"/>
                    </w:rPr>
                  </w:pPr>
                  <w:r w:rsidRPr="001B22DF">
                    <w:rPr>
                      <w:rFonts w:ascii="Times New Roman" w:hAnsi="Times New Roman" w:cs="Times New Roman"/>
                      <w:sz w:val="28"/>
                      <w:szCs w:val="28"/>
                    </w:rPr>
                    <w:t>Высота - 9 м;</w:t>
                  </w:r>
                </w:p>
                <w:p w:rsidR="00862728" w:rsidRPr="001B22DF" w:rsidRDefault="00862728">
                  <w:pPr>
                    <w:spacing w:after="150"/>
                    <w:jc w:val="center"/>
                    <w:rPr>
                      <w:rFonts w:ascii="Times New Roman" w:hAnsi="Times New Roman" w:cs="Times New Roman"/>
                      <w:sz w:val="28"/>
                      <w:szCs w:val="28"/>
                    </w:rPr>
                  </w:pPr>
                </w:p>
              </w:tc>
            </w:tr>
          </w:tbl>
          <w:p w:rsidR="00862728" w:rsidRPr="001B22DF" w:rsidRDefault="00862728">
            <w:pPr>
              <w:shd w:val="clear" w:color="auto" w:fill="FFFFFF"/>
              <w:spacing w:before="100" w:after="75"/>
              <w:jc w:val="center"/>
              <w:rPr>
                <w:rFonts w:ascii="Times New Roman" w:hAnsi="Times New Roman" w:cs="Times New Roman"/>
                <w:b/>
                <w:sz w:val="28"/>
                <w:szCs w:val="28"/>
              </w:rPr>
            </w:pPr>
          </w:p>
          <w:p w:rsidR="00862728" w:rsidRPr="001B22DF" w:rsidRDefault="00862728">
            <w:pPr>
              <w:shd w:val="clear" w:color="auto" w:fill="FFFFFF"/>
              <w:spacing w:before="100" w:after="75"/>
              <w:jc w:val="center"/>
              <w:rPr>
                <w:rFonts w:ascii="Times New Roman" w:hAnsi="Times New Roman" w:cs="Times New Roman"/>
                <w:sz w:val="28"/>
                <w:szCs w:val="28"/>
              </w:rPr>
            </w:pPr>
            <w:r w:rsidRPr="001B22DF">
              <w:rPr>
                <w:rFonts w:ascii="Times New Roman" w:hAnsi="Times New Roman" w:cs="Times New Roman"/>
                <w:b/>
                <w:sz w:val="28"/>
                <w:szCs w:val="28"/>
              </w:rPr>
              <w:t xml:space="preserve"> </w:t>
            </w:r>
          </w:p>
        </w:tc>
      </w:tr>
      <w:tr w:rsidR="00862728" w:rsidRPr="001B22DF" w:rsidTr="00862728">
        <w:trPr>
          <w:trHeight w:val="637"/>
        </w:trPr>
        <w:tc>
          <w:tcPr>
            <w:tcW w:w="9668" w:type="dxa"/>
            <w:gridSpan w:val="2"/>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rPr>
                <w:rFonts w:ascii="Times New Roman" w:hAnsi="Times New Roman" w:cs="Times New Roman"/>
                <w:b/>
                <w:sz w:val="28"/>
                <w:szCs w:val="28"/>
              </w:rPr>
            </w:pPr>
          </w:p>
          <w:p w:rsidR="00862728" w:rsidRPr="001B22DF" w:rsidRDefault="00862728">
            <w:pPr>
              <w:pStyle w:val="af1"/>
              <w:spacing w:line="276" w:lineRule="auto"/>
              <w:ind w:left="0" w:firstLine="34"/>
              <w:jc w:val="both"/>
              <w:rPr>
                <w:rFonts w:ascii="Times New Roman" w:hAnsi="Times New Roman" w:cs="Times New Roman"/>
                <w:sz w:val="28"/>
                <w:szCs w:val="28"/>
              </w:rPr>
            </w:pPr>
            <w:r w:rsidRPr="001B22DF">
              <w:rPr>
                <w:rFonts w:ascii="Times New Roman" w:hAnsi="Times New Roman" w:cs="Times New Roman"/>
                <w:b/>
                <w:sz w:val="28"/>
                <w:szCs w:val="28"/>
              </w:rPr>
              <w:t xml:space="preserve">3. Установка скамеек </w:t>
            </w:r>
          </w:p>
        </w:tc>
      </w:tr>
      <w:tr w:rsidR="00862728" w:rsidRPr="001B22DF" w:rsidTr="00862728">
        <w:trPr>
          <w:trHeight w:val="2389"/>
        </w:trPr>
        <w:tc>
          <w:tcPr>
            <w:tcW w:w="4054" w:type="dxa"/>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b/>
                <w:sz w:val="28"/>
                <w:szCs w:val="28"/>
              </w:rPr>
            </w:pPr>
            <w:r w:rsidRPr="001B22DF">
              <w:rPr>
                <w:rFonts w:ascii="Times New Roman" w:hAnsi="Times New Roman" w:cs="Times New Roman"/>
                <w:sz w:val="28"/>
                <w:szCs w:val="28"/>
              </w:rPr>
              <w:lastRenderedPageBreak/>
              <w:t xml:space="preserve">      </w:t>
            </w:r>
            <w:r w:rsidRPr="001B22DF">
              <w:rPr>
                <w:rFonts w:ascii="Times New Roman" w:hAnsi="Times New Roman" w:cs="Times New Roman"/>
                <w:noProof/>
                <w:sz w:val="28"/>
                <w:szCs w:val="28"/>
              </w:rPr>
              <w:drawing>
                <wp:inline distT="0" distB="0" distL="0" distR="0">
                  <wp:extent cx="2453005" cy="1799590"/>
                  <wp:effectExtent l="19050" t="0" r="4445" b="0"/>
                  <wp:docPr id="5"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15"/>
                          <a:srcRect/>
                          <a:stretch>
                            <a:fillRect/>
                          </a:stretch>
                        </pic:blipFill>
                        <pic:spPr bwMode="auto">
                          <a:xfrm>
                            <a:off x="0" y="0"/>
                            <a:ext cx="2453005" cy="1799590"/>
                          </a:xfrm>
                          <a:prstGeom prst="rect">
                            <a:avLst/>
                          </a:prstGeom>
                          <a:solidFill>
                            <a:srgbClr val="FFFFFF"/>
                          </a:solidFill>
                          <a:ln w="9525">
                            <a:noFill/>
                            <a:miter lim="800000"/>
                            <a:headEnd/>
                            <a:tailEnd/>
                          </a:ln>
                        </pic:spPr>
                      </pic:pic>
                    </a:graphicData>
                  </a:graphic>
                </wp:inline>
              </w:drawing>
            </w:r>
          </w:p>
        </w:tc>
        <w:tc>
          <w:tcPr>
            <w:tcW w:w="5614" w:type="dxa"/>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 xml:space="preserve">Скамья со спинкой </w:t>
            </w:r>
          </w:p>
          <w:tbl>
            <w:tblPr>
              <w:tblW w:w="0" w:type="auto"/>
              <w:tblInd w:w="86" w:type="dxa"/>
              <w:tblLayout w:type="fixed"/>
              <w:tblCellMar>
                <w:left w:w="75" w:type="dxa"/>
                <w:right w:w="0" w:type="dxa"/>
              </w:tblCellMar>
              <w:tblLook w:val="04A0"/>
            </w:tblPr>
            <w:tblGrid>
              <w:gridCol w:w="2160"/>
              <w:gridCol w:w="2977"/>
            </w:tblGrid>
            <w:tr w:rsidR="00862728" w:rsidRPr="001B22DF">
              <w:trPr>
                <w:trHeight w:val="1036"/>
              </w:trPr>
              <w:tc>
                <w:tcPr>
                  <w:tcW w:w="2160" w:type="dxa"/>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Cs/>
                      <w:sz w:val="28"/>
                      <w:szCs w:val="28"/>
                    </w:rPr>
                    <w:t>Характеристики:</w:t>
                  </w:r>
                </w:p>
              </w:tc>
              <w:tc>
                <w:tcPr>
                  <w:tcW w:w="2977" w:type="dxa"/>
                  <w:vAlign w:val="center"/>
                  <w:hideMark/>
                </w:tcPr>
                <w:p w:rsidR="00862728" w:rsidRPr="001B22DF" w:rsidRDefault="00862728">
                  <w:pPr>
                    <w:spacing w:after="150"/>
                    <w:rPr>
                      <w:rFonts w:ascii="Times New Roman" w:hAnsi="Times New Roman" w:cs="Times New Roman"/>
                      <w:sz w:val="28"/>
                      <w:szCs w:val="28"/>
                    </w:rPr>
                  </w:pPr>
                  <w:r w:rsidRPr="001B22DF">
                    <w:rPr>
                      <w:rFonts w:ascii="Times New Roman" w:hAnsi="Times New Roman" w:cs="Times New Roman"/>
                      <w:sz w:val="28"/>
                      <w:szCs w:val="28"/>
                    </w:rPr>
                    <w:t>Длина скамейки - 2,0 м;</w:t>
                  </w:r>
                  <w:r w:rsidRPr="001B22DF">
                    <w:rPr>
                      <w:rFonts w:ascii="Times New Roman" w:hAnsi="Times New Roman" w:cs="Times New Roman"/>
                      <w:sz w:val="28"/>
                      <w:szCs w:val="28"/>
                    </w:rPr>
                    <w:br/>
                  </w:r>
                </w:p>
                <w:p w:rsidR="00862728" w:rsidRPr="001B22DF" w:rsidRDefault="00862728">
                  <w:pPr>
                    <w:spacing w:after="150"/>
                    <w:rPr>
                      <w:rFonts w:ascii="Times New Roman" w:hAnsi="Times New Roman" w:cs="Times New Roman"/>
                      <w:sz w:val="28"/>
                      <w:szCs w:val="28"/>
                    </w:rPr>
                  </w:pPr>
                  <w:r w:rsidRPr="001B22DF">
                    <w:rPr>
                      <w:rFonts w:ascii="Times New Roman" w:hAnsi="Times New Roman" w:cs="Times New Roman"/>
                      <w:sz w:val="28"/>
                      <w:szCs w:val="28"/>
                    </w:rPr>
                    <w:t>Ширина - 670  мм;</w:t>
                  </w:r>
                  <w:r w:rsidRPr="001B22DF">
                    <w:rPr>
                      <w:rFonts w:ascii="Times New Roman" w:hAnsi="Times New Roman" w:cs="Times New Roman"/>
                      <w:sz w:val="28"/>
                      <w:szCs w:val="28"/>
                    </w:rPr>
                    <w:br/>
                  </w:r>
                </w:p>
                <w:p w:rsidR="00862728" w:rsidRPr="001B22DF" w:rsidRDefault="00862728">
                  <w:pPr>
                    <w:spacing w:after="150"/>
                    <w:rPr>
                      <w:rFonts w:ascii="Times New Roman" w:hAnsi="Times New Roman" w:cs="Times New Roman"/>
                      <w:sz w:val="28"/>
                      <w:szCs w:val="28"/>
                    </w:rPr>
                  </w:pPr>
                  <w:r w:rsidRPr="001B22DF">
                    <w:rPr>
                      <w:rFonts w:ascii="Times New Roman" w:hAnsi="Times New Roman" w:cs="Times New Roman"/>
                      <w:sz w:val="28"/>
                      <w:szCs w:val="28"/>
                    </w:rPr>
                    <w:t>Высота - 950  мм.</w:t>
                  </w:r>
                </w:p>
              </w:tc>
            </w:tr>
          </w:tbl>
          <w:p w:rsidR="00862728" w:rsidRPr="001B22DF" w:rsidRDefault="00862728">
            <w:pPr>
              <w:rPr>
                <w:rFonts w:ascii="Times New Roman" w:hAnsi="Times New Roman" w:cs="Times New Roman"/>
                <w:b/>
                <w:sz w:val="28"/>
                <w:szCs w:val="28"/>
              </w:rPr>
            </w:pPr>
          </w:p>
        </w:tc>
      </w:tr>
      <w:tr w:rsidR="00862728" w:rsidRPr="001B22DF" w:rsidTr="00862728">
        <w:trPr>
          <w:trHeight w:val="952"/>
        </w:trPr>
        <w:tc>
          <w:tcPr>
            <w:tcW w:w="9668" w:type="dxa"/>
            <w:gridSpan w:val="2"/>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af1"/>
              <w:spacing w:after="200" w:line="276" w:lineRule="auto"/>
              <w:ind w:left="34"/>
              <w:jc w:val="both"/>
              <w:rPr>
                <w:rFonts w:ascii="Times New Roman" w:hAnsi="Times New Roman" w:cs="Times New Roman"/>
                <w:sz w:val="28"/>
                <w:szCs w:val="28"/>
              </w:rPr>
            </w:pPr>
            <w:r w:rsidRPr="001B22DF">
              <w:rPr>
                <w:rFonts w:ascii="Times New Roman" w:hAnsi="Times New Roman" w:cs="Times New Roman"/>
                <w:b/>
                <w:sz w:val="28"/>
                <w:szCs w:val="28"/>
              </w:rPr>
              <w:t>4. Установка урн</w:t>
            </w:r>
          </w:p>
        </w:tc>
      </w:tr>
      <w:tr w:rsidR="00862728" w:rsidRPr="001B22DF" w:rsidTr="00862728">
        <w:trPr>
          <w:trHeight w:val="3394"/>
        </w:trPr>
        <w:tc>
          <w:tcPr>
            <w:tcW w:w="4054" w:type="dxa"/>
            <w:tcBorders>
              <w:top w:val="single" w:sz="4" w:space="0" w:color="000000"/>
              <w:left w:val="single" w:sz="4" w:space="0" w:color="000000"/>
              <w:bottom w:val="single" w:sz="4" w:space="0" w:color="000000"/>
              <w:right w:val="nil"/>
            </w:tcBorders>
            <w:hideMark/>
          </w:tcPr>
          <w:p w:rsidR="00862728" w:rsidRPr="001B22DF" w:rsidRDefault="00862728">
            <w:pPr>
              <w:ind w:left="1276" w:hanging="709"/>
              <w:rPr>
                <w:rFonts w:ascii="Times New Roman" w:hAnsi="Times New Roman" w:cs="Times New Roman"/>
                <w:b/>
                <w:bCs/>
                <w:sz w:val="28"/>
                <w:szCs w:val="28"/>
              </w:rPr>
            </w:pPr>
            <w:r w:rsidRPr="001B22DF">
              <w:rPr>
                <w:rFonts w:ascii="Times New Roman" w:hAnsi="Times New Roman" w:cs="Times New Roman"/>
                <w:noProof/>
                <w:sz w:val="28"/>
                <w:szCs w:val="28"/>
              </w:rPr>
              <w:drawing>
                <wp:inline distT="0" distB="0" distL="0" distR="0">
                  <wp:extent cx="1378585" cy="2670810"/>
                  <wp:effectExtent l="19050" t="0" r="0" b="0"/>
                  <wp:docPr id="6"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16"/>
                          <a:srcRect/>
                          <a:stretch>
                            <a:fillRect/>
                          </a:stretch>
                        </pic:blipFill>
                        <pic:spPr bwMode="auto">
                          <a:xfrm>
                            <a:off x="0" y="0"/>
                            <a:ext cx="1378585" cy="2670810"/>
                          </a:xfrm>
                          <a:prstGeom prst="rect">
                            <a:avLst/>
                          </a:prstGeom>
                          <a:solidFill>
                            <a:srgbClr val="FFFFFF"/>
                          </a:solidFill>
                          <a:ln w="9525">
                            <a:noFill/>
                            <a:miter lim="800000"/>
                            <a:headEnd/>
                            <a:tailEnd/>
                          </a:ln>
                        </pic:spPr>
                      </pic:pic>
                    </a:graphicData>
                  </a:graphic>
                </wp:inline>
              </w:drawing>
            </w:r>
          </w:p>
        </w:tc>
        <w:tc>
          <w:tcPr>
            <w:tcW w:w="5614" w:type="dxa"/>
            <w:tcBorders>
              <w:top w:val="single" w:sz="4" w:space="0" w:color="000000"/>
              <w:left w:val="single" w:sz="4" w:space="0" w:color="000000"/>
              <w:bottom w:val="single" w:sz="4" w:space="0" w:color="000000"/>
              <w:right w:val="single" w:sz="4" w:space="0" w:color="000000"/>
            </w:tcBorders>
          </w:tcPr>
          <w:p w:rsidR="00862728" w:rsidRPr="001B22DF" w:rsidRDefault="00862728">
            <w:pPr>
              <w:numPr>
                <w:ilvl w:val="0"/>
                <w:numId w:val="6"/>
              </w:numPr>
              <w:shd w:val="clear" w:color="auto" w:fill="FFFFFF"/>
              <w:suppressAutoHyphens/>
              <w:spacing w:before="100" w:after="75" w:line="240" w:lineRule="auto"/>
              <w:jc w:val="center"/>
              <w:rPr>
                <w:rFonts w:ascii="Times New Roman" w:hAnsi="Times New Roman" w:cs="Times New Roman"/>
                <w:sz w:val="28"/>
                <w:szCs w:val="28"/>
              </w:rPr>
            </w:pPr>
            <w:r w:rsidRPr="001B22DF">
              <w:rPr>
                <w:rFonts w:ascii="Times New Roman" w:hAnsi="Times New Roman" w:cs="Times New Roman"/>
                <w:b/>
                <w:bCs/>
                <w:sz w:val="28"/>
                <w:szCs w:val="28"/>
              </w:rPr>
              <w:t xml:space="preserve">Урна металлическая </w:t>
            </w:r>
          </w:p>
          <w:tbl>
            <w:tblPr>
              <w:tblW w:w="0" w:type="auto"/>
              <w:tblLayout w:type="fixed"/>
              <w:tblCellMar>
                <w:left w:w="75" w:type="dxa"/>
                <w:right w:w="0" w:type="dxa"/>
              </w:tblCellMar>
              <w:tblLook w:val="04A0"/>
            </w:tblPr>
            <w:tblGrid>
              <w:gridCol w:w="2246"/>
              <w:gridCol w:w="2203"/>
            </w:tblGrid>
            <w:tr w:rsidR="00862728" w:rsidRPr="001B22DF">
              <w:tc>
                <w:tcPr>
                  <w:tcW w:w="2246" w:type="dxa"/>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Cs/>
                      <w:sz w:val="28"/>
                      <w:szCs w:val="28"/>
                    </w:rPr>
                    <w:t>Характеристики:</w:t>
                  </w:r>
                </w:p>
              </w:tc>
              <w:tc>
                <w:tcPr>
                  <w:tcW w:w="2203" w:type="dxa"/>
                  <w:vAlign w:val="center"/>
                  <w:hideMark/>
                </w:tcPr>
                <w:p w:rsidR="00862728" w:rsidRPr="001B22DF" w:rsidRDefault="00862728">
                  <w:pPr>
                    <w:spacing w:after="150"/>
                    <w:rPr>
                      <w:rFonts w:ascii="Times New Roman" w:hAnsi="Times New Roman" w:cs="Times New Roman"/>
                      <w:sz w:val="28"/>
                      <w:szCs w:val="28"/>
                    </w:rPr>
                  </w:pPr>
                  <w:r w:rsidRPr="001B22DF">
                    <w:rPr>
                      <w:rFonts w:ascii="Times New Roman" w:hAnsi="Times New Roman" w:cs="Times New Roman"/>
                      <w:sz w:val="28"/>
                      <w:szCs w:val="28"/>
                    </w:rPr>
                    <w:t>Высота - 620мм;</w:t>
                  </w:r>
                </w:p>
                <w:p w:rsidR="00862728" w:rsidRPr="001B22DF" w:rsidRDefault="00862728">
                  <w:pPr>
                    <w:spacing w:after="150"/>
                    <w:rPr>
                      <w:rFonts w:ascii="Times New Roman" w:hAnsi="Times New Roman" w:cs="Times New Roman"/>
                      <w:sz w:val="28"/>
                      <w:szCs w:val="28"/>
                    </w:rPr>
                  </w:pPr>
                  <w:r w:rsidRPr="001B22DF">
                    <w:rPr>
                      <w:rFonts w:ascii="Times New Roman" w:hAnsi="Times New Roman" w:cs="Times New Roman"/>
                      <w:sz w:val="28"/>
                      <w:szCs w:val="28"/>
                    </w:rPr>
                    <w:t>Ширина - 330мм;</w:t>
                  </w:r>
                </w:p>
                <w:p w:rsidR="00862728" w:rsidRPr="001B22DF" w:rsidRDefault="00862728">
                  <w:pPr>
                    <w:spacing w:after="150"/>
                    <w:rPr>
                      <w:rFonts w:ascii="Times New Roman" w:hAnsi="Times New Roman" w:cs="Times New Roman"/>
                      <w:sz w:val="28"/>
                      <w:szCs w:val="28"/>
                    </w:rPr>
                  </w:pPr>
                  <w:r w:rsidRPr="001B22DF">
                    <w:rPr>
                      <w:rFonts w:ascii="Times New Roman" w:hAnsi="Times New Roman" w:cs="Times New Roman"/>
                      <w:sz w:val="28"/>
                      <w:szCs w:val="28"/>
                    </w:rPr>
                    <w:t>Объем: 20 л</w:t>
                  </w:r>
                </w:p>
              </w:tc>
            </w:tr>
          </w:tbl>
          <w:p w:rsidR="00862728" w:rsidRPr="001B22DF" w:rsidRDefault="00862728">
            <w:pPr>
              <w:jc w:val="center"/>
              <w:rPr>
                <w:rFonts w:ascii="Times New Roman" w:hAnsi="Times New Roman" w:cs="Times New Roman"/>
                <w:sz w:val="28"/>
                <w:szCs w:val="28"/>
              </w:rPr>
            </w:pPr>
          </w:p>
          <w:p w:rsidR="00862728" w:rsidRPr="001B22DF" w:rsidRDefault="00862728">
            <w:pPr>
              <w:shd w:val="clear" w:color="auto" w:fill="FFFFFF"/>
              <w:spacing w:before="100" w:after="75"/>
              <w:jc w:val="center"/>
              <w:rPr>
                <w:rFonts w:ascii="Times New Roman" w:hAnsi="Times New Roman" w:cs="Times New Roman"/>
                <w:b/>
                <w:sz w:val="28"/>
                <w:szCs w:val="28"/>
              </w:rPr>
            </w:pPr>
          </w:p>
          <w:p w:rsidR="00862728" w:rsidRPr="001B22DF" w:rsidRDefault="00862728">
            <w:pPr>
              <w:shd w:val="clear" w:color="auto" w:fill="FFFFFF"/>
              <w:spacing w:before="100" w:after="75"/>
              <w:jc w:val="center"/>
              <w:rPr>
                <w:rFonts w:ascii="Times New Roman" w:hAnsi="Times New Roman" w:cs="Times New Roman"/>
                <w:b/>
                <w:sz w:val="28"/>
                <w:szCs w:val="28"/>
              </w:rPr>
            </w:pPr>
          </w:p>
          <w:p w:rsidR="00862728" w:rsidRPr="001B22DF" w:rsidRDefault="00862728">
            <w:pPr>
              <w:shd w:val="clear" w:color="auto" w:fill="FFFFFF"/>
              <w:spacing w:before="100" w:after="75"/>
              <w:jc w:val="center"/>
              <w:rPr>
                <w:rFonts w:ascii="Times New Roman" w:hAnsi="Times New Roman" w:cs="Times New Roman"/>
                <w:sz w:val="28"/>
                <w:szCs w:val="28"/>
              </w:rPr>
            </w:pPr>
            <w:r w:rsidRPr="001B22DF">
              <w:rPr>
                <w:rFonts w:ascii="Times New Roman" w:hAnsi="Times New Roman" w:cs="Times New Roman"/>
                <w:b/>
                <w:sz w:val="28"/>
                <w:szCs w:val="28"/>
              </w:rPr>
              <w:t xml:space="preserve"> </w:t>
            </w:r>
          </w:p>
        </w:tc>
      </w:tr>
    </w:tbl>
    <w:p w:rsidR="00862728" w:rsidRPr="001B22DF" w:rsidRDefault="00862728" w:rsidP="00862728">
      <w:pPr>
        <w:pStyle w:val="ConsPlusNormal"/>
        <w:widowControl/>
        <w:ind w:left="5387" w:firstLine="0"/>
        <w:jc w:val="right"/>
        <w:rPr>
          <w:rFonts w:ascii="Times New Roman" w:hAnsi="Times New Roman" w:cs="Times New Roman"/>
          <w:sz w:val="28"/>
          <w:szCs w:val="28"/>
        </w:rPr>
      </w:pPr>
    </w:p>
    <w:p w:rsidR="00862728" w:rsidRPr="001B22DF" w:rsidRDefault="00862728" w:rsidP="00862728">
      <w:pPr>
        <w:pStyle w:val="ConsPlusNormal"/>
        <w:widowControl/>
        <w:ind w:left="5387" w:firstLine="0"/>
        <w:jc w:val="right"/>
        <w:rPr>
          <w:rFonts w:ascii="Times New Roman" w:hAnsi="Times New Roman" w:cs="Times New Roman"/>
          <w:sz w:val="28"/>
          <w:szCs w:val="28"/>
        </w:rPr>
      </w:pPr>
    </w:p>
    <w:p w:rsidR="00862728" w:rsidRPr="001B22DF" w:rsidRDefault="00862728" w:rsidP="00862728">
      <w:pPr>
        <w:pStyle w:val="ConsPlusNormal"/>
        <w:widowControl/>
        <w:ind w:left="5387" w:firstLine="0"/>
        <w:jc w:val="right"/>
        <w:rPr>
          <w:rFonts w:ascii="Times New Roman" w:hAnsi="Times New Roman" w:cs="Times New Roman"/>
          <w:sz w:val="28"/>
          <w:szCs w:val="28"/>
        </w:rPr>
      </w:pPr>
    </w:p>
    <w:p w:rsidR="00862728" w:rsidRPr="001B22DF" w:rsidRDefault="00862728" w:rsidP="00862728">
      <w:pPr>
        <w:pStyle w:val="ConsPlusNormal"/>
        <w:widowControl/>
        <w:ind w:left="5387" w:firstLine="0"/>
        <w:jc w:val="right"/>
        <w:rPr>
          <w:rFonts w:ascii="Times New Roman" w:hAnsi="Times New Roman" w:cs="Times New Roman"/>
          <w:sz w:val="28"/>
          <w:szCs w:val="28"/>
        </w:rPr>
      </w:pPr>
    </w:p>
    <w:p w:rsidR="00862728" w:rsidRPr="001B22DF" w:rsidRDefault="00862728" w:rsidP="00862728">
      <w:pPr>
        <w:pStyle w:val="ConsPlusNormal"/>
        <w:widowControl/>
        <w:ind w:left="5387" w:firstLine="0"/>
        <w:jc w:val="right"/>
        <w:rPr>
          <w:rFonts w:ascii="Times New Roman" w:hAnsi="Times New Roman" w:cs="Times New Roman"/>
          <w:sz w:val="28"/>
          <w:szCs w:val="28"/>
        </w:rPr>
      </w:pPr>
      <w:r w:rsidRPr="001B22DF">
        <w:rPr>
          <w:rFonts w:ascii="Times New Roman" w:hAnsi="Times New Roman" w:cs="Times New Roman"/>
          <w:sz w:val="28"/>
          <w:szCs w:val="28"/>
        </w:rPr>
        <w:t>Приложение №4</w:t>
      </w:r>
    </w:p>
    <w:p w:rsidR="00862728" w:rsidRPr="001B22DF" w:rsidRDefault="00862728" w:rsidP="00862728">
      <w:pPr>
        <w:pStyle w:val="ConsPlusNormal"/>
        <w:widowControl/>
        <w:ind w:firstLine="0"/>
        <w:jc w:val="right"/>
        <w:rPr>
          <w:rFonts w:ascii="Times New Roman" w:hAnsi="Times New Roman" w:cs="Times New Roman"/>
          <w:sz w:val="28"/>
          <w:szCs w:val="28"/>
        </w:rPr>
      </w:pPr>
      <w:r w:rsidRPr="001B22DF">
        <w:rPr>
          <w:rFonts w:ascii="Times New Roman" w:hAnsi="Times New Roman" w:cs="Times New Roman"/>
          <w:sz w:val="28"/>
          <w:szCs w:val="28"/>
        </w:rPr>
        <w:t xml:space="preserve">к муниципальной  программе </w:t>
      </w:r>
    </w:p>
    <w:p w:rsidR="00862728" w:rsidRPr="001B22DF" w:rsidRDefault="00862728" w:rsidP="00862728">
      <w:pPr>
        <w:ind w:firstLine="709"/>
        <w:jc w:val="right"/>
        <w:rPr>
          <w:rFonts w:ascii="Times New Roman" w:hAnsi="Times New Roman" w:cs="Times New Roman"/>
          <w:sz w:val="28"/>
          <w:szCs w:val="28"/>
        </w:rPr>
      </w:pPr>
      <w:r w:rsidRPr="001B22DF">
        <w:rPr>
          <w:rFonts w:ascii="Times New Roman" w:hAnsi="Times New Roman" w:cs="Times New Roman"/>
          <w:sz w:val="28"/>
          <w:szCs w:val="28"/>
        </w:rPr>
        <w:t xml:space="preserve">"Формирование современной городской среды  на территории муниципального образования "Каминское сельское поселение </w:t>
      </w:r>
    </w:p>
    <w:p w:rsidR="00862728" w:rsidRPr="001B22DF" w:rsidRDefault="00862728" w:rsidP="00862728">
      <w:pPr>
        <w:ind w:firstLine="709"/>
        <w:jc w:val="right"/>
        <w:rPr>
          <w:rFonts w:ascii="Times New Roman" w:hAnsi="Times New Roman" w:cs="Times New Roman"/>
          <w:sz w:val="28"/>
          <w:szCs w:val="28"/>
        </w:rPr>
      </w:pPr>
      <w:r w:rsidRPr="001B22DF">
        <w:rPr>
          <w:rFonts w:ascii="Times New Roman" w:hAnsi="Times New Roman" w:cs="Times New Roman"/>
          <w:sz w:val="28"/>
          <w:szCs w:val="28"/>
        </w:rPr>
        <w:t>Родниковского муниципального района Ивановской области"</w:t>
      </w:r>
    </w:p>
    <w:p w:rsidR="007169BF" w:rsidRDefault="007169BF" w:rsidP="00862728">
      <w:pPr>
        <w:jc w:val="center"/>
        <w:rPr>
          <w:rFonts w:ascii="Times New Roman" w:hAnsi="Times New Roman" w:cs="Times New Roman"/>
          <w:sz w:val="28"/>
          <w:szCs w:val="28"/>
        </w:rPr>
      </w:pP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Дополнительный перечень работ</w:t>
      </w: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по благоустройству дворовых территорий</w:t>
      </w:r>
    </w:p>
    <w:p w:rsidR="00862728" w:rsidRPr="001B22DF" w:rsidRDefault="00862728" w:rsidP="00862728">
      <w:pPr>
        <w:jc w:val="center"/>
        <w:rPr>
          <w:rFonts w:ascii="Times New Roman" w:hAnsi="Times New Roman" w:cs="Times New Roman"/>
          <w:sz w:val="28"/>
          <w:szCs w:val="28"/>
        </w:rPr>
      </w:pPr>
      <w:r w:rsidRPr="001B22DF">
        <w:rPr>
          <w:rFonts w:ascii="Times New Roman" w:hAnsi="Times New Roman" w:cs="Times New Roman"/>
          <w:b/>
          <w:sz w:val="28"/>
          <w:szCs w:val="28"/>
        </w:rPr>
        <w:t>многоквартирных домов</w:t>
      </w:r>
    </w:p>
    <w:p w:rsidR="00862728" w:rsidRPr="001B22DF" w:rsidRDefault="00862728" w:rsidP="00862728">
      <w:pPr>
        <w:jc w:val="center"/>
        <w:rPr>
          <w:rFonts w:ascii="Times New Roman" w:hAnsi="Times New Roman" w:cs="Times New Roman"/>
          <w:sz w:val="28"/>
          <w:szCs w:val="28"/>
        </w:rPr>
      </w:pPr>
    </w:p>
    <w:tbl>
      <w:tblPr>
        <w:tblW w:w="0" w:type="auto"/>
        <w:tblInd w:w="108" w:type="dxa"/>
        <w:tblLayout w:type="fixed"/>
        <w:tblLook w:val="04A0"/>
      </w:tblPr>
      <w:tblGrid>
        <w:gridCol w:w="817"/>
        <w:gridCol w:w="8383"/>
      </w:tblGrid>
      <w:tr w:rsidR="00862728" w:rsidRPr="001B22DF" w:rsidTr="00862728">
        <w:tc>
          <w:tcPr>
            <w:tcW w:w="817" w:type="dxa"/>
            <w:tcBorders>
              <w:top w:val="single" w:sz="4" w:space="0" w:color="000000"/>
              <w:left w:val="single" w:sz="4" w:space="0" w:color="000000"/>
              <w:bottom w:val="single" w:sz="4" w:space="0" w:color="000000"/>
              <w:right w:val="nil"/>
            </w:tcBorders>
            <w:hideMark/>
          </w:tcPr>
          <w:p w:rsidR="00862728" w:rsidRPr="001B22DF" w:rsidRDefault="00862728">
            <w:pPr>
              <w:pStyle w:val="11"/>
              <w:spacing w:line="276" w:lineRule="auto"/>
              <w:jc w:val="both"/>
              <w:rPr>
                <w:rFonts w:eastAsia="Times New Roman" w:cs="Times New Roman"/>
                <w:sz w:val="28"/>
                <w:szCs w:val="28"/>
              </w:rPr>
            </w:pPr>
            <w:r w:rsidRPr="001B22DF">
              <w:rPr>
                <w:rFonts w:eastAsia="Times New Roman" w:cs="Times New Roman"/>
                <w:sz w:val="28"/>
                <w:szCs w:val="28"/>
              </w:rPr>
              <w:t>№</w:t>
            </w:r>
          </w:p>
          <w:p w:rsidR="00862728" w:rsidRPr="001B22DF" w:rsidRDefault="00862728">
            <w:pPr>
              <w:pStyle w:val="11"/>
              <w:spacing w:line="276" w:lineRule="auto"/>
              <w:jc w:val="both"/>
              <w:rPr>
                <w:rFonts w:eastAsia="Times New Roman" w:cs="Times New Roman"/>
                <w:sz w:val="28"/>
                <w:szCs w:val="28"/>
              </w:rPr>
            </w:pPr>
            <w:r w:rsidRPr="001B22DF">
              <w:rPr>
                <w:rFonts w:eastAsia="Times New Roman" w:cs="Times New Roman"/>
                <w:sz w:val="28"/>
                <w:szCs w:val="28"/>
              </w:rPr>
              <w:t>пп</w:t>
            </w:r>
          </w:p>
        </w:tc>
        <w:tc>
          <w:tcPr>
            <w:tcW w:w="8383" w:type="dxa"/>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11"/>
              <w:spacing w:line="276" w:lineRule="auto"/>
              <w:jc w:val="both"/>
              <w:rPr>
                <w:rFonts w:cs="Times New Roman"/>
                <w:sz w:val="28"/>
                <w:szCs w:val="28"/>
              </w:rPr>
            </w:pPr>
            <w:r w:rsidRPr="001B22DF">
              <w:rPr>
                <w:rFonts w:eastAsia="Times New Roman" w:cs="Times New Roman"/>
                <w:sz w:val="28"/>
                <w:szCs w:val="28"/>
              </w:rPr>
              <w:t>Наименование видов работ</w:t>
            </w:r>
          </w:p>
        </w:tc>
      </w:tr>
      <w:tr w:rsidR="00862728" w:rsidRPr="001B22DF" w:rsidTr="00862728">
        <w:tc>
          <w:tcPr>
            <w:tcW w:w="817" w:type="dxa"/>
            <w:tcBorders>
              <w:top w:val="single" w:sz="4" w:space="0" w:color="000000"/>
              <w:left w:val="single" w:sz="4" w:space="0" w:color="000000"/>
              <w:bottom w:val="single" w:sz="4" w:space="0" w:color="000000"/>
              <w:right w:val="nil"/>
            </w:tcBorders>
            <w:hideMark/>
          </w:tcPr>
          <w:p w:rsidR="00862728" w:rsidRPr="001B22DF" w:rsidRDefault="00862728">
            <w:pPr>
              <w:pStyle w:val="11"/>
              <w:spacing w:line="276" w:lineRule="auto"/>
              <w:jc w:val="both"/>
              <w:rPr>
                <w:rFonts w:eastAsia="Times New Roman" w:cs="Times New Roman"/>
                <w:sz w:val="28"/>
                <w:szCs w:val="28"/>
              </w:rPr>
            </w:pPr>
            <w:r w:rsidRPr="001B22DF">
              <w:rPr>
                <w:rFonts w:eastAsia="Times New Roman" w:cs="Times New Roman"/>
                <w:sz w:val="28"/>
                <w:szCs w:val="28"/>
              </w:rPr>
              <w:t>1</w:t>
            </w:r>
          </w:p>
        </w:tc>
        <w:tc>
          <w:tcPr>
            <w:tcW w:w="8383" w:type="dxa"/>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11"/>
              <w:spacing w:line="276" w:lineRule="auto"/>
              <w:jc w:val="both"/>
              <w:rPr>
                <w:rFonts w:cs="Times New Roman"/>
                <w:sz w:val="28"/>
                <w:szCs w:val="28"/>
              </w:rPr>
            </w:pPr>
            <w:r w:rsidRPr="001B22DF">
              <w:rPr>
                <w:rFonts w:eastAsia="Times New Roman" w:cs="Times New Roman"/>
                <w:sz w:val="28"/>
                <w:szCs w:val="28"/>
              </w:rPr>
              <w:t>Оборудование детских и (или) спортивных площадок</w:t>
            </w:r>
          </w:p>
        </w:tc>
      </w:tr>
      <w:tr w:rsidR="00862728" w:rsidRPr="001B22DF" w:rsidTr="00862728">
        <w:tc>
          <w:tcPr>
            <w:tcW w:w="817" w:type="dxa"/>
            <w:tcBorders>
              <w:top w:val="single" w:sz="4" w:space="0" w:color="000000"/>
              <w:left w:val="single" w:sz="4" w:space="0" w:color="000000"/>
              <w:bottom w:val="single" w:sz="4" w:space="0" w:color="000000"/>
              <w:right w:val="nil"/>
            </w:tcBorders>
            <w:hideMark/>
          </w:tcPr>
          <w:p w:rsidR="00862728" w:rsidRPr="001B22DF" w:rsidRDefault="00862728">
            <w:pPr>
              <w:pStyle w:val="11"/>
              <w:spacing w:line="276" w:lineRule="auto"/>
              <w:jc w:val="both"/>
              <w:rPr>
                <w:rFonts w:eastAsia="Times New Roman" w:cs="Times New Roman"/>
                <w:sz w:val="28"/>
                <w:szCs w:val="28"/>
              </w:rPr>
            </w:pPr>
            <w:r w:rsidRPr="001B22DF">
              <w:rPr>
                <w:rFonts w:eastAsia="Times New Roman" w:cs="Times New Roman"/>
                <w:sz w:val="28"/>
                <w:szCs w:val="28"/>
              </w:rPr>
              <w:t>2</w:t>
            </w:r>
          </w:p>
        </w:tc>
        <w:tc>
          <w:tcPr>
            <w:tcW w:w="8383" w:type="dxa"/>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11"/>
              <w:spacing w:line="276" w:lineRule="auto"/>
              <w:jc w:val="both"/>
              <w:rPr>
                <w:rFonts w:cs="Times New Roman"/>
                <w:sz w:val="28"/>
                <w:szCs w:val="28"/>
              </w:rPr>
            </w:pPr>
            <w:r w:rsidRPr="001B22DF">
              <w:rPr>
                <w:rFonts w:eastAsia="Times New Roman" w:cs="Times New Roman"/>
                <w:sz w:val="28"/>
                <w:szCs w:val="28"/>
              </w:rPr>
              <w:t>Оборудование автомобильных парковок</w:t>
            </w:r>
          </w:p>
        </w:tc>
      </w:tr>
      <w:tr w:rsidR="00862728" w:rsidRPr="001B22DF" w:rsidTr="00862728">
        <w:tc>
          <w:tcPr>
            <w:tcW w:w="817" w:type="dxa"/>
            <w:tcBorders>
              <w:top w:val="single" w:sz="4" w:space="0" w:color="000000"/>
              <w:left w:val="single" w:sz="4" w:space="0" w:color="000000"/>
              <w:bottom w:val="single" w:sz="4" w:space="0" w:color="000000"/>
              <w:right w:val="nil"/>
            </w:tcBorders>
            <w:hideMark/>
          </w:tcPr>
          <w:p w:rsidR="00862728" w:rsidRPr="001B22DF" w:rsidRDefault="00862728">
            <w:pPr>
              <w:pStyle w:val="11"/>
              <w:spacing w:line="276" w:lineRule="auto"/>
              <w:jc w:val="both"/>
              <w:rPr>
                <w:rFonts w:eastAsia="Times New Roman" w:cs="Times New Roman"/>
                <w:sz w:val="28"/>
                <w:szCs w:val="28"/>
              </w:rPr>
            </w:pPr>
            <w:r w:rsidRPr="001B22DF">
              <w:rPr>
                <w:rFonts w:eastAsia="Times New Roman" w:cs="Times New Roman"/>
                <w:sz w:val="28"/>
                <w:szCs w:val="28"/>
              </w:rPr>
              <w:t>3</w:t>
            </w:r>
          </w:p>
        </w:tc>
        <w:tc>
          <w:tcPr>
            <w:tcW w:w="8383" w:type="dxa"/>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11"/>
              <w:spacing w:line="276" w:lineRule="auto"/>
              <w:jc w:val="both"/>
              <w:rPr>
                <w:rFonts w:cs="Times New Roman"/>
                <w:sz w:val="28"/>
                <w:szCs w:val="28"/>
              </w:rPr>
            </w:pPr>
            <w:r w:rsidRPr="001B22DF">
              <w:rPr>
                <w:rFonts w:eastAsia="Times New Roman" w:cs="Times New Roman"/>
                <w:sz w:val="28"/>
                <w:szCs w:val="28"/>
              </w:rPr>
              <w:t>Озеленение дворовых территорий</w:t>
            </w:r>
          </w:p>
        </w:tc>
      </w:tr>
      <w:tr w:rsidR="00862728" w:rsidRPr="001B22DF" w:rsidTr="00862728">
        <w:tc>
          <w:tcPr>
            <w:tcW w:w="817" w:type="dxa"/>
            <w:tcBorders>
              <w:top w:val="single" w:sz="4" w:space="0" w:color="000000"/>
              <w:left w:val="single" w:sz="4" w:space="0" w:color="000000"/>
              <w:bottom w:val="single" w:sz="4" w:space="0" w:color="000000"/>
              <w:right w:val="nil"/>
            </w:tcBorders>
            <w:hideMark/>
          </w:tcPr>
          <w:p w:rsidR="00862728" w:rsidRPr="001B22DF" w:rsidRDefault="00862728">
            <w:pPr>
              <w:pStyle w:val="11"/>
              <w:spacing w:line="276" w:lineRule="auto"/>
              <w:jc w:val="both"/>
              <w:rPr>
                <w:rFonts w:eastAsia="Times New Roman" w:cs="Times New Roman"/>
                <w:sz w:val="28"/>
                <w:szCs w:val="28"/>
              </w:rPr>
            </w:pPr>
            <w:r w:rsidRPr="001B22DF">
              <w:rPr>
                <w:rFonts w:eastAsia="Times New Roman" w:cs="Times New Roman"/>
                <w:sz w:val="28"/>
                <w:szCs w:val="28"/>
              </w:rPr>
              <w:t>4</w:t>
            </w:r>
          </w:p>
        </w:tc>
        <w:tc>
          <w:tcPr>
            <w:tcW w:w="8383" w:type="dxa"/>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11"/>
              <w:spacing w:line="276" w:lineRule="auto"/>
              <w:jc w:val="both"/>
              <w:rPr>
                <w:rFonts w:cs="Times New Roman"/>
                <w:sz w:val="28"/>
                <w:szCs w:val="28"/>
              </w:rPr>
            </w:pPr>
            <w:r w:rsidRPr="001B22DF">
              <w:rPr>
                <w:rFonts w:eastAsia="Times New Roman" w:cs="Times New Roman"/>
                <w:sz w:val="28"/>
                <w:szCs w:val="28"/>
              </w:rPr>
              <w:t>Устройство ливнеприемников</w:t>
            </w:r>
          </w:p>
        </w:tc>
      </w:tr>
      <w:tr w:rsidR="00862728" w:rsidRPr="001B22DF" w:rsidTr="00862728">
        <w:tc>
          <w:tcPr>
            <w:tcW w:w="817" w:type="dxa"/>
            <w:tcBorders>
              <w:top w:val="single" w:sz="4" w:space="0" w:color="000000"/>
              <w:left w:val="single" w:sz="4" w:space="0" w:color="000000"/>
              <w:bottom w:val="single" w:sz="4" w:space="0" w:color="000000"/>
              <w:right w:val="nil"/>
            </w:tcBorders>
            <w:hideMark/>
          </w:tcPr>
          <w:p w:rsidR="00862728" w:rsidRPr="001B22DF" w:rsidRDefault="00862728">
            <w:pPr>
              <w:pStyle w:val="11"/>
              <w:spacing w:line="276" w:lineRule="auto"/>
              <w:jc w:val="both"/>
              <w:rPr>
                <w:rFonts w:eastAsia="Times New Roman" w:cs="Times New Roman"/>
                <w:sz w:val="28"/>
                <w:szCs w:val="28"/>
              </w:rPr>
            </w:pPr>
            <w:r w:rsidRPr="001B22DF">
              <w:rPr>
                <w:rFonts w:eastAsia="Times New Roman" w:cs="Times New Roman"/>
                <w:sz w:val="28"/>
                <w:szCs w:val="28"/>
              </w:rPr>
              <w:t>5</w:t>
            </w:r>
          </w:p>
        </w:tc>
        <w:tc>
          <w:tcPr>
            <w:tcW w:w="8383" w:type="dxa"/>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11"/>
              <w:spacing w:line="276" w:lineRule="auto"/>
              <w:jc w:val="both"/>
              <w:rPr>
                <w:rFonts w:cs="Times New Roman"/>
                <w:sz w:val="28"/>
                <w:szCs w:val="28"/>
              </w:rPr>
            </w:pPr>
            <w:r w:rsidRPr="001B22DF">
              <w:rPr>
                <w:rFonts w:eastAsia="Times New Roman" w:cs="Times New Roman"/>
                <w:sz w:val="28"/>
                <w:szCs w:val="28"/>
              </w:rPr>
              <w:t>Устройство контейнерных площадок (устройство площадок для сбора и временного хранения отходов с установкой контейнеров, бункеров-накопителей, устройством ограждения и твердого основания)</w:t>
            </w:r>
          </w:p>
        </w:tc>
      </w:tr>
    </w:tbl>
    <w:p w:rsidR="00862728" w:rsidRPr="001B22DF" w:rsidRDefault="00862728" w:rsidP="00862728">
      <w:pPr>
        <w:pStyle w:val="ConsPlusNormal"/>
        <w:widowControl/>
        <w:ind w:left="5387" w:firstLine="0"/>
        <w:jc w:val="right"/>
        <w:rPr>
          <w:rFonts w:ascii="Times New Roman" w:hAnsi="Times New Roman" w:cs="Times New Roman"/>
          <w:sz w:val="28"/>
          <w:szCs w:val="28"/>
        </w:rPr>
      </w:pPr>
      <w:r w:rsidRPr="001B22DF">
        <w:rPr>
          <w:rFonts w:ascii="Times New Roman" w:hAnsi="Times New Roman" w:cs="Times New Roman"/>
          <w:sz w:val="28"/>
          <w:szCs w:val="28"/>
        </w:rPr>
        <w:t>Приложение №5</w:t>
      </w:r>
    </w:p>
    <w:p w:rsidR="00862728" w:rsidRPr="001B22DF" w:rsidRDefault="00862728" w:rsidP="00862728">
      <w:pPr>
        <w:pStyle w:val="ConsPlusNormal"/>
        <w:widowControl/>
        <w:ind w:firstLine="0"/>
        <w:jc w:val="right"/>
        <w:rPr>
          <w:rFonts w:ascii="Times New Roman" w:hAnsi="Times New Roman" w:cs="Times New Roman"/>
          <w:sz w:val="28"/>
          <w:szCs w:val="28"/>
        </w:rPr>
      </w:pPr>
      <w:r w:rsidRPr="001B22DF">
        <w:rPr>
          <w:rFonts w:ascii="Times New Roman" w:hAnsi="Times New Roman" w:cs="Times New Roman"/>
          <w:sz w:val="28"/>
          <w:szCs w:val="28"/>
        </w:rPr>
        <w:t xml:space="preserve">к муниципальной  программе </w:t>
      </w:r>
    </w:p>
    <w:p w:rsidR="00862728" w:rsidRPr="001B22DF" w:rsidRDefault="00862728" w:rsidP="00862728">
      <w:pPr>
        <w:ind w:firstLine="709"/>
        <w:jc w:val="right"/>
        <w:rPr>
          <w:rFonts w:ascii="Times New Roman" w:hAnsi="Times New Roman" w:cs="Times New Roman"/>
          <w:sz w:val="28"/>
          <w:szCs w:val="28"/>
        </w:rPr>
      </w:pPr>
      <w:r w:rsidRPr="001B22DF">
        <w:rPr>
          <w:rFonts w:ascii="Times New Roman" w:hAnsi="Times New Roman" w:cs="Times New Roman"/>
          <w:sz w:val="28"/>
          <w:szCs w:val="28"/>
        </w:rPr>
        <w:t xml:space="preserve">"Формирование современной городской среды  на территории муниципального образования "Каминское сельское поселение </w:t>
      </w:r>
    </w:p>
    <w:p w:rsidR="00862728" w:rsidRPr="001B22DF" w:rsidRDefault="00862728" w:rsidP="00862728">
      <w:pPr>
        <w:ind w:firstLine="709"/>
        <w:jc w:val="right"/>
        <w:rPr>
          <w:rFonts w:ascii="Times New Roman" w:hAnsi="Times New Roman" w:cs="Times New Roman"/>
          <w:sz w:val="28"/>
          <w:szCs w:val="28"/>
        </w:rPr>
      </w:pPr>
      <w:r w:rsidRPr="001B22DF">
        <w:rPr>
          <w:rFonts w:ascii="Times New Roman" w:hAnsi="Times New Roman" w:cs="Times New Roman"/>
          <w:sz w:val="28"/>
          <w:szCs w:val="28"/>
        </w:rPr>
        <w:t>Родниковского муниципального района Ивановской области"</w:t>
      </w:r>
    </w:p>
    <w:p w:rsidR="00862728" w:rsidRPr="001B22DF" w:rsidRDefault="00862728" w:rsidP="00862728">
      <w:pPr>
        <w:ind w:firstLine="709"/>
        <w:jc w:val="right"/>
        <w:rPr>
          <w:rFonts w:ascii="Times New Roman" w:hAnsi="Times New Roman" w:cs="Times New Roman"/>
          <w:sz w:val="28"/>
          <w:szCs w:val="28"/>
        </w:rPr>
      </w:pPr>
    </w:p>
    <w:tbl>
      <w:tblPr>
        <w:tblW w:w="0" w:type="auto"/>
        <w:tblInd w:w="108" w:type="dxa"/>
        <w:tblLook w:val="04A0"/>
      </w:tblPr>
      <w:tblGrid>
        <w:gridCol w:w="651"/>
        <w:gridCol w:w="4409"/>
        <w:gridCol w:w="1003"/>
        <w:gridCol w:w="2473"/>
        <w:gridCol w:w="1777"/>
      </w:tblGrid>
      <w:tr w:rsidR="00862728" w:rsidRPr="001B22DF" w:rsidTr="002F17B9">
        <w:trPr>
          <w:trHeight w:val="300"/>
        </w:trPr>
        <w:tc>
          <w:tcPr>
            <w:tcW w:w="0" w:type="auto"/>
            <w:gridSpan w:val="5"/>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 xml:space="preserve">   Нормативная стоимость (единичные расценки) </w:t>
            </w:r>
          </w:p>
        </w:tc>
      </w:tr>
      <w:tr w:rsidR="00862728" w:rsidRPr="001B22DF" w:rsidTr="002F17B9">
        <w:trPr>
          <w:trHeight w:val="300"/>
        </w:trPr>
        <w:tc>
          <w:tcPr>
            <w:tcW w:w="0" w:type="auto"/>
            <w:gridSpan w:val="5"/>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работ по благоустройству дворовых территорий</w:t>
            </w:r>
          </w:p>
        </w:tc>
      </w:tr>
      <w:tr w:rsidR="00862728" w:rsidRPr="001B22DF" w:rsidTr="002F17B9">
        <w:trPr>
          <w:trHeight w:val="270"/>
        </w:trPr>
        <w:tc>
          <w:tcPr>
            <w:tcW w:w="0" w:type="auto"/>
            <w:vAlign w:val="bottom"/>
          </w:tcPr>
          <w:p w:rsidR="00862728" w:rsidRPr="001B22DF" w:rsidRDefault="00862728">
            <w:pPr>
              <w:snapToGrid w:val="0"/>
              <w:rPr>
                <w:rFonts w:ascii="Times New Roman" w:hAnsi="Times New Roman" w:cs="Times New Roman"/>
                <w:sz w:val="28"/>
                <w:szCs w:val="28"/>
              </w:rPr>
            </w:pPr>
          </w:p>
        </w:tc>
        <w:tc>
          <w:tcPr>
            <w:tcW w:w="0" w:type="auto"/>
            <w:vAlign w:val="bottom"/>
          </w:tcPr>
          <w:p w:rsidR="00862728" w:rsidRPr="001B22DF" w:rsidRDefault="00862728">
            <w:pPr>
              <w:snapToGrid w:val="0"/>
              <w:rPr>
                <w:rFonts w:ascii="Times New Roman" w:hAnsi="Times New Roman" w:cs="Times New Roman"/>
                <w:sz w:val="28"/>
                <w:szCs w:val="28"/>
              </w:rPr>
            </w:pPr>
          </w:p>
        </w:tc>
        <w:tc>
          <w:tcPr>
            <w:tcW w:w="0" w:type="auto"/>
            <w:vAlign w:val="bottom"/>
          </w:tcPr>
          <w:p w:rsidR="00862728" w:rsidRPr="001B22DF" w:rsidRDefault="00862728">
            <w:pPr>
              <w:snapToGrid w:val="0"/>
              <w:rPr>
                <w:rFonts w:ascii="Times New Roman" w:hAnsi="Times New Roman" w:cs="Times New Roman"/>
                <w:sz w:val="28"/>
                <w:szCs w:val="28"/>
              </w:rPr>
            </w:pPr>
          </w:p>
        </w:tc>
        <w:tc>
          <w:tcPr>
            <w:tcW w:w="0" w:type="auto"/>
            <w:vAlign w:val="bottom"/>
          </w:tcPr>
          <w:p w:rsidR="00862728" w:rsidRPr="001B22DF" w:rsidRDefault="00862728">
            <w:pPr>
              <w:snapToGrid w:val="0"/>
              <w:rPr>
                <w:rFonts w:ascii="Times New Roman" w:hAnsi="Times New Roman" w:cs="Times New Roman"/>
                <w:sz w:val="28"/>
                <w:szCs w:val="28"/>
              </w:rPr>
            </w:pPr>
          </w:p>
        </w:tc>
        <w:tc>
          <w:tcPr>
            <w:tcW w:w="0" w:type="auto"/>
            <w:vAlign w:val="bottom"/>
          </w:tcPr>
          <w:p w:rsidR="00862728" w:rsidRPr="001B22DF" w:rsidRDefault="00862728">
            <w:pPr>
              <w:snapToGrid w:val="0"/>
              <w:rPr>
                <w:rFonts w:ascii="Times New Roman" w:hAnsi="Times New Roman" w:cs="Times New Roman"/>
                <w:sz w:val="28"/>
                <w:szCs w:val="28"/>
              </w:rPr>
            </w:pPr>
          </w:p>
        </w:tc>
      </w:tr>
      <w:tr w:rsidR="00862728" w:rsidRPr="001B22DF" w:rsidTr="002F17B9">
        <w:trPr>
          <w:trHeight w:val="1305"/>
        </w:trPr>
        <w:tc>
          <w:tcPr>
            <w:tcW w:w="0" w:type="auto"/>
            <w:tcBorders>
              <w:top w:val="single" w:sz="8" w:space="0" w:color="000000"/>
              <w:left w:val="single" w:sz="4" w:space="0" w:color="000000"/>
              <w:bottom w:val="single" w:sz="8"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 п/п</w:t>
            </w:r>
          </w:p>
        </w:tc>
        <w:tc>
          <w:tcPr>
            <w:tcW w:w="0" w:type="auto"/>
            <w:tcBorders>
              <w:top w:val="single" w:sz="8" w:space="0" w:color="000000"/>
              <w:left w:val="single" w:sz="8" w:space="0" w:color="000000"/>
              <w:bottom w:val="single" w:sz="8"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Наименование работ</w:t>
            </w:r>
          </w:p>
        </w:tc>
        <w:tc>
          <w:tcPr>
            <w:tcW w:w="0" w:type="auto"/>
            <w:tcBorders>
              <w:top w:val="single" w:sz="8" w:space="0" w:color="000000"/>
              <w:left w:val="single" w:sz="8" w:space="0" w:color="000000"/>
              <w:bottom w:val="single" w:sz="8"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w:t>
            </w:r>
          </w:p>
        </w:tc>
        <w:tc>
          <w:tcPr>
            <w:tcW w:w="0" w:type="auto"/>
            <w:tcBorders>
              <w:top w:val="single" w:sz="4" w:space="0" w:color="000000"/>
              <w:left w:val="single" w:sz="4" w:space="0" w:color="000000"/>
              <w:bottom w:val="single" w:sz="4" w:space="0" w:color="000000"/>
              <w:right w:val="nil"/>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Кол-во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в руб.</w:t>
            </w:r>
          </w:p>
        </w:tc>
      </w:tr>
      <w:tr w:rsidR="00862728" w:rsidRPr="001B22DF" w:rsidTr="002F17B9">
        <w:trPr>
          <w:trHeight w:val="615"/>
        </w:trPr>
        <w:tc>
          <w:tcPr>
            <w:tcW w:w="0" w:type="auto"/>
            <w:tcBorders>
              <w:top w:val="nil"/>
              <w:left w:val="single" w:sz="4" w:space="0" w:color="000000"/>
              <w:bottom w:val="single" w:sz="4" w:space="0" w:color="000000"/>
              <w:right w:val="nil"/>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nil"/>
              <w:left w:val="single" w:sz="4" w:space="0" w:color="000000"/>
              <w:bottom w:val="single" w:sz="4" w:space="0" w:color="000000"/>
              <w:right w:val="nil"/>
            </w:tcBorders>
            <w:vAlign w:val="bottom"/>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Поднятие кирпичных горловин колодцев(без стоимости люка)</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люк</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nil"/>
              <w:left w:val="single" w:sz="4" w:space="0" w:color="000000"/>
              <w:bottom w:val="single" w:sz="4" w:space="0" w:color="000000"/>
              <w:right w:val="single" w:sz="4" w:space="0" w:color="000000"/>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2741,00</w:t>
            </w:r>
          </w:p>
        </w:tc>
      </w:tr>
      <w:tr w:rsidR="00862728" w:rsidRPr="001B22DF" w:rsidTr="002F17B9">
        <w:trPr>
          <w:trHeight w:val="915"/>
        </w:trPr>
        <w:tc>
          <w:tcPr>
            <w:tcW w:w="0" w:type="auto"/>
            <w:tcBorders>
              <w:top w:val="nil"/>
              <w:left w:val="single" w:sz="4" w:space="0" w:color="000000"/>
              <w:bottom w:val="single" w:sz="4" w:space="0" w:color="000000"/>
              <w:right w:val="nil"/>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nil"/>
              <w:left w:val="single" w:sz="4" w:space="0" w:color="000000"/>
              <w:bottom w:val="single" w:sz="4" w:space="0" w:color="000000"/>
              <w:right w:val="nil"/>
            </w:tcBorders>
            <w:vAlign w:val="bottom"/>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Снятие деформированных а/бетонных покрытий фрезой толщ.5см(с погрузкой и перевозкой на расстоянии до 10км)</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vertAlign w:val="superscript"/>
              </w:rPr>
            </w:pPr>
            <w:r w:rsidRPr="001B22DF">
              <w:rPr>
                <w:rFonts w:ascii="Times New Roman" w:hAnsi="Times New Roman" w:cs="Times New Roman"/>
                <w:sz w:val="28"/>
                <w:szCs w:val="28"/>
              </w:rPr>
              <w:t>м</w:t>
            </w:r>
            <w:r w:rsidRPr="001B22DF">
              <w:rPr>
                <w:rFonts w:ascii="Times New Roman" w:hAnsi="Times New Roman" w:cs="Times New Roman"/>
                <w:sz w:val="28"/>
                <w:szCs w:val="28"/>
                <w:vertAlign w:val="superscript"/>
              </w:rPr>
              <w:t>2</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nil"/>
              <w:left w:val="single" w:sz="4" w:space="0" w:color="000000"/>
              <w:bottom w:val="single" w:sz="4" w:space="0" w:color="000000"/>
              <w:right w:val="single" w:sz="4" w:space="0" w:color="000000"/>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37,00</w:t>
            </w:r>
          </w:p>
        </w:tc>
      </w:tr>
      <w:tr w:rsidR="00862728" w:rsidRPr="001B22DF" w:rsidTr="002F17B9">
        <w:trPr>
          <w:trHeight w:val="780"/>
        </w:trPr>
        <w:tc>
          <w:tcPr>
            <w:tcW w:w="0" w:type="auto"/>
            <w:tcBorders>
              <w:top w:val="nil"/>
              <w:left w:val="single" w:sz="4" w:space="0" w:color="000000"/>
              <w:bottom w:val="single" w:sz="4" w:space="0" w:color="000000"/>
              <w:right w:val="nil"/>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nil"/>
              <w:left w:val="single" w:sz="4" w:space="0" w:color="000000"/>
              <w:bottom w:val="single" w:sz="4" w:space="0" w:color="000000"/>
              <w:right w:val="nil"/>
            </w:tcBorders>
            <w:vAlign w:val="bottom"/>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xml:space="preserve">Разборка а/бетонного покрытия (с погрузкой экскаватором и перевозкой на расстоянии до </w:t>
            </w:r>
            <w:r w:rsidRPr="001B22DF">
              <w:rPr>
                <w:rFonts w:ascii="Times New Roman" w:hAnsi="Times New Roman" w:cs="Times New Roman"/>
                <w:sz w:val="28"/>
                <w:szCs w:val="28"/>
              </w:rPr>
              <w:lastRenderedPageBreak/>
              <w:t>15км) толщ.10см</w:t>
            </w:r>
          </w:p>
        </w:tc>
        <w:tc>
          <w:tcPr>
            <w:tcW w:w="0" w:type="auto"/>
            <w:tcBorders>
              <w:top w:val="nil"/>
              <w:left w:val="single" w:sz="4" w:space="0" w:color="000000"/>
              <w:bottom w:val="single" w:sz="4" w:space="0" w:color="000000"/>
              <w:right w:val="nil"/>
            </w:tcBorders>
            <w:vAlign w:val="bottom"/>
          </w:tcPr>
          <w:p w:rsidR="00862728" w:rsidRPr="001B22DF" w:rsidRDefault="00862728">
            <w:pPr>
              <w:snapToGrid w:val="0"/>
              <w:jc w:val="center"/>
              <w:rPr>
                <w:rFonts w:ascii="Times New Roman" w:hAnsi="Times New Roman" w:cs="Times New Roman"/>
                <w:sz w:val="28"/>
                <w:szCs w:val="28"/>
              </w:rPr>
            </w:pPr>
          </w:p>
        </w:tc>
        <w:tc>
          <w:tcPr>
            <w:tcW w:w="0" w:type="auto"/>
            <w:tcBorders>
              <w:top w:val="nil"/>
              <w:left w:val="single" w:sz="4" w:space="0" w:color="000000"/>
              <w:bottom w:val="single" w:sz="4" w:space="0" w:color="000000"/>
              <w:right w:val="nil"/>
            </w:tcBorders>
            <w:vAlign w:val="bottom"/>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w:t>
            </w:r>
          </w:p>
        </w:tc>
        <w:tc>
          <w:tcPr>
            <w:tcW w:w="0" w:type="auto"/>
            <w:tcBorders>
              <w:top w:val="nil"/>
              <w:left w:val="single" w:sz="4" w:space="0" w:color="000000"/>
              <w:bottom w:val="single" w:sz="4" w:space="0" w:color="000000"/>
              <w:right w:val="single" w:sz="4" w:space="0" w:color="000000"/>
            </w:tcBorders>
            <w:vAlign w:val="bottom"/>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w:t>
            </w:r>
          </w:p>
        </w:tc>
      </w:tr>
      <w:tr w:rsidR="00862728" w:rsidRPr="001B22DF" w:rsidTr="002F17B9">
        <w:trPr>
          <w:trHeight w:val="255"/>
        </w:trPr>
        <w:tc>
          <w:tcPr>
            <w:tcW w:w="0" w:type="auto"/>
            <w:tcBorders>
              <w:top w:val="nil"/>
              <w:left w:val="single" w:sz="4" w:space="0" w:color="000000"/>
              <w:bottom w:val="single" w:sz="4" w:space="0" w:color="000000"/>
              <w:right w:val="nil"/>
            </w:tcBorders>
            <w:vAlign w:val="bottom"/>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lastRenderedPageBreak/>
              <w:t> </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толщ.10см</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vertAlign w:val="superscript"/>
              </w:rPr>
            </w:pPr>
            <w:r w:rsidRPr="001B22DF">
              <w:rPr>
                <w:rFonts w:ascii="Times New Roman" w:hAnsi="Times New Roman" w:cs="Times New Roman"/>
                <w:sz w:val="28"/>
                <w:szCs w:val="28"/>
              </w:rPr>
              <w:t>м</w:t>
            </w:r>
            <w:r w:rsidRPr="001B22DF">
              <w:rPr>
                <w:rFonts w:ascii="Times New Roman" w:hAnsi="Times New Roman" w:cs="Times New Roman"/>
                <w:sz w:val="28"/>
                <w:szCs w:val="28"/>
                <w:vertAlign w:val="superscript"/>
              </w:rPr>
              <w:t>3</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1м</w:t>
            </w:r>
            <w:r w:rsidRPr="001B22DF">
              <w:rPr>
                <w:rFonts w:ascii="Times New Roman" w:hAnsi="Times New Roman" w:cs="Times New Roman"/>
                <w:sz w:val="28"/>
                <w:szCs w:val="28"/>
                <w:vertAlign w:val="superscript"/>
              </w:rPr>
              <w:t>2</w:t>
            </w:r>
            <w:r w:rsidRPr="001B22DF">
              <w:rPr>
                <w:rFonts w:ascii="Times New Roman" w:hAnsi="Times New Roman" w:cs="Times New Roman"/>
                <w:sz w:val="28"/>
                <w:szCs w:val="28"/>
              </w:rPr>
              <w:t>х0,1м</w:t>
            </w:r>
          </w:p>
        </w:tc>
        <w:tc>
          <w:tcPr>
            <w:tcW w:w="0" w:type="auto"/>
            <w:tcBorders>
              <w:top w:val="nil"/>
              <w:left w:val="single" w:sz="4" w:space="0" w:color="000000"/>
              <w:bottom w:val="single" w:sz="4" w:space="0" w:color="000000"/>
              <w:right w:val="single" w:sz="4" w:space="0" w:color="000000"/>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117,00</w:t>
            </w:r>
          </w:p>
        </w:tc>
      </w:tr>
      <w:tr w:rsidR="00862728" w:rsidRPr="001B22DF" w:rsidTr="002F17B9">
        <w:trPr>
          <w:trHeight w:val="765"/>
        </w:trPr>
        <w:tc>
          <w:tcPr>
            <w:tcW w:w="0" w:type="auto"/>
            <w:tcBorders>
              <w:top w:val="nil"/>
              <w:left w:val="single" w:sz="4" w:space="0" w:color="000000"/>
              <w:bottom w:val="single" w:sz="4" w:space="0" w:color="000000"/>
              <w:right w:val="nil"/>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4</w:t>
            </w:r>
          </w:p>
        </w:tc>
        <w:tc>
          <w:tcPr>
            <w:tcW w:w="0" w:type="auto"/>
            <w:tcBorders>
              <w:top w:val="nil"/>
              <w:left w:val="single" w:sz="4" w:space="0" w:color="000000"/>
              <w:bottom w:val="single" w:sz="4" w:space="0" w:color="000000"/>
              <w:right w:val="nil"/>
            </w:tcBorders>
            <w:vAlign w:val="center"/>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Разработка грунта с погрузкой на а/самосвал (с первозкой на расстоянии до 10км)</w:t>
            </w:r>
          </w:p>
        </w:tc>
        <w:tc>
          <w:tcPr>
            <w:tcW w:w="0" w:type="auto"/>
            <w:tcBorders>
              <w:top w:val="nil"/>
              <w:left w:val="single" w:sz="4" w:space="0" w:color="000000"/>
              <w:bottom w:val="single" w:sz="4" w:space="0" w:color="000000"/>
              <w:right w:val="nil"/>
            </w:tcBorders>
            <w:vAlign w:val="bottom"/>
          </w:tcPr>
          <w:p w:rsidR="00862728" w:rsidRPr="001B22DF" w:rsidRDefault="00862728">
            <w:pPr>
              <w:snapToGrid w:val="0"/>
              <w:jc w:val="center"/>
              <w:rPr>
                <w:rFonts w:ascii="Times New Roman" w:hAnsi="Times New Roman" w:cs="Times New Roman"/>
                <w:sz w:val="28"/>
                <w:szCs w:val="28"/>
              </w:rPr>
            </w:pP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 </w:t>
            </w:r>
          </w:p>
        </w:tc>
        <w:tc>
          <w:tcPr>
            <w:tcW w:w="0" w:type="auto"/>
            <w:tcBorders>
              <w:top w:val="nil"/>
              <w:left w:val="single" w:sz="4" w:space="0" w:color="000000"/>
              <w:bottom w:val="single" w:sz="4" w:space="0" w:color="000000"/>
              <w:right w:val="single" w:sz="4" w:space="0" w:color="000000"/>
            </w:tcBorders>
            <w:vAlign w:val="bottom"/>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w:t>
            </w:r>
          </w:p>
        </w:tc>
      </w:tr>
      <w:tr w:rsidR="00862728" w:rsidRPr="001B22DF" w:rsidTr="002F17B9">
        <w:trPr>
          <w:trHeight w:val="255"/>
        </w:trPr>
        <w:tc>
          <w:tcPr>
            <w:tcW w:w="0" w:type="auto"/>
            <w:tcBorders>
              <w:top w:val="nil"/>
              <w:left w:val="single" w:sz="4" w:space="0" w:color="000000"/>
              <w:bottom w:val="single" w:sz="4" w:space="0" w:color="000000"/>
              <w:right w:val="nil"/>
            </w:tcBorders>
            <w:vAlign w:val="bottom"/>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толщ.10см</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vertAlign w:val="superscript"/>
              </w:rPr>
            </w:pPr>
            <w:r w:rsidRPr="001B22DF">
              <w:rPr>
                <w:rFonts w:ascii="Times New Roman" w:hAnsi="Times New Roman" w:cs="Times New Roman"/>
                <w:sz w:val="28"/>
                <w:szCs w:val="28"/>
              </w:rPr>
              <w:t>м</w:t>
            </w:r>
            <w:r w:rsidRPr="001B22DF">
              <w:rPr>
                <w:rFonts w:ascii="Times New Roman" w:hAnsi="Times New Roman" w:cs="Times New Roman"/>
                <w:sz w:val="28"/>
                <w:szCs w:val="28"/>
                <w:vertAlign w:val="superscript"/>
              </w:rPr>
              <w:t>3</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1м</w:t>
            </w:r>
            <w:r w:rsidRPr="001B22DF">
              <w:rPr>
                <w:rFonts w:ascii="Times New Roman" w:hAnsi="Times New Roman" w:cs="Times New Roman"/>
                <w:sz w:val="28"/>
                <w:szCs w:val="28"/>
                <w:vertAlign w:val="superscript"/>
              </w:rPr>
              <w:t>2</w:t>
            </w:r>
            <w:r w:rsidRPr="001B22DF">
              <w:rPr>
                <w:rFonts w:ascii="Times New Roman" w:hAnsi="Times New Roman" w:cs="Times New Roman"/>
                <w:sz w:val="28"/>
                <w:szCs w:val="28"/>
              </w:rPr>
              <w:t>х0,1м</w:t>
            </w:r>
          </w:p>
        </w:tc>
        <w:tc>
          <w:tcPr>
            <w:tcW w:w="0" w:type="auto"/>
            <w:tcBorders>
              <w:top w:val="nil"/>
              <w:left w:val="single" w:sz="4" w:space="0" w:color="000000"/>
              <w:bottom w:val="single" w:sz="4" w:space="0" w:color="000000"/>
              <w:right w:val="single" w:sz="4" w:space="0" w:color="000000"/>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139,00</w:t>
            </w:r>
          </w:p>
        </w:tc>
      </w:tr>
      <w:tr w:rsidR="00862728" w:rsidRPr="001B22DF" w:rsidTr="002F17B9">
        <w:trPr>
          <w:trHeight w:val="555"/>
        </w:trPr>
        <w:tc>
          <w:tcPr>
            <w:tcW w:w="0" w:type="auto"/>
            <w:tcBorders>
              <w:top w:val="nil"/>
              <w:left w:val="single" w:sz="4" w:space="0" w:color="000000"/>
              <w:bottom w:val="single" w:sz="4" w:space="0" w:color="000000"/>
              <w:right w:val="nil"/>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5</w:t>
            </w:r>
          </w:p>
        </w:tc>
        <w:tc>
          <w:tcPr>
            <w:tcW w:w="0" w:type="auto"/>
            <w:tcBorders>
              <w:top w:val="nil"/>
              <w:left w:val="single" w:sz="4" w:space="0" w:color="000000"/>
              <w:bottom w:val="single" w:sz="4" w:space="0" w:color="000000"/>
              <w:right w:val="nil"/>
            </w:tcBorders>
            <w:vAlign w:val="center"/>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Устройство подстилающих и выравнивающих слоев из песка</w:t>
            </w:r>
          </w:p>
        </w:tc>
        <w:tc>
          <w:tcPr>
            <w:tcW w:w="0" w:type="auto"/>
            <w:tcBorders>
              <w:top w:val="nil"/>
              <w:left w:val="single" w:sz="4" w:space="0" w:color="000000"/>
              <w:bottom w:val="single" w:sz="4" w:space="0" w:color="000000"/>
              <w:right w:val="nil"/>
            </w:tcBorders>
            <w:vAlign w:val="bottom"/>
          </w:tcPr>
          <w:p w:rsidR="00862728" w:rsidRPr="001B22DF" w:rsidRDefault="00862728">
            <w:pPr>
              <w:snapToGrid w:val="0"/>
              <w:jc w:val="center"/>
              <w:rPr>
                <w:rFonts w:ascii="Times New Roman" w:hAnsi="Times New Roman" w:cs="Times New Roman"/>
                <w:sz w:val="28"/>
                <w:szCs w:val="28"/>
              </w:rPr>
            </w:pP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 </w:t>
            </w:r>
          </w:p>
        </w:tc>
        <w:tc>
          <w:tcPr>
            <w:tcW w:w="0" w:type="auto"/>
            <w:tcBorders>
              <w:top w:val="nil"/>
              <w:left w:val="single" w:sz="4" w:space="0" w:color="000000"/>
              <w:bottom w:val="single" w:sz="4" w:space="0" w:color="000000"/>
              <w:right w:val="single" w:sz="4" w:space="0" w:color="000000"/>
            </w:tcBorders>
            <w:vAlign w:val="bottom"/>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w:t>
            </w:r>
          </w:p>
        </w:tc>
      </w:tr>
      <w:tr w:rsidR="00862728" w:rsidRPr="001B22DF" w:rsidTr="002F17B9">
        <w:trPr>
          <w:trHeight w:val="255"/>
        </w:trPr>
        <w:tc>
          <w:tcPr>
            <w:tcW w:w="0" w:type="auto"/>
            <w:tcBorders>
              <w:top w:val="nil"/>
              <w:left w:val="single" w:sz="4" w:space="0" w:color="000000"/>
              <w:bottom w:val="single" w:sz="4" w:space="0" w:color="000000"/>
              <w:right w:val="nil"/>
            </w:tcBorders>
            <w:vAlign w:val="bottom"/>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толщ.10см</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vertAlign w:val="superscript"/>
              </w:rPr>
            </w:pPr>
            <w:r w:rsidRPr="001B22DF">
              <w:rPr>
                <w:rFonts w:ascii="Times New Roman" w:hAnsi="Times New Roman" w:cs="Times New Roman"/>
                <w:sz w:val="28"/>
                <w:szCs w:val="28"/>
              </w:rPr>
              <w:t>м</w:t>
            </w:r>
            <w:r w:rsidRPr="001B22DF">
              <w:rPr>
                <w:rFonts w:ascii="Times New Roman" w:hAnsi="Times New Roman" w:cs="Times New Roman"/>
                <w:sz w:val="28"/>
                <w:szCs w:val="28"/>
                <w:vertAlign w:val="superscript"/>
              </w:rPr>
              <w:t>3</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1м</w:t>
            </w:r>
            <w:r w:rsidRPr="001B22DF">
              <w:rPr>
                <w:rFonts w:ascii="Times New Roman" w:hAnsi="Times New Roman" w:cs="Times New Roman"/>
                <w:sz w:val="28"/>
                <w:szCs w:val="28"/>
                <w:vertAlign w:val="superscript"/>
              </w:rPr>
              <w:t>2</w:t>
            </w:r>
            <w:r w:rsidRPr="001B22DF">
              <w:rPr>
                <w:rFonts w:ascii="Times New Roman" w:hAnsi="Times New Roman" w:cs="Times New Roman"/>
                <w:sz w:val="28"/>
                <w:szCs w:val="28"/>
              </w:rPr>
              <w:t>х0,1м</w:t>
            </w:r>
          </w:p>
        </w:tc>
        <w:tc>
          <w:tcPr>
            <w:tcW w:w="0" w:type="auto"/>
            <w:tcBorders>
              <w:top w:val="nil"/>
              <w:left w:val="single" w:sz="4" w:space="0" w:color="000000"/>
              <w:bottom w:val="single" w:sz="4" w:space="0" w:color="000000"/>
              <w:right w:val="single" w:sz="4" w:space="0" w:color="000000"/>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66,00</w:t>
            </w:r>
          </w:p>
        </w:tc>
      </w:tr>
      <w:tr w:rsidR="00862728" w:rsidRPr="001B22DF" w:rsidTr="002F17B9">
        <w:trPr>
          <w:trHeight w:val="750"/>
        </w:trPr>
        <w:tc>
          <w:tcPr>
            <w:tcW w:w="0" w:type="auto"/>
            <w:tcBorders>
              <w:top w:val="nil"/>
              <w:left w:val="single" w:sz="4" w:space="0" w:color="000000"/>
              <w:bottom w:val="single" w:sz="4" w:space="0" w:color="000000"/>
              <w:right w:val="nil"/>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6</w:t>
            </w:r>
          </w:p>
        </w:tc>
        <w:tc>
          <w:tcPr>
            <w:tcW w:w="0" w:type="auto"/>
            <w:tcBorders>
              <w:top w:val="nil"/>
              <w:left w:val="single" w:sz="4" w:space="0" w:color="000000"/>
              <w:bottom w:val="single" w:sz="4" w:space="0" w:color="000000"/>
              <w:right w:val="nil"/>
            </w:tcBorders>
            <w:vAlign w:val="center"/>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Устройство подстилающих и выравнивающих слоев из щебня (с доставкой на расстоянии до 70км)</w:t>
            </w:r>
          </w:p>
        </w:tc>
        <w:tc>
          <w:tcPr>
            <w:tcW w:w="0" w:type="auto"/>
            <w:tcBorders>
              <w:top w:val="nil"/>
              <w:left w:val="single" w:sz="4" w:space="0" w:color="000000"/>
              <w:bottom w:val="single" w:sz="4" w:space="0" w:color="000000"/>
              <w:right w:val="nil"/>
            </w:tcBorders>
            <w:vAlign w:val="bottom"/>
          </w:tcPr>
          <w:p w:rsidR="00862728" w:rsidRPr="001B22DF" w:rsidRDefault="00862728">
            <w:pPr>
              <w:snapToGrid w:val="0"/>
              <w:jc w:val="center"/>
              <w:rPr>
                <w:rFonts w:ascii="Times New Roman" w:hAnsi="Times New Roman" w:cs="Times New Roman"/>
                <w:sz w:val="28"/>
                <w:szCs w:val="28"/>
              </w:rPr>
            </w:pP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 </w:t>
            </w:r>
          </w:p>
        </w:tc>
        <w:tc>
          <w:tcPr>
            <w:tcW w:w="0" w:type="auto"/>
            <w:tcBorders>
              <w:top w:val="nil"/>
              <w:left w:val="single" w:sz="4" w:space="0" w:color="000000"/>
              <w:bottom w:val="single" w:sz="4" w:space="0" w:color="000000"/>
              <w:right w:val="single" w:sz="4" w:space="0" w:color="000000"/>
            </w:tcBorders>
            <w:vAlign w:val="bottom"/>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w:t>
            </w:r>
          </w:p>
        </w:tc>
      </w:tr>
      <w:tr w:rsidR="00862728" w:rsidRPr="001B22DF" w:rsidTr="002F17B9">
        <w:trPr>
          <w:trHeight w:val="255"/>
        </w:trPr>
        <w:tc>
          <w:tcPr>
            <w:tcW w:w="0" w:type="auto"/>
            <w:tcBorders>
              <w:top w:val="nil"/>
              <w:left w:val="single" w:sz="4" w:space="0" w:color="000000"/>
              <w:bottom w:val="single" w:sz="4" w:space="0" w:color="000000"/>
              <w:right w:val="nil"/>
            </w:tcBorders>
            <w:vAlign w:val="bottom"/>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толщ.10см</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vertAlign w:val="superscript"/>
              </w:rPr>
            </w:pPr>
            <w:r w:rsidRPr="001B22DF">
              <w:rPr>
                <w:rFonts w:ascii="Times New Roman" w:hAnsi="Times New Roman" w:cs="Times New Roman"/>
                <w:sz w:val="28"/>
                <w:szCs w:val="28"/>
              </w:rPr>
              <w:t>м</w:t>
            </w:r>
            <w:r w:rsidRPr="001B22DF">
              <w:rPr>
                <w:rFonts w:ascii="Times New Roman" w:hAnsi="Times New Roman" w:cs="Times New Roman"/>
                <w:sz w:val="28"/>
                <w:szCs w:val="28"/>
                <w:vertAlign w:val="superscript"/>
              </w:rPr>
              <w:t>3</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1м</w:t>
            </w:r>
            <w:r w:rsidRPr="001B22DF">
              <w:rPr>
                <w:rFonts w:ascii="Times New Roman" w:hAnsi="Times New Roman" w:cs="Times New Roman"/>
                <w:sz w:val="28"/>
                <w:szCs w:val="28"/>
                <w:vertAlign w:val="superscript"/>
              </w:rPr>
              <w:t>2</w:t>
            </w:r>
            <w:r w:rsidRPr="001B22DF">
              <w:rPr>
                <w:rFonts w:ascii="Times New Roman" w:hAnsi="Times New Roman" w:cs="Times New Roman"/>
                <w:sz w:val="28"/>
                <w:szCs w:val="28"/>
              </w:rPr>
              <w:t>х0,1м</w:t>
            </w:r>
          </w:p>
        </w:tc>
        <w:tc>
          <w:tcPr>
            <w:tcW w:w="0" w:type="auto"/>
            <w:tcBorders>
              <w:top w:val="nil"/>
              <w:left w:val="single" w:sz="4" w:space="0" w:color="000000"/>
              <w:bottom w:val="single" w:sz="4" w:space="0" w:color="000000"/>
              <w:right w:val="single" w:sz="4" w:space="0" w:color="000000"/>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169,00</w:t>
            </w:r>
          </w:p>
        </w:tc>
      </w:tr>
      <w:tr w:rsidR="00862728" w:rsidRPr="001B22DF" w:rsidTr="002F17B9">
        <w:trPr>
          <w:trHeight w:val="255"/>
        </w:trPr>
        <w:tc>
          <w:tcPr>
            <w:tcW w:w="0" w:type="auto"/>
            <w:tcBorders>
              <w:top w:val="nil"/>
              <w:left w:val="single" w:sz="4" w:space="0" w:color="000000"/>
              <w:bottom w:val="single" w:sz="4" w:space="0" w:color="000000"/>
              <w:right w:val="nil"/>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7</w:t>
            </w:r>
          </w:p>
        </w:tc>
        <w:tc>
          <w:tcPr>
            <w:tcW w:w="0" w:type="auto"/>
            <w:tcBorders>
              <w:top w:val="nil"/>
              <w:left w:val="single" w:sz="4" w:space="0" w:color="000000"/>
              <w:bottom w:val="single" w:sz="4" w:space="0" w:color="000000"/>
              <w:right w:val="nil"/>
            </w:tcBorders>
            <w:vAlign w:val="bottom"/>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Розлив битума</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тн</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1м</w:t>
            </w:r>
            <w:r w:rsidRPr="001B22DF">
              <w:rPr>
                <w:rFonts w:ascii="Times New Roman" w:hAnsi="Times New Roman" w:cs="Times New Roman"/>
                <w:sz w:val="28"/>
                <w:szCs w:val="28"/>
                <w:vertAlign w:val="superscript"/>
              </w:rPr>
              <w:t>2</w:t>
            </w:r>
            <w:r w:rsidRPr="001B22DF">
              <w:rPr>
                <w:rFonts w:ascii="Times New Roman" w:hAnsi="Times New Roman" w:cs="Times New Roman"/>
                <w:sz w:val="28"/>
                <w:szCs w:val="28"/>
              </w:rPr>
              <w:t>х0,0003тн</w:t>
            </w:r>
          </w:p>
        </w:tc>
        <w:tc>
          <w:tcPr>
            <w:tcW w:w="0" w:type="auto"/>
            <w:tcBorders>
              <w:top w:val="nil"/>
              <w:left w:val="single" w:sz="4" w:space="0" w:color="000000"/>
              <w:bottom w:val="single" w:sz="4" w:space="0" w:color="000000"/>
              <w:right w:val="single" w:sz="4" w:space="0" w:color="000000"/>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7,00</w:t>
            </w:r>
          </w:p>
        </w:tc>
      </w:tr>
      <w:tr w:rsidR="00862728" w:rsidRPr="001B22DF" w:rsidTr="002F17B9">
        <w:trPr>
          <w:trHeight w:val="870"/>
        </w:trPr>
        <w:tc>
          <w:tcPr>
            <w:tcW w:w="0" w:type="auto"/>
            <w:tcBorders>
              <w:top w:val="nil"/>
              <w:left w:val="single" w:sz="4" w:space="0" w:color="000000"/>
              <w:bottom w:val="single" w:sz="4" w:space="0" w:color="000000"/>
              <w:right w:val="nil"/>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8</w:t>
            </w:r>
          </w:p>
        </w:tc>
        <w:tc>
          <w:tcPr>
            <w:tcW w:w="0" w:type="auto"/>
            <w:tcBorders>
              <w:top w:val="nil"/>
              <w:left w:val="single" w:sz="4" w:space="0" w:color="000000"/>
              <w:bottom w:val="single" w:sz="4" w:space="0" w:color="000000"/>
              <w:right w:val="nil"/>
            </w:tcBorders>
            <w:vAlign w:val="center"/>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Устройство выравнивающего слоя из а/бетона толщ.2,5см (нижний слой а/б марки П)-проезжая часть</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тн</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1м</w:t>
            </w:r>
            <w:r w:rsidRPr="001B22DF">
              <w:rPr>
                <w:rFonts w:ascii="Times New Roman" w:hAnsi="Times New Roman" w:cs="Times New Roman"/>
                <w:sz w:val="28"/>
                <w:szCs w:val="28"/>
                <w:vertAlign w:val="superscript"/>
              </w:rPr>
              <w:t>2</w:t>
            </w:r>
            <w:r w:rsidRPr="001B22DF">
              <w:rPr>
                <w:rFonts w:ascii="Times New Roman" w:hAnsi="Times New Roman" w:cs="Times New Roman"/>
                <w:sz w:val="28"/>
                <w:szCs w:val="28"/>
              </w:rPr>
              <w:t>х0,025мх2,34тн</w:t>
            </w:r>
          </w:p>
        </w:tc>
        <w:tc>
          <w:tcPr>
            <w:tcW w:w="0" w:type="auto"/>
            <w:tcBorders>
              <w:top w:val="nil"/>
              <w:left w:val="single" w:sz="4" w:space="0" w:color="000000"/>
              <w:bottom w:val="single" w:sz="4" w:space="0" w:color="000000"/>
              <w:right w:val="single" w:sz="4" w:space="0" w:color="000000"/>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212,00</w:t>
            </w:r>
          </w:p>
        </w:tc>
      </w:tr>
      <w:tr w:rsidR="00862728" w:rsidRPr="001B22DF" w:rsidTr="002F17B9">
        <w:trPr>
          <w:trHeight w:val="795"/>
        </w:trPr>
        <w:tc>
          <w:tcPr>
            <w:tcW w:w="0" w:type="auto"/>
            <w:tcBorders>
              <w:top w:val="nil"/>
              <w:left w:val="single" w:sz="4" w:space="0" w:color="000000"/>
              <w:bottom w:val="single" w:sz="4" w:space="0" w:color="000000"/>
              <w:right w:val="nil"/>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9</w:t>
            </w:r>
          </w:p>
        </w:tc>
        <w:tc>
          <w:tcPr>
            <w:tcW w:w="0" w:type="auto"/>
            <w:tcBorders>
              <w:top w:val="nil"/>
              <w:left w:val="single" w:sz="4" w:space="0" w:color="000000"/>
              <w:bottom w:val="single" w:sz="4" w:space="0" w:color="000000"/>
              <w:right w:val="nil"/>
            </w:tcBorders>
            <w:vAlign w:val="center"/>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xml:space="preserve">Устройство а/бетонного  слоя из а/бетона толщ.5 см (верхний слой а/б марки П,тип В) -проезжая часть </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vertAlign w:val="superscript"/>
              </w:rPr>
            </w:pPr>
            <w:r w:rsidRPr="001B22DF">
              <w:rPr>
                <w:rFonts w:ascii="Times New Roman" w:hAnsi="Times New Roman" w:cs="Times New Roman"/>
                <w:sz w:val="28"/>
                <w:szCs w:val="28"/>
              </w:rPr>
              <w:t>м</w:t>
            </w:r>
            <w:r w:rsidRPr="001B22DF">
              <w:rPr>
                <w:rFonts w:ascii="Times New Roman" w:hAnsi="Times New Roman" w:cs="Times New Roman"/>
                <w:sz w:val="28"/>
                <w:szCs w:val="28"/>
                <w:vertAlign w:val="superscript"/>
              </w:rPr>
              <w:t>2</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nil"/>
              <w:left w:val="single" w:sz="4" w:space="0" w:color="000000"/>
              <w:bottom w:val="single" w:sz="4" w:space="0" w:color="000000"/>
              <w:right w:val="single" w:sz="4" w:space="0" w:color="000000"/>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468,00</w:t>
            </w:r>
          </w:p>
        </w:tc>
      </w:tr>
      <w:tr w:rsidR="00862728" w:rsidRPr="001B22DF" w:rsidTr="002F17B9">
        <w:trPr>
          <w:trHeight w:val="735"/>
        </w:trPr>
        <w:tc>
          <w:tcPr>
            <w:tcW w:w="0" w:type="auto"/>
            <w:tcBorders>
              <w:top w:val="nil"/>
              <w:left w:val="single" w:sz="4" w:space="0" w:color="000000"/>
              <w:bottom w:val="single" w:sz="4" w:space="0" w:color="000000"/>
              <w:right w:val="nil"/>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10</w:t>
            </w:r>
          </w:p>
        </w:tc>
        <w:tc>
          <w:tcPr>
            <w:tcW w:w="0" w:type="auto"/>
            <w:tcBorders>
              <w:top w:val="nil"/>
              <w:left w:val="single" w:sz="4" w:space="0" w:color="000000"/>
              <w:bottom w:val="single" w:sz="4" w:space="0" w:color="000000"/>
              <w:right w:val="nil"/>
            </w:tcBorders>
            <w:vAlign w:val="center"/>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xml:space="preserve">Устройство а/бетонного  слоя из а/бетона толщ.4 см ( а/б марки Ш,тип Д)-тротуар </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vertAlign w:val="superscript"/>
              </w:rPr>
            </w:pPr>
            <w:r w:rsidRPr="001B22DF">
              <w:rPr>
                <w:rFonts w:ascii="Times New Roman" w:hAnsi="Times New Roman" w:cs="Times New Roman"/>
                <w:sz w:val="28"/>
                <w:szCs w:val="28"/>
              </w:rPr>
              <w:t>м</w:t>
            </w:r>
            <w:r w:rsidRPr="001B22DF">
              <w:rPr>
                <w:rFonts w:ascii="Times New Roman" w:hAnsi="Times New Roman" w:cs="Times New Roman"/>
                <w:sz w:val="28"/>
                <w:szCs w:val="28"/>
                <w:vertAlign w:val="superscript"/>
              </w:rPr>
              <w:t>2</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nil"/>
              <w:left w:val="single" w:sz="4" w:space="0" w:color="000000"/>
              <w:bottom w:val="single" w:sz="4" w:space="0" w:color="000000"/>
              <w:right w:val="single" w:sz="4" w:space="0" w:color="000000"/>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411,00</w:t>
            </w:r>
          </w:p>
        </w:tc>
      </w:tr>
      <w:tr w:rsidR="00862728" w:rsidRPr="001B22DF" w:rsidTr="002F17B9">
        <w:trPr>
          <w:trHeight w:val="855"/>
        </w:trPr>
        <w:tc>
          <w:tcPr>
            <w:tcW w:w="0" w:type="auto"/>
            <w:tcBorders>
              <w:top w:val="nil"/>
              <w:left w:val="single" w:sz="4" w:space="0" w:color="000000"/>
              <w:bottom w:val="single" w:sz="4" w:space="0" w:color="000000"/>
              <w:right w:val="nil"/>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11</w:t>
            </w:r>
          </w:p>
        </w:tc>
        <w:tc>
          <w:tcPr>
            <w:tcW w:w="0" w:type="auto"/>
            <w:tcBorders>
              <w:top w:val="nil"/>
              <w:left w:val="single" w:sz="4" w:space="0" w:color="000000"/>
              <w:bottom w:val="single" w:sz="4" w:space="0" w:color="000000"/>
              <w:right w:val="nil"/>
            </w:tcBorders>
            <w:vAlign w:val="center"/>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Разборка старого бортового камня (с погрузкой экскаватором и перевозкой на расстоянии до 15 км)</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пог.м</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nil"/>
              <w:left w:val="single" w:sz="4" w:space="0" w:color="000000"/>
              <w:bottom w:val="single" w:sz="4" w:space="0" w:color="000000"/>
              <w:right w:val="single" w:sz="4" w:space="0" w:color="000000"/>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222,00</w:t>
            </w:r>
          </w:p>
        </w:tc>
      </w:tr>
      <w:tr w:rsidR="00862728" w:rsidRPr="001B22DF" w:rsidTr="002F17B9">
        <w:trPr>
          <w:trHeight w:val="285"/>
        </w:trPr>
        <w:tc>
          <w:tcPr>
            <w:tcW w:w="0" w:type="auto"/>
            <w:tcBorders>
              <w:top w:val="nil"/>
              <w:left w:val="single" w:sz="4" w:space="0" w:color="000000"/>
              <w:bottom w:val="single" w:sz="4" w:space="0" w:color="000000"/>
              <w:right w:val="nil"/>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12</w:t>
            </w:r>
          </w:p>
        </w:tc>
        <w:tc>
          <w:tcPr>
            <w:tcW w:w="0" w:type="auto"/>
            <w:tcBorders>
              <w:top w:val="nil"/>
              <w:left w:val="single" w:sz="4" w:space="0" w:color="000000"/>
              <w:bottom w:val="single" w:sz="4" w:space="0" w:color="000000"/>
              <w:right w:val="nil"/>
            </w:tcBorders>
            <w:vAlign w:val="bottom"/>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Установка нового бортового камня</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пог.м</w:t>
            </w:r>
          </w:p>
        </w:tc>
        <w:tc>
          <w:tcPr>
            <w:tcW w:w="0" w:type="auto"/>
            <w:tcBorders>
              <w:top w:val="nil"/>
              <w:left w:val="single" w:sz="4" w:space="0" w:color="000000"/>
              <w:bottom w:val="single" w:sz="4" w:space="0" w:color="000000"/>
              <w:right w:val="nil"/>
            </w:tcBorders>
            <w:vAlign w:val="bottom"/>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nil"/>
              <w:left w:val="single" w:sz="4" w:space="0" w:color="000000"/>
              <w:bottom w:val="single" w:sz="4" w:space="0" w:color="000000"/>
              <w:right w:val="single" w:sz="4" w:space="0" w:color="000000"/>
            </w:tcBorders>
            <w:vAlign w:val="bottom"/>
            <w:hideMark/>
          </w:tcPr>
          <w:p w:rsidR="00862728" w:rsidRPr="001B22DF" w:rsidRDefault="00862728">
            <w:pPr>
              <w:jc w:val="right"/>
              <w:rPr>
                <w:rFonts w:ascii="Times New Roman" w:hAnsi="Times New Roman" w:cs="Times New Roman"/>
                <w:sz w:val="28"/>
                <w:szCs w:val="28"/>
              </w:rPr>
            </w:pPr>
            <w:r w:rsidRPr="001B22DF">
              <w:rPr>
                <w:rFonts w:ascii="Times New Roman" w:hAnsi="Times New Roman" w:cs="Times New Roman"/>
                <w:sz w:val="28"/>
                <w:szCs w:val="28"/>
              </w:rPr>
              <w:t>923,00</w:t>
            </w:r>
          </w:p>
        </w:tc>
      </w:tr>
    </w:tbl>
    <w:p w:rsidR="00862728" w:rsidRPr="001B22DF" w:rsidRDefault="00862728" w:rsidP="00862728">
      <w:pPr>
        <w:pStyle w:val="ConsPlusNormal"/>
        <w:widowControl/>
        <w:ind w:left="5387" w:firstLine="0"/>
        <w:jc w:val="right"/>
        <w:rPr>
          <w:rFonts w:ascii="Times New Roman" w:hAnsi="Times New Roman" w:cs="Times New Roman"/>
          <w:sz w:val="28"/>
          <w:szCs w:val="28"/>
        </w:rPr>
      </w:pPr>
    </w:p>
    <w:p w:rsidR="00862728" w:rsidRPr="001B22DF" w:rsidRDefault="00862728" w:rsidP="00862728">
      <w:pPr>
        <w:pStyle w:val="ConsPlusNormal"/>
        <w:widowControl/>
        <w:ind w:left="5387" w:firstLine="0"/>
        <w:jc w:val="right"/>
        <w:rPr>
          <w:rFonts w:ascii="Times New Roman" w:hAnsi="Times New Roman" w:cs="Times New Roman"/>
          <w:sz w:val="28"/>
          <w:szCs w:val="28"/>
        </w:rPr>
      </w:pPr>
      <w:r w:rsidRPr="001B22DF">
        <w:rPr>
          <w:rFonts w:ascii="Times New Roman" w:hAnsi="Times New Roman" w:cs="Times New Roman"/>
          <w:sz w:val="28"/>
          <w:szCs w:val="28"/>
        </w:rPr>
        <w:t>Приложение № 6</w:t>
      </w:r>
    </w:p>
    <w:p w:rsidR="00862728" w:rsidRPr="001B22DF" w:rsidRDefault="00862728" w:rsidP="00862728">
      <w:pPr>
        <w:pStyle w:val="ConsPlusNormal"/>
        <w:widowControl/>
        <w:ind w:firstLine="0"/>
        <w:jc w:val="right"/>
        <w:rPr>
          <w:rFonts w:ascii="Times New Roman" w:hAnsi="Times New Roman" w:cs="Times New Roman"/>
          <w:sz w:val="28"/>
          <w:szCs w:val="28"/>
        </w:rPr>
      </w:pPr>
      <w:r w:rsidRPr="001B22DF">
        <w:rPr>
          <w:rFonts w:ascii="Times New Roman" w:hAnsi="Times New Roman" w:cs="Times New Roman"/>
          <w:sz w:val="28"/>
          <w:szCs w:val="28"/>
        </w:rPr>
        <w:t xml:space="preserve">к муниципальной  программе </w:t>
      </w:r>
    </w:p>
    <w:p w:rsidR="00862728" w:rsidRPr="001B22DF" w:rsidRDefault="00862728" w:rsidP="00862728">
      <w:pPr>
        <w:ind w:firstLine="709"/>
        <w:jc w:val="right"/>
        <w:rPr>
          <w:rFonts w:ascii="Times New Roman" w:hAnsi="Times New Roman" w:cs="Times New Roman"/>
          <w:sz w:val="28"/>
          <w:szCs w:val="28"/>
        </w:rPr>
      </w:pPr>
      <w:r w:rsidRPr="001B22DF">
        <w:rPr>
          <w:rFonts w:ascii="Times New Roman" w:hAnsi="Times New Roman" w:cs="Times New Roman"/>
          <w:sz w:val="28"/>
          <w:szCs w:val="28"/>
        </w:rPr>
        <w:t xml:space="preserve">"Формирование современной городской среды  на территории муниципального образования "Каминское сельское поселение </w:t>
      </w:r>
    </w:p>
    <w:p w:rsidR="00862728" w:rsidRPr="001B22DF" w:rsidRDefault="00862728" w:rsidP="00862728">
      <w:pPr>
        <w:ind w:firstLine="709"/>
        <w:jc w:val="right"/>
        <w:rPr>
          <w:rFonts w:ascii="Times New Roman" w:hAnsi="Times New Roman" w:cs="Times New Roman"/>
          <w:sz w:val="28"/>
          <w:szCs w:val="28"/>
        </w:rPr>
      </w:pPr>
      <w:r w:rsidRPr="001B22DF">
        <w:rPr>
          <w:rFonts w:ascii="Times New Roman" w:hAnsi="Times New Roman" w:cs="Times New Roman"/>
          <w:sz w:val="28"/>
          <w:szCs w:val="28"/>
        </w:rPr>
        <w:t>Родниковского муниципального района Ивановской области"</w:t>
      </w: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Нормативная стоимость (единичные расценки) </w:t>
      </w:r>
    </w:p>
    <w:p w:rsidR="00862728" w:rsidRPr="001B22DF" w:rsidRDefault="00862728" w:rsidP="00862728">
      <w:pPr>
        <w:jc w:val="center"/>
        <w:rPr>
          <w:rFonts w:ascii="Times New Roman" w:hAnsi="Times New Roman" w:cs="Times New Roman"/>
          <w:sz w:val="28"/>
          <w:szCs w:val="28"/>
        </w:rPr>
      </w:pPr>
      <w:r w:rsidRPr="001B22DF">
        <w:rPr>
          <w:rFonts w:ascii="Times New Roman" w:hAnsi="Times New Roman" w:cs="Times New Roman"/>
          <w:b/>
          <w:sz w:val="28"/>
          <w:szCs w:val="28"/>
        </w:rPr>
        <w:t>на освещение дворовых территорий</w:t>
      </w:r>
    </w:p>
    <w:p w:rsidR="00862728" w:rsidRPr="001B22DF" w:rsidRDefault="00862728" w:rsidP="00862728">
      <w:pPr>
        <w:jc w:val="center"/>
        <w:rPr>
          <w:rFonts w:ascii="Times New Roman" w:hAnsi="Times New Roman" w:cs="Times New Roman"/>
          <w:sz w:val="28"/>
          <w:szCs w:val="28"/>
        </w:rPr>
      </w:pPr>
    </w:p>
    <w:tbl>
      <w:tblPr>
        <w:tblW w:w="0" w:type="auto"/>
        <w:tblInd w:w="108" w:type="dxa"/>
        <w:tblLook w:val="04A0"/>
      </w:tblPr>
      <w:tblGrid>
        <w:gridCol w:w="496"/>
        <w:gridCol w:w="6156"/>
        <w:gridCol w:w="1471"/>
        <w:gridCol w:w="2190"/>
      </w:tblGrid>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Прокладка провода по фасаду здания</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м</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101</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xml:space="preserve">Установка кронштейна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2 352</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Установка светильника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1 877</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4</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Установка выключателя</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70</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5</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Установка фотоэлемента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312</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6</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Установка распределительной коробки</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686</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7</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Прокладка труб гофра для защиты проводов</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м</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31</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8</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Затягивание провода в трубы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м</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8</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Установка опоры СВ-110-5</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2 765</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Подвес провода СИП</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м</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101</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Демонтаж светильника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732</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Демонтаж провода с фасада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м</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24</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14</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Демонтаж опоры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709</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15</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Сверление отверстий в кирпиче</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отв.</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15</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Материалы</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17</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Провод ВВГ 3*2,5</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м</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34,27</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18</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Провод ВВГ 3*1,5</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м</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21,12</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19</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Опора СВ-110-5</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9 700</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Фотоэлемент</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367</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24</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Автоматический выключатель 16А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91,38</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25</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Выключатель</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54,52</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26</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Гофротруба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м</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4,91</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27</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Труба полипропиленовая</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м</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48,00</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28</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Светодиодный светильник (с датчиком движения) накладной защитного исполнения</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1 420</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29</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xml:space="preserve">Светильник светодиодный </w:t>
            </w:r>
            <w:r w:rsidRPr="001B22DF">
              <w:rPr>
                <w:rFonts w:ascii="Times New Roman" w:hAnsi="Times New Roman" w:cs="Times New Roman"/>
                <w:sz w:val="28"/>
                <w:szCs w:val="28"/>
                <w:lang w:val="en-US"/>
              </w:rPr>
              <w:t>LED</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5 750</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Кронштейн для светильников</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482,86</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Провод СИП 2*16</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м</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33,26</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Провод СИП 4*16</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м</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57,37</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Провод СИП 4*25</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м</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80,09</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Изолента ПВХ</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37,24</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34</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Коробка распределительная</w:t>
            </w:r>
            <w:r w:rsidRPr="001B22DF">
              <w:rPr>
                <w:rFonts w:ascii="Times New Roman" w:hAnsi="Times New Roman" w:cs="Times New Roman"/>
                <w:sz w:val="28"/>
                <w:szCs w:val="28"/>
                <w:lang w:val="en-US"/>
              </w:rPr>
              <w:t xml:space="preserve"> (IP-54)</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72,50</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35</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Клипса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7,96</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36</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Дюбель-гвоздь (быстрый монтаж)</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3,50</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37</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 xml:space="preserve">Рейка </w:t>
            </w:r>
            <w:r w:rsidRPr="001B22DF">
              <w:rPr>
                <w:rFonts w:ascii="Times New Roman" w:hAnsi="Times New Roman" w:cs="Times New Roman"/>
                <w:sz w:val="28"/>
                <w:szCs w:val="28"/>
                <w:lang w:val="en-US"/>
              </w:rPr>
              <w:t>DIN</w:t>
            </w:r>
            <w:r w:rsidRPr="001B22DF">
              <w:rPr>
                <w:rFonts w:ascii="Times New Roman" w:hAnsi="Times New Roman" w:cs="Times New Roman"/>
                <w:sz w:val="28"/>
                <w:szCs w:val="28"/>
              </w:rPr>
              <w:t xml:space="preserve"> 30см</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17,95</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38</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Шина нулевая</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347,93</w:t>
            </w:r>
          </w:p>
        </w:tc>
      </w:tr>
    </w:tbl>
    <w:p w:rsidR="00862728" w:rsidRPr="001B22DF" w:rsidRDefault="00862728" w:rsidP="00862728">
      <w:pPr>
        <w:rPr>
          <w:rFonts w:ascii="Times New Roman" w:hAnsi="Times New Roman" w:cs="Times New Roman"/>
          <w:sz w:val="28"/>
          <w:szCs w:val="28"/>
        </w:rPr>
      </w:pPr>
      <w:r w:rsidRPr="001B22DF">
        <w:rPr>
          <w:rFonts w:ascii="Times New Roman" w:hAnsi="Times New Roman" w:cs="Times New Roman"/>
          <w:sz w:val="28"/>
          <w:szCs w:val="28"/>
        </w:rPr>
        <w:t xml:space="preserve"> </w:t>
      </w:r>
    </w:p>
    <w:p w:rsidR="00862728" w:rsidRPr="001B22DF" w:rsidRDefault="00862728" w:rsidP="00862728">
      <w:pPr>
        <w:pStyle w:val="ConsPlusNormal"/>
        <w:ind w:left="6300"/>
        <w:jc w:val="both"/>
        <w:rPr>
          <w:rFonts w:ascii="Times New Roman" w:hAnsi="Times New Roman" w:cs="Times New Roman"/>
          <w:sz w:val="28"/>
          <w:szCs w:val="28"/>
        </w:rPr>
      </w:pPr>
    </w:p>
    <w:p w:rsidR="007169BF" w:rsidRDefault="007169BF" w:rsidP="00862728">
      <w:pPr>
        <w:pStyle w:val="ConsPlusNormal"/>
        <w:widowControl/>
        <w:ind w:left="5387" w:firstLine="0"/>
        <w:jc w:val="right"/>
        <w:rPr>
          <w:rFonts w:ascii="Times New Roman" w:hAnsi="Times New Roman" w:cs="Times New Roman"/>
          <w:sz w:val="28"/>
          <w:szCs w:val="28"/>
        </w:rPr>
      </w:pPr>
    </w:p>
    <w:p w:rsidR="007169BF" w:rsidRDefault="007169BF" w:rsidP="00862728">
      <w:pPr>
        <w:pStyle w:val="ConsPlusNormal"/>
        <w:widowControl/>
        <w:ind w:left="5387" w:firstLine="0"/>
        <w:jc w:val="right"/>
        <w:rPr>
          <w:rFonts w:ascii="Times New Roman" w:hAnsi="Times New Roman" w:cs="Times New Roman"/>
          <w:sz w:val="28"/>
          <w:szCs w:val="28"/>
        </w:rPr>
      </w:pPr>
    </w:p>
    <w:p w:rsidR="007169BF" w:rsidRDefault="007169BF" w:rsidP="00862728">
      <w:pPr>
        <w:pStyle w:val="ConsPlusNormal"/>
        <w:widowControl/>
        <w:ind w:left="5387" w:firstLine="0"/>
        <w:jc w:val="right"/>
        <w:rPr>
          <w:rFonts w:ascii="Times New Roman" w:hAnsi="Times New Roman" w:cs="Times New Roman"/>
          <w:sz w:val="28"/>
          <w:szCs w:val="28"/>
        </w:rPr>
      </w:pPr>
    </w:p>
    <w:p w:rsidR="00862728" w:rsidRPr="001B22DF" w:rsidRDefault="00862728" w:rsidP="00862728">
      <w:pPr>
        <w:pStyle w:val="ConsPlusNormal"/>
        <w:widowControl/>
        <w:ind w:left="5387" w:firstLine="0"/>
        <w:jc w:val="right"/>
        <w:rPr>
          <w:rFonts w:ascii="Times New Roman" w:hAnsi="Times New Roman" w:cs="Times New Roman"/>
          <w:sz w:val="28"/>
          <w:szCs w:val="28"/>
        </w:rPr>
      </w:pPr>
      <w:r w:rsidRPr="001B22DF">
        <w:rPr>
          <w:rFonts w:ascii="Times New Roman" w:hAnsi="Times New Roman" w:cs="Times New Roman"/>
          <w:sz w:val="28"/>
          <w:szCs w:val="28"/>
        </w:rPr>
        <w:lastRenderedPageBreak/>
        <w:t>Приложение №7</w:t>
      </w:r>
    </w:p>
    <w:p w:rsidR="00862728" w:rsidRPr="001B22DF" w:rsidRDefault="00862728" w:rsidP="00862728">
      <w:pPr>
        <w:pStyle w:val="ConsPlusNormal"/>
        <w:widowControl/>
        <w:ind w:firstLine="0"/>
        <w:jc w:val="right"/>
        <w:rPr>
          <w:rFonts w:ascii="Times New Roman" w:hAnsi="Times New Roman" w:cs="Times New Roman"/>
          <w:sz w:val="28"/>
          <w:szCs w:val="28"/>
        </w:rPr>
      </w:pPr>
      <w:r w:rsidRPr="001B22DF">
        <w:rPr>
          <w:rFonts w:ascii="Times New Roman" w:hAnsi="Times New Roman" w:cs="Times New Roman"/>
          <w:sz w:val="28"/>
          <w:szCs w:val="28"/>
        </w:rPr>
        <w:t xml:space="preserve">к муниципальной  программе </w:t>
      </w:r>
    </w:p>
    <w:p w:rsidR="00862728" w:rsidRPr="001B22DF" w:rsidRDefault="00862728" w:rsidP="00862728">
      <w:pPr>
        <w:ind w:firstLine="709"/>
        <w:jc w:val="right"/>
        <w:rPr>
          <w:rFonts w:ascii="Times New Roman" w:hAnsi="Times New Roman" w:cs="Times New Roman"/>
          <w:sz w:val="28"/>
          <w:szCs w:val="28"/>
        </w:rPr>
      </w:pPr>
      <w:r w:rsidRPr="001B22DF">
        <w:rPr>
          <w:rFonts w:ascii="Times New Roman" w:hAnsi="Times New Roman" w:cs="Times New Roman"/>
          <w:sz w:val="28"/>
          <w:szCs w:val="28"/>
        </w:rPr>
        <w:t xml:space="preserve">"Формирование современной городской среды  на территории муниципального образования "Каминское сельское поселение </w:t>
      </w:r>
    </w:p>
    <w:p w:rsidR="00862728" w:rsidRPr="001B22DF" w:rsidRDefault="00862728" w:rsidP="00862728">
      <w:pPr>
        <w:ind w:firstLine="709"/>
        <w:jc w:val="right"/>
        <w:rPr>
          <w:rFonts w:ascii="Times New Roman" w:hAnsi="Times New Roman" w:cs="Times New Roman"/>
          <w:sz w:val="28"/>
          <w:szCs w:val="28"/>
        </w:rPr>
      </w:pPr>
      <w:r w:rsidRPr="001B22DF">
        <w:rPr>
          <w:rFonts w:ascii="Times New Roman" w:hAnsi="Times New Roman" w:cs="Times New Roman"/>
          <w:sz w:val="28"/>
          <w:szCs w:val="28"/>
        </w:rPr>
        <w:t>Родниковского муниципального района Ивановской области"</w:t>
      </w:r>
    </w:p>
    <w:p w:rsidR="00862728" w:rsidRPr="001B22DF" w:rsidRDefault="00862728" w:rsidP="00862728">
      <w:pPr>
        <w:jc w:val="right"/>
        <w:rPr>
          <w:rFonts w:ascii="Times New Roman" w:hAnsi="Times New Roman" w:cs="Times New Roman"/>
          <w:sz w:val="28"/>
          <w:szCs w:val="28"/>
        </w:rPr>
      </w:pP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Нормативная стоимость (единичные расценки) </w:t>
      </w: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на установку скамьи</w:t>
      </w:r>
    </w:p>
    <w:p w:rsidR="00862728" w:rsidRPr="001B22DF" w:rsidRDefault="00862728" w:rsidP="00862728">
      <w:pPr>
        <w:jc w:val="center"/>
        <w:rPr>
          <w:rFonts w:ascii="Times New Roman" w:hAnsi="Times New Roman" w:cs="Times New Roman"/>
          <w:b/>
          <w:sz w:val="28"/>
          <w:szCs w:val="28"/>
        </w:rPr>
      </w:pPr>
    </w:p>
    <w:tbl>
      <w:tblPr>
        <w:tblW w:w="0" w:type="auto"/>
        <w:tblInd w:w="108" w:type="dxa"/>
        <w:tblLayout w:type="fixed"/>
        <w:tblLook w:val="04A0"/>
      </w:tblPr>
      <w:tblGrid>
        <w:gridCol w:w="817"/>
        <w:gridCol w:w="4678"/>
        <w:gridCol w:w="1855"/>
        <w:gridCol w:w="2261"/>
      </w:tblGrid>
      <w:tr w:rsidR="00862728" w:rsidRPr="001B22DF" w:rsidTr="00862728">
        <w:tc>
          <w:tcPr>
            <w:tcW w:w="817" w:type="dxa"/>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4678" w:type="dxa"/>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1855" w:type="dxa"/>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Ед.измерения</w:t>
            </w:r>
          </w:p>
        </w:tc>
        <w:tc>
          <w:tcPr>
            <w:tcW w:w="2261" w:type="dxa"/>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862728">
        <w:tc>
          <w:tcPr>
            <w:tcW w:w="817" w:type="dxa"/>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4678" w:type="dxa"/>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1855" w:type="dxa"/>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2261" w:type="dxa"/>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862728">
        <w:tc>
          <w:tcPr>
            <w:tcW w:w="817" w:type="dxa"/>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4678" w:type="dxa"/>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Стоимость установки скамьи</w:t>
            </w:r>
          </w:p>
        </w:tc>
        <w:tc>
          <w:tcPr>
            <w:tcW w:w="1855" w:type="dxa"/>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2261" w:type="dxa"/>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1876</w:t>
            </w:r>
          </w:p>
        </w:tc>
      </w:tr>
      <w:tr w:rsidR="00862728" w:rsidRPr="001B22DF" w:rsidTr="00862728">
        <w:tc>
          <w:tcPr>
            <w:tcW w:w="817" w:type="dxa"/>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4678" w:type="dxa"/>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1855" w:type="dxa"/>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2261" w:type="dxa"/>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862728">
        <w:tc>
          <w:tcPr>
            <w:tcW w:w="817" w:type="dxa"/>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4678" w:type="dxa"/>
            <w:tcBorders>
              <w:top w:val="single" w:sz="4" w:space="0" w:color="000000"/>
              <w:left w:val="single" w:sz="4" w:space="0" w:color="000000"/>
              <w:bottom w:val="single" w:sz="4" w:space="0" w:color="000000"/>
              <w:right w:val="nil"/>
            </w:tcBorders>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Скамья со спинкой</w:t>
            </w:r>
          </w:p>
          <w:p w:rsidR="00862728" w:rsidRPr="001B22DF" w:rsidRDefault="00862728">
            <w:pPr>
              <w:pStyle w:val="Default"/>
              <w:spacing w:line="276" w:lineRule="auto"/>
              <w:rPr>
                <w:color w:val="auto"/>
                <w:sz w:val="28"/>
                <w:szCs w:val="28"/>
              </w:rPr>
            </w:pPr>
            <w:r w:rsidRPr="001B22DF">
              <w:rPr>
                <w:color w:val="auto"/>
                <w:sz w:val="28"/>
                <w:szCs w:val="28"/>
              </w:rPr>
              <w:t>Размеры: 670x2000x950</w:t>
            </w:r>
          </w:p>
          <w:p w:rsidR="00862728" w:rsidRPr="001B22DF" w:rsidRDefault="00862728">
            <w:pPr>
              <w:rPr>
                <w:rFonts w:ascii="Times New Roman" w:hAnsi="Times New Roman" w:cs="Times New Roman"/>
                <w:sz w:val="28"/>
                <w:szCs w:val="28"/>
              </w:rPr>
            </w:pPr>
          </w:p>
        </w:tc>
        <w:tc>
          <w:tcPr>
            <w:tcW w:w="1855" w:type="dxa"/>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2261" w:type="dxa"/>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5313</w:t>
            </w:r>
          </w:p>
        </w:tc>
      </w:tr>
    </w:tbl>
    <w:p w:rsidR="00862728" w:rsidRPr="001B22DF" w:rsidRDefault="00862728" w:rsidP="00862728">
      <w:pPr>
        <w:rPr>
          <w:rFonts w:ascii="Times New Roman" w:hAnsi="Times New Roman" w:cs="Times New Roman"/>
          <w:sz w:val="28"/>
          <w:szCs w:val="28"/>
        </w:rPr>
      </w:pPr>
    </w:p>
    <w:p w:rsidR="00862728" w:rsidRPr="001B22DF" w:rsidRDefault="00862728" w:rsidP="00862728">
      <w:pPr>
        <w:pStyle w:val="ConsPlusNormal"/>
        <w:widowControl/>
        <w:ind w:left="5387" w:firstLine="0"/>
        <w:jc w:val="right"/>
        <w:rPr>
          <w:rFonts w:ascii="Times New Roman" w:hAnsi="Times New Roman" w:cs="Times New Roman"/>
          <w:sz w:val="28"/>
          <w:szCs w:val="28"/>
        </w:rPr>
      </w:pPr>
    </w:p>
    <w:p w:rsidR="00862728" w:rsidRPr="001B22DF" w:rsidRDefault="00862728" w:rsidP="00862728">
      <w:pPr>
        <w:pStyle w:val="ConsPlusNormal"/>
        <w:widowControl/>
        <w:ind w:left="5387" w:firstLine="0"/>
        <w:jc w:val="right"/>
        <w:rPr>
          <w:rFonts w:ascii="Times New Roman" w:hAnsi="Times New Roman" w:cs="Times New Roman"/>
          <w:sz w:val="28"/>
          <w:szCs w:val="28"/>
        </w:rPr>
      </w:pPr>
      <w:r w:rsidRPr="001B22DF">
        <w:rPr>
          <w:rFonts w:ascii="Times New Roman" w:hAnsi="Times New Roman" w:cs="Times New Roman"/>
          <w:sz w:val="28"/>
          <w:szCs w:val="28"/>
        </w:rPr>
        <w:t>Приложение № 8</w:t>
      </w:r>
    </w:p>
    <w:p w:rsidR="00862728" w:rsidRPr="001B22DF" w:rsidRDefault="00862728" w:rsidP="00862728">
      <w:pPr>
        <w:pStyle w:val="ConsPlusNormal"/>
        <w:widowControl/>
        <w:ind w:firstLine="0"/>
        <w:jc w:val="right"/>
        <w:rPr>
          <w:rFonts w:ascii="Times New Roman" w:hAnsi="Times New Roman" w:cs="Times New Roman"/>
          <w:sz w:val="28"/>
          <w:szCs w:val="28"/>
        </w:rPr>
      </w:pPr>
      <w:r w:rsidRPr="001B22DF">
        <w:rPr>
          <w:rFonts w:ascii="Times New Roman" w:hAnsi="Times New Roman" w:cs="Times New Roman"/>
          <w:sz w:val="28"/>
          <w:szCs w:val="28"/>
        </w:rPr>
        <w:t xml:space="preserve">к муниципальной  программе </w:t>
      </w:r>
    </w:p>
    <w:p w:rsidR="00862728" w:rsidRPr="001B22DF" w:rsidRDefault="00862728" w:rsidP="00862728">
      <w:pPr>
        <w:ind w:firstLine="709"/>
        <w:jc w:val="right"/>
        <w:rPr>
          <w:rFonts w:ascii="Times New Roman" w:hAnsi="Times New Roman" w:cs="Times New Roman"/>
          <w:sz w:val="28"/>
          <w:szCs w:val="28"/>
        </w:rPr>
      </w:pPr>
      <w:r w:rsidRPr="001B22DF">
        <w:rPr>
          <w:rFonts w:ascii="Times New Roman" w:hAnsi="Times New Roman" w:cs="Times New Roman"/>
          <w:sz w:val="28"/>
          <w:szCs w:val="28"/>
        </w:rPr>
        <w:t xml:space="preserve">"Формирование современной городской среды  на территории муниципального образования "Каминское сельское поселение </w:t>
      </w:r>
    </w:p>
    <w:p w:rsidR="00862728" w:rsidRPr="001B22DF" w:rsidRDefault="00862728" w:rsidP="00862728">
      <w:pPr>
        <w:ind w:firstLine="709"/>
        <w:jc w:val="right"/>
        <w:rPr>
          <w:rFonts w:ascii="Times New Roman" w:hAnsi="Times New Roman" w:cs="Times New Roman"/>
          <w:b/>
          <w:sz w:val="28"/>
          <w:szCs w:val="28"/>
        </w:rPr>
      </w:pPr>
      <w:r w:rsidRPr="001B22DF">
        <w:rPr>
          <w:rFonts w:ascii="Times New Roman" w:hAnsi="Times New Roman" w:cs="Times New Roman"/>
          <w:sz w:val="28"/>
          <w:szCs w:val="28"/>
        </w:rPr>
        <w:t>Родниковского муниципального района Ивановской области"</w:t>
      </w:r>
    </w:p>
    <w:p w:rsidR="00862728" w:rsidRPr="001B22DF" w:rsidRDefault="00862728" w:rsidP="00862728">
      <w:pPr>
        <w:rPr>
          <w:rFonts w:ascii="Times New Roman" w:hAnsi="Times New Roman" w:cs="Times New Roman"/>
          <w:b/>
          <w:sz w:val="28"/>
          <w:szCs w:val="28"/>
        </w:rPr>
      </w:pPr>
    </w:p>
    <w:p w:rsidR="00862728" w:rsidRPr="001B22DF" w:rsidRDefault="00862728" w:rsidP="00862728">
      <w:pPr>
        <w:jc w:val="center"/>
        <w:rPr>
          <w:rFonts w:ascii="Times New Roman" w:hAnsi="Times New Roman" w:cs="Times New Roman"/>
          <w:b/>
          <w:sz w:val="28"/>
          <w:szCs w:val="28"/>
        </w:rPr>
      </w:pP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Нормативная стоимость (единичные расценки)</w:t>
      </w:r>
    </w:p>
    <w:p w:rsidR="00862728" w:rsidRPr="001B22DF" w:rsidRDefault="00862728" w:rsidP="00862728">
      <w:pPr>
        <w:jc w:val="center"/>
        <w:rPr>
          <w:rFonts w:ascii="Times New Roman" w:hAnsi="Times New Roman" w:cs="Times New Roman"/>
          <w:sz w:val="28"/>
          <w:szCs w:val="28"/>
        </w:rPr>
      </w:pPr>
      <w:r w:rsidRPr="001B22DF">
        <w:rPr>
          <w:rFonts w:ascii="Times New Roman" w:hAnsi="Times New Roman" w:cs="Times New Roman"/>
          <w:b/>
          <w:sz w:val="28"/>
          <w:szCs w:val="28"/>
        </w:rPr>
        <w:t>на установку урны</w:t>
      </w:r>
    </w:p>
    <w:p w:rsidR="00862728" w:rsidRPr="001B22DF" w:rsidRDefault="00862728" w:rsidP="00862728">
      <w:pPr>
        <w:jc w:val="center"/>
        <w:rPr>
          <w:rFonts w:ascii="Times New Roman" w:hAnsi="Times New Roman" w:cs="Times New Roman"/>
          <w:sz w:val="28"/>
          <w:szCs w:val="28"/>
        </w:rPr>
      </w:pPr>
    </w:p>
    <w:tbl>
      <w:tblPr>
        <w:tblW w:w="0" w:type="auto"/>
        <w:tblInd w:w="108" w:type="dxa"/>
        <w:tblLayout w:type="fixed"/>
        <w:tblLook w:val="04A0"/>
      </w:tblPr>
      <w:tblGrid>
        <w:gridCol w:w="817"/>
        <w:gridCol w:w="4678"/>
        <w:gridCol w:w="1762"/>
        <w:gridCol w:w="2261"/>
      </w:tblGrid>
      <w:tr w:rsidR="00862728" w:rsidRPr="001B22DF" w:rsidTr="00862728">
        <w:tc>
          <w:tcPr>
            <w:tcW w:w="817" w:type="dxa"/>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w:t>
            </w:r>
          </w:p>
        </w:tc>
        <w:tc>
          <w:tcPr>
            <w:tcW w:w="4678" w:type="dxa"/>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1762" w:type="dxa"/>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2261" w:type="dxa"/>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862728">
        <w:tc>
          <w:tcPr>
            <w:tcW w:w="817" w:type="dxa"/>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4678" w:type="dxa"/>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1762" w:type="dxa"/>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2261" w:type="dxa"/>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862728">
        <w:tc>
          <w:tcPr>
            <w:tcW w:w="817" w:type="dxa"/>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4678" w:type="dxa"/>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Стоимость установки урны</w:t>
            </w:r>
          </w:p>
        </w:tc>
        <w:tc>
          <w:tcPr>
            <w:tcW w:w="1762" w:type="dxa"/>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2261" w:type="dxa"/>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513</w:t>
            </w:r>
          </w:p>
        </w:tc>
      </w:tr>
      <w:tr w:rsidR="00862728" w:rsidRPr="001B22DF" w:rsidTr="00862728">
        <w:tc>
          <w:tcPr>
            <w:tcW w:w="817" w:type="dxa"/>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4678" w:type="dxa"/>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1762" w:type="dxa"/>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2261" w:type="dxa"/>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862728">
        <w:tc>
          <w:tcPr>
            <w:tcW w:w="817" w:type="dxa"/>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4678" w:type="dxa"/>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Урна наземная</w:t>
            </w:r>
          </w:p>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Объем: 20л</w:t>
            </w:r>
          </w:p>
          <w:p w:rsidR="00862728" w:rsidRPr="001B22DF" w:rsidRDefault="00862728">
            <w:pPr>
              <w:pStyle w:val="Default"/>
              <w:spacing w:line="276" w:lineRule="auto"/>
              <w:rPr>
                <w:color w:val="auto"/>
                <w:sz w:val="28"/>
                <w:szCs w:val="28"/>
              </w:rPr>
            </w:pPr>
            <w:r w:rsidRPr="001B22DF">
              <w:rPr>
                <w:color w:val="auto"/>
                <w:sz w:val="28"/>
                <w:szCs w:val="28"/>
              </w:rPr>
              <w:t>Размеры: 620х330х260</w:t>
            </w:r>
          </w:p>
        </w:tc>
        <w:tc>
          <w:tcPr>
            <w:tcW w:w="1762" w:type="dxa"/>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2261" w:type="dxa"/>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1302</w:t>
            </w:r>
          </w:p>
        </w:tc>
      </w:tr>
    </w:tbl>
    <w:p w:rsidR="007169BF" w:rsidRDefault="007169BF" w:rsidP="00862728">
      <w:pPr>
        <w:pStyle w:val="ConsPlusNormal"/>
        <w:widowControl/>
        <w:ind w:left="5387" w:firstLine="0"/>
        <w:jc w:val="right"/>
        <w:rPr>
          <w:rFonts w:ascii="Times New Roman" w:hAnsi="Times New Roman" w:cs="Times New Roman"/>
          <w:sz w:val="28"/>
          <w:szCs w:val="28"/>
        </w:rPr>
      </w:pPr>
    </w:p>
    <w:p w:rsidR="00862728" w:rsidRPr="001B22DF" w:rsidRDefault="00862728" w:rsidP="00862728">
      <w:pPr>
        <w:pStyle w:val="ConsPlusNormal"/>
        <w:widowControl/>
        <w:ind w:left="5387" w:firstLine="0"/>
        <w:jc w:val="right"/>
        <w:rPr>
          <w:rFonts w:ascii="Times New Roman" w:hAnsi="Times New Roman" w:cs="Times New Roman"/>
          <w:sz w:val="28"/>
          <w:szCs w:val="28"/>
        </w:rPr>
      </w:pPr>
      <w:r w:rsidRPr="001B22DF">
        <w:rPr>
          <w:rFonts w:ascii="Times New Roman" w:hAnsi="Times New Roman" w:cs="Times New Roman"/>
          <w:sz w:val="28"/>
          <w:szCs w:val="28"/>
        </w:rPr>
        <w:t>Приложение № 9</w:t>
      </w:r>
    </w:p>
    <w:p w:rsidR="00862728" w:rsidRPr="001B22DF" w:rsidRDefault="00862728" w:rsidP="00862728">
      <w:pPr>
        <w:pStyle w:val="ConsPlusNormal"/>
        <w:widowControl/>
        <w:ind w:firstLine="0"/>
        <w:jc w:val="right"/>
        <w:rPr>
          <w:rFonts w:ascii="Times New Roman" w:hAnsi="Times New Roman" w:cs="Times New Roman"/>
          <w:sz w:val="28"/>
          <w:szCs w:val="28"/>
        </w:rPr>
      </w:pPr>
      <w:r w:rsidRPr="001B22DF">
        <w:rPr>
          <w:rFonts w:ascii="Times New Roman" w:hAnsi="Times New Roman" w:cs="Times New Roman"/>
          <w:sz w:val="28"/>
          <w:szCs w:val="28"/>
        </w:rPr>
        <w:t xml:space="preserve">к муниципальной  программе </w:t>
      </w:r>
    </w:p>
    <w:p w:rsidR="00862728" w:rsidRPr="001B22DF" w:rsidRDefault="00862728" w:rsidP="00862728">
      <w:pPr>
        <w:ind w:firstLine="709"/>
        <w:jc w:val="right"/>
        <w:rPr>
          <w:rFonts w:ascii="Times New Roman" w:hAnsi="Times New Roman" w:cs="Times New Roman"/>
          <w:sz w:val="28"/>
          <w:szCs w:val="28"/>
        </w:rPr>
      </w:pPr>
      <w:r w:rsidRPr="001B22DF">
        <w:rPr>
          <w:rFonts w:ascii="Times New Roman" w:hAnsi="Times New Roman" w:cs="Times New Roman"/>
          <w:sz w:val="28"/>
          <w:szCs w:val="28"/>
        </w:rPr>
        <w:t xml:space="preserve">"Формирование современной городской среды  на территории муниципального образования "Каминское сельское поселение </w:t>
      </w:r>
    </w:p>
    <w:p w:rsidR="00862728" w:rsidRPr="001B22DF" w:rsidRDefault="00862728" w:rsidP="00862728">
      <w:pPr>
        <w:ind w:firstLine="709"/>
        <w:jc w:val="right"/>
        <w:rPr>
          <w:rFonts w:ascii="Times New Roman" w:hAnsi="Times New Roman" w:cs="Times New Roman"/>
          <w:sz w:val="28"/>
          <w:szCs w:val="28"/>
        </w:rPr>
      </w:pPr>
      <w:r w:rsidRPr="001B22DF">
        <w:rPr>
          <w:rFonts w:ascii="Times New Roman" w:hAnsi="Times New Roman" w:cs="Times New Roman"/>
          <w:sz w:val="28"/>
          <w:szCs w:val="28"/>
        </w:rPr>
        <w:t>Родниковского муниципального района Ивановской области"</w:t>
      </w:r>
    </w:p>
    <w:p w:rsidR="00862728" w:rsidRPr="001B22DF" w:rsidRDefault="00862728" w:rsidP="00862728">
      <w:pPr>
        <w:ind w:firstLine="709"/>
        <w:jc w:val="right"/>
        <w:rPr>
          <w:rFonts w:ascii="Times New Roman" w:hAnsi="Times New Roman" w:cs="Times New Roman"/>
          <w:sz w:val="28"/>
          <w:szCs w:val="28"/>
        </w:rPr>
      </w:pPr>
    </w:p>
    <w:p w:rsidR="00862728" w:rsidRPr="001B22DF" w:rsidRDefault="00862728" w:rsidP="00862728">
      <w:pPr>
        <w:jc w:val="center"/>
        <w:rPr>
          <w:rFonts w:ascii="Times New Roman" w:hAnsi="Times New Roman" w:cs="Times New Roman"/>
          <w:b/>
          <w:sz w:val="28"/>
          <w:szCs w:val="28"/>
        </w:rPr>
      </w:pPr>
      <w:r w:rsidRPr="001B22DF">
        <w:rPr>
          <w:rFonts w:ascii="Times New Roman" w:hAnsi="Times New Roman" w:cs="Times New Roman"/>
          <w:b/>
          <w:sz w:val="28"/>
          <w:szCs w:val="28"/>
        </w:rPr>
        <w:t>ПОРЯДОК</w:t>
      </w:r>
    </w:p>
    <w:p w:rsidR="00862728" w:rsidRPr="001B22DF" w:rsidRDefault="00862728" w:rsidP="00862728">
      <w:pPr>
        <w:jc w:val="center"/>
        <w:rPr>
          <w:rFonts w:ascii="Times New Roman" w:hAnsi="Times New Roman" w:cs="Times New Roman"/>
          <w:b/>
          <w:sz w:val="28"/>
          <w:szCs w:val="28"/>
        </w:rPr>
      </w:pPr>
      <w:bookmarkStart w:id="0" w:name="Par29"/>
      <w:bookmarkEnd w:id="0"/>
      <w:r w:rsidRPr="001B22DF">
        <w:rPr>
          <w:rFonts w:ascii="Times New Roman" w:hAnsi="Times New Roman" w:cs="Times New Roman"/>
          <w:b/>
          <w:sz w:val="28"/>
          <w:szCs w:val="28"/>
        </w:rPr>
        <w:t xml:space="preserve">разработки, обсуждения с заинтересованными лицами и утверждения </w:t>
      </w:r>
    </w:p>
    <w:p w:rsidR="00862728" w:rsidRPr="001B22DF" w:rsidRDefault="00862728" w:rsidP="00862728">
      <w:pPr>
        <w:jc w:val="center"/>
        <w:rPr>
          <w:rFonts w:ascii="Times New Roman" w:hAnsi="Times New Roman" w:cs="Times New Roman"/>
          <w:b/>
          <w:bCs/>
          <w:sz w:val="28"/>
          <w:szCs w:val="28"/>
        </w:rPr>
      </w:pPr>
      <w:r w:rsidRPr="001B22DF">
        <w:rPr>
          <w:rFonts w:ascii="Times New Roman" w:hAnsi="Times New Roman" w:cs="Times New Roman"/>
          <w:b/>
          <w:sz w:val="28"/>
          <w:szCs w:val="28"/>
        </w:rPr>
        <w:t xml:space="preserve">дизайн-проектов благоустройства дворовой территории, включаемых в муниципальную программу  </w:t>
      </w:r>
      <w:r w:rsidRPr="001B22DF">
        <w:rPr>
          <w:rFonts w:ascii="Times New Roman" w:hAnsi="Times New Roman" w:cs="Times New Roman"/>
          <w:b/>
          <w:bCs/>
          <w:sz w:val="28"/>
          <w:szCs w:val="28"/>
        </w:rPr>
        <w:t>«Формирование современной городской среды на территории муниципального образования "Каминское сельское поселение Родниковского муниципального района Ивановской области" на 2018 год"</w:t>
      </w:r>
    </w:p>
    <w:p w:rsidR="00862728" w:rsidRPr="001B22DF" w:rsidRDefault="00862728" w:rsidP="00862728">
      <w:pPr>
        <w:jc w:val="center"/>
        <w:rPr>
          <w:rFonts w:ascii="Times New Roman" w:hAnsi="Times New Roman" w:cs="Times New Roman"/>
          <w:b/>
          <w:bCs/>
          <w:sz w:val="28"/>
          <w:szCs w:val="28"/>
        </w:rPr>
      </w:pPr>
    </w:p>
    <w:p w:rsidR="00862728" w:rsidRPr="001B22DF" w:rsidRDefault="00862728" w:rsidP="00862728">
      <w:pPr>
        <w:ind w:firstLine="709"/>
        <w:jc w:val="both"/>
        <w:rPr>
          <w:rFonts w:ascii="Times New Roman" w:hAnsi="Times New Roman" w:cs="Times New Roman"/>
          <w:sz w:val="28"/>
          <w:szCs w:val="28"/>
        </w:rPr>
      </w:pPr>
      <w:r w:rsidRPr="001B22DF">
        <w:rPr>
          <w:rFonts w:ascii="Times New Roman" w:hAnsi="Times New Roman" w:cs="Times New Roman"/>
          <w:sz w:val="28"/>
          <w:szCs w:val="28"/>
        </w:rPr>
        <w:t xml:space="preserve">1. Настоящий порядок устанавливает процедуру разработки, обсуждения с заинтересованными лицами и утверждения дизайн-проектов благоустройства дворовых территорий, включаемых в муниципальную программу  </w:t>
      </w:r>
      <w:r w:rsidRPr="001B22DF">
        <w:rPr>
          <w:rFonts w:ascii="Times New Roman" w:hAnsi="Times New Roman" w:cs="Times New Roman"/>
          <w:bCs/>
          <w:sz w:val="28"/>
          <w:szCs w:val="28"/>
        </w:rPr>
        <w:t>"Формирование современной городской среды на территории муниципального образования "Каминское сельское поселение Родниковского муниципального района Ивановской области» на 2018 год"</w:t>
      </w:r>
      <w:r w:rsidRPr="001B22DF">
        <w:rPr>
          <w:rFonts w:ascii="Times New Roman" w:hAnsi="Times New Roman" w:cs="Times New Roman"/>
          <w:sz w:val="28"/>
          <w:szCs w:val="28"/>
        </w:rPr>
        <w:t xml:space="preserve"> (далее  - Порядок).</w:t>
      </w:r>
    </w:p>
    <w:p w:rsidR="00862728" w:rsidRPr="001B22DF" w:rsidRDefault="00862728" w:rsidP="00862728">
      <w:pPr>
        <w:ind w:firstLine="540"/>
        <w:jc w:val="both"/>
        <w:rPr>
          <w:rFonts w:ascii="Times New Roman" w:hAnsi="Times New Roman" w:cs="Times New Roman"/>
          <w:sz w:val="28"/>
          <w:szCs w:val="28"/>
        </w:rPr>
      </w:pPr>
      <w:r w:rsidRPr="001B22DF">
        <w:rPr>
          <w:rFonts w:ascii="Times New Roman" w:hAnsi="Times New Roman" w:cs="Times New Roman"/>
          <w:sz w:val="28"/>
          <w:szCs w:val="28"/>
        </w:rPr>
        <w:t>2. Для целей Порядка  применяются следующие понятия:</w:t>
      </w:r>
    </w:p>
    <w:p w:rsidR="00862728" w:rsidRPr="001B22DF" w:rsidRDefault="00862728" w:rsidP="00862728">
      <w:pPr>
        <w:pStyle w:val="a5"/>
        <w:jc w:val="both"/>
        <w:rPr>
          <w:sz w:val="28"/>
          <w:szCs w:val="28"/>
        </w:rPr>
      </w:pPr>
      <w:r w:rsidRPr="001B22DF">
        <w:rPr>
          <w:sz w:val="28"/>
          <w:szCs w:val="28"/>
        </w:rPr>
        <w:lastRenderedPageBreak/>
        <w:t xml:space="preserve">        2.1. дворовая территория - совокупность территорий, прилегающих к многоквартирному дому,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862728" w:rsidRPr="001B22DF" w:rsidRDefault="00862728" w:rsidP="00862728">
      <w:pPr>
        <w:pStyle w:val="ConsPlusNormal"/>
        <w:ind w:firstLine="709"/>
        <w:jc w:val="both"/>
        <w:rPr>
          <w:rFonts w:ascii="Times New Roman" w:hAnsi="Times New Roman" w:cs="Times New Roman"/>
          <w:sz w:val="28"/>
          <w:szCs w:val="28"/>
        </w:rPr>
      </w:pPr>
      <w:r w:rsidRPr="001B22DF">
        <w:rPr>
          <w:rFonts w:ascii="Times New Roman" w:hAnsi="Times New Roman" w:cs="Times New Roman"/>
          <w:sz w:val="28"/>
          <w:szCs w:val="28"/>
        </w:rPr>
        <w:t>2.2.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862728" w:rsidRPr="001B22DF" w:rsidRDefault="00862728" w:rsidP="00862728">
      <w:pPr>
        <w:ind w:firstLine="539"/>
        <w:jc w:val="both"/>
        <w:rPr>
          <w:rFonts w:ascii="Times New Roman" w:hAnsi="Times New Roman" w:cs="Times New Roman"/>
          <w:sz w:val="28"/>
          <w:szCs w:val="28"/>
        </w:rPr>
      </w:pPr>
      <w:r w:rsidRPr="001B22DF">
        <w:rPr>
          <w:rFonts w:ascii="Times New Roman" w:hAnsi="Times New Roman" w:cs="Times New Roman"/>
          <w:sz w:val="28"/>
          <w:szCs w:val="28"/>
        </w:rPr>
        <w:t>3. Разработка дизайн - проекта обеспечивается заинтересованными лицами.</w:t>
      </w:r>
    </w:p>
    <w:p w:rsidR="00862728" w:rsidRPr="001B22DF" w:rsidRDefault="00862728" w:rsidP="00862728">
      <w:pPr>
        <w:ind w:firstLine="539"/>
        <w:jc w:val="both"/>
        <w:rPr>
          <w:rFonts w:ascii="Times New Roman" w:hAnsi="Times New Roman" w:cs="Times New Roman"/>
          <w:sz w:val="28"/>
          <w:szCs w:val="28"/>
        </w:rPr>
      </w:pPr>
      <w:r w:rsidRPr="001B22DF">
        <w:rPr>
          <w:rFonts w:ascii="Times New Roman" w:hAnsi="Times New Roman" w:cs="Times New Roman"/>
          <w:sz w:val="28"/>
          <w:szCs w:val="28"/>
        </w:rPr>
        <w:t>3.1 В дизайн - проект включается визуальное описание проекта благоустройства, в том числе элементов благоустройства, предполагаемых к размещению на соответствующей территории.</w:t>
      </w:r>
    </w:p>
    <w:p w:rsidR="00862728" w:rsidRPr="001B22DF" w:rsidRDefault="00862728" w:rsidP="00862728">
      <w:pPr>
        <w:ind w:firstLine="539"/>
        <w:jc w:val="both"/>
        <w:rPr>
          <w:rFonts w:ascii="Times New Roman" w:hAnsi="Times New Roman" w:cs="Times New Roman"/>
          <w:sz w:val="28"/>
          <w:szCs w:val="28"/>
        </w:rPr>
      </w:pPr>
      <w:r w:rsidRPr="001B22DF">
        <w:rPr>
          <w:rFonts w:ascii="Times New Roman" w:hAnsi="Times New Roman" w:cs="Times New Roman"/>
          <w:sz w:val="28"/>
          <w:szCs w:val="28"/>
        </w:rPr>
        <w:t xml:space="preserve">Содержание дизайн - проекта зависит от вида и состава планируемых работ. Дизайн - проект  может быть подготовлен в  виде проектно-сметной документации или  в упрощенном виде - изображение дворовой территории на топографической съемке в масштабе с отображением текстового и визуального описания проекта  благоустройства дворовой территории и техническому оснащению площадок исходя из минимального и дополнительного перечней работ, предлагаемых к выполнению.  </w:t>
      </w:r>
    </w:p>
    <w:p w:rsidR="00862728" w:rsidRPr="001B22DF" w:rsidRDefault="00862728" w:rsidP="00862728">
      <w:pPr>
        <w:ind w:firstLine="539"/>
        <w:jc w:val="both"/>
        <w:rPr>
          <w:rFonts w:ascii="Times New Roman" w:hAnsi="Times New Roman" w:cs="Times New Roman"/>
          <w:sz w:val="28"/>
          <w:szCs w:val="28"/>
        </w:rPr>
      </w:pPr>
      <w:r w:rsidRPr="001B22DF">
        <w:rPr>
          <w:rFonts w:ascii="Times New Roman" w:hAnsi="Times New Roman" w:cs="Times New Roman"/>
          <w:sz w:val="28"/>
          <w:szCs w:val="28"/>
        </w:rPr>
        <w:t xml:space="preserve">4. Дизайн-проект разрабатывается заинтересованными лицами и вместе с заявкой о включении дворовой территории в муниципальную программу, протоколом общего собрания собственников помещений МКД направляется ими в  администрацию муниципального образования "Каминское сельское поселение Родниковского муниципального района Ивановской области". </w:t>
      </w:r>
    </w:p>
    <w:p w:rsidR="00862728" w:rsidRPr="001B22DF" w:rsidRDefault="00862728" w:rsidP="00862728">
      <w:pPr>
        <w:ind w:firstLine="539"/>
        <w:jc w:val="both"/>
        <w:rPr>
          <w:rFonts w:ascii="Times New Roman" w:hAnsi="Times New Roman" w:cs="Times New Roman"/>
          <w:sz w:val="28"/>
          <w:szCs w:val="28"/>
        </w:rPr>
      </w:pPr>
      <w:r w:rsidRPr="001B22DF">
        <w:rPr>
          <w:rFonts w:ascii="Times New Roman" w:hAnsi="Times New Roman" w:cs="Times New Roman"/>
          <w:sz w:val="28"/>
          <w:szCs w:val="28"/>
        </w:rPr>
        <w:t xml:space="preserve">4.1 После поступления дизайн - проектов в администрацию муниципального образования "Каминское сельское поселение Родниковского муниципального района Ивановской области", дизайн - проекты размещаются на сайте администрации муниципального образования "Родниковский муниципальный район"  в раздела Формирование современной городской среды для общественного обсуждения. По истечению 30 дней с момента опубликования дизайн - проекта на сайте, при наличии мотивированных замечаний дизайн-проект отправляется представителю заинтересованных лиц для корректировки и согласования с учетом замечаний и предложений. </w:t>
      </w:r>
    </w:p>
    <w:p w:rsidR="00862728" w:rsidRPr="001B22DF" w:rsidRDefault="00862728" w:rsidP="00862728">
      <w:pPr>
        <w:ind w:firstLine="539"/>
        <w:jc w:val="both"/>
        <w:rPr>
          <w:rFonts w:ascii="Times New Roman" w:hAnsi="Times New Roman" w:cs="Times New Roman"/>
          <w:sz w:val="28"/>
          <w:szCs w:val="28"/>
        </w:rPr>
      </w:pPr>
      <w:r w:rsidRPr="001B22DF">
        <w:rPr>
          <w:rFonts w:ascii="Times New Roman" w:hAnsi="Times New Roman" w:cs="Times New Roman"/>
          <w:sz w:val="28"/>
          <w:szCs w:val="28"/>
        </w:rPr>
        <w:t>4.2 Дизайн-проект утверждается на общем собрании собственников МКД  и подписывается председателем Совета МКД (ставит согласование (подпись) на дизайн - проекте (бумажном носителе)).</w:t>
      </w:r>
    </w:p>
    <w:p w:rsidR="00862728" w:rsidRPr="001B22DF" w:rsidRDefault="00862728" w:rsidP="00862728">
      <w:pPr>
        <w:ind w:firstLine="539"/>
        <w:jc w:val="both"/>
        <w:rPr>
          <w:rFonts w:ascii="Times New Roman" w:hAnsi="Times New Roman" w:cs="Times New Roman"/>
          <w:sz w:val="28"/>
          <w:szCs w:val="28"/>
        </w:rPr>
      </w:pPr>
      <w:r w:rsidRPr="001B22DF">
        <w:rPr>
          <w:rFonts w:ascii="Times New Roman" w:hAnsi="Times New Roman" w:cs="Times New Roman"/>
          <w:sz w:val="28"/>
          <w:szCs w:val="28"/>
        </w:rPr>
        <w:lastRenderedPageBreak/>
        <w:t>4.3 В случае совместной заявки заинтересованных лиц, проживающих в многоквартирных домах, имеющих общую дворовую территорию, дизайн - проект разрабатывается на общую дворовую территорию.</w:t>
      </w:r>
    </w:p>
    <w:p w:rsidR="00862728" w:rsidRPr="001B22DF" w:rsidRDefault="00862728" w:rsidP="00862728">
      <w:pPr>
        <w:ind w:firstLine="539"/>
        <w:jc w:val="both"/>
        <w:rPr>
          <w:rFonts w:ascii="Times New Roman" w:hAnsi="Times New Roman" w:cs="Times New Roman"/>
          <w:sz w:val="28"/>
          <w:szCs w:val="28"/>
        </w:rPr>
      </w:pPr>
    </w:p>
    <w:p w:rsidR="00862728" w:rsidRPr="001B22DF" w:rsidRDefault="00862728" w:rsidP="00862728">
      <w:pPr>
        <w:pStyle w:val="ConsPlusNormal"/>
        <w:widowControl/>
        <w:ind w:left="5387" w:firstLine="0"/>
        <w:jc w:val="right"/>
        <w:rPr>
          <w:rFonts w:ascii="Times New Roman" w:hAnsi="Times New Roman" w:cs="Times New Roman"/>
          <w:sz w:val="28"/>
          <w:szCs w:val="28"/>
        </w:rPr>
      </w:pPr>
      <w:bookmarkStart w:id="1" w:name="Par46"/>
      <w:bookmarkEnd w:id="1"/>
      <w:r w:rsidRPr="001B22DF">
        <w:rPr>
          <w:rFonts w:ascii="Times New Roman" w:hAnsi="Times New Roman" w:cs="Times New Roman"/>
          <w:sz w:val="28"/>
          <w:szCs w:val="28"/>
        </w:rPr>
        <w:t>Приложение №10</w:t>
      </w:r>
    </w:p>
    <w:p w:rsidR="00862728" w:rsidRPr="001B22DF" w:rsidRDefault="00862728" w:rsidP="00862728">
      <w:pPr>
        <w:pStyle w:val="ConsPlusNormal"/>
        <w:widowControl/>
        <w:ind w:firstLine="0"/>
        <w:jc w:val="right"/>
        <w:rPr>
          <w:rFonts w:ascii="Times New Roman" w:hAnsi="Times New Roman" w:cs="Times New Roman"/>
          <w:sz w:val="28"/>
          <w:szCs w:val="28"/>
        </w:rPr>
      </w:pPr>
      <w:r w:rsidRPr="001B22DF">
        <w:rPr>
          <w:rFonts w:ascii="Times New Roman" w:hAnsi="Times New Roman" w:cs="Times New Roman"/>
          <w:sz w:val="28"/>
          <w:szCs w:val="28"/>
        </w:rPr>
        <w:t xml:space="preserve">к муниципальной  программе </w:t>
      </w:r>
    </w:p>
    <w:p w:rsidR="00862728" w:rsidRPr="001B22DF" w:rsidRDefault="00862728" w:rsidP="00862728">
      <w:pPr>
        <w:ind w:firstLine="709"/>
        <w:jc w:val="right"/>
        <w:rPr>
          <w:rFonts w:ascii="Times New Roman" w:hAnsi="Times New Roman" w:cs="Times New Roman"/>
          <w:sz w:val="28"/>
          <w:szCs w:val="28"/>
        </w:rPr>
      </w:pPr>
      <w:r w:rsidRPr="001B22DF">
        <w:rPr>
          <w:rFonts w:ascii="Times New Roman" w:hAnsi="Times New Roman" w:cs="Times New Roman"/>
          <w:sz w:val="28"/>
          <w:szCs w:val="28"/>
        </w:rPr>
        <w:t xml:space="preserve">"Формирование современной городской среды  на территории муниципального образования "Каминское сельское поселение </w:t>
      </w:r>
    </w:p>
    <w:p w:rsidR="00862728" w:rsidRPr="001B22DF" w:rsidRDefault="00862728" w:rsidP="00862728">
      <w:pPr>
        <w:ind w:firstLine="709"/>
        <w:jc w:val="right"/>
        <w:rPr>
          <w:rFonts w:ascii="Times New Roman" w:hAnsi="Times New Roman" w:cs="Times New Roman"/>
          <w:b/>
          <w:sz w:val="28"/>
          <w:szCs w:val="28"/>
        </w:rPr>
      </w:pPr>
      <w:r w:rsidRPr="001B22DF">
        <w:rPr>
          <w:rFonts w:ascii="Times New Roman" w:hAnsi="Times New Roman" w:cs="Times New Roman"/>
          <w:sz w:val="28"/>
          <w:szCs w:val="28"/>
        </w:rPr>
        <w:t>Родниковского муниципального района Ивановской области"</w:t>
      </w:r>
    </w:p>
    <w:p w:rsidR="00862728" w:rsidRPr="001B22DF" w:rsidRDefault="00862728" w:rsidP="00862728">
      <w:pPr>
        <w:pStyle w:val="ConsPlusNormal"/>
        <w:ind w:firstLine="540"/>
        <w:jc w:val="center"/>
        <w:rPr>
          <w:rFonts w:ascii="Times New Roman" w:hAnsi="Times New Roman" w:cs="Times New Roman"/>
          <w:b/>
          <w:sz w:val="28"/>
          <w:szCs w:val="28"/>
        </w:rPr>
      </w:pPr>
      <w:r w:rsidRPr="001B22DF">
        <w:rPr>
          <w:rFonts w:ascii="Times New Roman" w:hAnsi="Times New Roman" w:cs="Times New Roman"/>
          <w:b/>
          <w:sz w:val="28"/>
          <w:szCs w:val="28"/>
        </w:rPr>
        <w:t xml:space="preserve">Порядок </w:t>
      </w:r>
    </w:p>
    <w:p w:rsidR="00862728" w:rsidRPr="001B22DF" w:rsidRDefault="00862728" w:rsidP="00862728">
      <w:pPr>
        <w:pStyle w:val="ConsPlusNormal"/>
        <w:ind w:firstLine="0"/>
        <w:jc w:val="center"/>
        <w:rPr>
          <w:rFonts w:ascii="Times New Roman" w:hAnsi="Times New Roman" w:cs="Times New Roman"/>
          <w:sz w:val="28"/>
          <w:szCs w:val="28"/>
        </w:rPr>
      </w:pPr>
      <w:r w:rsidRPr="001B22DF">
        <w:rPr>
          <w:rFonts w:ascii="Times New Roman" w:hAnsi="Times New Roman" w:cs="Times New Roman"/>
          <w:b/>
          <w:sz w:val="28"/>
          <w:szCs w:val="28"/>
        </w:rPr>
        <w:t>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муниципального образования "Каминское сельское поселение Родниковского муниципального района Ивановской области"</w:t>
      </w:r>
    </w:p>
    <w:p w:rsidR="00862728" w:rsidRPr="001B22DF" w:rsidRDefault="00862728" w:rsidP="00862728">
      <w:pPr>
        <w:pStyle w:val="2"/>
        <w:shd w:val="clear" w:color="auto" w:fill="auto"/>
        <w:spacing w:after="0" w:line="240" w:lineRule="auto"/>
        <w:ind w:firstLine="540"/>
        <w:rPr>
          <w:sz w:val="28"/>
          <w:szCs w:val="28"/>
        </w:rPr>
      </w:pPr>
      <w:r w:rsidRPr="001B22DF">
        <w:rPr>
          <w:sz w:val="28"/>
          <w:szCs w:val="28"/>
        </w:rPr>
        <w:t>Финансовое обеспечение работ из минимального перечня осуществляется за счет бюджетных ассигнований Каминского сельского поселения, а также средств субсидии на поддержку муниципальных программ формирования современной городской среды.</w:t>
      </w:r>
    </w:p>
    <w:p w:rsidR="00862728" w:rsidRPr="001B22DF" w:rsidRDefault="00862728" w:rsidP="00862728">
      <w:pPr>
        <w:pStyle w:val="2"/>
        <w:shd w:val="clear" w:color="auto" w:fill="auto"/>
        <w:spacing w:after="0" w:line="240" w:lineRule="auto"/>
        <w:ind w:firstLine="540"/>
        <w:rPr>
          <w:sz w:val="28"/>
          <w:szCs w:val="28"/>
        </w:rPr>
      </w:pPr>
      <w:r w:rsidRPr="001B22DF">
        <w:rPr>
          <w:sz w:val="28"/>
          <w:szCs w:val="28"/>
        </w:rPr>
        <w:t>Финансовое обеспечение работ из дополнительного перечня осуществляется за счет бюджетных ассигнований Каминского сельского поселения, средств субсидии на поддержку муниципальных программ формирования современной городской среды, а также средств заинтересованных лиц.</w:t>
      </w:r>
    </w:p>
    <w:p w:rsidR="00862728" w:rsidRPr="001B22DF" w:rsidRDefault="00862728" w:rsidP="00862728">
      <w:pPr>
        <w:pStyle w:val="2"/>
        <w:shd w:val="clear" w:color="auto" w:fill="auto"/>
        <w:tabs>
          <w:tab w:val="right" w:pos="4600"/>
          <w:tab w:val="left" w:pos="4658"/>
          <w:tab w:val="left" w:pos="6651"/>
          <w:tab w:val="right" w:pos="9356"/>
        </w:tabs>
        <w:spacing w:after="0" w:line="240" w:lineRule="auto"/>
        <w:ind w:firstLine="540"/>
        <w:rPr>
          <w:sz w:val="28"/>
          <w:szCs w:val="28"/>
        </w:rPr>
      </w:pPr>
      <w:r w:rsidRPr="001B22DF">
        <w:rPr>
          <w:sz w:val="28"/>
          <w:szCs w:val="28"/>
        </w:rPr>
        <w:t>Форма и минимальная доля</w:t>
      </w:r>
      <w:r w:rsidRPr="001B22DF">
        <w:rPr>
          <w:sz w:val="28"/>
          <w:szCs w:val="28"/>
        </w:rPr>
        <w:tab/>
        <w:t xml:space="preserve"> финансового и (или) трудового участия заинтересованных </w:t>
      </w:r>
      <w:r w:rsidRPr="001B22DF">
        <w:rPr>
          <w:sz w:val="28"/>
          <w:szCs w:val="28"/>
        </w:rPr>
        <w:tab/>
        <w:t>лиц, организаций в выполнении минимального перечня  работ по благоустройству дворовых территорий будет определена в случае, если Правительством Ивановской области будет принято решение о таком участии.</w:t>
      </w:r>
    </w:p>
    <w:p w:rsidR="00862728" w:rsidRPr="001B22DF" w:rsidRDefault="00862728" w:rsidP="00862728">
      <w:pPr>
        <w:ind w:firstLine="540"/>
        <w:jc w:val="both"/>
        <w:rPr>
          <w:rFonts w:ascii="Times New Roman" w:hAnsi="Times New Roman" w:cs="Times New Roman"/>
          <w:sz w:val="28"/>
          <w:szCs w:val="28"/>
        </w:rPr>
      </w:pPr>
      <w:r w:rsidRPr="001B22DF">
        <w:rPr>
          <w:rFonts w:ascii="Times New Roman" w:hAnsi="Times New Roman" w:cs="Times New Roman"/>
          <w:sz w:val="28"/>
          <w:szCs w:val="28"/>
        </w:rPr>
        <w:t>Форма    и</w:t>
      </w:r>
      <w:r w:rsidRPr="001B22DF">
        <w:rPr>
          <w:rFonts w:ascii="Times New Roman" w:hAnsi="Times New Roman" w:cs="Times New Roman"/>
          <w:sz w:val="28"/>
          <w:szCs w:val="28"/>
        </w:rPr>
        <w:tab/>
        <w:t>минимальная   доля</w:t>
      </w:r>
      <w:r w:rsidRPr="001B22DF">
        <w:rPr>
          <w:rFonts w:ascii="Times New Roman" w:hAnsi="Times New Roman" w:cs="Times New Roman"/>
          <w:sz w:val="28"/>
          <w:szCs w:val="28"/>
        </w:rPr>
        <w:tab/>
        <w:t>финансового и (или) трудового участия заинтересованных лиц, организаций в выполнении дополнительного перечня работ по благоустройству дворовых территорий</w:t>
      </w:r>
      <w:r w:rsidRPr="001B22DF">
        <w:rPr>
          <w:rFonts w:ascii="Times New Roman" w:hAnsi="Times New Roman" w:cs="Times New Roman"/>
          <w:sz w:val="28"/>
          <w:szCs w:val="28"/>
        </w:rPr>
        <w:tab/>
        <w:t xml:space="preserve">будет определена </w:t>
      </w:r>
      <w:r w:rsidRPr="001B22DF">
        <w:rPr>
          <w:rFonts w:ascii="Times New Roman" w:hAnsi="Times New Roman" w:cs="Times New Roman"/>
          <w:sz w:val="28"/>
          <w:szCs w:val="28"/>
        </w:rPr>
        <w:tab/>
        <w:t>в размере, установленном Правительством Ивановской области.</w:t>
      </w:r>
    </w:p>
    <w:p w:rsidR="00862728" w:rsidRPr="001B22DF" w:rsidRDefault="00862728" w:rsidP="00862728">
      <w:pPr>
        <w:ind w:firstLine="540"/>
        <w:jc w:val="both"/>
        <w:rPr>
          <w:rFonts w:ascii="Times New Roman" w:hAnsi="Times New Roman" w:cs="Times New Roman"/>
          <w:sz w:val="28"/>
          <w:szCs w:val="28"/>
        </w:rPr>
      </w:pPr>
      <w:r w:rsidRPr="001B22DF">
        <w:rPr>
          <w:rFonts w:ascii="Times New Roman" w:hAnsi="Times New Roman" w:cs="Times New Roman"/>
          <w:sz w:val="28"/>
          <w:szCs w:val="28"/>
        </w:rPr>
        <w:t xml:space="preserve">Аккумулирование средств, поступающих в рамках финансового участия заинтересованных лиц, организаций в выполнении минимального/дополнительного перечней работ по благоустройству дворовых территорий, осуществляется администрацией муниципального образования "Каминское сельское поселение Родниковского муниципального района ивановской области" как главным администратором доходов бюджета Каминского сельского поселения на счете доходов, с разбивкой в разрезе объектов, заявки по которым прошли конкурсный отбор и будут выбраны для реализации программы. Средства, поступающие на счет, </w:t>
      </w:r>
      <w:r w:rsidRPr="001B22DF">
        <w:rPr>
          <w:rFonts w:ascii="Times New Roman" w:hAnsi="Times New Roman" w:cs="Times New Roman"/>
          <w:sz w:val="28"/>
          <w:szCs w:val="28"/>
        </w:rPr>
        <w:lastRenderedPageBreak/>
        <w:t>имеют статус безвозмездных поступлений и оформляются договорами пожертвования.</w:t>
      </w:r>
    </w:p>
    <w:p w:rsidR="00862728" w:rsidRPr="001B22DF" w:rsidRDefault="00862728" w:rsidP="00862728">
      <w:pPr>
        <w:pStyle w:val="2"/>
        <w:shd w:val="clear" w:color="auto" w:fill="auto"/>
        <w:tabs>
          <w:tab w:val="left" w:pos="9355"/>
        </w:tabs>
        <w:spacing w:after="0" w:line="240" w:lineRule="auto"/>
        <w:ind w:right="-1" w:firstLine="540"/>
        <w:rPr>
          <w:sz w:val="28"/>
          <w:szCs w:val="28"/>
        </w:rPr>
      </w:pPr>
      <w:r w:rsidRPr="001B22DF">
        <w:rPr>
          <w:sz w:val="28"/>
          <w:szCs w:val="28"/>
        </w:rPr>
        <w:t>Принятие средств на реализацию программы от населения Каминское сельское поселения осуществляется главным администратором после проверки смет на выполнение работ и предоставления договоров пожертвования населения, юридических и физических лиц, индивидуальных предпринимателей.</w:t>
      </w:r>
    </w:p>
    <w:p w:rsidR="00862728" w:rsidRPr="001B22DF" w:rsidRDefault="00862728" w:rsidP="00862728">
      <w:pPr>
        <w:pStyle w:val="2"/>
        <w:shd w:val="clear" w:color="auto" w:fill="auto"/>
        <w:spacing w:after="0" w:line="240" w:lineRule="auto"/>
        <w:ind w:right="-1" w:firstLine="540"/>
        <w:rPr>
          <w:sz w:val="28"/>
          <w:szCs w:val="28"/>
        </w:rPr>
      </w:pPr>
      <w:r w:rsidRPr="001B22DF">
        <w:rPr>
          <w:sz w:val="28"/>
          <w:szCs w:val="28"/>
        </w:rPr>
        <w:t>Расходование средств осуществляется в соответствии с заключенными муниципальными контрактами в рамках законодательства Российской Федерации о контрактной системе в сфере закупок товаров, работ, услуг для обеспечения государственных (муниципальных) нужд.</w:t>
      </w:r>
    </w:p>
    <w:p w:rsidR="00862728" w:rsidRPr="001B22DF" w:rsidRDefault="00862728" w:rsidP="00862728">
      <w:pPr>
        <w:pStyle w:val="ConsPlusNormal"/>
        <w:widowControl/>
        <w:ind w:left="5387" w:firstLine="0"/>
        <w:jc w:val="right"/>
        <w:rPr>
          <w:rFonts w:ascii="Times New Roman" w:hAnsi="Times New Roman" w:cs="Times New Roman"/>
          <w:sz w:val="28"/>
          <w:szCs w:val="28"/>
        </w:rPr>
      </w:pPr>
      <w:r w:rsidRPr="001B22DF">
        <w:rPr>
          <w:rFonts w:ascii="Times New Roman" w:hAnsi="Times New Roman" w:cs="Times New Roman"/>
          <w:sz w:val="28"/>
          <w:szCs w:val="28"/>
        </w:rPr>
        <w:t>Приложение №11</w:t>
      </w:r>
    </w:p>
    <w:p w:rsidR="00862728" w:rsidRPr="001B22DF" w:rsidRDefault="00862728" w:rsidP="00862728">
      <w:pPr>
        <w:pStyle w:val="ConsPlusNormal"/>
        <w:widowControl/>
        <w:ind w:firstLine="0"/>
        <w:jc w:val="right"/>
        <w:rPr>
          <w:rFonts w:ascii="Times New Roman" w:hAnsi="Times New Roman" w:cs="Times New Roman"/>
          <w:sz w:val="28"/>
          <w:szCs w:val="28"/>
        </w:rPr>
      </w:pPr>
      <w:r w:rsidRPr="001B22DF">
        <w:rPr>
          <w:rFonts w:ascii="Times New Roman" w:hAnsi="Times New Roman" w:cs="Times New Roman"/>
          <w:sz w:val="28"/>
          <w:szCs w:val="28"/>
        </w:rPr>
        <w:t xml:space="preserve">к муниципальной  программе </w:t>
      </w:r>
    </w:p>
    <w:p w:rsidR="00862728" w:rsidRPr="001B22DF" w:rsidRDefault="00862728" w:rsidP="00862728">
      <w:pPr>
        <w:ind w:firstLine="709"/>
        <w:jc w:val="right"/>
        <w:rPr>
          <w:rFonts w:ascii="Times New Roman" w:hAnsi="Times New Roman" w:cs="Times New Roman"/>
          <w:sz w:val="28"/>
          <w:szCs w:val="28"/>
        </w:rPr>
      </w:pPr>
      <w:r w:rsidRPr="001B22DF">
        <w:rPr>
          <w:rFonts w:ascii="Times New Roman" w:hAnsi="Times New Roman" w:cs="Times New Roman"/>
          <w:sz w:val="28"/>
          <w:szCs w:val="28"/>
        </w:rPr>
        <w:t xml:space="preserve">"Формирование современной городской среды  на территории муниципального образования "Каминское сельское поселение </w:t>
      </w:r>
    </w:p>
    <w:p w:rsidR="00862728" w:rsidRPr="001B22DF" w:rsidRDefault="00862728" w:rsidP="00862728">
      <w:pPr>
        <w:ind w:firstLine="709"/>
        <w:jc w:val="right"/>
        <w:rPr>
          <w:rFonts w:ascii="Times New Roman" w:hAnsi="Times New Roman" w:cs="Times New Roman"/>
          <w:sz w:val="28"/>
          <w:szCs w:val="28"/>
        </w:rPr>
      </w:pPr>
      <w:r w:rsidRPr="001B22DF">
        <w:rPr>
          <w:rFonts w:ascii="Times New Roman" w:hAnsi="Times New Roman" w:cs="Times New Roman"/>
          <w:sz w:val="28"/>
          <w:szCs w:val="28"/>
        </w:rPr>
        <w:t>Родниковского муниципального района Ивановской области"</w:t>
      </w:r>
    </w:p>
    <w:p w:rsidR="00862728" w:rsidRPr="001B22DF" w:rsidRDefault="00862728" w:rsidP="00862728">
      <w:pPr>
        <w:pStyle w:val="ConsPlusNormal"/>
        <w:ind w:left="6300"/>
        <w:jc w:val="both"/>
        <w:rPr>
          <w:rFonts w:ascii="Times New Roman" w:hAnsi="Times New Roman" w:cs="Times New Roman"/>
          <w:sz w:val="28"/>
          <w:szCs w:val="28"/>
        </w:rPr>
      </w:pPr>
    </w:p>
    <w:p w:rsidR="00862728" w:rsidRPr="001B22DF" w:rsidRDefault="00862728" w:rsidP="00862728">
      <w:pPr>
        <w:jc w:val="center"/>
        <w:rPr>
          <w:rFonts w:ascii="Times New Roman" w:hAnsi="Times New Roman" w:cs="Times New Roman"/>
          <w:b/>
          <w:bCs/>
          <w:sz w:val="28"/>
          <w:szCs w:val="28"/>
        </w:rPr>
      </w:pPr>
      <w:r w:rsidRPr="001B22DF">
        <w:rPr>
          <w:rFonts w:ascii="Times New Roman" w:hAnsi="Times New Roman" w:cs="Times New Roman"/>
          <w:b/>
          <w:sz w:val="28"/>
          <w:szCs w:val="28"/>
        </w:rPr>
        <w:t>Порядок и форма участия (трудовое и (или) финансовое) заинтересованных лиц в выполнении дополнительного перечня работ по благоустройству дворовых территорий</w:t>
      </w:r>
    </w:p>
    <w:p w:rsidR="00862728" w:rsidRPr="001B22DF" w:rsidRDefault="00862728" w:rsidP="00862728">
      <w:pPr>
        <w:jc w:val="center"/>
        <w:rPr>
          <w:rFonts w:ascii="Times New Roman" w:hAnsi="Times New Roman" w:cs="Times New Roman"/>
          <w:b/>
          <w:bCs/>
          <w:sz w:val="28"/>
          <w:szCs w:val="28"/>
        </w:rPr>
      </w:pPr>
    </w:p>
    <w:p w:rsidR="00862728" w:rsidRPr="001B22DF" w:rsidRDefault="00862728" w:rsidP="00862728">
      <w:pPr>
        <w:pStyle w:val="11"/>
        <w:ind w:firstLine="708"/>
        <w:jc w:val="both"/>
        <w:rPr>
          <w:rFonts w:cs="Times New Roman"/>
          <w:sz w:val="28"/>
          <w:szCs w:val="28"/>
        </w:rPr>
      </w:pPr>
      <w:r w:rsidRPr="001B22DF">
        <w:rPr>
          <w:rFonts w:cs="Times New Roman"/>
          <w:sz w:val="28"/>
          <w:szCs w:val="28"/>
        </w:rPr>
        <w:t xml:space="preserve">1. Заинтересованные лица принимают участие в реализации мероприятий по благоустройству дворовых территории в рамках дополнительного перечня работ по благоустройству в форме трудового и (или) финансового участия. </w:t>
      </w:r>
    </w:p>
    <w:p w:rsidR="00862728" w:rsidRPr="001B22DF" w:rsidRDefault="00862728" w:rsidP="00862728">
      <w:pPr>
        <w:pStyle w:val="11"/>
        <w:ind w:firstLine="708"/>
        <w:jc w:val="both"/>
        <w:rPr>
          <w:rFonts w:cs="Times New Roman"/>
          <w:sz w:val="28"/>
          <w:szCs w:val="28"/>
        </w:rPr>
      </w:pPr>
      <w:r w:rsidRPr="001B22DF">
        <w:rPr>
          <w:rFonts w:cs="Times New Roman"/>
          <w:sz w:val="28"/>
          <w:szCs w:val="28"/>
        </w:rPr>
        <w:t>2. Организация трудового и (или) финансового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w:t>
      </w:r>
    </w:p>
    <w:p w:rsidR="00862728" w:rsidRPr="001B22DF" w:rsidRDefault="00862728" w:rsidP="00862728">
      <w:pPr>
        <w:pStyle w:val="11"/>
        <w:ind w:firstLine="708"/>
        <w:jc w:val="both"/>
        <w:rPr>
          <w:rFonts w:cs="Times New Roman"/>
          <w:sz w:val="28"/>
          <w:szCs w:val="28"/>
        </w:rPr>
      </w:pPr>
      <w:r w:rsidRPr="001B22DF">
        <w:rPr>
          <w:rFonts w:cs="Times New Roman"/>
          <w:sz w:val="28"/>
          <w:szCs w:val="28"/>
        </w:rPr>
        <w:t>3. При выборе формы финансового участия заинтересованных лиц в реализации мероприятий по благоустройству дворовых территорий многоквартирных домов в рамках дополнительного перечня работ по благоустройству доля совокупного объема бюджетных ассигнований федерального бюджета, областного бюджета, местного бюджета в общем объеме финансирования соответствующих мероприятий не должна превышать 99%, а для заинтересованных лиц – 1%.</w:t>
      </w:r>
    </w:p>
    <w:p w:rsidR="00862728" w:rsidRPr="001B22DF" w:rsidRDefault="00862728" w:rsidP="00862728">
      <w:pPr>
        <w:pStyle w:val="11"/>
        <w:ind w:firstLine="708"/>
        <w:jc w:val="both"/>
        <w:rPr>
          <w:rFonts w:cs="Times New Roman"/>
          <w:sz w:val="28"/>
          <w:szCs w:val="28"/>
        </w:rPr>
      </w:pPr>
      <w:r w:rsidRPr="001B22DF">
        <w:rPr>
          <w:rFonts w:cs="Times New Roman"/>
          <w:sz w:val="28"/>
          <w:szCs w:val="28"/>
        </w:rPr>
        <w:t xml:space="preserve">Трудовое участие заинтересованных лиц может выражаться в выполнении заинтересованными лицами неоплачиваемых работ, не требующих специальной квалификации, </w:t>
      </w:r>
      <w:r w:rsidRPr="001B22DF">
        <w:rPr>
          <w:rStyle w:val="apple-converted-space"/>
          <w:rFonts w:cs="Times New Roman"/>
          <w:sz w:val="28"/>
          <w:szCs w:val="28"/>
        </w:rPr>
        <w:t>организации, проведении и участии в субботниках по санитарной очистке, содержанию и благоустройству придомовой территории</w:t>
      </w:r>
      <w:r w:rsidRPr="001B22DF">
        <w:rPr>
          <w:rFonts w:cs="Times New Roman"/>
          <w:sz w:val="28"/>
          <w:szCs w:val="28"/>
        </w:rPr>
        <w:t xml:space="preserve"> (уборка мелкого летучего мусора после производства работ, покраска бордюрного камня, озеленение </w:t>
      </w:r>
      <w:r w:rsidRPr="001B22DF">
        <w:rPr>
          <w:rFonts w:cs="Times New Roman"/>
          <w:sz w:val="28"/>
          <w:szCs w:val="28"/>
        </w:rPr>
        <w:lastRenderedPageBreak/>
        <w:t xml:space="preserve">территории (посадка саженцев деревьев, кустарников) и иные виды работ по усмотрению заинтересованных лиц). </w:t>
      </w:r>
    </w:p>
    <w:p w:rsidR="00862728" w:rsidRPr="001B22DF" w:rsidRDefault="00862728" w:rsidP="00862728">
      <w:pPr>
        <w:pStyle w:val="11"/>
        <w:ind w:firstLine="708"/>
        <w:jc w:val="both"/>
        <w:rPr>
          <w:rFonts w:cs="Times New Roman"/>
          <w:sz w:val="28"/>
          <w:szCs w:val="28"/>
        </w:rPr>
      </w:pPr>
      <w:r w:rsidRPr="001B22DF">
        <w:rPr>
          <w:rFonts w:cs="Times New Roman"/>
          <w:sz w:val="28"/>
          <w:szCs w:val="28"/>
        </w:rPr>
        <w:t xml:space="preserve">Финансовое (трудовое)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 </w:t>
      </w:r>
    </w:p>
    <w:p w:rsidR="00862728" w:rsidRPr="001B22DF" w:rsidRDefault="00862728" w:rsidP="00862728">
      <w:pPr>
        <w:pStyle w:val="11"/>
        <w:ind w:firstLine="708"/>
        <w:jc w:val="both"/>
        <w:rPr>
          <w:rFonts w:cs="Times New Roman"/>
          <w:sz w:val="28"/>
          <w:szCs w:val="28"/>
        </w:rPr>
      </w:pPr>
      <w:r w:rsidRPr="001B22DF">
        <w:rPr>
          <w:rFonts w:cs="Times New Roman"/>
          <w:sz w:val="28"/>
          <w:szCs w:val="28"/>
        </w:rPr>
        <w:t xml:space="preserve">4. Документы, подтверждающие форму участия заинтересованных лиц в реализации мероприятий по благоустройству, предусмотренных дополнительным перечнем, предоставляются в администрацию муниципального образования "Каминское сельское поселение Родниковского муниципального района Ивановской области". </w:t>
      </w:r>
    </w:p>
    <w:p w:rsidR="00862728" w:rsidRPr="001B22DF" w:rsidRDefault="00862728" w:rsidP="00862728">
      <w:pPr>
        <w:pStyle w:val="11"/>
        <w:ind w:firstLine="708"/>
        <w:jc w:val="both"/>
        <w:rPr>
          <w:rFonts w:cs="Times New Roman"/>
          <w:sz w:val="28"/>
          <w:szCs w:val="28"/>
        </w:rPr>
      </w:pPr>
      <w:r w:rsidRPr="001B22DF">
        <w:rPr>
          <w:rFonts w:cs="Times New Roman"/>
          <w:sz w:val="28"/>
          <w:szCs w:val="28"/>
        </w:rPr>
        <w:t xml:space="preserve">В качестве документов, подтверждающих финансовое участие, могут быть представлены копии платежных поручений о перечислении средств или внесении средств на счет, открытый в установленном порядке, копия ведомости сбора средств с физических лиц, которые впоследствии также вносятся на счет, открытый в соответствии с настоящим Порядком. </w:t>
      </w:r>
    </w:p>
    <w:p w:rsidR="00862728" w:rsidRPr="001B22DF" w:rsidRDefault="00862728" w:rsidP="00862728">
      <w:pPr>
        <w:pStyle w:val="11"/>
        <w:ind w:firstLine="708"/>
        <w:jc w:val="both"/>
        <w:rPr>
          <w:rFonts w:cs="Times New Roman"/>
          <w:sz w:val="28"/>
          <w:szCs w:val="28"/>
        </w:rPr>
      </w:pPr>
      <w:r w:rsidRPr="001B22DF">
        <w:rPr>
          <w:rFonts w:cs="Times New Roman"/>
          <w:sz w:val="28"/>
          <w:szCs w:val="28"/>
        </w:rPr>
        <w:t xml:space="preserve">Документы, подтверждающие финансовое участие, представляются в администрацию муниципального образования "Каминское сельское поселение Родниковского муниципального района Ивановской области" не позднее 5 дней со дня перечисления денежных средств в установленном порядке. </w:t>
      </w:r>
    </w:p>
    <w:p w:rsidR="00862728" w:rsidRPr="001B22DF" w:rsidRDefault="00862728" w:rsidP="00862728">
      <w:pPr>
        <w:pStyle w:val="11"/>
        <w:ind w:firstLine="708"/>
        <w:jc w:val="both"/>
        <w:rPr>
          <w:rFonts w:cs="Times New Roman"/>
          <w:sz w:val="28"/>
          <w:szCs w:val="28"/>
        </w:rPr>
      </w:pPr>
      <w:r w:rsidRPr="001B22DF">
        <w:rPr>
          <w:rFonts w:cs="Times New Roman"/>
          <w:sz w:val="28"/>
          <w:szCs w:val="28"/>
        </w:rPr>
        <w:t>В качестве документов (материалов), подтверждающих трудовое участие могут быть представлены отчет подрядной организации о выполнении работ, включающей информацию о проведении мероприятия с трудовым участием граждан, отчет совета многоквартирного дома, лица, управляющего многоквартирным домом о проведении мероприятия с трудовым участием граждан. При этом, рекомендуется в качестве приложения к такому отчету представлять фото-, видеоматериалы, подтверждающие проведение мероприятия с трудовым участием граждан.</w:t>
      </w:r>
    </w:p>
    <w:p w:rsidR="00862728" w:rsidRPr="001B22DF" w:rsidRDefault="00862728" w:rsidP="00862728">
      <w:pPr>
        <w:pStyle w:val="11"/>
        <w:jc w:val="both"/>
        <w:rPr>
          <w:rFonts w:cs="Times New Roman"/>
          <w:sz w:val="28"/>
          <w:szCs w:val="28"/>
        </w:rPr>
      </w:pPr>
      <w:r w:rsidRPr="001B22DF">
        <w:rPr>
          <w:rFonts w:cs="Times New Roman"/>
          <w:sz w:val="28"/>
          <w:szCs w:val="28"/>
        </w:rPr>
        <w:t xml:space="preserve">        Документы, подтверждающие трудовое участие, представляются в администрацию муниципального образования "Каминское сельское поселение Родниковского муниципального района Ивановской области" не позднее 10 календарных дней со дня окончания работ, выполняемых заинтересованными лицами. </w:t>
      </w:r>
    </w:p>
    <w:p w:rsidR="00862728" w:rsidRPr="001B22DF" w:rsidRDefault="00862728" w:rsidP="00862728">
      <w:pPr>
        <w:pStyle w:val="11"/>
        <w:jc w:val="both"/>
        <w:rPr>
          <w:rFonts w:cs="Times New Roman"/>
          <w:b/>
          <w:bCs/>
          <w:sz w:val="28"/>
          <w:szCs w:val="28"/>
        </w:rPr>
      </w:pPr>
      <w:r w:rsidRPr="001B22DF">
        <w:rPr>
          <w:rFonts w:cs="Times New Roman"/>
          <w:sz w:val="28"/>
          <w:szCs w:val="28"/>
        </w:rPr>
        <w:t xml:space="preserve">       5. При выборе формы финансового участия заинтересованных лиц в реализации мероприятий по благоустройству дворовой территории в рамках дополнительного перечня (минимального перечня - в случае принятия такого решения) работ по благоустройству доля участия определяется как процент от стоимости мероприятий по благоустройству дворовой территории.</w:t>
      </w:r>
    </w:p>
    <w:p w:rsidR="00862728" w:rsidRPr="001B22DF" w:rsidRDefault="00862728" w:rsidP="00862728">
      <w:pPr>
        <w:jc w:val="center"/>
        <w:rPr>
          <w:rFonts w:ascii="Times New Roman" w:hAnsi="Times New Roman" w:cs="Times New Roman"/>
          <w:b/>
          <w:bCs/>
          <w:sz w:val="28"/>
          <w:szCs w:val="28"/>
        </w:rPr>
      </w:pPr>
    </w:p>
    <w:p w:rsidR="00862728" w:rsidRPr="001B22DF" w:rsidRDefault="00862728" w:rsidP="00862728">
      <w:pPr>
        <w:jc w:val="center"/>
        <w:rPr>
          <w:rFonts w:ascii="Times New Roman" w:hAnsi="Times New Roman" w:cs="Times New Roman"/>
          <w:b/>
          <w:bCs/>
          <w:sz w:val="28"/>
          <w:szCs w:val="28"/>
        </w:rPr>
      </w:pPr>
    </w:p>
    <w:p w:rsidR="00862728" w:rsidRPr="001B22DF" w:rsidRDefault="00862728" w:rsidP="00862728">
      <w:pPr>
        <w:jc w:val="center"/>
        <w:rPr>
          <w:rFonts w:ascii="Times New Roman" w:hAnsi="Times New Roman" w:cs="Times New Roman"/>
          <w:b/>
          <w:bCs/>
          <w:sz w:val="28"/>
          <w:szCs w:val="28"/>
        </w:rPr>
      </w:pPr>
    </w:p>
    <w:p w:rsidR="00862728" w:rsidRPr="001B22DF" w:rsidRDefault="00862728" w:rsidP="00862728">
      <w:pPr>
        <w:pStyle w:val="ConsPlusNormal"/>
        <w:widowControl/>
        <w:ind w:left="5387" w:firstLine="0"/>
        <w:jc w:val="right"/>
        <w:rPr>
          <w:rFonts w:ascii="Times New Roman" w:hAnsi="Times New Roman" w:cs="Times New Roman"/>
          <w:sz w:val="28"/>
          <w:szCs w:val="28"/>
        </w:rPr>
      </w:pPr>
    </w:p>
    <w:p w:rsidR="007169BF" w:rsidRDefault="007169BF" w:rsidP="00862728">
      <w:pPr>
        <w:pStyle w:val="ConsPlusNormal"/>
        <w:widowControl/>
        <w:ind w:left="5387" w:firstLine="0"/>
        <w:jc w:val="right"/>
        <w:rPr>
          <w:rFonts w:ascii="Times New Roman" w:hAnsi="Times New Roman" w:cs="Times New Roman"/>
          <w:sz w:val="28"/>
          <w:szCs w:val="28"/>
        </w:rPr>
      </w:pPr>
    </w:p>
    <w:p w:rsidR="00862728" w:rsidRPr="001B22DF" w:rsidRDefault="00862728" w:rsidP="00862728">
      <w:pPr>
        <w:pStyle w:val="ConsPlusNormal"/>
        <w:widowControl/>
        <w:ind w:left="5387" w:firstLine="0"/>
        <w:jc w:val="right"/>
        <w:rPr>
          <w:rFonts w:ascii="Times New Roman" w:hAnsi="Times New Roman" w:cs="Times New Roman"/>
          <w:sz w:val="28"/>
          <w:szCs w:val="28"/>
        </w:rPr>
      </w:pPr>
      <w:r w:rsidRPr="001B22DF">
        <w:rPr>
          <w:rFonts w:ascii="Times New Roman" w:hAnsi="Times New Roman" w:cs="Times New Roman"/>
          <w:sz w:val="28"/>
          <w:szCs w:val="28"/>
        </w:rPr>
        <w:lastRenderedPageBreak/>
        <w:t>Приложение №12</w:t>
      </w:r>
    </w:p>
    <w:p w:rsidR="00862728" w:rsidRPr="001B22DF" w:rsidRDefault="00862728" w:rsidP="00862728">
      <w:pPr>
        <w:pStyle w:val="ConsPlusNormal"/>
        <w:widowControl/>
        <w:ind w:firstLine="0"/>
        <w:jc w:val="right"/>
        <w:rPr>
          <w:rFonts w:ascii="Times New Roman" w:hAnsi="Times New Roman" w:cs="Times New Roman"/>
          <w:sz w:val="28"/>
          <w:szCs w:val="28"/>
        </w:rPr>
      </w:pPr>
      <w:r w:rsidRPr="001B22DF">
        <w:rPr>
          <w:rFonts w:ascii="Times New Roman" w:hAnsi="Times New Roman" w:cs="Times New Roman"/>
          <w:sz w:val="28"/>
          <w:szCs w:val="28"/>
        </w:rPr>
        <w:t xml:space="preserve">к муниципальной  программе </w:t>
      </w:r>
    </w:p>
    <w:p w:rsidR="00862728" w:rsidRPr="001B22DF" w:rsidRDefault="00862728" w:rsidP="00862728">
      <w:pPr>
        <w:ind w:firstLine="709"/>
        <w:jc w:val="right"/>
        <w:rPr>
          <w:rFonts w:ascii="Times New Roman" w:hAnsi="Times New Roman" w:cs="Times New Roman"/>
          <w:sz w:val="28"/>
          <w:szCs w:val="28"/>
        </w:rPr>
      </w:pPr>
      <w:r w:rsidRPr="001B22DF">
        <w:rPr>
          <w:rFonts w:ascii="Times New Roman" w:hAnsi="Times New Roman" w:cs="Times New Roman"/>
          <w:sz w:val="28"/>
          <w:szCs w:val="28"/>
        </w:rPr>
        <w:t xml:space="preserve">"Формирование современной городской среды  на территории муниципального образования "Каминское сельское поселение </w:t>
      </w:r>
    </w:p>
    <w:p w:rsidR="00862728" w:rsidRPr="001B22DF" w:rsidRDefault="00862728" w:rsidP="00862728">
      <w:pPr>
        <w:ind w:firstLine="709"/>
        <w:jc w:val="right"/>
        <w:rPr>
          <w:rFonts w:ascii="Times New Roman" w:hAnsi="Times New Roman" w:cs="Times New Roman"/>
          <w:b/>
          <w:bCs/>
          <w:sz w:val="28"/>
          <w:szCs w:val="28"/>
        </w:rPr>
      </w:pPr>
      <w:r w:rsidRPr="001B22DF">
        <w:rPr>
          <w:rFonts w:ascii="Times New Roman" w:hAnsi="Times New Roman" w:cs="Times New Roman"/>
          <w:sz w:val="28"/>
          <w:szCs w:val="28"/>
        </w:rPr>
        <w:t>Родниковского муниципального района Ивановской области"</w:t>
      </w:r>
    </w:p>
    <w:p w:rsidR="00862728" w:rsidRPr="001B22DF" w:rsidRDefault="00862728" w:rsidP="00862728">
      <w:pPr>
        <w:jc w:val="center"/>
        <w:rPr>
          <w:rFonts w:ascii="Times New Roman" w:hAnsi="Times New Roman" w:cs="Times New Roman"/>
          <w:b/>
          <w:bCs/>
          <w:sz w:val="28"/>
          <w:szCs w:val="28"/>
        </w:rPr>
      </w:pPr>
    </w:p>
    <w:p w:rsidR="00862728" w:rsidRPr="001B22DF" w:rsidRDefault="00862728" w:rsidP="00862728">
      <w:pPr>
        <w:jc w:val="center"/>
        <w:rPr>
          <w:rFonts w:ascii="Times New Roman" w:hAnsi="Times New Roman" w:cs="Times New Roman"/>
          <w:b/>
          <w:bCs/>
          <w:sz w:val="28"/>
          <w:szCs w:val="28"/>
        </w:rPr>
      </w:pPr>
    </w:p>
    <w:p w:rsidR="00862728" w:rsidRPr="001B22DF" w:rsidRDefault="00862728" w:rsidP="00862728">
      <w:pPr>
        <w:jc w:val="center"/>
        <w:rPr>
          <w:rFonts w:ascii="Times New Roman" w:hAnsi="Times New Roman" w:cs="Times New Roman"/>
          <w:bCs/>
          <w:sz w:val="28"/>
          <w:szCs w:val="28"/>
        </w:rPr>
      </w:pPr>
      <w:r w:rsidRPr="001B22DF">
        <w:rPr>
          <w:rFonts w:ascii="Times New Roman" w:hAnsi="Times New Roman" w:cs="Times New Roman"/>
          <w:b/>
          <w:bCs/>
          <w:sz w:val="28"/>
          <w:szCs w:val="28"/>
        </w:rPr>
        <w:t>Нормативная стоимость (единичные расценки) работ по благоустройству дворовых  территорий, входящих в состав дополнительного перечня таких работ</w:t>
      </w:r>
    </w:p>
    <w:p w:rsidR="00862728" w:rsidRPr="001B22DF" w:rsidRDefault="00862728" w:rsidP="00862728">
      <w:pPr>
        <w:jc w:val="center"/>
        <w:rPr>
          <w:rFonts w:ascii="Times New Roman" w:hAnsi="Times New Roman" w:cs="Times New Roman"/>
          <w:bCs/>
          <w:sz w:val="28"/>
          <w:szCs w:val="28"/>
        </w:rPr>
      </w:pPr>
    </w:p>
    <w:p w:rsidR="00862728" w:rsidRPr="001B22DF" w:rsidRDefault="00862728" w:rsidP="00862728">
      <w:pPr>
        <w:jc w:val="center"/>
        <w:rPr>
          <w:rFonts w:ascii="Times New Roman" w:hAnsi="Times New Roman" w:cs="Times New Roman"/>
          <w:bCs/>
          <w:sz w:val="28"/>
          <w:szCs w:val="28"/>
        </w:rPr>
      </w:pPr>
      <w:r w:rsidRPr="001B22DF">
        <w:rPr>
          <w:rFonts w:ascii="Times New Roman" w:hAnsi="Times New Roman" w:cs="Times New Roman"/>
          <w:bCs/>
          <w:sz w:val="28"/>
          <w:szCs w:val="28"/>
        </w:rPr>
        <w:t>Единичные расценки на оборудование детских и спортивных площадок</w:t>
      </w:r>
    </w:p>
    <w:p w:rsidR="00862728" w:rsidRPr="001B22DF" w:rsidRDefault="00862728" w:rsidP="00862728">
      <w:pPr>
        <w:jc w:val="center"/>
        <w:rPr>
          <w:rFonts w:ascii="Times New Roman" w:hAnsi="Times New Roman" w:cs="Times New Roman"/>
          <w:sz w:val="28"/>
          <w:szCs w:val="28"/>
        </w:rPr>
      </w:pPr>
    </w:p>
    <w:tbl>
      <w:tblPr>
        <w:tblW w:w="9738" w:type="dxa"/>
        <w:tblInd w:w="108" w:type="dxa"/>
        <w:tblLook w:val="04A0"/>
      </w:tblPr>
      <w:tblGrid>
        <w:gridCol w:w="556"/>
        <w:gridCol w:w="4070"/>
        <w:gridCol w:w="1688"/>
        <w:gridCol w:w="3424"/>
      </w:tblGrid>
      <w:tr w:rsidR="00862728" w:rsidRPr="001B22DF" w:rsidTr="007169BF">
        <w:trPr>
          <w:trHeight w:val="1110"/>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7169BF">
        <w:trPr>
          <w:trHeight w:val="567"/>
        </w:trPr>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7169BF">
        <w:trPr>
          <w:trHeight w:val="567"/>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Стоимость установки горки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2125</w:t>
            </w:r>
          </w:p>
        </w:tc>
      </w:tr>
      <w:tr w:rsidR="00862728" w:rsidRPr="001B22DF" w:rsidTr="007169BF">
        <w:trPr>
          <w:trHeight w:val="543"/>
        </w:trPr>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7169BF">
        <w:trPr>
          <w:trHeight w:val="567"/>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Горка малая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28656</w:t>
            </w:r>
          </w:p>
        </w:tc>
      </w:tr>
      <w:tr w:rsidR="00862728" w:rsidRPr="001B22DF" w:rsidTr="007169BF">
        <w:trPr>
          <w:trHeight w:val="543"/>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Горка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38570</w:t>
            </w:r>
          </w:p>
        </w:tc>
      </w:tr>
      <w:tr w:rsidR="00862728" w:rsidRPr="001B22DF" w:rsidTr="007169BF">
        <w:trPr>
          <w:trHeight w:val="567"/>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4</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Горка большая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43045</w:t>
            </w:r>
          </w:p>
        </w:tc>
      </w:tr>
    </w:tbl>
    <w:p w:rsidR="00862728" w:rsidRPr="001B22DF" w:rsidRDefault="00862728" w:rsidP="00862728">
      <w:pPr>
        <w:jc w:val="both"/>
        <w:rPr>
          <w:rFonts w:ascii="Times New Roman" w:hAnsi="Times New Roman" w:cs="Times New Roman"/>
          <w:sz w:val="28"/>
          <w:szCs w:val="28"/>
        </w:rPr>
      </w:pPr>
    </w:p>
    <w:tbl>
      <w:tblPr>
        <w:tblW w:w="0" w:type="auto"/>
        <w:tblInd w:w="108" w:type="dxa"/>
        <w:tblLook w:val="04A0"/>
      </w:tblPr>
      <w:tblGrid>
        <w:gridCol w:w="484"/>
        <w:gridCol w:w="6004"/>
        <w:gridCol w:w="1471"/>
        <w:gridCol w:w="2354"/>
      </w:tblGrid>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Стоимость установки карусели 6-ти местной «вращающаяся платформа»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3144</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Карусель 6-ти местная «вращающаяся платформа»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pStyle w:val="Default"/>
              <w:spacing w:line="276" w:lineRule="auto"/>
              <w:jc w:val="center"/>
              <w:rPr>
                <w:color w:val="auto"/>
                <w:sz w:val="28"/>
                <w:szCs w:val="28"/>
              </w:rPr>
            </w:pPr>
            <w:r w:rsidRPr="001B22DF">
              <w:rPr>
                <w:color w:val="auto"/>
                <w:sz w:val="28"/>
                <w:szCs w:val="28"/>
              </w:rPr>
              <w:t xml:space="preserve">27429 </w:t>
            </w:r>
          </w:p>
          <w:p w:rsidR="00862728" w:rsidRPr="001B22DF" w:rsidRDefault="00862728">
            <w:pPr>
              <w:pStyle w:val="Default"/>
              <w:spacing w:line="276" w:lineRule="auto"/>
              <w:jc w:val="center"/>
              <w:rPr>
                <w:color w:val="auto"/>
                <w:sz w:val="28"/>
                <w:szCs w:val="28"/>
              </w:rPr>
            </w:pPr>
          </w:p>
        </w:tc>
      </w:tr>
    </w:tbl>
    <w:p w:rsidR="00862728" w:rsidRPr="001B22DF" w:rsidRDefault="00862728" w:rsidP="00862728">
      <w:pPr>
        <w:jc w:val="both"/>
        <w:rPr>
          <w:rFonts w:ascii="Times New Roman" w:hAnsi="Times New Roman" w:cs="Times New Roman"/>
          <w:sz w:val="28"/>
          <w:szCs w:val="28"/>
        </w:rPr>
      </w:pPr>
    </w:p>
    <w:tbl>
      <w:tblPr>
        <w:tblW w:w="0" w:type="auto"/>
        <w:tblInd w:w="108" w:type="dxa"/>
        <w:tblLook w:val="04A0"/>
      </w:tblPr>
      <w:tblGrid>
        <w:gridCol w:w="484"/>
        <w:gridCol w:w="5640"/>
        <w:gridCol w:w="1471"/>
        <w:gridCol w:w="2718"/>
      </w:tblGrid>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Стоимость установки карусели 4-х местной с рулем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2433</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Карусель 4-х местная с рулем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31500</w:t>
            </w:r>
          </w:p>
        </w:tc>
      </w:tr>
    </w:tbl>
    <w:p w:rsidR="00862728" w:rsidRPr="001B22DF" w:rsidRDefault="00862728" w:rsidP="00862728">
      <w:pPr>
        <w:ind w:left="5387"/>
        <w:jc w:val="both"/>
        <w:rPr>
          <w:rFonts w:ascii="Times New Roman" w:hAnsi="Times New Roman" w:cs="Times New Roman"/>
          <w:sz w:val="28"/>
          <w:szCs w:val="28"/>
        </w:rPr>
      </w:pPr>
    </w:p>
    <w:tbl>
      <w:tblPr>
        <w:tblW w:w="0" w:type="auto"/>
        <w:tblInd w:w="108" w:type="dxa"/>
        <w:tblLook w:val="04A0"/>
      </w:tblPr>
      <w:tblGrid>
        <w:gridCol w:w="639"/>
        <w:gridCol w:w="5470"/>
        <w:gridCol w:w="1471"/>
        <w:gridCol w:w="2733"/>
      </w:tblGrid>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Стоимость установки карусели «круговая» малая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2073</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rsidP="002F17B9">
            <w:pPr>
              <w:snapToGrid w:val="0"/>
              <w:ind w:right="283"/>
              <w:jc w:val="center"/>
              <w:rPr>
                <w:rFonts w:ascii="Times New Roman" w:hAnsi="Times New Roman" w:cs="Times New Roman"/>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pStyle w:val="Default"/>
              <w:spacing w:line="276" w:lineRule="auto"/>
              <w:ind w:right="283"/>
              <w:rPr>
                <w:color w:val="auto"/>
                <w:sz w:val="28"/>
                <w:szCs w:val="28"/>
              </w:rPr>
            </w:pPr>
            <w:r w:rsidRPr="001B22DF">
              <w:rPr>
                <w:color w:val="auto"/>
                <w:sz w:val="28"/>
                <w:szCs w:val="28"/>
              </w:rPr>
              <w:t xml:space="preserve">Карусель «круговая» малая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pStyle w:val="Default"/>
              <w:spacing w:line="276" w:lineRule="auto"/>
              <w:ind w:right="283"/>
              <w:jc w:val="center"/>
              <w:rPr>
                <w:color w:val="auto"/>
                <w:sz w:val="28"/>
                <w:szCs w:val="28"/>
              </w:rPr>
            </w:pPr>
            <w:r w:rsidRPr="001B22DF">
              <w:rPr>
                <w:color w:val="auto"/>
                <w:sz w:val="28"/>
                <w:szCs w:val="28"/>
              </w:rPr>
              <w:t>21000</w:t>
            </w:r>
          </w:p>
        </w:tc>
      </w:tr>
    </w:tbl>
    <w:p w:rsidR="00862728" w:rsidRPr="001B22DF" w:rsidRDefault="00862728" w:rsidP="002F17B9">
      <w:pPr>
        <w:ind w:left="5387" w:right="283"/>
        <w:jc w:val="both"/>
        <w:rPr>
          <w:rFonts w:ascii="Times New Roman" w:hAnsi="Times New Roman" w:cs="Times New Roman"/>
          <w:sz w:val="28"/>
          <w:szCs w:val="28"/>
        </w:rPr>
      </w:pPr>
    </w:p>
    <w:tbl>
      <w:tblPr>
        <w:tblW w:w="0" w:type="auto"/>
        <w:tblInd w:w="108" w:type="dxa"/>
        <w:tblLook w:val="04A0"/>
      </w:tblPr>
      <w:tblGrid>
        <w:gridCol w:w="767"/>
        <w:gridCol w:w="3964"/>
        <w:gridCol w:w="1754"/>
        <w:gridCol w:w="3267"/>
      </w:tblGrid>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rsidP="002F17B9">
            <w:pPr>
              <w:snapToGrid w:val="0"/>
              <w:ind w:right="283"/>
              <w:jc w:val="center"/>
              <w:rPr>
                <w:rFonts w:ascii="Times New Roman" w:hAnsi="Times New Roman" w:cs="Times New Roman"/>
                <w:b/>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pStyle w:val="Default"/>
              <w:spacing w:line="276" w:lineRule="auto"/>
              <w:ind w:right="283"/>
              <w:rPr>
                <w:color w:val="auto"/>
                <w:sz w:val="28"/>
                <w:szCs w:val="28"/>
              </w:rPr>
            </w:pPr>
            <w:r w:rsidRPr="001B22DF">
              <w:rPr>
                <w:color w:val="auto"/>
                <w:sz w:val="28"/>
                <w:szCs w:val="28"/>
              </w:rPr>
              <w:t xml:space="preserve">Стоимость установки качели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pStyle w:val="Default"/>
              <w:spacing w:line="276" w:lineRule="auto"/>
              <w:ind w:right="283"/>
              <w:jc w:val="center"/>
              <w:rPr>
                <w:color w:val="auto"/>
                <w:sz w:val="28"/>
                <w:szCs w:val="28"/>
              </w:rPr>
            </w:pPr>
            <w:r w:rsidRPr="001B22DF">
              <w:rPr>
                <w:color w:val="auto"/>
                <w:sz w:val="28"/>
                <w:szCs w:val="28"/>
              </w:rPr>
              <w:t>4470</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rsidP="002F17B9">
            <w:pPr>
              <w:snapToGrid w:val="0"/>
              <w:ind w:right="283"/>
              <w:jc w:val="center"/>
              <w:rPr>
                <w:rFonts w:ascii="Times New Roman" w:hAnsi="Times New Roman" w:cs="Times New Roman"/>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pStyle w:val="Default"/>
              <w:spacing w:line="276" w:lineRule="auto"/>
              <w:ind w:right="283"/>
              <w:rPr>
                <w:color w:val="auto"/>
                <w:sz w:val="28"/>
                <w:szCs w:val="28"/>
              </w:rPr>
            </w:pPr>
            <w:r w:rsidRPr="001B22DF">
              <w:rPr>
                <w:color w:val="auto"/>
                <w:sz w:val="28"/>
                <w:szCs w:val="28"/>
              </w:rPr>
              <w:t xml:space="preserve">Качели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pStyle w:val="Default"/>
              <w:spacing w:line="276" w:lineRule="auto"/>
              <w:ind w:right="283"/>
              <w:jc w:val="center"/>
              <w:rPr>
                <w:color w:val="auto"/>
                <w:sz w:val="28"/>
                <w:szCs w:val="28"/>
              </w:rPr>
            </w:pPr>
            <w:r w:rsidRPr="001B22DF">
              <w:rPr>
                <w:color w:val="auto"/>
                <w:sz w:val="28"/>
                <w:szCs w:val="28"/>
              </w:rPr>
              <w:t>13800</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pStyle w:val="Default"/>
              <w:spacing w:line="276" w:lineRule="auto"/>
              <w:ind w:right="283"/>
              <w:rPr>
                <w:color w:val="auto"/>
                <w:sz w:val="28"/>
                <w:szCs w:val="28"/>
              </w:rPr>
            </w:pPr>
            <w:r w:rsidRPr="001B22DF">
              <w:rPr>
                <w:color w:val="auto"/>
                <w:sz w:val="28"/>
                <w:szCs w:val="28"/>
              </w:rPr>
              <w:t xml:space="preserve">Подвес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pStyle w:val="Default"/>
              <w:spacing w:line="276" w:lineRule="auto"/>
              <w:ind w:right="283"/>
              <w:jc w:val="center"/>
              <w:rPr>
                <w:color w:val="auto"/>
                <w:sz w:val="28"/>
                <w:szCs w:val="28"/>
              </w:rPr>
            </w:pPr>
            <w:r w:rsidRPr="001B22DF">
              <w:rPr>
                <w:color w:val="auto"/>
                <w:sz w:val="28"/>
                <w:szCs w:val="28"/>
              </w:rPr>
              <w:t>6264</w:t>
            </w:r>
          </w:p>
        </w:tc>
      </w:tr>
    </w:tbl>
    <w:p w:rsidR="00862728" w:rsidRPr="001B22DF" w:rsidRDefault="00862728" w:rsidP="002F17B9">
      <w:pPr>
        <w:ind w:left="5387" w:right="283"/>
        <w:jc w:val="both"/>
        <w:rPr>
          <w:rFonts w:ascii="Times New Roman" w:hAnsi="Times New Roman" w:cs="Times New Roman"/>
          <w:sz w:val="28"/>
          <w:szCs w:val="28"/>
        </w:rPr>
      </w:pPr>
    </w:p>
    <w:tbl>
      <w:tblPr>
        <w:tblW w:w="0" w:type="auto"/>
        <w:tblInd w:w="108" w:type="dxa"/>
        <w:tblLook w:val="04A0"/>
      </w:tblPr>
      <w:tblGrid>
        <w:gridCol w:w="767"/>
        <w:gridCol w:w="4797"/>
        <w:gridCol w:w="1754"/>
        <w:gridCol w:w="2995"/>
      </w:tblGrid>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rsidP="002F17B9">
            <w:pPr>
              <w:snapToGrid w:val="0"/>
              <w:ind w:right="283"/>
              <w:jc w:val="center"/>
              <w:rPr>
                <w:rFonts w:ascii="Times New Roman" w:hAnsi="Times New Roman" w:cs="Times New Roman"/>
                <w:b/>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pStyle w:val="Default"/>
              <w:spacing w:line="276" w:lineRule="auto"/>
              <w:ind w:right="283"/>
              <w:rPr>
                <w:color w:val="auto"/>
                <w:sz w:val="28"/>
                <w:szCs w:val="28"/>
              </w:rPr>
            </w:pPr>
            <w:r w:rsidRPr="001B22DF">
              <w:rPr>
                <w:color w:val="auto"/>
                <w:sz w:val="28"/>
                <w:szCs w:val="28"/>
              </w:rPr>
              <w:t>Стоимость установки качели с подвесом</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pStyle w:val="Default"/>
              <w:spacing w:line="276" w:lineRule="auto"/>
              <w:ind w:right="283"/>
              <w:jc w:val="center"/>
              <w:rPr>
                <w:color w:val="auto"/>
                <w:sz w:val="28"/>
                <w:szCs w:val="28"/>
              </w:rPr>
            </w:pPr>
            <w:r w:rsidRPr="001B22DF">
              <w:rPr>
                <w:color w:val="auto"/>
                <w:sz w:val="28"/>
                <w:szCs w:val="28"/>
              </w:rPr>
              <w:t>2125</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rsidP="002F17B9">
            <w:pPr>
              <w:snapToGrid w:val="0"/>
              <w:ind w:right="283"/>
              <w:jc w:val="center"/>
              <w:rPr>
                <w:rFonts w:ascii="Times New Roman" w:hAnsi="Times New Roman" w:cs="Times New Roman"/>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pStyle w:val="Default"/>
              <w:spacing w:line="276" w:lineRule="auto"/>
              <w:ind w:right="283"/>
              <w:rPr>
                <w:color w:val="auto"/>
                <w:sz w:val="28"/>
                <w:szCs w:val="28"/>
              </w:rPr>
            </w:pPr>
            <w:r w:rsidRPr="001B22DF">
              <w:rPr>
                <w:color w:val="auto"/>
                <w:sz w:val="28"/>
                <w:szCs w:val="28"/>
              </w:rPr>
              <w:t xml:space="preserve">Качели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pStyle w:val="Default"/>
              <w:spacing w:line="276" w:lineRule="auto"/>
              <w:ind w:right="283"/>
              <w:jc w:val="center"/>
              <w:rPr>
                <w:color w:val="auto"/>
                <w:sz w:val="28"/>
                <w:szCs w:val="28"/>
              </w:rPr>
            </w:pPr>
            <w:r w:rsidRPr="001B22DF">
              <w:rPr>
                <w:color w:val="auto"/>
                <w:sz w:val="28"/>
                <w:szCs w:val="28"/>
              </w:rPr>
              <w:t>35394</w:t>
            </w: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pStyle w:val="Default"/>
              <w:spacing w:line="276" w:lineRule="auto"/>
              <w:ind w:right="283"/>
              <w:rPr>
                <w:color w:val="auto"/>
                <w:sz w:val="28"/>
                <w:szCs w:val="28"/>
              </w:rPr>
            </w:pPr>
            <w:r w:rsidRPr="001B22DF">
              <w:rPr>
                <w:color w:val="auto"/>
                <w:sz w:val="28"/>
                <w:szCs w:val="28"/>
              </w:rPr>
              <w:t xml:space="preserve">Качели «диван» с подвесом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pStyle w:val="Default"/>
              <w:spacing w:line="276" w:lineRule="auto"/>
              <w:ind w:right="283"/>
              <w:jc w:val="center"/>
              <w:rPr>
                <w:color w:val="auto"/>
                <w:sz w:val="28"/>
                <w:szCs w:val="28"/>
              </w:rPr>
            </w:pPr>
            <w:r w:rsidRPr="001B22DF">
              <w:rPr>
                <w:color w:val="auto"/>
                <w:sz w:val="28"/>
                <w:szCs w:val="28"/>
              </w:rPr>
              <w:t>28387</w:t>
            </w:r>
          </w:p>
        </w:tc>
      </w:tr>
    </w:tbl>
    <w:p w:rsidR="00862728" w:rsidRPr="001B22DF" w:rsidRDefault="00862728" w:rsidP="002F17B9">
      <w:pPr>
        <w:ind w:left="5387" w:right="283"/>
        <w:jc w:val="both"/>
        <w:rPr>
          <w:rFonts w:ascii="Times New Roman" w:hAnsi="Times New Roman" w:cs="Times New Roman"/>
          <w:sz w:val="28"/>
          <w:szCs w:val="28"/>
        </w:rPr>
      </w:pPr>
    </w:p>
    <w:tbl>
      <w:tblPr>
        <w:tblW w:w="0" w:type="auto"/>
        <w:tblInd w:w="108" w:type="dxa"/>
        <w:tblLook w:val="04A0"/>
      </w:tblPr>
      <w:tblGrid>
        <w:gridCol w:w="767"/>
        <w:gridCol w:w="5087"/>
        <w:gridCol w:w="1754"/>
        <w:gridCol w:w="2705"/>
      </w:tblGrid>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rsidP="002F17B9">
            <w:pPr>
              <w:snapToGrid w:val="0"/>
              <w:ind w:right="283"/>
              <w:jc w:val="center"/>
              <w:rPr>
                <w:rFonts w:ascii="Times New Roman" w:hAnsi="Times New Roman" w:cs="Times New Roman"/>
                <w:b/>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pStyle w:val="Default"/>
              <w:spacing w:line="276" w:lineRule="auto"/>
              <w:ind w:right="283"/>
              <w:rPr>
                <w:color w:val="auto"/>
                <w:sz w:val="28"/>
                <w:szCs w:val="28"/>
              </w:rPr>
            </w:pPr>
            <w:r w:rsidRPr="001B22DF">
              <w:rPr>
                <w:color w:val="auto"/>
                <w:sz w:val="28"/>
                <w:szCs w:val="28"/>
              </w:rPr>
              <w:t>Стоимость установки качалки на пружине «дружба»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pStyle w:val="Default"/>
              <w:spacing w:line="276" w:lineRule="auto"/>
              <w:ind w:right="283"/>
              <w:jc w:val="center"/>
              <w:rPr>
                <w:color w:val="auto"/>
                <w:sz w:val="28"/>
                <w:szCs w:val="28"/>
              </w:rPr>
            </w:pPr>
            <w:r w:rsidRPr="001B22DF">
              <w:rPr>
                <w:color w:val="auto"/>
                <w:sz w:val="28"/>
                <w:szCs w:val="28"/>
              </w:rPr>
              <w:t>1605</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rsidP="002F17B9">
            <w:pPr>
              <w:snapToGrid w:val="0"/>
              <w:ind w:right="283"/>
              <w:jc w:val="center"/>
              <w:rPr>
                <w:rFonts w:ascii="Times New Roman" w:hAnsi="Times New Roman" w:cs="Times New Roman"/>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pStyle w:val="Default"/>
              <w:spacing w:line="276" w:lineRule="auto"/>
              <w:ind w:right="283"/>
              <w:rPr>
                <w:color w:val="auto"/>
                <w:sz w:val="28"/>
                <w:szCs w:val="28"/>
              </w:rPr>
            </w:pPr>
            <w:r w:rsidRPr="001B22DF">
              <w:rPr>
                <w:color w:val="auto"/>
                <w:sz w:val="28"/>
                <w:szCs w:val="28"/>
              </w:rPr>
              <w:t xml:space="preserve">Качалка на пружине «дружба»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pStyle w:val="Default"/>
              <w:spacing w:line="276" w:lineRule="auto"/>
              <w:ind w:right="283"/>
              <w:jc w:val="center"/>
              <w:rPr>
                <w:color w:val="auto"/>
                <w:sz w:val="28"/>
                <w:szCs w:val="28"/>
              </w:rPr>
            </w:pPr>
            <w:r w:rsidRPr="001B22DF">
              <w:rPr>
                <w:color w:val="auto"/>
                <w:sz w:val="28"/>
                <w:szCs w:val="28"/>
              </w:rPr>
              <w:t>20160</w:t>
            </w:r>
          </w:p>
        </w:tc>
      </w:tr>
    </w:tbl>
    <w:p w:rsidR="00862728" w:rsidRPr="001B22DF" w:rsidRDefault="00862728" w:rsidP="002F17B9">
      <w:pPr>
        <w:ind w:left="5387" w:right="283"/>
        <w:jc w:val="both"/>
        <w:rPr>
          <w:rFonts w:ascii="Times New Roman" w:hAnsi="Times New Roman" w:cs="Times New Roman"/>
          <w:sz w:val="28"/>
          <w:szCs w:val="28"/>
        </w:rPr>
      </w:pPr>
    </w:p>
    <w:tbl>
      <w:tblPr>
        <w:tblW w:w="0" w:type="auto"/>
        <w:tblInd w:w="108" w:type="dxa"/>
        <w:tblLook w:val="04A0"/>
      </w:tblPr>
      <w:tblGrid>
        <w:gridCol w:w="767"/>
        <w:gridCol w:w="5011"/>
        <w:gridCol w:w="1754"/>
        <w:gridCol w:w="2781"/>
      </w:tblGrid>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rsidP="002F17B9">
            <w:pPr>
              <w:snapToGrid w:val="0"/>
              <w:ind w:right="283"/>
              <w:jc w:val="center"/>
              <w:rPr>
                <w:rFonts w:ascii="Times New Roman" w:hAnsi="Times New Roman" w:cs="Times New Roman"/>
                <w:b/>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pStyle w:val="Default"/>
              <w:spacing w:line="276" w:lineRule="auto"/>
              <w:ind w:right="283"/>
              <w:rPr>
                <w:color w:val="auto"/>
                <w:sz w:val="28"/>
                <w:szCs w:val="28"/>
              </w:rPr>
            </w:pPr>
            <w:r w:rsidRPr="001B22DF">
              <w:rPr>
                <w:color w:val="auto"/>
                <w:sz w:val="28"/>
                <w:szCs w:val="28"/>
              </w:rPr>
              <w:t xml:space="preserve">Стоимость установки качалки-балансир «малая»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pStyle w:val="Default"/>
              <w:spacing w:line="276" w:lineRule="auto"/>
              <w:ind w:right="283"/>
              <w:jc w:val="center"/>
              <w:rPr>
                <w:color w:val="auto"/>
                <w:sz w:val="28"/>
                <w:szCs w:val="28"/>
              </w:rPr>
            </w:pPr>
            <w:r w:rsidRPr="001B22DF">
              <w:rPr>
                <w:color w:val="auto"/>
                <w:sz w:val="28"/>
                <w:szCs w:val="28"/>
              </w:rPr>
              <w:t>1276</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rsidP="002F17B9">
            <w:pPr>
              <w:snapToGrid w:val="0"/>
              <w:ind w:right="283"/>
              <w:jc w:val="center"/>
              <w:rPr>
                <w:rFonts w:ascii="Times New Roman" w:hAnsi="Times New Roman" w:cs="Times New Roman"/>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pStyle w:val="Default"/>
              <w:spacing w:line="276" w:lineRule="auto"/>
              <w:ind w:right="283"/>
              <w:rPr>
                <w:color w:val="auto"/>
                <w:sz w:val="28"/>
                <w:szCs w:val="28"/>
              </w:rPr>
            </w:pPr>
            <w:r w:rsidRPr="001B22DF">
              <w:rPr>
                <w:color w:val="auto"/>
                <w:sz w:val="28"/>
                <w:szCs w:val="28"/>
              </w:rPr>
              <w:t xml:space="preserve">Качалка-балансир «малая»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pStyle w:val="Default"/>
              <w:spacing w:line="276" w:lineRule="auto"/>
              <w:ind w:right="283"/>
              <w:jc w:val="center"/>
              <w:rPr>
                <w:color w:val="auto"/>
                <w:sz w:val="28"/>
                <w:szCs w:val="28"/>
              </w:rPr>
            </w:pPr>
            <w:r w:rsidRPr="001B22DF">
              <w:rPr>
                <w:color w:val="auto"/>
                <w:sz w:val="28"/>
                <w:szCs w:val="28"/>
              </w:rPr>
              <w:t>12120</w:t>
            </w:r>
          </w:p>
        </w:tc>
      </w:tr>
    </w:tbl>
    <w:p w:rsidR="00862728" w:rsidRPr="001B22DF" w:rsidRDefault="00862728" w:rsidP="002F17B9">
      <w:pPr>
        <w:ind w:left="5387" w:right="283"/>
        <w:jc w:val="both"/>
        <w:rPr>
          <w:rFonts w:ascii="Times New Roman" w:hAnsi="Times New Roman" w:cs="Times New Roman"/>
          <w:sz w:val="28"/>
          <w:szCs w:val="28"/>
        </w:rPr>
      </w:pPr>
    </w:p>
    <w:tbl>
      <w:tblPr>
        <w:tblW w:w="0" w:type="auto"/>
        <w:tblInd w:w="108" w:type="dxa"/>
        <w:tblLook w:val="04A0"/>
      </w:tblPr>
      <w:tblGrid>
        <w:gridCol w:w="767"/>
        <w:gridCol w:w="5176"/>
        <w:gridCol w:w="1754"/>
        <w:gridCol w:w="2616"/>
      </w:tblGrid>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lastRenderedPageBreak/>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lastRenderedPageBreak/>
              <w:t xml:space="preserve">Стоимость с </w:t>
            </w:r>
            <w:r w:rsidRPr="001B22DF">
              <w:rPr>
                <w:rFonts w:ascii="Times New Roman" w:hAnsi="Times New Roman" w:cs="Times New Roman"/>
                <w:sz w:val="28"/>
                <w:szCs w:val="28"/>
              </w:rPr>
              <w:lastRenderedPageBreak/>
              <w:t>НДС, руб.</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rsidP="002F17B9">
            <w:pPr>
              <w:snapToGrid w:val="0"/>
              <w:ind w:right="283"/>
              <w:jc w:val="center"/>
              <w:rPr>
                <w:rFonts w:ascii="Times New Roman" w:hAnsi="Times New Roman" w:cs="Times New Roman"/>
                <w:b/>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pStyle w:val="Default"/>
              <w:spacing w:line="276" w:lineRule="auto"/>
              <w:ind w:right="283"/>
              <w:rPr>
                <w:color w:val="auto"/>
                <w:sz w:val="28"/>
                <w:szCs w:val="28"/>
              </w:rPr>
            </w:pPr>
            <w:r w:rsidRPr="001B22DF">
              <w:rPr>
                <w:color w:val="auto"/>
                <w:sz w:val="28"/>
                <w:szCs w:val="28"/>
              </w:rPr>
              <w:t>Стоимость установки спортивного оборудования «лиана»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pStyle w:val="Default"/>
              <w:spacing w:line="276" w:lineRule="auto"/>
              <w:ind w:right="283"/>
              <w:jc w:val="center"/>
              <w:rPr>
                <w:color w:val="auto"/>
                <w:sz w:val="28"/>
                <w:szCs w:val="28"/>
              </w:rPr>
            </w:pPr>
            <w:r w:rsidRPr="001B22DF">
              <w:rPr>
                <w:color w:val="auto"/>
                <w:sz w:val="28"/>
                <w:szCs w:val="28"/>
              </w:rPr>
              <w:t>1363</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rsidP="002F17B9">
            <w:pPr>
              <w:snapToGrid w:val="0"/>
              <w:ind w:right="283"/>
              <w:jc w:val="center"/>
              <w:rPr>
                <w:rFonts w:ascii="Times New Roman" w:hAnsi="Times New Roman" w:cs="Times New Roman"/>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pStyle w:val="Default"/>
              <w:spacing w:line="276" w:lineRule="auto"/>
              <w:ind w:right="283"/>
              <w:rPr>
                <w:color w:val="auto"/>
                <w:sz w:val="28"/>
                <w:szCs w:val="28"/>
              </w:rPr>
            </w:pPr>
            <w:r w:rsidRPr="001B22DF">
              <w:rPr>
                <w:color w:val="auto"/>
                <w:sz w:val="28"/>
                <w:szCs w:val="28"/>
              </w:rPr>
              <w:t xml:space="preserve">Спортивное оборудование «лиана»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pStyle w:val="Default"/>
              <w:spacing w:line="276" w:lineRule="auto"/>
              <w:ind w:right="283"/>
              <w:jc w:val="center"/>
              <w:rPr>
                <w:color w:val="auto"/>
                <w:sz w:val="28"/>
                <w:szCs w:val="28"/>
              </w:rPr>
            </w:pPr>
            <w:r w:rsidRPr="001B22DF">
              <w:rPr>
                <w:color w:val="auto"/>
                <w:sz w:val="28"/>
                <w:szCs w:val="28"/>
              </w:rPr>
              <w:t>14500</w:t>
            </w:r>
          </w:p>
        </w:tc>
      </w:tr>
    </w:tbl>
    <w:p w:rsidR="00862728" w:rsidRPr="001B22DF" w:rsidRDefault="00862728" w:rsidP="002F17B9">
      <w:pPr>
        <w:ind w:left="5387" w:right="283"/>
        <w:jc w:val="both"/>
        <w:rPr>
          <w:rFonts w:ascii="Times New Roman" w:hAnsi="Times New Roman" w:cs="Times New Roman"/>
          <w:sz w:val="28"/>
          <w:szCs w:val="28"/>
        </w:rPr>
      </w:pPr>
    </w:p>
    <w:p w:rsidR="00862728" w:rsidRPr="001B22DF" w:rsidRDefault="00862728" w:rsidP="002F17B9">
      <w:pPr>
        <w:ind w:left="5387" w:right="283"/>
        <w:jc w:val="both"/>
        <w:rPr>
          <w:rFonts w:ascii="Times New Roman" w:hAnsi="Times New Roman" w:cs="Times New Roman"/>
          <w:sz w:val="28"/>
          <w:szCs w:val="28"/>
        </w:rPr>
      </w:pPr>
    </w:p>
    <w:tbl>
      <w:tblPr>
        <w:tblW w:w="0" w:type="auto"/>
        <w:tblInd w:w="108" w:type="dxa"/>
        <w:tblLook w:val="04A0"/>
      </w:tblPr>
      <w:tblGrid>
        <w:gridCol w:w="767"/>
        <w:gridCol w:w="5293"/>
        <w:gridCol w:w="1754"/>
        <w:gridCol w:w="2499"/>
      </w:tblGrid>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rsidP="002F17B9">
            <w:pPr>
              <w:snapToGrid w:val="0"/>
              <w:ind w:right="283"/>
              <w:jc w:val="center"/>
              <w:rPr>
                <w:rFonts w:ascii="Times New Roman" w:hAnsi="Times New Roman" w:cs="Times New Roman"/>
                <w:b/>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pStyle w:val="Default"/>
              <w:spacing w:line="276" w:lineRule="auto"/>
              <w:ind w:right="283"/>
              <w:rPr>
                <w:color w:val="auto"/>
                <w:sz w:val="28"/>
                <w:szCs w:val="28"/>
              </w:rPr>
            </w:pPr>
            <w:r w:rsidRPr="001B22DF">
              <w:rPr>
                <w:color w:val="auto"/>
                <w:sz w:val="28"/>
                <w:szCs w:val="28"/>
              </w:rPr>
              <w:t xml:space="preserve">Стоимость установки спортивного оборудования «лиана» большая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pStyle w:val="Default"/>
              <w:spacing w:line="276" w:lineRule="auto"/>
              <w:ind w:right="283"/>
              <w:jc w:val="center"/>
              <w:rPr>
                <w:color w:val="auto"/>
                <w:sz w:val="28"/>
                <w:szCs w:val="28"/>
              </w:rPr>
            </w:pPr>
            <w:r w:rsidRPr="001B22DF">
              <w:rPr>
                <w:color w:val="auto"/>
                <w:sz w:val="28"/>
                <w:szCs w:val="28"/>
              </w:rPr>
              <w:t>1201</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rsidP="002F17B9">
            <w:pPr>
              <w:snapToGrid w:val="0"/>
              <w:ind w:right="283"/>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rsidP="002F17B9">
            <w:pPr>
              <w:snapToGrid w:val="0"/>
              <w:ind w:right="283"/>
              <w:jc w:val="center"/>
              <w:rPr>
                <w:rFonts w:ascii="Times New Roman" w:hAnsi="Times New Roman" w:cs="Times New Roman"/>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pStyle w:val="Default"/>
              <w:spacing w:line="276" w:lineRule="auto"/>
              <w:ind w:right="283"/>
              <w:rPr>
                <w:color w:val="auto"/>
                <w:sz w:val="28"/>
                <w:szCs w:val="28"/>
              </w:rPr>
            </w:pPr>
            <w:r w:rsidRPr="001B22DF">
              <w:rPr>
                <w:color w:val="auto"/>
                <w:sz w:val="28"/>
                <w:szCs w:val="28"/>
              </w:rPr>
              <w:t>Спортивное оборудование «лиана» большая</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rsidP="002F17B9">
            <w:pPr>
              <w:ind w:right="283"/>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rsidP="002F17B9">
            <w:pPr>
              <w:pStyle w:val="Default"/>
              <w:spacing w:line="276" w:lineRule="auto"/>
              <w:ind w:right="283"/>
              <w:jc w:val="center"/>
              <w:rPr>
                <w:color w:val="auto"/>
                <w:sz w:val="28"/>
                <w:szCs w:val="28"/>
              </w:rPr>
            </w:pPr>
            <w:r w:rsidRPr="001B22DF">
              <w:rPr>
                <w:color w:val="auto"/>
                <w:sz w:val="28"/>
                <w:szCs w:val="28"/>
              </w:rPr>
              <w:t>12467</w:t>
            </w:r>
          </w:p>
        </w:tc>
      </w:tr>
    </w:tbl>
    <w:p w:rsidR="00862728" w:rsidRPr="001B22DF" w:rsidRDefault="00862728" w:rsidP="00862728">
      <w:pPr>
        <w:ind w:left="5387"/>
        <w:jc w:val="both"/>
        <w:rPr>
          <w:rFonts w:ascii="Times New Roman" w:hAnsi="Times New Roman" w:cs="Times New Roman"/>
          <w:sz w:val="28"/>
          <w:szCs w:val="28"/>
        </w:rPr>
      </w:pPr>
    </w:p>
    <w:tbl>
      <w:tblPr>
        <w:tblW w:w="0" w:type="auto"/>
        <w:tblInd w:w="108" w:type="dxa"/>
        <w:tblLook w:val="04A0"/>
      </w:tblPr>
      <w:tblGrid>
        <w:gridCol w:w="484"/>
        <w:gridCol w:w="5569"/>
        <w:gridCol w:w="1471"/>
        <w:gridCol w:w="2789"/>
      </w:tblGrid>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Стоимость установки спортивного оборудования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2287</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Спортивное оборудование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33807</w:t>
            </w:r>
          </w:p>
        </w:tc>
      </w:tr>
    </w:tbl>
    <w:p w:rsidR="00862728" w:rsidRPr="001B22DF" w:rsidRDefault="00862728" w:rsidP="00862728">
      <w:pPr>
        <w:ind w:left="5387"/>
        <w:jc w:val="both"/>
        <w:rPr>
          <w:rFonts w:ascii="Times New Roman" w:hAnsi="Times New Roman" w:cs="Times New Roman"/>
          <w:sz w:val="28"/>
          <w:szCs w:val="28"/>
        </w:rPr>
      </w:pPr>
    </w:p>
    <w:tbl>
      <w:tblPr>
        <w:tblW w:w="5000" w:type="pct"/>
        <w:tblLook w:val="04A0"/>
      </w:tblPr>
      <w:tblGrid>
        <w:gridCol w:w="840"/>
        <w:gridCol w:w="5448"/>
        <w:gridCol w:w="1811"/>
        <w:gridCol w:w="2322"/>
      </w:tblGrid>
      <w:tr w:rsidR="00862728" w:rsidRPr="001B22DF" w:rsidTr="00AE375F">
        <w:tc>
          <w:tcPr>
            <w:tcW w:w="403" w:type="pct"/>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2614" w:type="pct"/>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869" w:type="pct"/>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1115" w:type="pct"/>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AE375F">
        <w:tc>
          <w:tcPr>
            <w:tcW w:w="403" w:type="pct"/>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2614" w:type="pct"/>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869" w:type="pct"/>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1115" w:type="pct"/>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AE375F">
        <w:tc>
          <w:tcPr>
            <w:tcW w:w="403" w:type="pct"/>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2614" w:type="pct"/>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Стоимость установки гимнастического комплекса </w:t>
            </w:r>
          </w:p>
        </w:tc>
        <w:tc>
          <w:tcPr>
            <w:tcW w:w="869" w:type="pct"/>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1115" w:type="pct"/>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5481</w:t>
            </w:r>
          </w:p>
        </w:tc>
      </w:tr>
      <w:tr w:rsidR="00862728" w:rsidRPr="001B22DF" w:rsidTr="00AE375F">
        <w:tc>
          <w:tcPr>
            <w:tcW w:w="403" w:type="pct"/>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2614" w:type="pct"/>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869" w:type="pct"/>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1115" w:type="pct"/>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AE375F">
        <w:tc>
          <w:tcPr>
            <w:tcW w:w="403" w:type="pct"/>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2614" w:type="pct"/>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Гимнастический комплекс </w:t>
            </w:r>
          </w:p>
        </w:tc>
        <w:tc>
          <w:tcPr>
            <w:tcW w:w="869" w:type="pct"/>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1115" w:type="pct"/>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41273</w:t>
            </w:r>
          </w:p>
        </w:tc>
      </w:tr>
    </w:tbl>
    <w:p w:rsidR="00862728" w:rsidRPr="001B22DF" w:rsidRDefault="00862728" w:rsidP="00862728">
      <w:pPr>
        <w:ind w:left="5387"/>
        <w:jc w:val="both"/>
        <w:rPr>
          <w:rFonts w:ascii="Times New Roman" w:hAnsi="Times New Roman" w:cs="Times New Roman"/>
          <w:sz w:val="28"/>
          <w:szCs w:val="28"/>
        </w:rPr>
      </w:pPr>
    </w:p>
    <w:tbl>
      <w:tblPr>
        <w:tblW w:w="0" w:type="auto"/>
        <w:tblInd w:w="108" w:type="dxa"/>
        <w:tblLook w:val="04A0"/>
      </w:tblPr>
      <w:tblGrid>
        <w:gridCol w:w="484"/>
        <w:gridCol w:w="5878"/>
        <w:gridCol w:w="1471"/>
        <w:gridCol w:w="2480"/>
      </w:tblGrid>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Стоимость установки гимнастического комплекса «петушок+»</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pStyle w:val="Default"/>
              <w:spacing w:line="276" w:lineRule="auto"/>
              <w:jc w:val="center"/>
              <w:rPr>
                <w:color w:val="auto"/>
                <w:sz w:val="28"/>
                <w:szCs w:val="28"/>
              </w:rPr>
            </w:pPr>
            <w:r w:rsidRPr="001B22DF">
              <w:rPr>
                <w:color w:val="auto"/>
                <w:sz w:val="28"/>
                <w:szCs w:val="28"/>
              </w:rPr>
              <w:t xml:space="preserve">2484 </w:t>
            </w:r>
          </w:p>
          <w:p w:rsidR="00862728" w:rsidRPr="001B22DF" w:rsidRDefault="00862728">
            <w:pPr>
              <w:pStyle w:val="Default"/>
              <w:spacing w:line="276" w:lineRule="auto"/>
              <w:jc w:val="center"/>
              <w:rPr>
                <w:color w:val="auto"/>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Гимнастический «петушок +»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17606</w:t>
            </w:r>
          </w:p>
        </w:tc>
      </w:tr>
    </w:tbl>
    <w:p w:rsidR="00862728" w:rsidRPr="001B22DF" w:rsidRDefault="00862728" w:rsidP="00862728">
      <w:pPr>
        <w:ind w:left="5387"/>
        <w:jc w:val="both"/>
        <w:rPr>
          <w:rFonts w:ascii="Times New Roman" w:hAnsi="Times New Roman" w:cs="Times New Roman"/>
          <w:sz w:val="28"/>
          <w:szCs w:val="28"/>
        </w:rPr>
      </w:pPr>
    </w:p>
    <w:tbl>
      <w:tblPr>
        <w:tblW w:w="0" w:type="auto"/>
        <w:tblInd w:w="108" w:type="dxa"/>
        <w:tblLook w:val="04A0"/>
      </w:tblPr>
      <w:tblGrid>
        <w:gridCol w:w="484"/>
        <w:gridCol w:w="4773"/>
        <w:gridCol w:w="1471"/>
        <w:gridCol w:w="2984"/>
      </w:tblGrid>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AE375F">
        <w:trPr>
          <w:trHeight w:val="356"/>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Стоимость установки домика-беседки</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4125</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Домик-беседка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43781</w:t>
            </w:r>
          </w:p>
        </w:tc>
      </w:tr>
    </w:tbl>
    <w:p w:rsidR="00862728" w:rsidRPr="001B22DF" w:rsidRDefault="00862728" w:rsidP="00862728">
      <w:pPr>
        <w:jc w:val="both"/>
        <w:rPr>
          <w:rFonts w:ascii="Times New Roman" w:hAnsi="Times New Roman" w:cs="Times New Roman"/>
          <w:sz w:val="28"/>
          <w:szCs w:val="28"/>
        </w:rPr>
      </w:pPr>
    </w:p>
    <w:tbl>
      <w:tblPr>
        <w:tblW w:w="0" w:type="auto"/>
        <w:tblLook w:val="04A0"/>
      </w:tblPr>
      <w:tblGrid>
        <w:gridCol w:w="484"/>
        <w:gridCol w:w="4773"/>
        <w:gridCol w:w="1471"/>
        <w:gridCol w:w="2984"/>
      </w:tblGrid>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2F17B9">
        <w:trPr>
          <w:trHeight w:val="356"/>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Стоимость установки домика-беседки</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3342</w:t>
            </w:r>
          </w:p>
        </w:tc>
      </w:tr>
      <w:tr w:rsidR="00862728" w:rsidRPr="001B22DF" w:rsidTr="002F17B9">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2F17B9">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Домик-беседка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24765</w:t>
            </w:r>
          </w:p>
        </w:tc>
      </w:tr>
    </w:tbl>
    <w:p w:rsidR="00862728" w:rsidRPr="001B22DF" w:rsidRDefault="00862728" w:rsidP="00862728">
      <w:pPr>
        <w:ind w:left="5387"/>
        <w:jc w:val="both"/>
        <w:rPr>
          <w:rFonts w:ascii="Times New Roman" w:hAnsi="Times New Roman" w:cs="Times New Roman"/>
          <w:sz w:val="28"/>
          <w:szCs w:val="28"/>
        </w:rPr>
      </w:pPr>
    </w:p>
    <w:tbl>
      <w:tblPr>
        <w:tblW w:w="9431" w:type="dxa"/>
        <w:tblInd w:w="108" w:type="dxa"/>
        <w:tblLook w:val="04A0"/>
      </w:tblPr>
      <w:tblGrid>
        <w:gridCol w:w="526"/>
        <w:gridCol w:w="4062"/>
        <w:gridCol w:w="1599"/>
        <w:gridCol w:w="3244"/>
      </w:tblGrid>
      <w:tr w:rsidR="00862728" w:rsidRPr="001B22DF" w:rsidTr="007169BF">
        <w:trPr>
          <w:trHeight w:val="1164"/>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7169BF">
        <w:trPr>
          <w:trHeight w:val="583"/>
        </w:trPr>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7169BF">
        <w:trPr>
          <w:trHeight w:val="366"/>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Стоимость установки домика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2975</w:t>
            </w:r>
          </w:p>
        </w:tc>
      </w:tr>
      <w:tr w:rsidR="00862728" w:rsidRPr="001B22DF" w:rsidTr="007169BF">
        <w:trPr>
          <w:trHeight w:val="558"/>
        </w:trPr>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7169BF">
        <w:trPr>
          <w:trHeight w:val="583"/>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Домик</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59211</w:t>
            </w:r>
          </w:p>
        </w:tc>
      </w:tr>
    </w:tbl>
    <w:p w:rsidR="00862728" w:rsidRPr="001B22DF" w:rsidRDefault="00862728" w:rsidP="00862728">
      <w:pPr>
        <w:ind w:left="5387"/>
        <w:jc w:val="both"/>
        <w:rPr>
          <w:rFonts w:ascii="Times New Roman" w:hAnsi="Times New Roman" w:cs="Times New Roman"/>
          <w:sz w:val="28"/>
          <w:szCs w:val="28"/>
        </w:rPr>
      </w:pPr>
    </w:p>
    <w:tbl>
      <w:tblPr>
        <w:tblW w:w="9533" w:type="dxa"/>
        <w:tblInd w:w="108" w:type="dxa"/>
        <w:tblLook w:val="04A0"/>
      </w:tblPr>
      <w:tblGrid>
        <w:gridCol w:w="484"/>
        <w:gridCol w:w="5160"/>
        <w:gridCol w:w="1471"/>
        <w:gridCol w:w="2418"/>
      </w:tblGrid>
      <w:tr w:rsidR="00862728" w:rsidRPr="001B22DF" w:rsidTr="007169BF">
        <w:trPr>
          <w:trHeight w:val="1126"/>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7169BF">
        <w:trPr>
          <w:trHeight w:val="563"/>
        </w:trPr>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7169BF">
        <w:trPr>
          <w:trHeight w:val="354"/>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Стоимость установки уличного тренажера «жим руками»</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2858</w:t>
            </w:r>
          </w:p>
        </w:tc>
      </w:tr>
      <w:tr w:rsidR="00862728" w:rsidRPr="001B22DF" w:rsidTr="007169BF">
        <w:trPr>
          <w:trHeight w:val="540"/>
        </w:trPr>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7169BF">
        <w:trPr>
          <w:trHeight w:val="563"/>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Уличный тренажер «жим руками»</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18150</w:t>
            </w:r>
          </w:p>
        </w:tc>
      </w:tr>
    </w:tbl>
    <w:p w:rsidR="00862728" w:rsidRPr="001B22DF" w:rsidRDefault="00862728" w:rsidP="00862728">
      <w:pPr>
        <w:ind w:left="5387"/>
        <w:jc w:val="both"/>
        <w:rPr>
          <w:rFonts w:ascii="Times New Roman" w:hAnsi="Times New Roman" w:cs="Times New Roman"/>
          <w:sz w:val="28"/>
          <w:szCs w:val="28"/>
        </w:rPr>
      </w:pPr>
    </w:p>
    <w:tbl>
      <w:tblPr>
        <w:tblW w:w="9462" w:type="dxa"/>
        <w:tblInd w:w="108" w:type="dxa"/>
        <w:tblLook w:val="04A0"/>
      </w:tblPr>
      <w:tblGrid>
        <w:gridCol w:w="484"/>
        <w:gridCol w:w="5105"/>
        <w:gridCol w:w="1471"/>
        <w:gridCol w:w="2402"/>
      </w:tblGrid>
      <w:tr w:rsidR="00862728" w:rsidRPr="001B22DF" w:rsidTr="007169BF">
        <w:trPr>
          <w:trHeight w:val="1089"/>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7169BF">
        <w:trPr>
          <w:trHeight w:val="545"/>
        </w:trPr>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7169BF">
        <w:trPr>
          <w:trHeight w:val="342"/>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Стоимость установки уличного тренажера «жим руками»</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2513</w:t>
            </w:r>
          </w:p>
        </w:tc>
      </w:tr>
      <w:tr w:rsidR="00862728" w:rsidRPr="001B22DF" w:rsidTr="007169BF">
        <w:trPr>
          <w:trHeight w:val="522"/>
        </w:trPr>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7169BF">
        <w:trPr>
          <w:trHeight w:val="545"/>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Уличный тренажер «жим руками»</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18920</w:t>
            </w:r>
          </w:p>
        </w:tc>
      </w:tr>
    </w:tbl>
    <w:p w:rsidR="00862728" w:rsidRPr="001B22DF" w:rsidRDefault="00862728" w:rsidP="00862728">
      <w:pPr>
        <w:rPr>
          <w:rFonts w:ascii="Times New Roman" w:hAnsi="Times New Roman" w:cs="Times New Roman"/>
          <w:sz w:val="28"/>
          <w:szCs w:val="28"/>
        </w:rPr>
      </w:pPr>
    </w:p>
    <w:tbl>
      <w:tblPr>
        <w:tblW w:w="0" w:type="auto"/>
        <w:tblInd w:w="108" w:type="dxa"/>
        <w:tblLook w:val="04A0"/>
      </w:tblPr>
      <w:tblGrid>
        <w:gridCol w:w="484"/>
        <w:gridCol w:w="5868"/>
        <w:gridCol w:w="1471"/>
        <w:gridCol w:w="2490"/>
      </w:tblGrid>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 xml:space="preserve">Стоимость с НДС, </w:t>
            </w:r>
            <w:r w:rsidRPr="001B22DF">
              <w:rPr>
                <w:rFonts w:ascii="Times New Roman" w:hAnsi="Times New Roman" w:cs="Times New Roman"/>
                <w:sz w:val="28"/>
                <w:szCs w:val="28"/>
              </w:rPr>
              <w:lastRenderedPageBreak/>
              <w:t>руб.</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AE375F">
        <w:trPr>
          <w:trHeight w:val="356"/>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Стоимость установки уличного тренажера «скамья для пресса»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1685</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Уличный тренажер «скамья для пресса»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16301</w:t>
            </w:r>
          </w:p>
        </w:tc>
      </w:tr>
    </w:tbl>
    <w:p w:rsidR="00862728" w:rsidRPr="001B22DF" w:rsidRDefault="00862728" w:rsidP="00862728">
      <w:pPr>
        <w:rPr>
          <w:rFonts w:ascii="Times New Roman" w:hAnsi="Times New Roman" w:cs="Times New Roman"/>
          <w:sz w:val="28"/>
          <w:szCs w:val="28"/>
        </w:rPr>
      </w:pPr>
    </w:p>
    <w:tbl>
      <w:tblPr>
        <w:tblW w:w="0" w:type="auto"/>
        <w:tblInd w:w="108" w:type="dxa"/>
        <w:tblLook w:val="04A0"/>
      </w:tblPr>
      <w:tblGrid>
        <w:gridCol w:w="484"/>
        <w:gridCol w:w="5643"/>
        <w:gridCol w:w="1471"/>
        <w:gridCol w:w="2715"/>
      </w:tblGrid>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AE375F">
        <w:trPr>
          <w:trHeight w:val="356"/>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Стоимость установки уличного тренажера турникет</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2638</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Уличный тренажер турникет</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26184</w:t>
            </w:r>
          </w:p>
        </w:tc>
      </w:tr>
    </w:tbl>
    <w:p w:rsidR="00862728" w:rsidRPr="001B22DF" w:rsidRDefault="00862728" w:rsidP="00862728">
      <w:pPr>
        <w:rPr>
          <w:rFonts w:ascii="Times New Roman" w:hAnsi="Times New Roman" w:cs="Times New Roman"/>
          <w:sz w:val="28"/>
          <w:szCs w:val="28"/>
        </w:rPr>
      </w:pPr>
    </w:p>
    <w:tbl>
      <w:tblPr>
        <w:tblW w:w="10103" w:type="dxa"/>
        <w:tblInd w:w="108" w:type="dxa"/>
        <w:tblLook w:val="04A0"/>
      </w:tblPr>
      <w:tblGrid>
        <w:gridCol w:w="494"/>
        <w:gridCol w:w="5058"/>
        <w:gridCol w:w="1503"/>
        <w:gridCol w:w="3048"/>
      </w:tblGrid>
      <w:tr w:rsidR="00862728" w:rsidRPr="001B22DF" w:rsidTr="007169BF">
        <w:trPr>
          <w:trHeight w:val="1140"/>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7169BF">
        <w:trPr>
          <w:trHeight w:val="582"/>
        </w:trPr>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7169BF">
        <w:trPr>
          <w:trHeight w:val="366"/>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Стоимость установки теннисного стола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3041</w:t>
            </w:r>
          </w:p>
        </w:tc>
      </w:tr>
      <w:tr w:rsidR="00862728" w:rsidRPr="001B22DF" w:rsidTr="007169BF">
        <w:trPr>
          <w:trHeight w:val="582"/>
        </w:trPr>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7169BF">
        <w:trPr>
          <w:trHeight w:val="582"/>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Теннисный стол</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17666</w:t>
            </w:r>
          </w:p>
        </w:tc>
      </w:tr>
    </w:tbl>
    <w:p w:rsidR="00862728" w:rsidRPr="001B22DF" w:rsidRDefault="00862728" w:rsidP="00862728">
      <w:pPr>
        <w:rPr>
          <w:rFonts w:ascii="Times New Roman" w:hAnsi="Times New Roman" w:cs="Times New Roman"/>
          <w:sz w:val="28"/>
          <w:szCs w:val="28"/>
        </w:rPr>
      </w:pPr>
    </w:p>
    <w:tbl>
      <w:tblPr>
        <w:tblW w:w="0" w:type="auto"/>
        <w:tblInd w:w="108" w:type="dxa"/>
        <w:tblLook w:val="04A0"/>
      </w:tblPr>
      <w:tblGrid>
        <w:gridCol w:w="484"/>
        <w:gridCol w:w="4763"/>
        <w:gridCol w:w="1471"/>
        <w:gridCol w:w="2984"/>
      </w:tblGrid>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AE375F">
        <w:trPr>
          <w:trHeight w:val="356"/>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Стоимость установки теневого навеса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5737</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Теневой навес</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127630</w:t>
            </w:r>
          </w:p>
        </w:tc>
      </w:tr>
    </w:tbl>
    <w:p w:rsidR="00862728" w:rsidRPr="001B22DF" w:rsidRDefault="00862728" w:rsidP="00862728">
      <w:pPr>
        <w:rPr>
          <w:rFonts w:ascii="Times New Roman" w:hAnsi="Times New Roman" w:cs="Times New Roman"/>
          <w:sz w:val="28"/>
          <w:szCs w:val="28"/>
        </w:rPr>
      </w:pPr>
    </w:p>
    <w:tbl>
      <w:tblPr>
        <w:tblW w:w="0" w:type="auto"/>
        <w:tblInd w:w="108" w:type="dxa"/>
        <w:tblLook w:val="04A0"/>
      </w:tblPr>
      <w:tblGrid>
        <w:gridCol w:w="484"/>
        <w:gridCol w:w="5452"/>
        <w:gridCol w:w="1471"/>
        <w:gridCol w:w="2906"/>
      </w:tblGrid>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AE375F">
        <w:trPr>
          <w:trHeight w:val="356"/>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Стоимость установки песочницы «кораблик»</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4705</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Песочница «кораблик»</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39640</w:t>
            </w:r>
          </w:p>
        </w:tc>
      </w:tr>
    </w:tbl>
    <w:p w:rsidR="00862728" w:rsidRPr="001B22DF" w:rsidRDefault="00862728" w:rsidP="00862728">
      <w:pPr>
        <w:rPr>
          <w:rFonts w:ascii="Times New Roman" w:hAnsi="Times New Roman" w:cs="Times New Roman"/>
          <w:sz w:val="28"/>
          <w:szCs w:val="28"/>
        </w:rPr>
      </w:pPr>
    </w:p>
    <w:tbl>
      <w:tblPr>
        <w:tblW w:w="0" w:type="auto"/>
        <w:tblInd w:w="108" w:type="dxa"/>
        <w:tblLook w:val="04A0"/>
      </w:tblPr>
      <w:tblGrid>
        <w:gridCol w:w="484"/>
        <w:gridCol w:w="5323"/>
        <w:gridCol w:w="1471"/>
        <w:gridCol w:w="2984"/>
      </w:tblGrid>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AE375F">
        <w:trPr>
          <w:trHeight w:val="356"/>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Стоимость установки «скамьи для пресса»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1304</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«Скамья для пресса»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8312</w:t>
            </w:r>
          </w:p>
        </w:tc>
      </w:tr>
    </w:tbl>
    <w:p w:rsidR="00862728" w:rsidRPr="001B22DF" w:rsidRDefault="00862728" w:rsidP="00862728">
      <w:pPr>
        <w:rPr>
          <w:rFonts w:ascii="Times New Roman" w:hAnsi="Times New Roman" w:cs="Times New Roman"/>
          <w:sz w:val="28"/>
          <w:szCs w:val="28"/>
        </w:rPr>
      </w:pPr>
    </w:p>
    <w:tbl>
      <w:tblPr>
        <w:tblW w:w="0" w:type="auto"/>
        <w:tblInd w:w="108" w:type="dxa"/>
        <w:tblLook w:val="04A0"/>
      </w:tblPr>
      <w:tblGrid>
        <w:gridCol w:w="484"/>
        <w:gridCol w:w="5421"/>
        <w:gridCol w:w="1471"/>
        <w:gridCol w:w="2937"/>
      </w:tblGrid>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AE375F">
        <w:trPr>
          <w:trHeight w:val="356"/>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Стоимость установки спортивной площадки</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218837</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Спортивная площадка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1900000</w:t>
            </w:r>
          </w:p>
        </w:tc>
      </w:tr>
    </w:tbl>
    <w:p w:rsidR="00862728" w:rsidRPr="001B22DF" w:rsidRDefault="00862728" w:rsidP="00862728">
      <w:pPr>
        <w:rPr>
          <w:rFonts w:ascii="Times New Roman" w:hAnsi="Times New Roman" w:cs="Times New Roman"/>
          <w:sz w:val="28"/>
          <w:szCs w:val="28"/>
        </w:rPr>
      </w:pPr>
    </w:p>
    <w:tbl>
      <w:tblPr>
        <w:tblW w:w="0" w:type="auto"/>
        <w:tblInd w:w="108" w:type="dxa"/>
        <w:tblLook w:val="04A0"/>
      </w:tblPr>
      <w:tblGrid>
        <w:gridCol w:w="484"/>
        <w:gridCol w:w="5421"/>
        <w:gridCol w:w="1471"/>
        <w:gridCol w:w="2937"/>
      </w:tblGrid>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AE375F">
        <w:trPr>
          <w:trHeight w:val="356"/>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Стоимость установки спортивной площадки</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168005</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Спортивная площадка</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1700000</w:t>
            </w:r>
          </w:p>
        </w:tc>
      </w:tr>
    </w:tbl>
    <w:p w:rsidR="00862728" w:rsidRPr="001B22DF" w:rsidRDefault="00862728" w:rsidP="00862728">
      <w:pPr>
        <w:jc w:val="center"/>
        <w:rPr>
          <w:rFonts w:ascii="Times New Roman" w:hAnsi="Times New Roman" w:cs="Times New Roman"/>
          <w:sz w:val="28"/>
          <w:szCs w:val="28"/>
        </w:rPr>
      </w:pPr>
    </w:p>
    <w:p w:rsidR="00862728" w:rsidRPr="001B22DF" w:rsidRDefault="00862728" w:rsidP="00862728">
      <w:pPr>
        <w:jc w:val="center"/>
        <w:rPr>
          <w:rFonts w:ascii="Times New Roman" w:hAnsi="Times New Roman" w:cs="Times New Roman"/>
          <w:sz w:val="28"/>
          <w:szCs w:val="28"/>
        </w:rPr>
      </w:pPr>
      <w:r w:rsidRPr="001B22DF">
        <w:rPr>
          <w:rFonts w:ascii="Times New Roman" w:hAnsi="Times New Roman" w:cs="Times New Roman"/>
          <w:sz w:val="28"/>
          <w:szCs w:val="28"/>
        </w:rPr>
        <w:t>Единичные расценки на озеленение</w:t>
      </w:r>
    </w:p>
    <w:tbl>
      <w:tblPr>
        <w:tblW w:w="0" w:type="auto"/>
        <w:tblInd w:w="108" w:type="dxa"/>
        <w:tblLook w:val="04A0"/>
      </w:tblPr>
      <w:tblGrid>
        <w:gridCol w:w="484"/>
        <w:gridCol w:w="5878"/>
        <w:gridCol w:w="1471"/>
        <w:gridCol w:w="2480"/>
      </w:tblGrid>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посадки деревьев</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1634</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bCs/>
                <w:sz w:val="28"/>
                <w:szCs w:val="28"/>
              </w:rPr>
              <w:t>Посадочный материал</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Каштан конский высотой 50-80 см</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1020</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Клен остролистный 100-150 см</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765</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4</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Липа мелкозернистая 100-150 см</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1020</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5</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Рябина обыкновенная 100-150 см</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918</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6</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Сосна обыкновенная высота до 1 м</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1020</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7</w:t>
            </w:r>
          </w:p>
          <w:p w:rsidR="00862728" w:rsidRPr="001B22DF" w:rsidRDefault="00862728">
            <w:pPr>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Ель (смесь видов семейного происхождения) высотой 0,5-1,0 м</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714</w:t>
            </w:r>
          </w:p>
        </w:tc>
      </w:tr>
    </w:tbl>
    <w:p w:rsidR="00862728" w:rsidRPr="001B22DF" w:rsidRDefault="00862728" w:rsidP="00862728">
      <w:pPr>
        <w:rPr>
          <w:rFonts w:ascii="Times New Roman" w:hAnsi="Times New Roman" w:cs="Times New Roman"/>
          <w:sz w:val="28"/>
          <w:szCs w:val="28"/>
        </w:rPr>
      </w:pPr>
    </w:p>
    <w:tbl>
      <w:tblPr>
        <w:tblW w:w="0" w:type="auto"/>
        <w:tblInd w:w="108" w:type="dxa"/>
        <w:tblLook w:val="04A0"/>
      </w:tblPr>
      <w:tblGrid>
        <w:gridCol w:w="484"/>
        <w:gridCol w:w="5689"/>
        <w:gridCol w:w="1471"/>
        <w:gridCol w:w="2669"/>
      </w:tblGrid>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посадки деревьев</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198</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bCs/>
                <w:sz w:val="28"/>
                <w:szCs w:val="28"/>
              </w:rPr>
              <w:t>Посадочный материал</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Сирень обыкновенная высотой 0,6-0,8 м</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306</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Чубушник (жасмин) высотой 0,4-0,6 м</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357</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4</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Кизильник блестящий высотой 1 м</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235</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5</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Снежноягодник Доренбоза (розовый) – высотой 0,5 м</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255</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6</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rPr>
                <w:rFonts w:ascii="Times New Roman" w:hAnsi="Times New Roman" w:cs="Times New Roman"/>
                <w:sz w:val="28"/>
                <w:szCs w:val="28"/>
              </w:rPr>
            </w:pPr>
            <w:r w:rsidRPr="001B22DF">
              <w:rPr>
                <w:rFonts w:ascii="Times New Roman" w:hAnsi="Times New Roman" w:cs="Times New Roman"/>
                <w:sz w:val="28"/>
                <w:szCs w:val="28"/>
              </w:rPr>
              <w:t>Снежноягодник (белый) – высотой 0,5 м</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204</w:t>
            </w:r>
          </w:p>
        </w:tc>
      </w:tr>
    </w:tbl>
    <w:p w:rsidR="00862728" w:rsidRPr="001B22DF" w:rsidRDefault="00862728" w:rsidP="00862728">
      <w:pPr>
        <w:rPr>
          <w:rFonts w:ascii="Times New Roman" w:hAnsi="Times New Roman" w:cs="Times New Roman"/>
          <w:sz w:val="28"/>
          <w:szCs w:val="28"/>
        </w:rPr>
      </w:pPr>
    </w:p>
    <w:tbl>
      <w:tblPr>
        <w:tblW w:w="10180" w:type="dxa"/>
        <w:tblInd w:w="108" w:type="dxa"/>
        <w:tblLook w:val="04A0"/>
      </w:tblPr>
      <w:tblGrid>
        <w:gridCol w:w="558"/>
        <w:gridCol w:w="4488"/>
        <w:gridCol w:w="1695"/>
        <w:gridCol w:w="3439"/>
      </w:tblGrid>
      <w:tr w:rsidR="00862728" w:rsidRPr="001B22DF" w:rsidTr="00BF18A9">
        <w:trPr>
          <w:trHeight w:val="1226"/>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BF18A9">
        <w:trPr>
          <w:trHeight w:val="614"/>
        </w:trPr>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 xml:space="preserve">Стоимость устройство газонов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229</w:t>
            </w:r>
          </w:p>
        </w:tc>
      </w:tr>
    </w:tbl>
    <w:p w:rsidR="00862728" w:rsidRPr="001B22DF" w:rsidRDefault="00862728" w:rsidP="00862728">
      <w:pPr>
        <w:jc w:val="center"/>
        <w:rPr>
          <w:rFonts w:ascii="Times New Roman" w:hAnsi="Times New Roman" w:cs="Times New Roman"/>
          <w:sz w:val="28"/>
          <w:szCs w:val="28"/>
        </w:rPr>
      </w:pPr>
    </w:p>
    <w:tbl>
      <w:tblPr>
        <w:tblW w:w="10191" w:type="dxa"/>
        <w:tblInd w:w="108" w:type="dxa"/>
        <w:tblLook w:val="04A0"/>
      </w:tblPr>
      <w:tblGrid>
        <w:gridCol w:w="539"/>
        <w:gridCol w:w="4691"/>
        <w:gridCol w:w="1638"/>
        <w:gridCol w:w="3323"/>
      </w:tblGrid>
      <w:tr w:rsidR="00862728" w:rsidRPr="001B22DF" w:rsidTr="00BF18A9">
        <w:trPr>
          <w:trHeight w:val="1235"/>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BF18A9">
        <w:trPr>
          <w:trHeight w:val="618"/>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 xml:space="preserve">Стоимость устройства цветников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726</w:t>
            </w:r>
          </w:p>
        </w:tc>
      </w:tr>
      <w:tr w:rsidR="00862728" w:rsidRPr="001B22DF" w:rsidTr="00BF18A9">
        <w:trPr>
          <w:trHeight w:val="592"/>
        </w:trPr>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bCs/>
                <w:sz w:val="28"/>
                <w:szCs w:val="28"/>
              </w:rPr>
              <w:t>Посадочный материал</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BF18A9">
        <w:trPr>
          <w:trHeight w:val="618"/>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Гвоздика многолетняя гибридная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200</w:t>
            </w:r>
          </w:p>
        </w:tc>
      </w:tr>
      <w:tr w:rsidR="00862728" w:rsidRPr="001B22DF" w:rsidTr="00BF18A9">
        <w:trPr>
          <w:trHeight w:val="592"/>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Ирис бородатый германски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150</w:t>
            </w:r>
          </w:p>
        </w:tc>
      </w:tr>
      <w:tr w:rsidR="00862728" w:rsidRPr="001B22DF" w:rsidTr="00BF18A9">
        <w:trPr>
          <w:trHeight w:val="618"/>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4</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Флокс метельчатый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150</w:t>
            </w:r>
          </w:p>
        </w:tc>
      </w:tr>
      <w:tr w:rsidR="00862728" w:rsidRPr="001B22DF" w:rsidTr="00BF18A9">
        <w:trPr>
          <w:trHeight w:val="592"/>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5</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Бархатцы отклоненные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20х49 шт./м2</w:t>
            </w:r>
          </w:p>
        </w:tc>
      </w:tr>
      <w:tr w:rsidR="00862728" w:rsidRPr="001B22DF" w:rsidTr="00BF18A9">
        <w:trPr>
          <w:trHeight w:val="618"/>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6</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Гацания Нью Дей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30х49 шт./м2</w:t>
            </w:r>
          </w:p>
        </w:tc>
      </w:tr>
      <w:tr w:rsidR="00862728" w:rsidRPr="001B22DF" w:rsidTr="00BF18A9">
        <w:trPr>
          <w:trHeight w:val="618"/>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7</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Сальвия Редди розовая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20х49 шт./м2</w:t>
            </w:r>
          </w:p>
        </w:tc>
      </w:tr>
    </w:tbl>
    <w:p w:rsidR="00862728" w:rsidRPr="001B22DF" w:rsidRDefault="00862728" w:rsidP="00862728">
      <w:pPr>
        <w:rPr>
          <w:rFonts w:ascii="Times New Roman" w:hAnsi="Times New Roman" w:cs="Times New Roman"/>
          <w:sz w:val="28"/>
          <w:szCs w:val="28"/>
        </w:rPr>
      </w:pPr>
    </w:p>
    <w:p w:rsidR="00862728" w:rsidRPr="001B22DF" w:rsidRDefault="00862728" w:rsidP="00862728">
      <w:pPr>
        <w:rPr>
          <w:rFonts w:ascii="Times New Roman" w:hAnsi="Times New Roman" w:cs="Times New Roman"/>
          <w:sz w:val="28"/>
          <w:szCs w:val="28"/>
        </w:rPr>
      </w:pPr>
    </w:p>
    <w:tbl>
      <w:tblPr>
        <w:tblW w:w="0" w:type="auto"/>
        <w:tblInd w:w="108" w:type="dxa"/>
        <w:tblLook w:val="04A0"/>
      </w:tblPr>
      <w:tblGrid>
        <w:gridCol w:w="496"/>
        <w:gridCol w:w="6490"/>
        <w:gridCol w:w="1471"/>
        <w:gridCol w:w="1856"/>
      </w:tblGrid>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 xml:space="preserve">Стоимость с </w:t>
            </w:r>
            <w:r w:rsidRPr="001B22DF">
              <w:rPr>
                <w:rFonts w:ascii="Times New Roman" w:hAnsi="Times New Roman" w:cs="Times New Roman"/>
                <w:sz w:val="28"/>
                <w:szCs w:val="28"/>
              </w:rPr>
              <w:lastRenderedPageBreak/>
              <w:t>НДС, руб.</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 xml:space="preserve">Валка деревьев в городских условиях (липа,сосна,кедр,тополь) диаметром до 300мм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дерево</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2 308</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Валка деревьев в городских условиях (липа,сосна,кедр,тополь) диаметром более 300мм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дерево</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pStyle w:val="Default"/>
              <w:spacing w:line="276" w:lineRule="auto"/>
              <w:jc w:val="center"/>
              <w:rPr>
                <w:color w:val="auto"/>
                <w:sz w:val="28"/>
                <w:szCs w:val="28"/>
              </w:rPr>
            </w:pPr>
            <w:r w:rsidRPr="001B22DF">
              <w:rPr>
                <w:color w:val="auto"/>
                <w:sz w:val="28"/>
                <w:szCs w:val="28"/>
              </w:rPr>
              <w:t xml:space="preserve">6 045 </w:t>
            </w:r>
          </w:p>
          <w:p w:rsidR="00862728" w:rsidRPr="001B22DF" w:rsidRDefault="00862728">
            <w:pPr>
              <w:jc w:val="center"/>
              <w:rPr>
                <w:rFonts w:ascii="Times New Roman" w:hAnsi="Times New Roman" w:cs="Times New Roman"/>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Валка деревьев в городских условиях (ель,пихта,береза,лиственница,ольха) диаметром до 300мм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дерево</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pStyle w:val="Default"/>
              <w:spacing w:line="276" w:lineRule="auto"/>
              <w:jc w:val="center"/>
              <w:rPr>
                <w:color w:val="auto"/>
                <w:sz w:val="28"/>
                <w:szCs w:val="28"/>
              </w:rPr>
            </w:pPr>
            <w:r w:rsidRPr="001B22DF">
              <w:rPr>
                <w:color w:val="auto"/>
                <w:sz w:val="28"/>
                <w:szCs w:val="28"/>
              </w:rPr>
              <w:t xml:space="preserve">2 477 </w:t>
            </w:r>
          </w:p>
          <w:p w:rsidR="00862728" w:rsidRPr="001B22DF" w:rsidRDefault="00862728">
            <w:pPr>
              <w:pStyle w:val="Default"/>
              <w:spacing w:line="276" w:lineRule="auto"/>
              <w:jc w:val="center"/>
              <w:rPr>
                <w:color w:val="auto"/>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4</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Валка деревьев в городских условиях (ель,пихта,береза,лиственница,ольха) диаметром более 300мм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дерево</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pStyle w:val="Default"/>
              <w:spacing w:line="276" w:lineRule="auto"/>
              <w:jc w:val="center"/>
              <w:rPr>
                <w:color w:val="auto"/>
                <w:sz w:val="28"/>
                <w:szCs w:val="28"/>
              </w:rPr>
            </w:pPr>
            <w:r w:rsidRPr="001B22DF">
              <w:rPr>
                <w:color w:val="auto"/>
                <w:sz w:val="28"/>
                <w:szCs w:val="28"/>
              </w:rPr>
              <w:t xml:space="preserve">7 481 </w:t>
            </w:r>
          </w:p>
          <w:p w:rsidR="00862728" w:rsidRPr="001B22DF" w:rsidRDefault="00862728">
            <w:pPr>
              <w:pStyle w:val="Default"/>
              <w:spacing w:line="276" w:lineRule="auto"/>
              <w:jc w:val="center"/>
              <w:rPr>
                <w:color w:val="auto"/>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5</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Валка деревьев в городских условиях (дуб,бук,граб,клен,ясень) диаметром до 300мм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дерево</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pStyle w:val="Default"/>
              <w:spacing w:line="276" w:lineRule="auto"/>
              <w:jc w:val="center"/>
              <w:rPr>
                <w:color w:val="auto"/>
                <w:sz w:val="28"/>
                <w:szCs w:val="28"/>
              </w:rPr>
            </w:pPr>
            <w:r w:rsidRPr="001B22DF">
              <w:rPr>
                <w:color w:val="auto"/>
                <w:sz w:val="28"/>
                <w:szCs w:val="28"/>
              </w:rPr>
              <w:t xml:space="preserve">2 843 </w:t>
            </w:r>
          </w:p>
          <w:p w:rsidR="00862728" w:rsidRPr="001B22DF" w:rsidRDefault="00862728">
            <w:pPr>
              <w:jc w:val="center"/>
              <w:rPr>
                <w:rFonts w:ascii="Times New Roman" w:hAnsi="Times New Roman" w:cs="Times New Roman"/>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6</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Валка деревьев в городских условиях (дуб,бук,граб,клен,ясень) диаметром более 300мм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дерево</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pStyle w:val="Default"/>
              <w:spacing w:line="276" w:lineRule="auto"/>
              <w:jc w:val="center"/>
              <w:rPr>
                <w:color w:val="auto"/>
                <w:sz w:val="28"/>
                <w:szCs w:val="28"/>
              </w:rPr>
            </w:pPr>
            <w:r w:rsidRPr="001B22DF">
              <w:rPr>
                <w:color w:val="auto"/>
                <w:sz w:val="28"/>
                <w:szCs w:val="28"/>
              </w:rPr>
              <w:t xml:space="preserve">8 654 </w:t>
            </w:r>
          </w:p>
          <w:p w:rsidR="00862728" w:rsidRPr="001B22DF" w:rsidRDefault="00862728">
            <w:pPr>
              <w:pStyle w:val="Default"/>
              <w:spacing w:line="276" w:lineRule="auto"/>
              <w:jc w:val="center"/>
              <w:rPr>
                <w:color w:val="auto"/>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7</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Корчевка пней вручную давностью рубки до трех дет: диаметром до 500мм мягких пород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пень</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2 557</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8</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Корчевка пней вручную давностью рубки до трех дет: диаметром до 500мм твердых пород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пень</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2 785</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9</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Корчевка пней вручную давностью рубки до трех дет: диаметром до 700мм мягких пород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пень</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4 132</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Корчевка пней вручную давностью рубки до трех дет: диаметром до 700мм твердых пород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пень</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4 499</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Стоимость обрезки и прореживание крон деревьев при диаметре ствола до 350 мм</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667</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Стоимость обрезки и прореживание крон деревьев при диаметре ствола от 350 мм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872</w:t>
            </w:r>
          </w:p>
        </w:tc>
      </w:tr>
    </w:tbl>
    <w:p w:rsidR="00862728" w:rsidRPr="001B22DF" w:rsidRDefault="00862728" w:rsidP="00862728">
      <w:pPr>
        <w:pStyle w:val="Default"/>
        <w:rPr>
          <w:color w:val="auto"/>
          <w:sz w:val="28"/>
          <w:szCs w:val="28"/>
        </w:rPr>
      </w:pPr>
    </w:p>
    <w:p w:rsidR="002420F7" w:rsidRPr="001B22DF" w:rsidRDefault="002420F7" w:rsidP="00862728">
      <w:pPr>
        <w:pStyle w:val="Default"/>
        <w:jc w:val="center"/>
        <w:rPr>
          <w:color w:val="auto"/>
          <w:sz w:val="28"/>
          <w:szCs w:val="28"/>
        </w:rPr>
      </w:pPr>
    </w:p>
    <w:p w:rsidR="002420F7" w:rsidRPr="001B22DF" w:rsidRDefault="002420F7" w:rsidP="00862728">
      <w:pPr>
        <w:pStyle w:val="Default"/>
        <w:jc w:val="center"/>
        <w:rPr>
          <w:color w:val="auto"/>
          <w:sz w:val="28"/>
          <w:szCs w:val="28"/>
        </w:rPr>
      </w:pPr>
    </w:p>
    <w:p w:rsidR="007169BF" w:rsidRDefault="007169BF" w:rsidP="00862728">
      <w:pPr>
        <w:pStyle w:val="Default"/>
        <w:jc w:val="center"/>
        <w:rPr>
          <w:color w:val="auto"/>
          <w:sz w:val="28"/>
          <w:szCs w:val="28"/>
        </w:rPr>
      </w:pPr>
    </w:p>
    <w:p w:rsidR="00862728" w:rsidRPr="001B22DF" w:rsidRDefault="00862728" w:rsidP="00862728">
      <w:pPr>
        <w:pStyle w:val="Default"/>
        <w:jc w:val="center"/>
        <w:rPr>
          <w:color w:val="auto"/>
          <w:sz w:val="28"/>
          <w:szCs w:val="28"/>
        </w:rPr>
      </w:pPr>
      <w:r w:rsidRPr="001B22DF">
        <w:rPr>
          <w:color w:val="auto"/>
          <w:sz w:val="28"/>
          <w:szCs w:val="28"/>
        </w:rPr>
        <w:lastRenderedPageBreak/>
        <w:t>Единичные расценки на ремонт ливневой канализации</w:t>
      </w:r>
    </w:p>
    <w:p w:rsidR="00862728" w:rsidRPr="001B22DF" w:rsidRDefault="00862728" w:rsidP="00862728">
      <w:pPr>
        <w:pStyle w:val="Default"/>
        <w:jc w:val="center"/>
        <w:rPr>
          <w:color w:val="auto"/>
          <w:sz w:val="28"/>
          <w:szCs w:val="28"/>
        </w:rPr>
      </w:pPr>
    </w:p>
    <w:tbl>
      <w:tblPr>
        <w:tblW w:w="10184" w:type="dxa"/>
        <w:tblInd w:w="108" w:type="dxa"/>
        <w:tblLook w:val="04A0"/>
      </w:tblPr>
      <w:tblGrid>
        <w:gridCol w:w="550"/>
        <w:gridCol w:w="4567"/>
        <w:gridCol w:w="1673"/>
        <w:gridCol w:w="3394"/>
      </w:tblGrid>
      <w:tr w:rsidR="00862728" w:rsidRPr="001B22DF" w:rsidTr="00BF18A9">
        <w:trPr>
          <w:trHeight w:val="1254"/>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BF18A9">
        <w:trPr>
          <w:trHeight w:val="627"/>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 xml:space="preserve">Прокладка труб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 м.п.</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1 924,3</w:t>
            </w:r>
          </w:p>
        </w:tc>
      </w:tr>
      <w:tr w:rsidR="00862728" w:rsidRPr="001B22DF" w:rsidTr="00BF18A9">
        <w:trPr>
          <w:trHeight w:val="394"/>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Устройство ж/б колодца д. 0,7м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 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14 704,8</w:t>
            </w:r>
          </w:p>
        </w:tc>
      </w:tr>
      <w:tr w:rsidR="00862728" w:rsidRPr="001B22DF" w:rsidTr="00BF18A9">
        <w:trPr>
          <w:trHeight w:val="627"/>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Благоустройство территории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 м2</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1 467,7</w:t>
            </w:r>
          </w:p>
        </w:tc>
      </w:tr>
    </w:tbl>
    <w:p w:rsidR="00862728" w:rsidRPr="001B22DF" w:rsidRDefault="00862728" w:rsidP="00862728">
      <w:pPr>
        <w:pStyle w:val="Default"/>
        <w:jc w:val="center"/>
        <w:rPr>
          <w:color w:val="auto"/>
          <w:sz w:val="28"/>
          <w:szCs w:val="28"/>
        </w:rPr>
      </w:pPr>
    </w:p>
    <w:p w:rsidR="00862728" w:rsidRPr="001B22DF" w:rsidRDefault="00862728" w:rsidP="00862728">
      <w:pPr>
        <w:pStyle w:val="Default"/>
        <w:jc w:val="center"/>
        <w:rPr>
          <w:color w:val="auto"/>
          <w:sz w:val="28"/>
          <w:szCs w:val="28"/>
        </w:rPr>
      </w:pPr>
      <w:r w:rsidRPr="001B22DF">
        <w:rPr>
          <w:color w:val="auto"/>
          <w:sz w:val="28"/>
          <w:szCs w:val="28"/>
        </w:rPr>
        <w:t>Единичные расценки на устройство контейнерных площадок</w:t>
      </w:r>
    </w:p>
    <w:p w:rsidR="00862728" w:rsidRPr="001B22DF" w:rsidRDefault="00862728" w:rsidP="00862728">
      <w:pPr>
        <w:pStyle w:val="Default"/>
        <w:jc w:val="center"/>
        <w:rPr>
          <w:color w:val="auto"/>
          <w:sz w:val="28"/>
          <w:szCs w:val="28"/>
        </w:rPr>
      </w:pPr>
    </w:p>
    <w:tbl>
      <w:tblPr>
        <w:tblW w:w="0" w:type="auto"/>
        <w:tblInd w:w="108" w:type="dxa"/>
        <w:tblLook w:val="04A0"/>
      </w:tblPr>
      <w:tblGrid>
        <w:gridCol w:w="484"/>
        <w:gridCol w:w="5890"/>
        <w:gridCol w:w="1471"/>
        <w:gridCol w:w="2468"/>
      </w:tblGrid>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AE375F">
        <w:trPr>
          <w:trHeight w:val="356"/>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Стоимость устройства контейнерной площадки (на 1 контейнер)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25611</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Евроконтейнер оцинкованный для ТБО 1,1 м3 (1100 л)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17000</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Контейнер для мусора 0,75 куб. м толщ. металла 2,0мм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5800</w:t>
            </w:r>
          </w:p>
        </w:tc>
      </w:tr>
    </w:tbl>
    <w:p w:rsidR="00862728" w:rsidRPr="001B22DF" w:rsidRDefault="00862728" w:rsidP="00862728">
      <w:pPr>
        <w:rPr>
          <w:rFonts w:ascii="Times New Roman" w:hAnsi="Times New Roman" w:cs="Times New Roman"/>
          <w:sz w:val="28"/>
          <w:szCs w:val="28"/>
        </w:rPr>
      </w:pPr>
    </w:p>
    <w:tbl>
      <w:tblPr>
        <w:tblW w:w="0" w:type="auto"/>
        <w:tblInd w:w="108" w:type="dxa"/>
        <w:tblLook w:val="04A0"/>
      </w:tblPr>
      <w:tblGrid>
        <w:gridCol w:w="484"/>
        <w:gridCol w:w="5906"/>
        <w:gridCol w:w="1471"/>
        <w:gridCol w:w="2452"/>
      </w:tblGrid>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AE375F">
        <w:trPr>
          <w:trHeight w:val="356"/>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Стоимость устройства контейнерной площадки (на 2 контейнера)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pStyle w:val="Default"/>
              <w:spacing w:line="276" w:lineRule="auto"/>
              <w:jc w:val="center"/>
              <w:rPr>
                <w:color w:val="auto"/>
                <w:sz w:val="28"/>
                <w:szCs w:val="28"/>
              </w:rPr>
            </w:pPr>
            <w:r w:rsidRPr="001B22DF">
              <w:rPr>
                <w:color w:val="auto"/>
                <w:sz w:val="28"/>
                <w:szCs w:val="28"/>
              </w:rPr>
              <w:t xml:space="preserve">38588 </w:t>
            </w:r>
          </w:p>
          <w:p w:rsidR="00862728" w:rsidRPr="001B22DF" w:rsidRDefault="00862728">
            <w:pPr>
              <w:pStyle w:val="Default"/>
              <w:spacing w:line="276" w:lineRule="auto"/>
              <w:jc w:val="center"/>
              <w:rPr>
                <w:color w:val="auto"/>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Евроконтейнер оцинкованный для ТБО 1,1 м3 (1100 л)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17000х2</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Контейнер для мусора 0,75 куб. м толщ. металла 2,0мм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5800х2</w:t>
            </w:r>
          </w:p>
        </w:tc>
      </w:tr>
    </w:tbl>
    <w:p w:rsidR="00862728" w:rsidRPr="001B22DF" w:rsidRDefault="00862728" w:rsidP="00862728">
      <w:pPr>
        <w:rPr>
          <w:rFonts w:ascii="Times New Roman" w:hAnsi="Times New Roman" w:cs="Times New Roman"/>
          <w:sz w:val="28"/>
          <w:szCs w:val="28"/>
        </w:rPr>
      </w:pPr>
    </w:p>
    <w:tbl>
      <w:tblPr>
        <w:tblW w:w="0" w:type="auto"/>
        <w:tblInd w:w="108" w:type="dxa"/>
        <w:tblLook w:val="04A0"/>
      </w:tblPr>
      <w:tblGrid>
        <w:gridCol w:w="484"/>
        <w:gridCol w:w="5906"/>
        <w:gridCol w:w="1471"/>
        <w:gridCol w:w="2452"/>
      </w:tblGrid>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AE375F">
        <w:trPr>
          <w:trHeight w:val="356"/>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Стоимость устройства контейнерной площадки (на 3 контейнера)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pStyle w:val="Default"/>
              <w:spacing w:line="276" w:lineRule="auto"/>
              <w:jc w:val="center"/>
              <w:rPr>
                <w:color w:val="auto"/>
                <w:sz w:val="28"/>
                <w:szCs w:val="28"/>
              </w:rPr>
            </w:pPr>
            <w:r w:rsidRPr="001B22DF">
              <w:rPr>
                <w:color w:val="auto"/>
                <w:sz w:val="28"/>
                <w:szCs w:val="28"/>
              </w:rPr>
              <w:t xml:space="preserve">55288 </w:t>
            </w:r>
          </w:p>
          <w:p w:rsidR="00862728" w:rsidRPr="001B22DF" w:rsidRDefault="00862728">
            <w:pPr>
              <w:pStyle w:val="Default"/>
              <w:spacing w:line="276" w:lineRule="auto"/>
              <w:jc w:val="center"/>
              <w:rPr>
                <w:color w:val="auto"/>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Евроконтейнер оцинкованный для ТБО 1,1 м3 (1100 л)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17000х3</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Контейнер для мусора 0,75 куб. м толщ. металла 2,0мм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5800х3</w:t>
            </w:r>
          </w:p>
        </w:tc>
      </w:tr>
    </w:tbl>
    <w:p w:rsidR="00862728" w:rsidRPr="001B22DF" w:rsidRDefault="00862728" w:rsidP="00862728">
      <w:pPr>
        <w:rPr>
          <w:rFonts w:ascii="Times New Roman" w:hAnsi="Times New Roman" w:cs="Times New Roman"/>
          <w:sz w:val="28"/>
          <w:szCs w:val="28"/>
        </w:rPr>
      </w:pPr>
    </w:p>
    <w:tbl>
      <w:tblPr>
        <w:tblW w:w="0" w:type="auto"/>
        <w:tblInd w:w="108" w:type="dxa"/>
        <w:tblLook w:val="04A0"/>
      </w:tblPr>
      <w:tblGrid>
        <w:gridCol w:w="484"/>
        <w:gridCol w:w="5906"/>
        <w:gridCol w:w="1471"/>
        <w:gridCol w:w="2452"/>
      </w:tblGrid>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Вид работы</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Ед.</w:t>
            </w: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измерения</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Стоимость с НДС, руб.</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b/>
                <w:sz w:val="28"/>
                <w:szCs w:val="28"/>
              </w:rPr>
            </w:pPr>
            <w:r w:rsidRPr="001B22DF">
              <w:rPr>
                <w:rFonts w:ascii="Times New Roman" w:hAnsi="Times New Roman" w:cs="Times New Roman"/>
                <w:b/>
                <w:sz w:val="28"/>
                <w:szCs w:val="28"/>
              </w:rPr>
              <w:t>Работа</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b/>
                <w:sz w:val="28"/>
                <w:szCs w:val="28"/>
              </w:rPr>
            </w:pPr>
          </w:p>
        </w:tc>
      </w:tr>
      <w:tr w:rsidR="00862728" w:rsidRPr="001B22DF" w:rsidTr="00AE375F">
        <w:trPr>
          <w:trHeight w:val="356"/>
        </w:trPr>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Стоимость устройства контейнерной площадки (на 4 контейнера)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pStyle w:val="Default"/>
              <w:spacing w:line="276" w:lineRule="auto"/>
              <w:jc w:val="center"/>
              <w:rPr>
                <w:color w:val="auto"/>
                <w:sz w:val="28"/>
                <w:szCs w:val="28"/>
              </w:rPr>
            </w:pPr>
            <w:r w:rsidRPr="001B22DF">
              <w:rPr>
                <w:color w:val="auto"/>
                <w:sz w:val="28"/>
                <w:szCs w:val="28"/>
              </w:rPr>
              <w:t xml:space="preserve">70127 </w:t>
            </w:r>
          </w:p>
          <w:p w:rsidR="00862728" w:rsidRPr="001B22DF" w:rsidRDefault="00862728">
            <w:pPr>
              <w:pStyle w:val="Default"/>
              <w:spacing w:line="276" w:lineRule="auto"/>
              <w:jc w:val="center"/>
              <w:rPr>
                <w:color w:val="auto"/>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b/>
                <w:sz w:val="28"/>
                <w:szCs w:val="28"/>
              </w:rPr>
              <w:t>Оборудование</w:t>
            </w:r>
          </w:p>
        </w:tc>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snapToGrid w:val="0"/>
              <w:jc w:val="center"/>
              <w:rPr>
                <w:rFonts w:ascii="Times New Roman" w:hAnsi="Times New Roman" w:cs="Times New Roman"/>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Евроконтейнер оцинкованный для ТБО 1,1 м3 (1100 л)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17000х4</w:t>
            </w: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snapToGrid w:val="0"/>
              <w:jc w:val="center"/>
              <w:rPr>
                <w:rFonts w:ascii="Times New Roman" w:hAnsi="Times New Roman" w:cs="Times New Roman"/>
                <w:sz w:val="28"/>
                <w:szCs w:val="28"/>
              </w:rPr>
            </w:pPr>
          </w:p>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Контейнер для мусора 0,75 куб. м толщ. металла 2,0мм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jc w:val="center"/>
              <w:rPr>
                <w:rFonts w:ascii="Times New Roman" w:hAnsi="Times New Roman" w:cs="Times New Roman"/>
                <w:sz w:val="28"/>
                <w:szCs w:val="28"/>
              </w:rPr>
            </w:pPr>
            <w:r w:rsidRPr="001B22DF">
              <w:rPr>
                <w:rFonts w:ascii="Times New Roman" w:hAnsi="Times New Roman" w:cs="Times New Roman"/>
                <w:sz w:val="28"/>
                <w:szCs w:val="28"/>
              </w:rPr>
              <w:t>шт</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5800х4</w:t>
            </w:r>
          </w:p>
        </w:tc>
      </w:tr>
    </w:tbl>
    <w:p w:rsidR="00862728" w:rsidRPr="001B22DF" w:rsidRDefault="00862728" w:rsidP="00862728">
      <w:pPr>
        <w:rPr>
          <w:rFonts w:ascii="Times New Roman" w:hAnsi="Times New Roman" w:cs="Times New Roman"/>
          <w:sz w:val="28"/>
          <w:szCs w:val="28"/>
        </w:rPr>
      </w:pPr>
    </w:p>
    <w:p w:rsidR="00862728" w:rsidRPr="001B22DF" w:rsidRDefault="00862728" w:rsidP="00862728">
      <w:pPr>
        <w:pStyle w:val="Default"/>
        <w:jc w:val="center"/>
        <w:rPr>
          <w:color w:val="auto"/>
          <w:sz w:val="28"/>
          <w:szCs w:val="28"/>
        </w:rPr>
      </w:pPr>
      <w:r w:rsidRPr="001B22DF">
        <w:rPr>
          <w:color w:val="auto"/>
          <w:sz w:val="28"/>
          <w:szCs w:val="28"/>
        </w:rPr>
        <w:t>Единичные расценки на оборудование автомобильных парковок</w:t>
      </w:r>
    </w:p>
    <w:p w:rsidR="00862728" w:rsidRPr="001B22DF" w:rsidRDefault="00862728" w:rsidP="00862728">
      <w:pPr>
        <w:pStyle w:val="Default"/>
        <w:jc w:val="center"/>
        <w:rPr>
          <w:color w:val="auto"/>
          <w:sz w:val="28"/>
          <w:szCs w:val="28"/>
        </w:rPr>
      </w:pPr>
    </w:p>
    <w:tbl>
      <w:tblPr>
        <w:tblW w:w="0" w:type="auto"/>
        <w:tblInd w:w="108" w:type="dxa"/>
        <w:tblLook w:val="04A0"/>
      </w:tblPr>
      <w:tblGrid>
        <w:gridCol w:w="648"/>
        <w:gridCol w:w="4370"/>
        <w:gridCol w:w="1003"/>
        <w:gridCol w:w="2523"/>
        <w:gridCol w:w="1769"/>
      </w:tblGrid>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pStyle w:val="Default"/>
              <w:spacing w:line="276" w:lineRule="auto"/>
              <w:jc w:val="center"/>
              <w:rPr>
                <w:color w:val="auto"/>
                <w:sz w:val="28"/>
                <w:szCs w:val="28"/>
              </w:rPr>
            </w:pPr>
            <w:r w:rsidRPr="001B22DF">
              <w:rPr>
                <w:color w:val="auto"/>
                <w:sz w:val="28"/>
                <w:szCs w:val="28"/>
              </w:rPr>
              <w:t xml:space="preserve">№ п/п </w:t>
            </w:r>
          </w:p>
          <w:p w:rsidR="00862728" w:rsidRPr="001B22DF" w:rsidRDefault="00862728">
            <w:pPr>
              <w:pStyle w:val="Default"/>
              <w:spacing w:line="276" w:lineRule="auto"/>
              <w:jc w:val="center"/>
              <w:rPr>
                <w:color w:val="auto"/>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lastRenderedPageBreak/>
              <w:t>Наименование работ</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Ед.</w:t>
            </w:r>
          </w:p>
          <w:p w:rsidR="00862728" w:rsidRPr="001B22DF" w:rsidRDefault="00862728">
            <w:pPr>
              <w:pStyle w:val="Default"/>
              <w:spacing w:line="276" w:lineRule="auto"/>
              <w:jc w:val="center"/>
              <w:rPr>
                <w:color w:val="auto"/>
                <w:sz w:val="28"/>
                <w:szCs w:val="28"/>
              </w:rPr>
            </w:pPr>
            <w:r w:rsidRPr="001B22DF">
              <w:rPr>
                <w:color w:val="auto"/>
                <w:sz w:val="28"/>
                <w:szCs w:val="28"/>
              </w:rPr>
              <w:t>измер.</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Кол-во</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Стоимость с НДС в руб. </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lastRenderedPageBreak/>
              <w:t>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Поднятие кирпичных горловин колодцев (без стоимости люка)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 люк</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1 455,0</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Снятие деформированных а/бетонных покрытий фрезой толщ.5см (с погрузкой и перевозкой на расстоянии до 10 км)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м2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37,00</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Разборка а/бетонного покрытия (с погрузкой экскаватором и перевозкой на расстоянии до 15км) </w:t>
            </w:r>
          </w:p>
        </w:tc>
        <w:tc>
          <w:tcPr>
            <w:tcW w:w="0" w:type="auto"/>
            <w:tcBorders>
              <w:top w:val="single" w:sz="4" w:space="0" w:color="000000"/>
              <w:left w:val="single" w:sz="4" w:space="0" w:color="000000"/>
              <w:bottom w:val="single" w:sz="4" w:space="0" w:color="000000"/>
              <w:right w:val="nil"/>
            </w:tcBorders>
          </w:tcPr>
          <w:p w:rsidR="00862728" w:rsidRPr="001B22DF" w:rsidRDefault="00862728">
            <w:pPr>
              <w:pStyle w:val="Default"/>
              <w:snapToGrid w:val="0"/>
              <w:spacing w:line="276" w:lineRule="auto"/>
              <w:jc w:val="center"/>
              <w:rPr>
                <w:color w:val="auto"/>
                <w:sz w:val="28"/>
                <w:szCs w:val="28"/>
              </w:rPr>
            </w:pPr>
          </w:p>
        </w:tc>
        <w:tc>
          <w:tcPr>
            <w:tcW w:w="0" w:type="auto"/>
            <w:tcBorders>
              <w:top w:val="single" w:sz="4" w:space="0" w:color="000000"/>
              <w:left w:val="single" w:sz="4" w:space="0" w:color="000000"/>
              <w:bottom w:val="single" w:sz="4" w:space="0" w:color="000000"/>
              <w:right w:val="nil"/>
            </w:tcBorders>
          </w:tcPr>
          <w:p w:rsidR="00862728" w:rsidRPr="001B22DF" w:rsidRDefault="00862728">
            <w:pPr>
              <w:pStyle w:val="Default"/>
              <w:snapToGrid w:val="0"/>
              <w:spacing w:line="276" w:lineRule="auto"/>
              <w:jc w:val="center"/>
              <w:rPr>
                <w:color w:val="auto"/>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pStyle w:val="Default"/>
              <w:snapToGrid w:val="0"/>
              <w:spacing w:line="276" w:lineRule="auto"/>
              <w:jc w:val="center"/>
              <w:rPr>
                <w:color w:val="auto"/>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pStyle w:val="Default"/>
              <w:snapToGrid w:val="0"/>
              <w:spacing w:line="276" w:lineRule="auto"/>
              <w:jc w:val="center"/>
              <w:rPr>
                <w:color w:val="auto"/>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right"/>
              <w:rPr>
                <w:color w:val="auto"/>
                <w:sz w:val="28"/>
                <w:szCs w:val="28"/>
              </w:rPr>
            </w:pPr>
            <w:r w:rsidRPr="001B22DF">
              <w:rPr>
                <w:color w:val="auto"/>
                <w:sz w:val="28"/>
                <w:szCs w:val="28"/>
              </w:rPr>
              <w:t xml:space="preserve">толщ.10см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м3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1м2х0,1м</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117,00</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4</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Разработка грунта с погрузкой на а/самосвал (с перевозкой на расстоянии до 10 км) </w:t>
            </w:r>
          </w:p>
        </w:tc>
        <w:tc>
          <w:tcPr>
            <w:tcW w:w="0" w:type="auto"/>
            <w:tcBorders>
              <w:top w:val="single" w:sz="4" w:space="0" w:color="000000"/>
              <w:left w:val="single" w:sz="4" w:space="0" w:color="000000"/>
              <w:bottom w:val="single" w:sz="4" w:space="0" w:color="000000"/>
              <w:right w:val="nil"/>
            </w:tcBorders>
          </w:tcPr>
          <w:p w:rsidR="00862728" w:rsidRPr="001B22DF" w:rsidRDefault="00862728">
            <w:pPr>
              <w:pStyle w:val="Default"/>
              <w:snapToGrid w:val="0"/>
              <w:spacing w:line="276" w:lineRule="auto"/>
              <w:jc w:val="center"/>
              <w:rPr>
                <w:color w:val="auto"/>
                <w:sz w:val="28"/>
                <w:szCs w:val="28"/>
              </w:rPr>
            </w:pPr>
          </w:p>
        </w:tc>
        <w:tc>
          <w:tcPr>
            <w:tcW w:w="0" w:type="auto"/>
            <w:tcBorders>
              <w:top w:val="single" w:sz="4" w:space="0" w:color="000000"/>
              <w:left w:val="single" w:sz="4" w:space="0" w:color="000000"/>
              <w:bottom w:val="single" w:sz="4" w:space="0" w:color="000000"/>
              <w:right w:val="nil"/>
            </w:tcBorders>
          </w:tcPr>
          <w:p w:rsidR="00862728" w:rsidRPr="001B22DF" w:rsidRDefault="00862728">
            <w:pPr>
              <w:pStyle w:val="Default"/>
              <w:snapToGrid w:val="0"/>
              <w:spacing w:line="276" w:lineRule="auto"/>
              <w:jc w:val="center"/>
              <w:rPr>
                <w:color w:val="auto"/>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pStyle w:val="Default"/>
              <w:snapToGrid w:val="0"/>
              <w:spacing w:line="276" w:lineRule="auto"/>
              <w:jc w:val="center"/>
              <w:rPr>
                <w:color w:val="auto"/>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pStyle w:val="Default"/>
              <w:snapToGrid w:val="0"/>
              <w:spacing w:line="276" w:lineRule="auto"/>
              <w:jc w:val="center"/>
              <w:rPr>
                <w:color w:val="auto"/>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right"/>
              <w:rPr>
                <w:color w:val="auto"/>
                <w:sz w:val="28"/>
                <w:szCs w:val="28"/>
              </w:rPr>
            </w:pPr>
            <w:r w:rsidRPr="001B22DF">
              <w:rPr>
                <w:color w:val="auto"/>
                <w:sz w:val="28"/>
                <w:szCs w:val="28"/>
              </w:rPr>
              <w:t xml:space="preserve">толщ.10см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м3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1м2х0,1м</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139,00</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5</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 xml:space="preserve">Устройство подстилающих и выравнивающих слоев из песка (с доставкой на расстоянии до 80 км) </w:t>
            </w:r>
          </w:p>
        </w:tc>
        <w:tc>
          <w:tcPr>
            <w:tcW w:w="0" w:type="auto"/>
            <w:tcBorders>
              <w:top w:val="single" w:sz="4" w:space="0" w:color="000000"/>
              <w:left w:val="single" w:sz="4" w:space="0" w:color="000000"/>
              <w:bottom w:val="single" w:sz="4" w:space="0" w:color="000000"/>
              <w:right w:val="nil"/>
            </w:tcBorders>
          </w:tcPr>
          <w:p w:rsidR="00862728" w:rsidRPr="001B22DF" w:rsidRDefault="00862728">
            <w:pPr>
              <w:pStyle w:val="Default"/>
              <w:snapToGrid w:val="0"/>
              <w:spacing w:line="276" w:lineRule="auto"/>
              <w:jc w:val="center"/>
              <w:rPr>
                <w:color w:val="auto"/>
                <w:sz w:val="28"/>
                <w:szCs w:val="28"/>
              </w:rPr>
            </w:pPr>
          </w:p>
        </w:tc>
        <w:tc>
          <w:tcPr>
            <w:tcW w:w="0" w:type="auto"/>
            <w:tcBorders>
              <w:top w:val="single" w:sz="4" w:space="0" w:color="000000"/>
              <w:left w:val="single" w:sz="4" w:space="0" w:color="000000"/>
              <w:bottom w:val="single" w:sz="4" w:space="0" w:color="000000"/>
              <w:right w:val="nil"/>
            </w:tcBorders>
          </w:tcPr>
          <w:p w:rsidR="00862728" w:rsidRPr="001B22DF" w:rsidRDefault="00862728">
            <w:pPr>
              <w:pStyle w:val="Default"/>
              <w:snapToGrid w:val="0"/>
              <w:spacing w:line="276" w:lineRule="auto"/>
              <w:jc w:val="center"/>
              <w:rPr>
                <w:color w:val="auto"/>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pStyle w:val="Default"/>
              <w:snapToGrid w:val="0"/>
              <w:spacing w:line="276" w:lineRule="auto"/>
              <w:jc w:val="center"/>
              <w:rPr>
                <w:color w:val="auto"/>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pStyle w:val="Default"/>
              <w:snapToGrid w:val="0"/>
              <w:spacing w:line="276" w:lineRule="auto"/>
              <w:jc w:val="center"/>
              <w:rPr>
                <w:color w:val="auto"/>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right"/>
              <w:rPr>
                <w:color w:val="auto"/>
                <w:sz w:val="28"/>
                <w:szCs w:val="28"/>
              </w:rPr>
            </w:pPr>
            <w:r w:rsidRPr="001B22DF">
              <w:rPr>
                <w:color w:val="auto"/>
                <w:sz w:val="28"/>
                <w:szCs w:val="28"/>
              </w:rPr>
              <w:t xml:space="preserve">толщ.10см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м3</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1м2х0,1м</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94,84</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6</w:t>
            </w:r>
          </w:p>
        </w:tc>
        <w:tc>
          <w:tcPr>
            <w:tcW w:w="0" w:type="auto"/>
            <w:tcBorders>
              <w:top w:val="single" w:sz="4" w:space="0" w:color="000000"/>
              <w:left w:val="single" w:sz="4" w:space="0" w:color="000000"/>
              <w:bottom w:val="single" w:sz="4" w:space="0" w:color="000000"/>
              <w:right w:val="nil"/>
            </w:tcBorders>
          </w:tcPr>
          <w:p w:rsidR="00862728" w:rsidRPr="001B22DF" w:rsidRDefault="00862728">
            <w:pPr>
              <w:pStyle w:val="Default"/>
              <w:spacing w:line="276" w:lineRule="auto"/>
              <w:jc w:val="center"/>
              <w:rPr>
                <w:color w:val="auto"/>
                <w:sz w:val="28"/>
                <w:szCs w:val="28"/>
              </w:rPr>
            </w:pPr>
            <w:r w:rsidRPr="001B22DF">
              <w:rPr>
                <w:color w:val="auto"/>
                <w:sz w:val="28"/>
                <w:szCs w:val="28"/>
              </w:rPr>
              <w:t xml:space="preserve">Устройство подстилающих и выравнивающих слоев из щебня (с доставкой на расстоянии до 80 км) </w:t>
            </w:r>
          </w:p>
          <w:p w:rsidR="00862728" w:rsidRPr="001B22DF" w:rsidRDefault="00862728">
            <w:pPr>
              <w:pStyle w:val="Default"/>
              <w:spacing w:line="276" w:lineRule="auto"/>
              <w:jc w:val="center"/>
              <w:rPr>
                <w:color w:val="auto"/>
                <w:sz w:val="28"/>
                <w:szCs w:val="28"/>
              </w:rPr>
            </w:pPr>
          </w:p>
        </w:tc>
        <w:tc>
          <w:tcPr>
            <w:tcW w:w="0" w:type="auto"/>
            <w:tcBorders>
              <w:top w:val="single" w:sz="4" w:space="0" w:color="000000"/>
              <w:left w:val="single" w:sz="4" w:space="0" w:color="000000"/>
              <w:bottom w:val="single" w:sz="4" w:space="0" w:color="000000"/>
              <w:right w:val="nil"/>
            </w:tcBorders>
          </w:tcPr>
          <w:p w:rsidR="00862728" w:rsidRPr="001B22DF" w:rsidRDefault="00862728">
            <w:pPr>
              <w:pStyle w:val="Default"/>
              <w:snapToGrid w:val="0"/>
              <w:spacing w:line="276" w:lineRule="auto"/>
              <w:jc w:val="center"/>
              <w:rPr>
                <w:color w:val="auto"/>
                <w:sz w:val="28"/>
                <w:szCs w:val="28"/>
              </w:rPr>
            </w:pPr>
          </w:p>
        </w:tc>
        <w:tc>
          <w:tcPr>
            <w:tcW w:w="0" w:type="auto"/>
            <w:tcBorders>
              <w:top w:val="single" w:sz="4" w:space="0" w:color="000000"/>
              <w:left w:val="single" w:sz="4" w:space="0" w:color="000000"/>
              <w:bottom w:val="single" w:sz="4" w:space="0" w:color="000000"/>
              <w:right w:val="nil"/>
            </w:tcBorders>
          </w:tcPr>
          <w:p w:rsidR="00862728" w:rsidRPr="001B22DF" w:rsidRDefault="00862728">
            <w:pPr>
              <w:pStyle w:val="Default"/>
              <w:snapToGrid w:val="0"/>
              <w:spacing w:line="276" w:lineRule="auto"/>
              <w:jc w:val="center"/>
              <w:rPr>
                <w:color w:val="auto"/>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862728" w:rsidRPr="001B22DF" w:rsidRDefault="00862728">
            <w:pPr>
              <w:pStyle w:val="Default"/>
              <w:snapToGrid w:val="0"/>
              <w:spacing w:line="276" w:lineRule="auto"/>
              <w:jc w:val="center"/>
              <w:rPr>
                <w:color w:val="auto"/>
                <w:sz w:val="28"/>
                <w:szCs w:val="28"/>
              </w:rPr>
            </w:pPr>
          </w:p>
        </w:tc>
      </w:tr>
      <w:tr w:rsidR="00862728" w:rsidRPr="001B22DF" w:rsidTr="00AE375F">
        <w:tc>
          <w:tcPr>
            <w:tcW w:w="0" w:type="auto"/>
            <w:tcBorders>
              <w:top w:val="single" w:sz="4" w:space="0" w:color="000000"/>
              <w:left w:val="single" w:sz="4" w:space="0" w:color="000000"/>
              <w:bottom w:val="single" w:sz="4" w:space="0" w:color="000000"/>
              <w:right w:val="nil"/>
            </w:tcBorders>
          </w:tcPr>
          <w:p w:rsidR="00862728" w:rsidRPr="001B22DF" w:rsidRDefault="00862728">
            <w:pPr>
              <w:pStyle w:val="Default"/>
              <w:snapToGrid w:val="0"/>
              <w:spacing w:line="276" w:lineRule="auto"/>
              <w:jc w:val="center"/>
              <w:rPr>
                <w:color w:val="auto"/>
                <w:sz w:val="28"/>
                <w:szCs w:val="28"/>
              </w:rPr>
            </w:pP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right"/>
              <w:rPr>
                <w:color w:val="auto"/>
                <w:sz w:val="28"/>
                <w:szCs w:val="28"/>
              </w:rPr>
            </w:pPr>
            <w:r w:rsidRPr="001B22DF">
              <w:rPr>
                <w:color w:val="auto"/>
                <w:sz w:val="28"/>
                <w:szCs w:val="28"/>
              </w:rPr>
              <w:t xml:space="preserve">толщ.15см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м2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1м2х0,15м</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 xml:space="preserve">274,00 </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7</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Розлив битума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тн</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1м2х0,0003тн</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7,00</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8</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Устройство выравнивающего слоя из а/бетона толщ.2,5см (нижний слой а/б марки П)-проезжая часть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тн</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1м2х0,025мх2,34тн</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238,4</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9</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Устройство а/бетонного слоя из а/бетона толщ.5 см (верхний слой а/б марки П,тип В) -проезжая часть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м2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486,76</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10</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Устройство а/бетонного слоя из а/бетона толщ.4 см ( а/б марки Ш, </w:t>
            </w:r>
            <w:r w:rsidRPr="001B22DF">
              <w:rPr>
                <w:color w:val="auto"/>
                <w:sz w:val="28"/>
                <w:szCs w:val="28"/>
              </w:rPr>
              <w:lastRenderedPageBreak/>
              <w:t>тип</w:t>
            </w:r>
          </w:p>
          <w:p w:rsidR="00862728" w:rsidRPr="001B22DF" w:rsidRDefault="00862728">
            <w:pPr>
              <w:pStyle w:val="Default"/>
              <w:spacing w:line="276" w:lineRule="auto"/>
              <w:rPr>
                <w:color w:val="auto"/>
                <w:sz w:val="28"/>
                <w:szCs w:val="28"/>
              </w:rPr>
            </w:pPr>
            <w:r w:rsidRPr="001B22DF">
              <w:rPr>
                <w:color w:val="auto"/>
                <w:sz w:val="28"/>
                <w:szCs w:val="28"/>
              </w:rPr>
              <w:t xml:space="preserve">Д)-тротуар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lastRenderedPageBreak/>
              <w:t>м2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411,00</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lastRenderedPageBreak/>
              <w:t>11</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 xml:space="preserve">Разборка старого бортового камня (с погрузкой экскаватором и перевозкой на расстоянии до 18 км) </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 пог.м</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156,00</w:t>
            </w:r>
          </w:p>
        </w:tc>
      </w:tr>
      <w:tr w:rsidR="00862728" w:rsidRPr="001B22DF" w:rsidTr="00AE375F">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12</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rPr>
                <w:color w:val="auto"/>
                <w:sz w:val="28"/>
                <w:szCs w:val="28"/>
              </w:rPr>
            </w:pPr>
            <w:r w:rsidRPr="001B22DF">
              <w:rPr>
                <w:color w:val="auto"/>
                <w:sz w:val="28"/>
                <w:szCs w:val="28"/>
              </w:rPr>
              <w:t>Установка нового бортового камня  (до 63 км)</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 пог.м</w:t>
            </w:r>
          </w:p>
        </w:tc>
        <w:tc>
          <w:tcPr>
            <w:tcW w:w="0" w:type="auto"/>
            <w:tcBorders>
              <w:top w:val="single" w:sz="4" w:space="0" w:color="000000"/>
              <w:left w:val="single" w:sz="4" w:space="0" w:color="000000"/>
              <w:bottom w:val="single" w:sz="4" w:space="0" w:color="000000"/>
              <w:right w:val="nil"/>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1</w:t>
            </w:r>
          </w:p>
        </w:tc>
        <w:tc>
          <w:tcPr>
            <w:tcW w:w="0" w:type="auto"/>
            <w:tcBorders>
              <w:top w:val="single" w:sz="4" w:space="0" w:color="000000"/>
              <w:left w:val="single" w:sz="4" w:space="0" w:color="000000"/>
              <w:bottom w:val="single" w:sz="4" w:space="0" w:color="000000"/>
              <w:right w:val="single" w:sz="4" w:space="0" w:color="000000"/>
            </w:tcBorders>
            <w:hideMark/>
          </w:tcPr>
          <w:p w:rsidR="00862728" w:rsidRPr="001B22DF" w:rsidRDefault="00862728">
            <w:pPr>
              <w:pStyle w:val="Default"/>
              <w:spacing w:line="276" w:lineRule="auto"/>
              <w:jc w:val="center"/>
              <w:rPr>
                <w:color w:val="auto"/>
                <w:sz w:val="28"/>
                <w:szCs w:val="28"/>
              </w:rPr>
            </w:pPr>
            <w:r w:rsidRPr="001B22DF">
              <w:rPr>
                <w:color w:val="auto"/>
                <w:sz w:val="28"/>
                <w:szCs w:val="28"/>
              </w:rPr>
              <w:t>860,32</w:t>
            </w:r>
          </w:p>
        </w:tc>
      </w:tr>
    </w:tbl>
    <w:p w:rsidR="00862728" w:rsidRPr="001B22DF" w:rsidRDefault="00862728" w:rsidP="007169BF">
      <w:pPr>
        <w:pStyle w:val="ConsPlusNormal"/>
        <w:ind w:firstLine="0"/>
        <w:jc w:val="both"/>
        <w:rPr>
          <w:rFonts w:ascii="Times New Roman" w:hAnsi="Times New Roman" w:cs="Times New Roman"/>
          <w:sz w:val="28"/>
          <w:szCs w:val="28"/>
        </w:rPr>
      </w:pPr>
    </w:p>
    <w:p w:rsidR="00862728" w:rsidRPr="001B22DF" w:rsidRDefault="00862728" w:rsidP="00862728">
      <w:pPr>
        <w:pStyle w:val="ConsPlusNormal"/>
        <w:ind w:left="6300"/>
        <w:jc w:val="both"/>
        <w:rPr>
          <w:rFonts w:ascii="Times New Roman" w:hAnsi="Times New Roman" w:cs="Times New Roman"/>
          <w:sz w:val="28"/>
          <w:szCs w:val="28"/>
        </w:rPr>
      </w:pPr>
    </w:p>
    <w:p w:rsidR="002420F7" w:rsidRPr="001B22DF" w:rsidRDefault="002420F7" w:rsidP="007169BF">
      <w:pPr>
        <w:jc w:val="center"/>
        <w:rPr>
          <w:rFonts w:ascii="Times New Roman" w:hAnsi="Times New Roman" w:cs="Times New Roman"/>
          <w:sz w:val="28"/>
          <w:szCs w:val="28"/>
        </w:rPr>
      </w:pPr>
      <w:r w:rsidRPr="001B22DF">
        <w:rPr>
          <w:rFonts w:ascii="Times New Roman" w:hAnsi="Times New Roman" w:cs="Times New Roman"/>
          <w:noProof/>
          <w:sz w:val="28"/>
          <w:szCs w:val="28"/>
        </w:rPr>
        <w:drawing>
          <wp:inline distT="0" distB="0" distL="0" distR="0">
            <wp:extent cx="636905" cy="786765"/>
            <wp:effectExtent l="19050" t="0" r="0" b="0"/>
            <wp:docPr id="79" name="Рисунок 7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Gerb_rf"/>
                    <pic:cNvPicPr>
                      <a:picLocks noChangeAspect="1" noChangeArrowheads="1"/>
                    </pic:cNvPicPr>
                  </pic:nvPicPr>
                  <pic:blipFill>
                    <a:blip r:embed="rId7"/>
                    <a:srcRect/>
                    <a:stretch>
                      <a:fillRect/>
                    </a:stretch>
                  </pic:blipFill>
                  <pic:spPr bwMode="auto">
                    <a:xfrm>
                      <a:off x="0" y="0"/>
                      <a:ext cx="636905" cy="786765"/>
                    </a:xfrm>
                    <a:prstGeom prst="rect">
                      <a:avLst/>
                    </a:prstGeom>
                    <a:noFill/>
                    <a:ln w="9525">
                      <a:noFill/>
                      <a:miter lim="800000"/>
                      <a:headEnd/>
                      <a:tailEnd/>
                    </a:ln>
                  </pic:spPr>
                </pic:pic>
              </a:graphicData>
            </a:graphic>
          </wp:inline>
        </w:drawing>
      </w:r>
    </w:p>
    <w:p w:rsidR="002420F7" w:rsidRPr="001B22DF" w:rsidRDefault="002420F7" w:rsidP="002420F7">
      <w:pPr>
        <w:rPr>
          <w:rFonts w:ascii="Times New Roman" w:hAnsi="Times New Roman" w:cs="Times New Roman"/>
          <w:b/>
          <w:sz w:val="28"/>
          <w:szCs w:val="28"/>
        </w:rPr>
      </w:pP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Российская Федерация</w:t>
      </w: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муниципальное образование «Парское сельское поселение </w:t>
      </w: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Родниковского муниципального района Ивановской области»</w:t>
      </w:r>
    </w:p>
    <w:p w:rsidR="002420F7" w:rsidRPr="001B22DF" w:rsidRDefault="002420F7" w:rsidP="002420F7">
      <w:pPr>
        <w:jc w:val="center"/>
        <w:rPr>
          <w:rFonts w:ascii="Times New Roman" w:hAnsi="Times New Roman" w:cs="Times New Roman"/>
          <w:sz w:val="28"/>
          <w:szCs w:val="28"/>
        </w:rPr>
      </w:pP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С О В Е Т</w:t>
      </w: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МУНИЦИПАЛЬНОГО ОБРАЗОВАНИЯ </w:t>
      </w: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«ПАРСКОЕ СЕЛЬСКОЕ ПОСЕЛЕНИЕ </w:t>
      </w: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РОДНИКОВСКОГО МУНИЦИПАЛЬНОГО РАЙОНА </w:t>
      </w: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ИВАНОВСКОЙ ОБЛАСТИ»</w:t>
      </w:r>
    </w:p>
    <w:p w:rsidR="002420F7" w:rsidRPr="001B22DF" w:rsidRDefault="002420F7" w:rsidP="002420F7">
      <w:pPr>
        <w:jc w:val="center"/>
        <w:rPr>
          <w:rFonts w:ascii="Times New Roman" w:hAnsi="Times New Roman" w:cs="Times New Roman"/>
          <w:b/>
          <w:bCs/>
          <w:sz w:val="28"/>
          <w:szCs w:val="28"/>
        </w:rPr>
      </w:pPr>
      <w:r w:rsidRPr="001B22DF">
        <w:rPr>
          <w:rFonts w:ascii="Times New Roman" w:hAnsi="Times New Roman" w:cs="Times New Roman"/>
          <w:b/>
          <w:bCs/>
          <w:sz w:val="28"/>
          <w:szCs w:val="28"/>
        </w:rPr>
        <w:t>второго созыва</w:t>
      </w:r>
    </w:p>
    <w:p w:rsidR="002420F7" w:rsidRPr="001B22DF" w:rsidRDefault="002420F7" w:rsidP="002420F7">
      <w:pPr>
        <w:jc w:val="center"/>
        <w:rPr>
          <w:rFonts w:ascii="Times New Roman" w:hAnsi="Times New Roman" w:cs="Times New Roman"/>
          <w:b/>
          <w:sz w:val="28"/>
          <w:szCs w:val="28"/>
        </w:rPr>
      </w:pP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РЕШЕНИЕ</w:t>
      </w:r>
    </w:p>
    <w:p w:rsidR="002420F7" w:rsidRPr="001B22DF" w:rsidRDefault="002420F7" w:rsidP="002420F7">
      <w:pPr>
        <w:jc w:val="center"/>
        <w:rPr>
          <w:rFonts w:ascii="Times New Roman" w:hAnsi="Times New Roman" w:cs="Times New Roman"/>
          <w:b/>
          <w:sz w:val="28"/>
          <w:szCs w:val="28"/>
        </w:rPr>
      </w:pPr>
    </w:p>
    <w:p w:rsidR="002420F7" w:rsidRPr="001B22DF" w:rsidRDefault="002420F7" w:rsidP="002420F7">
      <w:pPr>
        <w:jc w:val="center"/>
        <w:rPr>
          <w:rFonts w:ascii="Times New Roman" w:hAnsi="Times New Roman" w:cs="Times New Roman"/>
          <w:sz w:val="28"/>
          <w:szCs w:val="28"/>
        </w:rPr>
      </w:pPr>
      <w:r w:rsidRPr="001B22DF">
        <w:rPr>
          <w:rFonts w:ascii="Times New Roman" w:hAnsi="Times New Roman" w:cs="Times New Roman"/>
          <w:sz w:val="28"/>
          <w:szCs w:val="28"/>
        </w:rPr>
        <w:t xml:space="preserve">от 09 октября 2017 года   № 25 </w:t>
      </w:r>
    </w:p>
    <w:p w:rsidR="002420F7" w:rsidRPr="001B22DF" w:rsidRDefault="002420F7" w:rsidP="002420F7">
      <w:pPr>
        <w:rPr>
          <w:rFonts w:ascii="Times New Roman" w:hAnsi="Times New Roman" w:cs="Times New Roman"/>
          <w:sz w:val="28"/>
          <w:szCs w:val="28"/>
        </w:rPr>
      </w:pP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lastRenderedPageBreak/>
        <w:t xml:space="preserve">О внесении изменений в Устав муниципального образования </w:t>
      </w: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«Парское сельское поселение Родниковского муниципального </w:t>
      </w: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района Ивановской области»</w:t>
      </w:r>
    </w:p>
    <w:p w:rsidR="002420F7" w:rsidRPr="001B22DF" w:rsidRDefault="002420F7" w:rsidP="002420F7">
      <w:pPr>
        <w:jc w:val="center"/>
        <w:rPr>
          <w:rFonts w:ascii="Times New Roman" w:hAnsi="Times New Roman" w:cs="Times New Roman"/>
          <w:b/>
          <w:sz w:val="28"/>
          <w:szCs w:val="28"/>
        </w:rPr>
      </w:pPr>
    </w:p>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Уставом муниципального образования «Парское сельское поселение Родниковского муниципального района Ивановской области», в целях приведения Устава поселения в соответствие с федеральным законодательством и совершенствования деятельности органов местного самоуправления,</w:t>
      </w:r>
    </w:p>
    <w:p w:rsidR="002420F7" w:rsidRPr="001B22DF" w:rsidRDefault="002420F7" w:rsidP="002420F7">
      <w:pPr>
        <w:rPr>
          <w:rFonts w:ascii="Times New Roman" w:hAnsi="Times New Roman" w:cs="Times New Roman"/>
          <w:sz w:val="28"/>
          <w:szCs w:val="28"/>
        </w:rPr>
      </w:pPr>
    </w:p>
    <w:p w:rsidR="002420F7" w:rsidRPr="007169BF" w:rsidRDefault="002420F7" w:rsidP="002420F7">
      <w:pPr>
        <w:pStyle w:val="4"/>
        <w:spacing w:before="0"/>
        <w:ind w:left="-181" w:right="-284"/>
        <w:jc w:val="center"/>
        <w:rPr>
          <w:rFonts w:ascii="Times New Roman" w:hAnsi="Times New Roman" w:cs="Times New Roman"/>
          <w:i w:val="0"/>
          <w:color w:val="auto"/>
          <w:sz w:val="28"/>
          <w:szCs w:val="28"/>
        </w:rPr>
      </w:pPr>
      <w:r w:rsidRPr="007169BF">
        <w:rPr>
          <w:rFonts w:ascii="Times New Roman" w:hAnsi="Times New Roman" w:cs="Times New Roman"/>
          <w:i w:val="0"/>
          <w:color w:val="auto"/>
          <w:sz w:val="28"/>
          <w:szCs w:val="28"/>
        </w:rPr>
        <w:t xml:space="preserve">Совет муниципального образования  «Парское сельское поселение  </w:t>
      </w:r>
    </w:p>
    <w:p w:rsidR="002420F7" w:rsidRPr="007169BF" w:rsidRDefault="002420F7" w:rsidP="002420F7">
      <w:pPr>
        <w:pStyle w:val="ConsNormal0"/>
        <w:widowControl/>
        <w:ind w:firstLine="0"/>
        <w:jc w:val="center"/>
        <w:rPr>
          <w:rFonts w:ascii="Times New Roman" w:hAnsi="Times New Roman" w:cs="Times New Roman"/>
          <w:b/>
          <w:sz w:val="28"/>
          <w:szCs w:val="28"/>
        </w:rPr>
      </w:pPr>
      <w:r w:rsidRPr="007169BF">
        <w:rPr>
          <w:rFonts w:ascii="Times New Roman" w:hAnsi="Times New Roman" w:cs="Times New Roman"/>
          <w:b/>
          <w:sz w:val="28"/>
          <w:szCs w:val="28"/>
        </w:rPr>
        <w:t>Родниковского муниципального района Ивановской области» решил:</w:t>
      </w:r>
    </w:p>
    <w:p w:rsidR="002420F7" w:rsidRPr="001B22DF" w:rsidRDefault="002420F7" w:rsidP="002420F7">
      <w:pPr>
        <w:tabs>
          <w:tab w:val="left" w:pos="2985"/>
        </w:tabs>
        <w:jc w:val="center"/>
        <w:rPr>
          <w:rFonts w:ascii="Times New Roman" w:hAnsi="Times New Roman" w:cs="Times New Roman"/>
          <w:b/>
          <w:sz w:val="28"/>
          <w:szCs w:val="28"/>
        </w:rPr>
      </w:pPr>
    </w:p>
    <w:p w:rsidR="002420F7" w:rsidRPr="001B22DF" w:rsidRDefault="002420F7" w:rsidP="002420F7">
      <w:pPr>
        <w:tabs>
          <w:tab w:val="left" w:pos="2985"/>
        </w:tabs>
        <w:ind w:firstLine="540"/>
        <w:rPr>
          <w:rFonts w:ascii="Times New Roman" w:hAnsi="Times New Roman" w:cs="Times New Roman"/>
          <w:sz w:val="28"/>
          <w:szCs w:val="28"/>
        </w:rPr>
      </w:pPr>
      <w:r w:rsidRPr="001B22DF">
        <w:rPr>
          <w:rFonts w:ascii="Times New Roman" w:hAnsi="Times New Roman" w:cs="Times New Roman"/>
          <w:sz w:val="28"/>
          <w:szCs w:val="28"/>
        </w:rPr>
        <w:t>1. Принять изменения в Устав муниципального образования «Парское сельское поселение Родниковского муниципального района Ивановской области» (приложение).</w:t>
      </w:r>
    </w:p>
    <w:p w:rsidR="002420F7" w:rsidRPr="001B22DF" w:rsidRDefault="002420F7" w:rsidP="002420F7">
      <w:pPr>
        <w:tabs>
          <w:tab w:val="left" w:pos="2985"/>
        </w:tabs>
        <w:ind w:firstLine="540"/>
        <w:rPr>
          <w:rFonts w:ascii="Times New Roman" w:hAnsi="Times New Roman" w:cs="Times New Roman"/>
          <w:sz w:val="28"/>
          <w:szCs w:val="28"/>
        </w:rPr>
      </w:pPr>
    </w:p>
    <w:p w:rsidR="002420F7" w:rsidRPr="001B22DF" w:rsidRDefault="002420F7" w:rsidP="002420F7">
      <w:pPr>
        <w:tabs>
          <w:tab w:val="left" w:pos="2985"/>
        </w:tabs>
        <w:ind w:firstLine="540"/>
        <w:rPr>
          <w:rFonts w:ascii="Times New Roman" w:hAnsi="Times New Roman" w:cs="Times New Roman"/>
          <w:sz w:val="28"/>
          <w:szCs w:val="28"/>
        </w:rPr>
      </w:pPr>
      <w:r w:rsidRPr="001B22DF">
        <w:rPr>
          <w:rFonts w:ascii="Times New Roman" w:hAnsi="Times New Roman" w:cs="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2420F7" w:rsidRPr="001B22DF" w:rsidRDefault="002420F7" w:rsidP="002420F7">
      <w:pPr>
        <w:tabs>
          <w:tab w:val="left" w:pos="2985"/>
        </w:tabs>
        <w:ind w:firstLine="540"/>
        <w:rPr>
          <w:rFonts w:ascii="Times New Roman" w:hAnsi="Times New Roman" w:cs="Times New Roman"/>
          <w:sz w:val="28"/>
          <w:szCs w:val="28"/>
        </w:rPr>
      </w:pPr>
    </w:p>
    <w:p w:rsidR="002420F7" w:rsidRPr="001B22DF" w:rsidRDefault="002420F7" w:rsidP="002420F7">
      <w:pPr>
        <w:tabs>
          <w:tab w:val="left" w:pos="2985"/>
        </w:tabs>
        <w:ind w:firstLine="540"/>
        <w:rPr>
          <w:rFonts w:ascii="Times New Roman" w:hAnsi="Times New Roman" w:cs="Times New Roman"/>
          <w:sz w:val="28"/>
          <w:szCs w:val="28"/>
        </w:rPr>
      </w:pPr>
      <w:r w:rsidRPr="001B22DF">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2420F7" w:rsidRPr="001B22DF" w:rsidRDefault="002420F7" w:rsidP="002420F7">
      <w:pPr>
        <w:tabs>
          <w:tab w:val="left" w:pos="2985"/>
        </w:tabs>
        <w:ind w:firstLine="540"/>
        <w:rPr>
          <w:rFonts w:ascii="Times New Roman" w:hAnsi="Times New Roman" w:cs="Times New Roman"/>
          <w:sz w:val="28"/>
          <w:szCs w:val="28"/>
        </w:rPr>
      </w:pPr>
    </w:p>
    <w:p w:rsidR="002420F7" w:rsidRPr="001B22DF" w:rsidRDefault="002420F7" w:rsidP="002420F7">
      <w:pPr>
        <w:tabs>
          <w:tab w:val="left" w:pos="2985"/>
        </w:tabs>
        <w:ind w:firstLine="540"/>
        <w:rPr>
          <w:rFonts w:ascii="Times New Roman" w:hAnsi="Times New Roman" w:cs="Times New Roman"/>
          <w:sz w:val="28"/>
          <w:szCs w:val="28"/>
        </w:rPr>
      </w:pPr>
      <w:r w:rsidRPr="001B22DF">
        <w:rPr>
          <w:rFonts w:ascii="Times New Roman" w:hAnsi="Times New Roman" w:cs="Times New Roman"/>
          <w:sz w:val="28"/>
          <w:szCs w:val="28"/>
        </w:rPr>
        <w:t>4. Настоящее решение вступает в силу со дня его официального опубликования.</w:t>
      </w:r>
    </w:p>
    <w:p w:rsidR="002420F7" w:rsidRPr="001B22DF" w:rsidRDefault="002420F7" w:rsidP="002420F7">
      <w:pPr>
        <w:tabs>
          <w:tab w:val="left" w:pos="2985"/>
        </w:tabs>
        <w:ind w:firstLine="540"/>
        <w:rPr>
          <w:rFonts w:ascii="Times New Roman" w:hAnsi="Times New Roman" w:cs="Times New Roman"/>
          <w:sz w:val="28"/>
          <w:szCs w:val="28"/>
        </w:rPr>
      </w:pPr>
    </w:p>
    <w:p w:rsidR="002420F7" w:rsidRPr="001B22DF" w:rsidRDefault="002420F7" w:rsidP="002420F7">
      <w:pPr>
        <w:tabs>
          <w:tab w:val="left" w:pos="2985"/>
        </w:tabs>
        <w:ind w:firstLine="540"/>
        <w:rPr>
          <w:rFonts w:ascii="Times New Roman" w:hAnsi="Times New Roman" w:cs="Times New Roman"/>
          <w:sz w:val="28"/>
          <w:szCs w:val="28"/>
        </w:rPr>
      </w:pPr>
    </w:p>
    <w:p w:rsidR="002420F7" w:rsidRPr="001B22DF" w:rsidRDefault="002420F7" w:rsidP="002420F7">
      <w:pPr>
        <w:tabs>
          <w:tab w:val="left" w:pos="2985"/>
        </w:tabs>
        <w:ind w:firstLine="540"/>
        <w:rPr>
          <w:rFonts w:ascii="Times New Roman" w:hAnsi="Times New Roman" w:cs="Times New Roman"/>
          <w:sz w:val="28"/>
          <w:szCs w:val="28"/>
        </w:rPr>
      </w:pPr>
    </w:p>
    <w:p w:rsidR="002420F7" w:rsidRPr="001B22DF" w:rsidRDefault="002420F7" w:rsidP="002420F7">
      <w:pPr>
        <w:ind w:left="-180"/>
        <w:outlineLvl w:val="0"/>
        <w:rPr>
          <w:rFonts w:ascii="Times New Roman" w:hAnsi="Times New Roman" w:cs="Times New Roman"/>
          <w:b/>
          <w:bCs/>
          <w:sz w:val="28"/>
          <w:szCs w:val="28"/>
        </w:rPr>
      </w:pPr>
      <w:r w:rsidRPr="001B22DF">
        <w:rPr>
          <w:rFonts w:ascii="Times New Roman" w:hAnsi="Times New Roman" w:cs="Times New Roman"/>
          <w:b/>
          <w:bCs/>
          <w:sz w:val="28"/>
          <w:szCs w:val="28"/>
        </w:rPr>
        <w:lastRenderedPageBreak/>
        <w:t xml:space="preserve">  Глава муниципального образования  </w:t>
      </w:r>
    </w:p>
    <w:p w:rsidR="002420F7" w:rsidRPr="001B22DF" w:rsidRDefault="002420F7" w:rsidP="002420F7">
      <w:pPr>
        <w:ind w:left="-110"/>
        <w:rPr>
          <w:rFonts w:ascii="Times New Roman" w:hAnsi="Times New Roman" w:cs="Times New Roman"/>
          <w:b/>
          <w:sz w:val="28"/>
          <w:szCs w:val="28"/>
        </w:rPr>
      </w:pPr>
      <w:r w:rsidRPr="001B22DF">
        <w:rPr>
          <w:rFonts w:ascii="Times New Roman" w:hAnsi="Times New Roman" w:cs="Times New Roman"/>
          <w:b/>
          <w:bCs/>
          <w:sz w:val="28"/>
          <w:szCs w:val="28"/>
        </w:rPr>
        <w:t xml:space="preserve"> «Парское сельское поселение </w:t>
      </w:r>
      <w:r w:rsidRPr="001B22DF">
        <w:rPr>
          <w:rFonts w:ascii="Times New Roman" w:hAnsi="Times New Roman" w:cs="Times New Roman"/>
          <w:b/>
          <w:sz w:val="28"/>
          <w:szCs w:val="28"/>
        </w:rPr>
        <w:t xml:space="preserve">Родниковского </w:t>
      </w:r>
    </w:p>
    <w:p w:rsidR="002420F7" w:rsidRPr="001B22DF" w:rsidRDefault="002420F7" w:rsidP="002420F7">
      <w:pPr>
        <w:ind w:left="-180"/>
        <w:rPr>
          <w:rFonts w:ascii="Times New Roman" w:hAnsi="Times New Roman" w:cs="Times New Roman"/>
          <w:b/>
          <w:bCs/>
          <w:sz w:val="28"/>
          <w:szCs w:val="28"/>
        </w:rPr>
      </w:pPr>
      <w:r w:rsidRPr="001B22DF">
        <w:rPr>
          <w:rFonts w:ascii="Times New Roman" w:hAnsi="Times New Roman" w:cs="Times New Roman"/>
          <w:b/>
          <w:sz w:val="28"/>
          <w:szCs w:val="28"/>
        </w:rPr>
        <w:t xml:space="preserve">  муниципального района Ивановской области</w:t>
      </w:r>
      <w:r w:rsidRPr="001B22DF">
        <w:rPr>
          <w:rFonts w:ascii="Times New Roman" w:hAnsi="Times New Roman" w:cs="Times New Roman"/>
          <w:b/>
          <w:bCs/>
          <w:sz w:val="28"/>
          <w:szCs w:val="28"/>
        </w:rPr>
        <w:t xml:space="preserve">»                          Т.А.Чурбанова </w:t>
      </w:r>
    </w:p>
    <w:p w:rsidR="002420F7" w:rsidRPr="001B22DF" w:rsidRDefault="002420F7" w:rsidP="002420F7">
      <w:pPr>
        <w:ind w:left="-180"/>
        <w:rPr>
          <w:rFonts w:ascii="Times New Roman" w:hAnsi="Times New Roman" w:cs="Times New Roman"/>
          <w:b/>
          <w:bCs/>
          <w:sz w:val="28"/>
          <w:szCs w:val="28"/>
        </w:rPr>
      </w:pPr>
    </w:p>
    <w:p w:rsidR="002420F7" w:rsidRPr="001B22DF" w:rsidRDefault="002420F7" w:rsidP="002420F7">
      <w:pPr>
        <w:ind w:left="-180"/>
        <w:rPr>
          <w:rFonts w:ascii="Times New Roman" w:hAnsi="Times New Roman" w:cs="Times New Roman"/>
          <w:b/>
          <w:bCs/>
          <w:sz w:val="28"/>
          <w:szCs w:val="28"/>
        </w:rPr>
      </w:pPr>
    </w:p>
    <w:p w:rsidR="002420F7" w:rsidRPr="001B22DF" w:rsidRDefault="002420F7" w:rsidP="002420F7">
      <w:pPr>
        <w:tabs>
          <w:tab w:val="left" w:pos="2985"/>
        </w:tabs>
        <w:rPr>
          <w:rFonts w:ascii="Times New Roman" w:hAnsi="Times New Roman" w:cs="Times New Roman"/>
          <w:b/>
          <w:sz w:val="28"/>
          <w:szCs w:val="28"/>
        </w:rPr>
      </w:pPr>
    </w:p>
    <w:p w:rsidR="00BF18A9" w:rsidRPr="001B22DF" w:rsidRDefault="00BF18A9" w:rsidP="002420F7">
      <w:pPr>
        <w:ind w:left="-180"/>
        <w:outlineLvl w:val="0"/>
        <w:rPr>
          <w:rFonts w:ascii="Times New Roman" w:hAnsi="Times New Roman" w:cs="Times New Roman"/>
          <w:b/>
          <w:bCs/>
          <w:sz w:val="28"/>
          <w:szCs w:val="28"/>
        </w:rPr>
      </w:pPr>
    </w:p>
    <w:p w:rsidR="002420F7" w:rsidRPr="001B22DF" w:rsidRDefault="002420F7" w:rsidP="002420F7">
      <w:pPr>
        <w:ind w:left="-180"/>
        <w:outlineLvl w:val="0"/>
        <w:rPr>
          <w:rFonts w:ascii="Times New Roman" w:hAnsi="Times New Roman" w:cs="Times New Roman"/>
          <w:b/>
          <w:bCs/>
          <w:sz w:val="28"/>
          <w:szCs w:val="28"/>
        </w:rPr>
      </w:pPr>
      <w:r w:rsidRPr="001B22DF">
        <w:rPr>
          <w:rFonts w:ascii="Times New Roman" w:hAnsi="Times New Roman" w:cs="Times New Roman"/>
          <w:b/>
          <w:bCs/>
          <w:sz w:val="28"/>
          <w:szCs w:val="28"/>
        </w:rPr>
        <w:t xml:space="preserve">  Председатель Совета муниципального образования  </w:t>
      </w:r>
    </w:p>
    <w:p w:rsidR="002420F7" w:rsidRPr="001B22DF" w:rsidRDefault="002420F7" w:rsidP="002420F7">
      <w:pPr>
        <w:ind w:left="-180"/>
        <w:rPr>
          <w:rFonts w:ascii="Times New Roman" w:hAnsi="Times New Roman" w:cs="Times New Roman"/>
          <w:b/>
          <w:sz w:val="28"/>
          <w:szCs w:val="28"/>
        </w:rPr>
      </w:pPr>
      <w:r w:rsidRPr="001B22DF">
        <w:rPr>
          <w:rFonts w:ascii="Times New Roman" w:hAnsi="Times New Roman" w:cs="Times New Roman"/>
          <w:b/>
          <w:bCs/>
          <w:sz w:val="28"/>
          <w:szCs w:val="28"/>
        </w:rPr>
        <w:t xml:space="preserve">  «Парское сельское поселение </w:t>
      </w:r>
      <w:r w:rsidRPr="001B22DF">
        <w:rPr>
          <w:rFonts w:ascii="Times New Roman" w:hAnsi="Times New Roman" w:cs="Times New Roman"/>
          <w:b/>
          <w:sz w:val="28"/>
          <w:szCs w:val="28"/>
        </w:rPr>
        <w:t xml:space="preserve">Родниковского </w:t>
      </w:r>
    </w:p>
    <w:p w:rsidR="002420F7" w:rsidRPr="001B22DF" w:rsidRDefault="002420F7" w:rsidP="002420F7">
      <w:pPr>
        <w:ind w:left="-180"/>
        <w:rPr>
          <w:rFonts w:ascii="Times New Roman" w:hAnsi="Times New Roman" w:cs="Times New Roman"/>
          <w:b/>
          <w:bCs/>
          <w:sz w:val="28"/>
          <w:szCs w:val="28"/>
        </w:rPr>
      </w:pPr>
      <w:r w:rsidRPr="001B22DF">
        <w:rPr>
          <w:rFonts w:ascii="Times New Roman" w:hAnsi="Times New Roman" w:cs="Times New Roman"/>
          <w:b/>
          <w:sz w:val="28"/>
          <w:szCs w:val="28"/>
        </w:rPr>
        <w:t xml:space="preserve">  муниципального района Ивановской области</w:t>
      </w:r>
      <w:r w:rsidRPr="001B22DF">
        <w:rPr>
          <w:rFonts w:ascii="Times New Roman" w:hAnsi="Times New Roman" w:cs="Times New Roman"/>
          <w:b/>
          <w:bCs/>
          <w:sz w:val="28"/>
          <w:szCs w:val="28"/>
        </w:rPr>
        <w:t xml:space="preserve">»                         Л.Ф.Малкова </w:t>
      </w:r>
    </w:p>
    <w:p w:rsidR="002420F7" w:rsidRPr="001B22DF" w:rsidRDefault="002420F7" w:rsidP="002420F7">
      <w:pPr>
        <w:pStyle w:val="ConsPlusNormal"/>
        <w:ind w:firstLine="540"/>
        <w:rPr>
          <w:rFonts w:ascii="Times New Roman" w:hAnsi="Times New Roman" w:cs="Times New Roman"/>
          <w:sz w:val="28"/>
          <w:szCs w:val="28"/>
        </w:rPr>
      </w:pPr>
    </w:p>
    <w:p w:rsidR="002420F7" w:rsidRPr="001B22DF" w:rsidRDefault="002420F7" w:rsidP="002420F7">
      <w:pPr>
        <w:pStyle w:val="23"/>
        <w:rPr>
          <w:rFonts w:ascii="Times New Roman" w:hAnsi="Times New Roman"/>
          <w:sz w:val="28"/>
          <w:szCs w:val="28"/>
        </w:rPr>
      </w:pPr>
      <w:r w:rsidRPr="001B22DF">
        <w:rPr>
          <w:rFonts w:ascii="Times New Roman" w:hAnsi="Times New Roman"/>
          <w:b/>
          <w:sz w:val="28"/>
          <w:szCs w:val="28"/>
        </w:rPr>
        <w:br/>
      </w:r>
    </w:p>
    <w:p w:rsidR="002420F7" w:rsidRPr="001B22DF" w:rsidRDefault="002420F7" w:rsidP="002420F7">
      <w:pPr>
        <w:tabs>
          <w:tab w:val="left" w:pos="2985"/>
        </w:tabs>
        <w:ind w:left="4820"/>
        <w:jc w:val="right"/>
        <w:rPr>
          <w:rFonts w:ascii="Times New Roman" w:hAnsi="Times New Roman" w:cs="Times New Roman"/>
          <w:sz w:val="28"/>
          <w:szCs w:val="28"/>
        </w:rPr>
      </w:pPr>
      <w:r w:rsidRPr="001B22DF">
        <w:rPr>
          <w:rFonts w:ascii="Times New Roman" w:hAnsi="Times New Roman" w:cs="Times New Roman"/>
          <w:sz w:val="28"/>
          <w:szCs w:val="28"/>
        </w:rPr>
        <w:t>Приложение к решению Совета муниципального образования</w:t>
      </w:r>
    </w:p>
    <w:p w:rsidR="002420F7" w:rsidRPr="001B22DF" w:rsidRDefault="002420F7" w:rsidP="002420F7">
      <w:pPr>
        <w:tabs>
          <w:tab w:val="left" w:pos="2985"/>
        </w:tabs>
        <w:ind w:left="4820"/>
        <w:jc w:val="right"/>
        <w:rPr>
          <w:rFonts w:ascii="Times New Roman" w:hAnsi="Times New Roman" w:cs="Times New Roman"/>
          <w:sz w:val="28"/>
          <w:szCs w:val="28"/>
        </w:rPr>
      </w:pPr>
      <w:r w:rsidRPr="001B22DF">
        <w:rPr>
          <w:rFonts w:ascii="Times New Roman" w:hAnsi="Times New Roman" w:cs="Times New Roman"/>
          <w:sz w:val="28"/>
          <w:szCs w:val="28"/>
        </w:rPr>
        <w:t>«Парское сельское поселение</w:t>
      </w:r>
    </w:p>
    <w:p w:rsidR="002420F7" w:rsidRPr="001B22DF" w:rsidRDefault="002420F7" w:rsidP="002420F7">
      <w:pPr>
        <w:tabs>
          <w:tab w:val="left" w:pos="2985"/>
        </w:tabs>
        <w:ind w:left="4820"/>
        <w:jc w:val="right"/>
        <w:rPr>
          <w:rFonts w:ascii="Times New Roman" w:hAnsi="Times New Roman" w:cs="Times New Roman"/>
          <w:sz w:val="28"/>
          <w:szCs w:val="28"/>
        </w:rPr>
      </w:pPr>
      <w:r w:rsidRPr="001B22DF">
        <w:rPr>
          <w:rFonts w:ascii="Times New Roman" w:hAnsi="Times New Roman" w:cs="Times New Roman"/>
          <w:sz w:val="28"/>
          <w:szCs w:val="28"/>
        </w:rPr>
        <w:t xml:space="preserve">Родниковского муниципального </w:t>
      </w:r>
    </w:p>
    <w:p w:rsidR="002420F7" w:rsidRPr="001B22DF" w:rsidRDefault="002420F7" w:rsidP="002420F7">
      <w:pPr>
        <w:tabs>
          <w:tab w:val="left" w:pos="2985"/>
        </w:tabs>
        <w:ind w:left="4820"/>
        <w:jc w:val="right"/>
        <w:rPr>
          <w:rFonts w:ascii="Times New Roman" w:hAnsi="Times New Roman" w:cs="Times New Roman"/>
          <w:sz w:val="28"/>
          <w:szCs w:val="28"/>
        </w:rPr>
      </w:pPr>
      <w:r w:rsidRPr="001B22DF">
        <w:rPr>
          <w:rFonts w:ascii="Times New Roman" w:hAnsi="Times New Roman" w:cs="Times New Roman"/>
          <w:sz w:val="28"/>
          <w:szCs w:val="28"/>
        </w:rPr>
        <w:t xml:space="preserve">района Ивановской области» </w:t>
      </w:r>
    </w:p>
    <w:p w:rsidR="002420F7" w:rsidRPr="001B22DF" w:rsidRDefault="002420F7" w:rsidP="002420F7">
      <w:pPr>
        <w:tabs>
          <w:tab w:val="left" w:pos="2985"/>
        </w:tabs>
        <w:ind w:left="4820"/>
        <w:jc w:val="right"/>
        <w:rPr>
          <w:rFonts w:ascii="Times New Roman" w:hAnsi="Times New Roman" w:cs="Times New Roman"/>
          <w:sz w:val="28"/>
          <w:szCs w:val="28"/>
        </w:rPr>
      </w:pPr>
      <w:r w:rsidRPr="001B22DF">
        <w:rPr>
          <w:rFonts w:ascii="Times New Roman" w:hAnsi="Times New Roman" w:cs="Times New Roman"/>
          <w:sz w:val="28"/>
          <w:szCs w:val="28"/>
        </w:rPr>
        <w:t>от 09.10.2017г.    № 25</w:t>
      </w:r>
    </w:p>
    <w:p w:rsidR="002420F7" w:rsidRPr="001B22DF" w:rsidRDefault="002420F7" w:rsidP="002420F7">
      <w:pPr>
        <w:rPr>
          <w:rFonts w:ascii="Times New Roman" w:hAnsi="Times New Roman" w:cs="Times New Roman"/>
          <w:noProof/>
          <w:sz w:val="28"/>
          <w:szCs w:val="28"/>
        </w:rPr>
      </w:pPr>
    </w:p>
    <w:p w:rsidR="002420F7" w:rsidRPr="001B22DF" w:rsidRDefault="002420F7" w:rsidP="002420F7">
      <w:pPr>
        <w:pStyle w:val="ConsPlusNormal"/>
        <w:ind w:firstLine="0"/>
        <w:rPr>
          <w:rFonts w:ascii="Times New Roman" w:hAnsi="Times New Roman" w:cs="Times New Roman"/>
          <w:sz w:val="28"/>
          <w:szCs w:val="28"/>
        </w:rPr>
      </w:pPr>
    </w:p>
    <w:p w:rsidR="002420F7" w:rsidRPr="001B22DF" w:rsidRDefault="002420F7" w:rsidP="002420F7">
      <w:pPr>
        <w:pStyle w:val="ConsPlusNormal"/>
        <w:ind w:firstLine="0"/>
        <w:rPr>
          <w:rFonts w:ascii="Times New Roman" w:hAnsi="Times New Roman" w:cs="Times New Roman"/>
          <w:sz w:val="28"/>
          <w:szCs w:val="28"/>
        </w:rPr>
      </w:pPr>
      <w:r w:rsidRPr="001B22DF">
        <w:rPr>
          <w:rFonts w:ascii="Times New Roman" w:hAnsi="Times New Roman" w:cs="Times New Roman"/>
          <w:sz w:val="28"/>
          <w:szCs w:val="28"/>
        </w:rPr>
        <w:t>1. Пункт 1 части 3 статьи 18 Устава «Публичные слушания» изложить в новой редакции:</w:t>
      </w:r>
    </w:p>
    <w:p w:rsidR="002420F7" w:rsidRPr="001B22DF" w:rsidRDefault="002420F7" w:rsidP="002420F7">
      <w:pPr>
        <w:pStyle w:val="ConsPlusNormal"/>
        <w:ind w:firstLine="0"/>
        <w:rPr>
          <w:rFonts w:ascii="Times New Roman" w:hAnsi="Times New Roman" w:cs="Times New Roman"/>
          <w:sz w:val="28"/>
          <w:szCs w:val="28"/>
        </w:rPr>
      </w:pPr>
      <w:r w:rsidRPr="001B22DF">
        <w:rPr>
          <w:rFonts w:ascii="Times New Roman" w:hAnsi="Times New Roman" w:cs="Times New Roman"/>
          <w:sz w:val="28"/>
          <w:szCs w:val="28"/>
        </w:rPr>
        <w:t xml:space="preserve">      «1) проект Устава поселения, а также проект муниципального нормативного правового акта о внесении изменений и дополнений в Устав поселения,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Устава поселения в соответствие с этими нормативными правовыми актами;».</w:t>
      </w:r>
    </w:p>
    <w:p w:rsidR="002420F7" w:rsidRPr="001B22DF" w:rsidRDefault="002420F7" w:rsidP="002420F7">
      <w:pPr>
        <w:pStyle w:val="ConsPlusNormal"/>
        <w:ind w:firstLine="0"/>
        <w:rPr>
          <w:rFonts w:ascii="Times New Roman" w:hAnsi="Times New Roman" w:cs="Times New Roman"/>
          <w:sz w:val="28"/>
          <w:szCs w:val="28"/>
        </w:rPr>
      </w:pPr>
    </w:p>
    <w:p w:rsidR="002420F7" w:rsidRPr="001B22DF" w:rsidRDefault="002420F7" w:rsidP="002420F7">
      <w:pPr>
        <w:pStyle w:val="ConsPlusNormal"/>
        <w:ind w:firstLine="0"/>
        <w:rPr>
          <w:rFonts w:ascii="Times New Roman" w:hAnsi="Times New Roman" w:cs="Times New Roman"/>
          <w:sz w:val="28"/>
          <w:szCs w:val="28"/>
        </w:rPr>
      </w:pPr>
      <w:r w:rsidRPr="001B22DF">
        <w:rPr>
          <w:rFonts w:ascii="Times New Roman" w:hAnsi="Times New Roman" w:cs="Times New Roman"/>
          <w:sz w:val="28"/>
          <w:szCs w:val="28"/>
        </w:rPr>
        <w:t>2. Статью 28 Устава «</w:t>
      </w:r>
      <w:r w:rsidRPr="001B22DF">
        <w:rPr>
          <w:rFonts w:ascii="Times New Roman" w:hAnsi="Times New Roman" w:cs="Times New Roman"/>
          <w:bCs/>
          <w:sz w:val="28"/>
          <w:szCs w:val="28"/>
        </w:rPr>
        <w:t xml:space="preserve">Статус депутата Совета </w:t>
      </w:r>
      <w:r w:rsidRPr="001B22DF">
        <w:rPr>
          <w:rFonts w:ascii="Times New Roman" w:hAnsi="Times New Roman" w:cs="Times New Roman"/>
          <w:sz w:val="28"/>
          <w:szCs w:val="28"/>
        </w:rPr>
        <w:t>поселения, Главы поселения» дополнить частью 7.1 следующего содержания:</w:t>
      </w:r>
    </w:p>
    <w:p w:rsidR="002420F7" w:rsidRPr="001B22DF" w:rsidRDefault="002420F7" w:rsidP="002420F7">
      <w:pPr>
        <w:autoSpaceDE w:val="0"/>
        <w:autoSpaceDN w:val="0"/>
        <w:adjustRightInd w:val="0"/>
        <w:rPr>
          <w:rFonts w:ascii="Times New Roman" w:hAnsi="Times New Roman" w:cs="Times New Roman"/>
          <w:sz w:val="28"/>
          <w:szCs w:val="28"/>
        </w:rPr>
      </w:pPr>
      <w:r w:rsidRPr="001B22DF">
        <w:rPr>
          <w:rFonts w:ascii="Times New Roman" w:hAnsi="Times New Roman" w:cs="Times New Roman"/>
          <w:sz w:val="28"/>
          <w:szCs w:val="28"/>
        </w:rPr>
        <w:lastRenderedPageBreak/>
        <w:t xml:space="preserve">     «7.1.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Ивановской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2420F7" w:rsidRPr="001B22DF" w:rsidRDefault="002420F7" w:rsidP="002420F7">
      <w:pPr>
        <w:autoSpaceDE w:val="0"/>
        <w:autoSpaceDN w:val="0"/>
        <w:adjustRightInd w:val="0"/>
        <w:ind w:firstLine="540"/>
        <w:rPr>
          <w:rFonts w:ascii="Times New Roman" w:hAnsi="Times New Roman" w:cs="Times New Roman"/>
          <w:sz w:val="28"/>
          <w:szCs w:val="28"/>
        </w:rPr>
      </w:pPr>
      <w:r w:rsidRPr="001B22DF">
        <w:rPr>
          <w:rFonts w:ascii="Times New Roman" w:hAnsi="Times New Roman" w:cs="Times New Roman"/>
          <w:sz w:val="28"/>
          <w:szCs w:val="28"/>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2420F7" w:rsidRPr="001B22DF" w:rsidRDefault="002420F7" w:rsidP="002420F7">
      <w:pPr>
        <w:autoSpaceDE w:val="0"/>
        <w:autoSpaceDN w:val="0"/>
        <w:adjustRightInd w:val="0"/>
        <w:ind w:firstLine="540"/>
        <w:rPr>
          <w:rFonts w:ascii="Times New Roman" w:hAnsi="Times New Roman" w:cs="Times New Roman"/>
          <w:sz w:val="28"/>
          <w:szCs w:val="28"/>
        </w:rPr>
      </w:pPr>
      <w:r w:rsidRPr="001B22DF">
        <w:rPr>
          <w:rFonts w:ascii="Times New Roman" w:hAnsi="Times New Roman" w:cs="Times New Roman"/>
          <w:sz w:val="28"/>
          <w:szCs w:val="28"/>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2420F7" w:rsidRPr="001B22DF" w:rsidRDefault="002420F7" w:rsidP="002420F7">
      <w:pPr>
        <w:autoSpaceDE w:val="0"/>
        <w:autoSpaceDN w:val="0"/>
        <w:adjustRightInd w:val="0"/>
        <w:ind w:firstLine="540"/>
        <w:rPr>
          <w:rFonts w:ascii="Times New Roman" w:hAnsi="Times New Roman" w:cs="Times New Roman"/>
          <w:sz w:val="28"/>
          <w:szCs w:val="28"/>
        </w:rPr>
      </w:pPr>
      <w:r w:rsidRPr="001B22DF">
        <w:rPr>
          <w:rFonts w:ascii="Times New Roman" w:hAnsi="Times New Roman" w:cs="Times New Roman"/>
          <w:sz w:val="28"/>
          <w:szCs w:val="28"/>
        </w:rPr>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17" w:history="1">
        <w:r w:rsidRPr="001B22DF">
          <w:rPr>
            <w:rFonts w:ascii="Times New Roman" w:hAnsi="Times New Roman" w:cs="Times New Roman"/>
            <w:sz w:val="28"/>
            <w:szCs w:val="28"/>
          </w:rPr>
          <w:t>административную ответственность</w:t>
        </w:r>
      </w:hyperlink>
      <w:r w:rsidRPr="001B22DF">
        <w:rPr>
          <w:rFonts w:ascii="Times New Roman" w:hAnsi="Times New Roman" w:cs="Times New Roman"/>
          <w:sz w:val="28"/>
          <w:szCs w:val="28"/>
        </w:rPr>
        <w:t xml:space="preserve"> в соответствии с законодательством Российской Федерации.».</w:t>
      </w:r>
    </w:p>
    <w:p w:rsidR="002420F7" w:rsidRPr="001B22DF" w:rsidRDefault="002420F7" w:rsidP="002420F7">
      <w:pPr>
        <w:pStyle w:val="ConsPlusNormal"/>
        <w:ind w:firstLine="0"/>
        <w:rPr>
          <w:rFonts w:ascii="Times New Roman" w:hAnsi="Times New Roman" w:cs="Times New Roman"/>
          <w:sz w:val="28"/>
          <w:szCs w:val="28"/>
        </w:rPr>
      </w:pPr>
    </w:p>
    <w:p w:rsidR="002420F7" w:rsidRPr="001B22DF" w:rsidRDefault="002420F7" w:rsidP="002420F7">
      <w:pPr>
        <w:pStyle w:val="ConsPlusNormal"/>
        <w:ind w:firstLine="0"/>
        <w:rPr>
          <w:rFonts w:ascii="Times New Roman" w:hAnsi="Times New Roman" w:cs="Times New Roman"/>
          <w:sz w:val="28"/>
          <w:szCs w:val="28"/>
        </w:rPr>
      </w:pPr>
      <w:r w:rsidRPr="001B22DF">
        <w:rPr>
          <w:rFonts w:ascii="Times New Roman" w:hAnsi="Times New Roman" w:cs="Times New Roman"/>
          <w:sz w:val="28"/>
          <w:szCs w:val="28"/>
        </w:rPr>
        <w:t>3. Часть 12 статьи 28 Устава «</w:t>
      </w:r>
      <w:r w:rsidRPr="001B22DF">
        <w:rPr>
          <w:rFonts w:ascii="Times New Roman" w:hAnsi="Times New Roman" w:cs="Times New Roman"/>
          <w:bCs/>
          <w:sz w:val="28"/>
          <w:szCs w:val="28"/>
        </w:rPr>
        <w:t xml:space="preserve">Статус депутата Совета </w:t>
      </w:r>
      <w:r w:rsidRPr="001B22DF">
        <w:rPr>
          <w:rFonts w:ascii="Times New Roman" w:hAnsi="Times New Roman" w:cs="Times New Roman"/>
          <w:sz w:val="28"/>
          <w:szCs w:val="28"/>
        </w:rPr>
        <w:t>поселения, Главы поселения» дополнить абзацем следующего содержания:</w:t>
      </w:r>
    </w:p>
    <w:p w:rsidR="002420F7" w:rsidRPr="001B22DF" w:rsidRDefault="002420F7" w:rsidP="002420F7">
      <w:pPr>
        <w:autoSpaceDE w:val="0"/>
        <w:autoSpaceDN w:val="0"/>
        <w:adjustRightInd w:val="0"/>
        <w:rPr>
          <w:rFonts w:ascii="Times New Roman" w:hAnsi="Times New Roman" w:cs="Times New Roman"/>
          <w:sz w:val="28"/>
          <w:szCs w:val="28"/>
        </w:rPr>
      </w:pPr>
      <w:r w:rsidRPr="001B22DF">
        <w:rPr>
          <w:rFonts w:ascii="Times New Roman" w:hAnsi="Times New Roman" w:cs="Times New Roman"/>
          <w:sz w:val="28"/>
          <w:szCs w:val="28"/>
        </w:rPr>
        <w:t xml:space="preserve">      «В случае обращения Губернатора Ивановской области                                                                                                                                                                                                                                                                                                                                                                                                                                                                                                                                           с заявлением о досрочном прекращении полномочий депутата Совета поселения днем появления основания для досрочного прекращения полномочий является день поступления в Совет поселения данного заявления.».</w:t>
      </w:r>
    </w:p>
    <w:p w:rsidR="002420F7" w:rsidRPr="001B22DF" w:rsidRDefault="002420F7" w:rsidP="002420F7">
      <w:pPr>
        <w:pStyle w:val="ConsPlusNormal"/>
        <w:ind w:firstLine="0"/>
        <w:rPr>
          <w:rFonts w:ascii="Times New Roman" w:hAnsi="Times New Roman" w:cs="Times New Roman"/>
          <w:sz w:val="28"/>
          <w:szCs w:val="28"/>
        </w:rPr>
      </w:pPr>
    </w:p>
    <w:p w:rsidR="002420F7" w:rsidRPr="001B22DF" w:rsidRDefault="002420F7" w:rsidP="002420F7">
      <w:pPr>
        <w:autoSpaceDE w:val="0"/>
        <w:autoSpaceDN w:val="0"/>
        <w:adjustRightInd w:val="0"/>
        <w:rPr>
          <w:rFonts w:ascii="Times New Roman" w:hAnsi="Times New Roman" w:cs="Times New Roman"/>
          <w:sz w:val="28"/>
          <w:szCs w:val="28"/>
        </w:rPr>
      </w:pPr>
      <w:r w:rsidRPr="001B22DF">
        <w:rPr>
          <w:rFonts w:ascii="Times New Roman" w:hAnsi="Times New Roman" w:cs="Times New Roman"/>
          <w:sz w:val="28"/>
          <w:szCs w:val="28"/>
        </w:rPr>
        <w:t>4. Часть 6 статьи 31 Устава «</w:t>
      </w:r>
      <w:r w:rsidRPr="001B22DF">
        <w:rPr>
          <w:rFonts w:ascii="Times New Roman" w:hAnsi="Times New Roman" w:cs="Times New Roman"/>
          <w:bCs/>
          <w:sz w:val="28"/>
          <w:szCs w:val="28"/>
        </w:rPr>
        <w:t>Глава Парского сельского поселения»</w:t>
      </w:r>
      <w:r w:rsidRPr="001B22DF">
        <w:rPr>
          <w:rFonts w:ascii="Times New Roman" w:hAnsi="Times New Roman" w:cs="Times New Roman"/>
          <w:b/>
          <w:bCs/>
          <w:sz w:val="28"/>
          <w:szCs w:val="28"/>
        </w:rPr>
        <w:t xml:space="preserve"> </w:t>
      </w:r>
      <w:r w:rsidRPr="001B22DF">
        <w:rPr>
          <w:rFonts w:ascii="Times New Roman" w:hAnsi="Times New Roman" w:cs="Times New Roman"/>
          <w:sz w:val="28"/>
          <w:szCs w:val="28"/>
        </w:rPr>
        <w:t>изложить в новой редакции:</w:t>
      </w:r>
    </w:p>
    <w:p w:rsidR="002420F7" w:rsidRPr="001B22DF" w:rsidRDefault="002420F7" w:rsidP="002420F7">
      <w:pPr>
        <w:autoSpaceDE w:val="0"/>
        <w:autoSpaceDN w:val="0"/>
        <w:adjustRightInd w:val="0"/>
        <w:ind w:firstLine="540"/>
        <w:rPr>
          <w:rFonts w:ascii="Times New Roman" w:hAnsi="Times New Roman" w:cs="Times New Roman"/>
          <w:sz w:val="28"/>
          <w:szCs w:val="28"/>
        </w:rPr>
      </w:pPr>
      <w:r w:rsidRPr="001B22DF">
        <w:rPr>
          <w:rFonts w:ascii="Times New Roman" w:hAnsi="Times New Roman" w:cs="Times New Roman"/>
          <w:sz w:val="28"/>
          <w:szCs w:val="28"/>
        </w:rPr>
        <w:t xml:space="preserve">«6. Глава поселения должен соблюдать ограничения, запреты, исполнять обязанности, которые установлены Федеральным </w:t>
      </w:r>
      <w:hyperlink r:id="rId18" w:history="1">
        <w:r w:rsidRPr="001B22DF">
          <w:rPr>
            <w:rFonts w:ascii="Times New Roman" w:hAnsi="Times New Roman" w:cs="Times New Roman"/>
            <w:sz w:val="28"/>
            <w:szCs w:val="28"/>
          </w:rPr>
          <w:t>законом</w:t>
        </w:r>
      </w:hyperlink>
      <w:r w:rsidRPr="001B22DF">
        <w:rPr>
          <w:rFonts w:ascii="Times New Roman" w:hAnsi="Times New Roman" w:cs="Times New Roman"/>
          <w:sz w:val="28"/>
          <w:szCs w:val="28"/>
        </w:rPr>
        <w:t xml:space="preserve"> от 25 декабря 2008 года № 273-ФЗ «О противодействии коррупции», Федеральным </w:t>
      </w:r>
      <w:hyperlink r:id="rId19" w:history="1">
        <w:r w:rsidRPr="001B22DF">
          <w:rPr>
            <w:rFonts w:ascii="Times New Roman" w:hAnsi="Times New Roman" w:cs="Times New Roman"/>
            <w:sz w:val="28"/>
            <w:szCs w:val="28"/>
          </w:rPr>
          <w:t>законом</w:t>
        </w:r>
      </w:hyperlink>
      <w:r w:rsidRPr="001B22DF">
        <w:rPr>
          <w:rFonts w:ascii="Times New Roman" w:hAnsi="Times New Roman" w:cs="Times New Roman"/>
          <w:sz w:val="28"/>
          <w:szCs w:val="28"/>
        </w:rPr>
        <w:t xml:space="preserve"> от 3 декабря 2012 года № 230-ФЗ «О контроле за соответствием расходов лиц, замещающих </w:t>
      </w:r>
      <w:r w:rsidRPr="001B22DF">
        <w:rPr>
          <w:rFonts w:ascii="Times New Roman" w:hAnsi="Times New Roman" w:cs="Times New Roman"/>
          <w:sz w:val="28"/>
          <w:szCs w:val="28"/>
        </w:rPr>
        <w:lastRenderedPageBreak/>
        <w:t xml:space="preserve">государственные должности, и иных лиц их доходам», Федеральным </w:t>
      </w:r>
      <w:hyperlink r:id="rId20" w:history="1">
        <w:r w:rsidRPr="001B22DF">
          <w:rPr>
            <w:rFonts w:ascii="Times New Roman" w:hAnsi="Times New Roman" w:cs="Times New Roman"/>
            <w:sz w:val="28"/>
            <w:szCs w:val="28"/>
          </w:rPr>
          <w:t>законом</w:t>
        </w:r>
      </w:hyperlink>
      <w:r w:rsidRPr="001B22DF">
        <w:rPr>
          <w:rFonts w:ascii="Times New Roman" w:hAnsi="Times New Roman" w:cs="Times New Roman"/>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420F7" w:rsidRPr="001B22DF" w:rsidRDefault="002420F7" w:rsidP="002420F7">
      <w:pPr>
        <w:autoSpaceDE w:val="0"/>
        <w:autoSpaceDN w:val="0"/>
        <w:adjustRightInd w:val="0"/>
        <w:ind w:firstLine="540"/>
        <w:rPr>
          <w:rFonts w:ascii="Times New Roman" w:hAnsi="Times New Roman" w:cs="Times New Roman"/>
          <w:sz w:val="28"/>
          <w:szCs w:val="28"/>
        </w:rPr>
      </w:pPr>
    </w:p>
    <w:p w:rsidR="002420F7" w:rsidRPr="001B22DF" w:rsidRDefault="002420F7" w:rsidP="002420F7">
      <w:pPr>
        <w:autoSpaceDE w:val="0"/>
        <w:autoSpaceDN w:val="0"/>
        <w:adjustRightInd w:val="0"/>
        <w:rPr>
          <w:rFonts w:ascii="Times New Roman" w:hAnsi="Times New Roman" w:cs="Times New Roman"/>
          <w:sz w:val="28"/>
          <w:szCs w:val="28"/>
        </w:rPr>
      </w:pPr>
      <w:r w:rsidRPr="001B22DF">
        <w:rPr>
          <w:rFonts w:ascii="Times New Roman" w:hAnsi="Times New Roman" w:cs="Times New Roman"/>
          <w:sz w:val="28"/>
          <w:szCs w:val="28"/>
        </w:rPr>
        <w:t>5. Часть 10 статьи 31 Устава «</w:t>
      </w:r>
      <w:r w:rsidRPr="001B22DF">
        <w:rPr>
          <w:rFonts w:ascii="Times New Roman" w:hAnsi="Times New Roman" w:cs="Times New Roman"/>
          <w:bCs/>
          <w:sz w:val="28"/>
          <w:szCs w:val="28"/>
        </w:rPr>
        <w:t>Глава Парского сельского поселения»</w:t>
      </w:r>
      <w:r w:rsidRPr="001B22DF">
        <w:rPr>
          <w:rFonts w:ascii="Times New Roman" w:hAnsi="Times New Roman" w:cs="Times New Roman"/>
          <w:b/>
          <w:bCs/>
          <w:sz w:val="28"/>
          <w:szCs w:val="28"/>
        </w:rPr>
        <w:t xml:space="preserve"> </w:t>
      </w:r>
      <w:r w:rsidRPr="001B22DF">
        <w:rPr>
          <w:rFonts w:ascii="Times New Roman" w:hAnsi="Times New Roman" w:cs="Times New Roman"/>
          <w:sz w:val="28"/>
          <w:szCs w:val="28"/>
        </w:rPr>
        <w:t xml:space="preserve"> изложить в новой редакции:</w:t>
      </w:r>
    </w:p>
    <w:p w:rsidR="002420F7" w:rsidRPr="001B22DF" w:rsidRDefault="002420F7" w:rsidP="002420F7">
      <w:pPr>
        <w:autoSpaceDE w:val="0"/>
        <w:autoSpaceDN w:val="0"/>
        <w:adjustRightInd w:val="0"/>
        <w:ind w:firstLine="540"/>
        <w:rPr>
          <w:rFonts w:ascii="Times New Roman" w:hAnsi="Times New Roman" w:cs="Times New Roman"/>
          <w:sz w:val="28"/>
          <w:szCs w:val="28"/>
        </w:rPr>
      </w:pPr>
      <w:r w:rsidRPr="001B22DF">
        <w:rPr>
          <w:rFonts w:ascii="Times New Roman" w:hAnsi="Times New Roman" w:cs="Times New Roman"/>
          <w:sz w:val="28"/>
          <w:szCs w:val="28"/>
        </w:rPr>
        <w:t>«10.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Совета поселения на основании решения Совета поселения.».</w:t>
      </w:r>
    </w:p>
    <w:p w:rsidR="002420F7" w:rsidRPr="001B22DF" w:rsidRDefault="002420F7" w:rsidP="002420F7">
      <w:pPr>
        <w:autoSpaceDE w:val="0"/>
        <w:autoSpaceDN w:val="0"/>
        <w:adjustRightInd w:val="0"/>
        <w:rPr>
          <w:rFonts w:ascii="Times New Roman" w:hAnsi="Times New Roman" w:cs="Times New Roman"/>
          <w:sz w:val="28"/>
          <w:szCs w:val="28"/>
        </w:rPr>
      </w:pPr>
    </w:p>
    <w:p w:rsidR="002420F7" w:rsidRPr="001B22DF" w:rsidRDefault="002420F7" w:rsidP="002420F7">
      <w:pPr>
        <w:pStyle w:val="23"/>
        <w:jc w:val="both"/>
        <w:rPr>
          <w:rFonts w:ascii="Times New Roman" w:hAnsi="Times New Roman"/>
          <w:sz w:val="28"/>
          <w:szCs w:val="28"/>
        </w:rPr>
      </w:pPr>
      <w:r w:rsidRPr="001B22DF">
        <w:rPr>
          <w:rFonts w:ascii="Times New Roman" w:hAnsi="Times New Roman"/>
          <w:sz w:val="28"/>
          <w:szCs w:val="28"/>
        </w:rPr>
        <w:t>6. Часть 2 статьи 60 Устава «</w:t>
      </w:r>
      <w:r w:rsidRPr="001B22DF">
        <w:rPr>
          <w:rFonts w:ascii="Times New Roman" w:hAnsi="Times New Roman"/>
          <w:bCs/>
          <w:sz w:val="28"/>
          <w:szCs w:val="28"/>
        </w:rPr>
        <w:t>Порядок внесения изменений и дополнений в Устав Парского сельского поселения» изложить в новой редакции</w:t>
      </w:r>
      <w:r w:rsidRPr="001B22DF">
        <w:rPr>
          <w:rFonts w:ascii="Times New Roman" w:hAnsi="Times New Roman"/>
          <w:sz w:val="28"/>
          <w:szCs w:val="28"/>
        </w:rPr>
        <w:t>:</w:t>
      </w:r>
    </w:p>
    <w:p w:rsidR="002420F7" w:rsidRPr="001B22DF" w:rsidRDefault="002420F7" w:rsidP="002420F7">
      <w:pPr>
        <w:pStyle w:val="23"/>
        <w:jc w:val="both"/>
        <w:rPr>
          <w:rFonts w:ascii="Times New Roman" w:hAnsi="Times New Roman"/>
          <w:sz w:val="28"/>
          <w:szCs w:val="28"/>
        </w:rPr>
      </w:pPr>
      <w:r w:rsidRPr="001B22DF">
        <w:rPr>
          <w:rFonts w:ascii="Times New Roman" w:hAnsi="Times New Roman"/>
          <w:sz w:val="28"/>
          <w:szCs w:val="28"/>
        </w:rPr>
        <w:t>«Проект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муниципального образования,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поселения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2420F7" w:rsidRPr="001B22DF" w:rsidRDefault="002420F7" w:rsidP="002420F7">
      <w:pPr>
        <w:pStyle w:val="23"/>
        <w:jc w:val="both"/>
        <w:rPr>
          <w:rFonts w:ascii="Times New Roman" w:hAnsi="Times New Roman"/>
          <w:sz w:val="28"/>
          <w:szCs w:val="28"/>
        </w:rPr>
      </w:pPr>
      <w:r w:rsidRPr="001B22DF">
        <w:rPr>
          <w:rFonts w:ascii="Times New Roman" w:hAnsi="Times New Roman"/>
          <w:sz w:val="28"/>
          <w:szCs w:val="28"/>
        </w:rPr>
        <w:tab/>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данного Устава в соответствие с этими нормативными правовыми актами.».</w:t>
      </w:r>
    </w:p>
    <w:p w:rsidR="002420F7" w:rsidRPr="001B22DF" w:rsidRDefault="002420F7" w:rsidP="002420F7">
      <w:pPr>
        <w:pStyle w:val="23"/>
        <w:jc w:val="both"/>
        <w:rPr>
          <w:rFonts w:ascii="Times New Roman" w:hAnsi="Times New Roman"/>
          <w:sz w:val="28"/>
          <w:szCs w:val="28"/>
        </w:rPr>
      </w:pPr>
    </w:p>
    <w:p w:rsidR="002420F7" w:rsidRPr="001B22DF" w:rsidRDefault="002420F7" w:rsidP="002420F7">
      <w:pPr>
        <w:pStyle w:val="23"/>
        <w:jc w:val="both"/>
        <w:rPr>
          <w:rFonts w:ascii="Times New Roman" w:hAnsi="Times New Roman"/>
          <w:sz w:val="28"/>
          <w:szCs w:val="28"/>
        </w:rPr>
      </w:pPr>
      <w:r w:rsidRPr="001B22DF">
        <w:rPr>
          <w:rFonts w:ascii="Times New Roman" w:hAnsi="Times New Roman"/>
          <w:sz w:val="28"/>
          <w:szCs w:val="28"/>
        </w:rPr>
        <w:t>7. Статью 60 Устава «</w:t>
      </w:r>
      <w:r w:rsidRPr="001B22DF">
        <w:rPr>
          <w:rFonts w:ascii="Times New Roman" w:hAnsi="Times New Roman"/>
          <w:bCs/>
          <w:sz w:val="28"/>
          <w:szCs w:val="28"/>
        </w:rPr>
        <w:t xml:space="preserve">Порядок внесения изменений и дополнений в Устав Парского сельского поселения» </w:t>
      </w:r>
      <w:r w:rsidRPr="001B22DF">
        <w:rPr>
          <w:rFonts w:ascii="Times New Roman" w:hAnsi="Times New Roman"/>
          <w:sz w:val="28"/>
          <w:szCs w:val="28"/>
        </w:rPr>
        <w:t>дополнить частью 6 следующего содержания:</w:t>
      </w:r>
    </w:p>
    <w:p w:rsidR="002420F7" w:rsidRPr="001B22DF" w:rsidRDefault="002420F7" w:rsidP="002420F7">
      <w:pPr>
        <w:pStyle w:val="23"/>
        <w:jc w:val="both"/>
        <w:rPr>
          <w:rFonts w:ascii="Times New Roman" w:hAnsi="Times New Roman"/>
          <w:sz w:val="28"/>
          <w:szCs w:val="28"/>
        </w:rPr>
      </w:pPr>
      <w:r w:rsidRPr="001B22DF">
        <w:rPr>
          <w:rFonts w:ascii="Times New Roman" w:hAnsi="Times New Roman"/>
          <w:sz w:val="28"/>
          <w:szCs w:val="28"/>
        </w:rPr>
        <w:t xml:space="preserve">     «6. Приведение Устава поселения в соответствие с федеральным законом, законом Ивановской области осуществляется в установленный этими законодательными актами срок. В случае, если федеральным законом, законом Ивановской области указанный срок не установлен, срок приведения Устава поселения в соответствие с федеральным законом, законом Ивановской области </w:t>
      </w:r>
      <w:r w:rsidRPr="001B22DF">
        <w:rPr>
          <w:rFonts w:ascii="Times New Roman" w:hAnsi="Times New Roman"/>
          <w:sz w:val="28"/>
          <w:szCs w:val="28"/>
        </w:rPr>
        <w:lastRenderedPageBreak/>
        <w:t>определяется с учетом даты вступления в силу соответствующего федерального закона, закона Ивановской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поселения, учета предложений граждан по нему, периодичности заседаний Совета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2420F7" w:rsidRPr="001B22DF" w:rsidRDefault="002420F7" w:rsidP="002420F7">
      <w:pPr>
        <w:autoSpaceDE w:val="0"/>
        <w:autoSpaceDN w:val="0"/>
        <w:adjustRightInd w:val="0"/>
        <w:rPr>
          <w:rFonts w:ascii="Times New Roman" w:hAnsi="Times New Roman" w:cs="Times New Roman"/>
          <w:sz w:val="28"/>
          <w:szCs w:val="28"/>
        </w:rPr>
      </w:pPr>
    </w:p>
    <w:p w:rsidR="002420F7" w:rsidRPr="001B22DF" w:rsidRDefault="002420F7" w:rsidP="002420F7">
      <w:pPr>
        <w:autoSpaceDE w:val="0"/>
        <w:autoSpaceDN w:val="0"/>
        <w:adjustRightInd w:val="0"/>
        <w:rPr>
          <w:rFonts w:ascii="Times New Roman" w:hAnsi="Times New Roman" w:cs="Times New Roman"/>
          <w:sz w:val="28"/>
          <w:szCs w:val="28"/>
        </w:rPr>
      </w:pPr>
      <w:r w:rsidRPr="001B22DF">
        <w:rPr>
          <w:rFonts w:ascii="Times New Roman" w:hAnsi="Times New Roman" w:cs="Times New Roman"/>
          <w:sz w:val="28"/>
          <w:szCs w:val="28"/>
        </w:rPr>
        <w:t>8. Пункт 4 части 2 статьи 56 Устава «Удаление Главы Парского</w:t>
      </w:r>
      <w:r w:rsidRPr="001B22DF">
        <w:rPr>
          <w:rFonts w:ascii="Times New Roman" w:hAnsi="Times New Roman" w:cs="Times New Roman"/>
          <w:bCs/>
          <w:sz w:val="28"/>
          <w:szCs w:val="28"/>
        </w:rPr>
        <w:t xml:space="preserve"> сельского поселения</w:t>
      </w:r>
      <w:r w:rsidRPr="001B22DF">
        <w:rPr>
          <w:rFonts w:ascii="Times New Roman" w:hAnsi="Times New Roman" w:cs="Times New Roman"/>
          <w:sz w:val="28"/>
          <w:szCs w:val="28"/>
        </w:rPr>
        <w:t xml:space="preserve"> в отставку» изложить в новой редакции:</w:t>
      </w:r>
    </w:p>
    <w:p w:rsidR="002420F7" w:rsidRPr="001B22DF" w:rsidRDefault="002420F7" w:rsidP="002420F7">
      <w:pPr>
        <w:autoSpaceDE w:val="0"/>
        <w:autoSpaceDN w:val="0"/>
        <w:adjustRightInd w:val="0"/>
        <w:rPr>
          <w:rFonts w:ascii="Times New Roman" w:hAnsi="Times New Roman" w:cs="Times New Roman"/>
          <w:sz w:val="28"/>
          <w:szCs w:val="28"/>
        </w:rPr>
      </w:pPr>
      <w:r w:rsidRPr="001B22DF">
        <w:rPr>
          <w:rFonts w:ascii="Times New Roman" w:hAnsi="Times New Roman" w:cs="Times New Roman"/>
          <w:sz w:val="28"/>
          <w:szCs w:val="28"/>
        </w:rPr>
        <w:t xml:space="preserve">      «4) несоблюдение ограничений, запретов, неисполнение обязанностей, которые установлены Федеральным </w:t>
      </w:r>
      <w:hyperlink r:id="rId21" w:history="1">
        <w:r w:rsidRPr="001B22DF">
          <w:rPr>
            <w:rFonts w:ascii="Times New Roman" w:hAnsi="Times New Roman" w:cs="Times New Roman"/>
            <w:sz w:val="28"/>
            <w:szCs w:val="28"/>
          </w:rPr>
          <w:t>законом</w:t>
        </w:r>
      </w:hyperlink>
      <w:r w:rsidRPr="001B22DF">
        <w:rPr>
          <w:rFonts w:ascii="Times New Roman" w:hAnsi="Times New Roman" w:cs="Times New Roman"/>
          <w:sz w:val="28"/>
          <w:szCs w:val="28"/>
        </w:rPr>
        <w:t xml:space="preserve"> от 25 декабря 2008 года № 273-ФЗ «О противодействии коррупции», Федеральным </w:t>
      </w:r>
      <w:hyperlink r:id="rId22" w:history="1">
        <w:r w:rsidRPr="001B22DF">
          <w:rPr>
            <w:rFonts w:ascii="Times New Roman" w:hAnsi="Times New Roman" w:cs="Times New Roman"/>
            <w:sz w:val="28"/>
            <w:szCs w:val="28"/>
          </w:rPr>
          <w:t>законом</w:t>
        </w:r>
      </w:hyperlink>
      <w:r w:rsidRPr="001B22DF">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3" w:history="1">
        <w:r w:rsidRPr="001B22DF">
          <w:rPr>
            <w:rFonts w:ascii="Times New Roman" w:hAnsi="Times New Roman" w:cs="Times New Roman"/>
            <w:sz w:val="28"/>
            <w:szCs w:val="28"/>
          </w:rPr>
          <w:t>законом</w:t>
        </w:r>
      </w:hyperlink>
      <w:r w:rsidRPr="001B22DF">
        <w:rPr>
          <w:rFonts w:ascii="Times New Roman" w:hAnsi="Times New Roman" w:cs="Times New Roman"/>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420F7" w:rsidRPr="001B22DF" w:rsidRDefault="002420F7" w:rsidP="002420F7">
      <w:pPr>
        <w:autoSpaceDE w:val="0"/>
        <w:autoSpaceDN w:val="0"/>
        <w:adjustRightInd w:val="0"/>
        <w:rPr>
          <w:rFonts w:ascii="Times New Roman" w:hAnsi="Times New Roman" w:cs="Times New Roman"/>
          <w:sz w:val="28"/>
          <w:szCs w:val="28"/>
        </w:rPr>
      </w:pPr>
    </w:p>
    <w:p w:rsidR="007169BF" w:rsidRDefault="007169BF" w:rsidP="002420F7">
      <w:pPr>
        <w:jc w:val="center"/>
        <w:rPr>
          <w:rFonts w:ascii="Times New Roman" w:hAnsi="Times New Roman" w:cs="Times New Roman"/>
          <w:sz w:val="28"/>
          <w:szCs w:val="28"/>
        </w:rPr>
      </w:pPr>
    </w:p>
    <w:p w:rsidR="007169BF" w:rsidRDefault="007169BF" w:rsidP="002420F7">
      <w:pPr>
        <w:jc w:val="center"/>
        <w:rPr>
          <w:rFonts w:ascii="Times New Roman" w:hAnsi="Times New Roman" w:cs="Times New Roman"/>
          <w:sz w:val="28"/>
          <w:szCs w:val="28"/>
        </w:rPr>
      </w:pPr>
    </w:p>
    <w:p w:rsidR="007169BF" w:rsidRDefault="007169BF" w:rsidP="002420F7">
      <w:pPr>
        <w:jc w:val="center"/>
        <w:rPr>
          <w:rFonts w:ascii="Times New Roman" w:hAnsi="Times New Roman" w:cs="Times New Roman"/>
          <w:sz w:val="28"/>
          <w:szCs w:val="28"/>
        </w:rPr>
      </w:pPr>
    </w:p>
    <w:p w:rsidR="007169BF" w:rsidRDefault="007169BF" w:rsidP="002420F7">
      <w:pPr>
        <w:jc w:val="center"/>
        <w:rPr>
          <w:rFonts w:ascii="Times New Roman" w:hAnsi="Times New Roman" w:cs="Times New Roman"/>
          <w:sz w:val="28"/>
          <w:szCs w:val="28"/>
        </w:rPr>
      </w:pPr>
    </w:p>
    <w:p w:rsidR="007169BF" w:rsidRDefault="007169BF" w:rsidP="002420F7">
      <w:pPr>
        <w:jc w:val="center"/>
        <w:rPr>
          <w:rFonts w:ascii="Times New Roman" w:hAnsi="Times New Roman" w:cs="Times New Roman"/>
          <w:sz w:val="28"/>
          <w:szCs w:val="28"/>
        </w:rPr>
      </w:pPr>
    </w:p>
    <w:p w:rsidR="007169BF" w:rsidRDefault="007169BF" w:rsidP="002420F7">
      <w:pPr>
        <w:jc w:val="center"/>
        <w:rPr>
          <w:rFonts w:ascii="Times New Roman" w:hAnsi="Times New Roman" w:cs="Times New Roman"/>
          <w:sz w:val="28"/>
          <w:szCs w:val="28"/>
        </w:rPr>
      </w:pPr>
    </w:p>
    <w:p w:rsidR="007169BF" w:rsidRDefault="007169BF" w:rsidP="002420F7">
      <w:pPr>
        <w:jc w:val="center"/>
        <w:rPr>
          <w:rFonts w:ascii="Times New Roman" w:hAnsi="Times New Roman" w:cs="Times New Roman"/>
          <w:sz w:val="28"/>
          <w:szCs w:val="28"/>
        </w:rPr>
      </w:pPr>
    </w:p>
    <w:p w:rsidR="007169BF" w:rsidRDefault="007169BF" w:rsidP="002420F7">
      <w:pPr>
        <w:jc w:val="center"/>
        <w:rPr>
          <w:rFonts w:ascii="Times New Roman" w:hAnsi="Times New Roman" w:cs="Times New Roman"/>
          <w:sz w:val="28"/>
          <w:szCs w:val="28"/>
        </w:rPr>
      </w:pPr>
    </w:p>
    <w:p w:rsidR="007169BF" w:rsidRDefault="007169BF" w:rsidP="002420F7">
      <w:pPr>
        <w:jc w:val="center"/>
        <w:rPr>
          <w:rFonts w:ascii="Times New Roman" w:hAnsi="Times New Roman" w:cs="Times New Roman"/>
          <w:sz w:val="28"/>
          <w:szCs w:val="28"/>
        </w:rPr>
      </w:pPr>
    </w:p>
    <w:p w:rsidR="002420F7" w:rsidRPr="001B22DF" w:rsidRDefault="002420F7" w:rsidP="002420F7">
      <w:pPr>
        <w:jc w:val="center"/>
        <w:rPr>
          <w:rFonts w:ascii="Times New Roman" w:hAnsi="Times New Roman" w:cs="Times New Roman"/>
          <w:b/>
          <w:bCs/>
          <w:sz w:val="28"/>
          <w:szCs w:val="28"/>
        </w:rPr>
      </w:pPr>
      <w:r w:rsidRPr="001B22DF">
        <w:rPr>
          <w:rFonts w:ascii="Times New Roman" w:hAnsi="Times New Roman" w:cs="Times New Roman"/>
          <w:noProof/>
          <w:sz w:val="28"/>
          <w:szCs w:val="28"/>
        </w:rPr>
        <w:lastRenderedPageBreak/>
        <w:drawing>
          <wp:inline distT="0" distB="0" distL="0" distR="0">
            <wp:extent cx="648335" cy="786765"/>
            <wp:effectExtent l="1905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
                    <a:srcRect/>
                    <a:stretch>
                      <a:fillRect/>
                    </a:stretch>
                  </pic:blipFill>
                  <pic:spPr bwMode="auto">
                    <a:xfrm>
                      <a:off x="0" y="0"/>
                      <a:ext cx="648335" cy="786765"/>
                    </a:xfrm>
                    <a:prstGeom prst="rect">
                      <a:avLst/>
                    </a:prstGeom>
                    <a:solidFill>
                      <a:srgbClr val="FFFFFF"/>
                    </a:solidFill>
                    <a:ln w="9525">
                      <a:noFill/>
                      <a:miter lim="800000"/>
                      <a:headEnd/>
                      <a:tailEnd/>
                    </a:ln>
                  </pic:spPr>
                </pic:pic>
              </a:graphicData>
            </a:graphic>
          </wp:inline>
        </w:drawing>
      </w:r>
      <w:r w:rsidRPr="001B22DF">
        <w:rPr>
          <w:rFonts w:ascii="Times New Roman" w:hAnsi="Times New Roman" w:cs="Times New Roman"/>
          <w:sz w:val="28"/>
          <w:szCs w:val="28"/>
        </w:rPr>
        <w:t xml:space="preserve">                  </w:t>
      </w:r>
    </w:p>
    <w:p w:rsidR="002420F7" w:rsidRPr="001B22DF" w:rsidRDefault="002420F7" w:rsidP="002420F7">
      <w:pPr>
        <w:jc w:val="center"/>
        <w:rPr>
          <w:rFonts w:ascii="Times New Roman" w:hAnsi="Times New Roman" w:cs="Times New Roman"/>
          <w:b/>
          <w:bCs/>
          <w:sz w:val="28"/>
          <w:szCs w:val="28"/>
        </w:rPr>
      </w:pPr>
    </w:p>
    <w:p w:rsidR="002420F7" w:rsidRPr="001B22DF" w:rsidRDefault="002420F7" w:rsidP="002420F7">
      <w:pPr>
        <w:jc w:val="center"/>
        <w:rPr>
          <w:rFonts w:ascii="Times New Roman" w:hAnsi="Times New Roman" w:cs="Times New Roman"/>
          <w:b/>
          <w:bCs/>
          <w:sz w:val="28"/>
          <w:szCs w:val="28"/>
        </w:rPr>
      </w:pPr>
      <w:r w:rsidRPr="001B22DF">
        <w:rPr>
          <w:rFonts w:ascii="Times New Roman" w:hAnsi="Times New Roman" w:cs="Times New Roman"/>
          <w:b/>
          <w:bCs/>
          <w:sz w:val="28"/>
          <w:szCs w:val="28"/>
        </w:rPr>
        <w:t>Российская Федерация</w:t>
      </w:r>
    </w:p>
    <w:p w:rsidR="002420F7" w:rsidRPr="001B22DF" w:rsidRDefault="002420F7" w:rsidP="002420F7">
      <w:pPr>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муниципальное образование «Парское сельское поселение </w:t>
      </w:r>
    </w:p>
    <w:p w:rsidR="002420F7" w:rsidRPr="001B22DF" w:rsidRDefault="002420F7" w:rsidP="002420F7">
      <w:pPr>
        <w:jc w:val="center"/>
        <w:rPr>
          <w:rFonts w:ascii="Times New Roman" w:hAnsi="Times New Roman" w:cs="Times New Roman"/>
          <w:sz w:val="28"/>
          <w:szCs w:val="28"/>
        </w:rPr>
      </w:pPr>
      <w:r w:rsidRPr="001B22DF">
        <w:rPr>
          <w:rFonts w:ascii="Times New Roman" w:hAnsi="Times New Roman" w:cs="Times New Roman"/>
          <w:b/>
          <w:bCs/>
          <w:sz w:val="28"/>
          <w:szCs w:val="28"/>
        </w:rPr>
        <w:t>Родниковского муниципального района Ивановской области»</w:t>
      </w:r>
    </w:p>
    <w:p w:rsidR="002420F7" w:rsidRPr="001B22DF" w:rsidRDefault="002420F7" w:rsidP="002420F7">
      <w:pPr>
        <w:jc w:val="center"/>
        <w:rPr>
          <w:rFonts w:ascii="Times New Roman" w:hAnsi="Times New Roman" w:cs="Times New Roman"/>
          <w:sz w:val="28"/>
          <w:szCs w:val="28"/>
        </w:rPr>
      </w:pPr>
    </w:p>
    <w:p w:rsidR="002420F7" w:rsidRPr="001B22DF" w:rsidRDefault="002420F7" w:rsidP="002420F7">
      <w:pPr>
        <w:jc w:val="center"/>
        <w:rPr>
          <w:rFonts w:ascii="Times New Roman" w:hAnsi="Times New Roman" w:cs="Times New Roman"/>
          <w:b/>
          <w:bCs/>
          <w:sz w:val="28"/>
          <w:szCs w:val="28"/>
        </w:rPr>
      </w:pPr>
      <w:r w:rsidRPr="001B22DF">
        <w:rPr>
          <w:rFonts w:ascii="Times New Roman" w:hAnsi="Times New Roman" w:cs="Times New Roman"/>
          <w:b/>
          <w:bCs/>
          <w:sz w:val="28"/>
          <w:szCs w:val="28"/>
        </w:rPr>
        <w:t>С О В Е Т</w:t>
      </w:r>
    </w:p>
    <w:p w:rsidR="002420F7" w:rsidRPr="001B22DF" w:rsidRDefault="002420F7" w:rsidP="002420F7">
      <w:pPr>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МУНИЦИПАЛЬНОГО ОБРАЗОВАНИЯ </w:t>
      </w:r>
    </w:p>
    <w:p w:rsidR="002420F7" w:rsidRPr="001B22DF" w:rsidRDefault="002420F7" w:rsidP="002420F7">
      <w:pPr>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«ПАРСКОЕ СЕЛЬСКОЕ ПОСЕЛЕНИЕ </w:t>
      </w:r>
    </w:p>
    <w:p w:rsidR="002420F7" w:rsidRPr="001B22DF" w:rsidRDefault="002420F7" w:rsidP="002420F7">
      <w:pPr>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РОДНИКОВСКОГО МУНИЦИПАЛЬНОГО РАЙОНА </w:t>
      </w:r>
    </w:p>
    <w:p w:rsidR="002420F7" w:rsidRPr="001B22DF" w:rsidRDefault="002420F7" w:rsidP="002420F7">
      <w:pPr>
        <w:jc w:val="center"/>
        <w:rPr>
          <w:rFonts w:ascii="Times New Roman" w:hAnsi="Times New Roman" w:cs="Times New Roman"/>
          <w:b/>
          <w:bCs/>
          <w:sz w:val="28"/>
          <w:szCs w:val="28"/>
        </w:rPr>
      </w:pPr>
      <w:r w:rsidRPr="001B22DF">
        <w:rPr>
          <w:rFonts w:ascii="Times New Roman" w:hAnsi="Times New Roman" w:cs="Times New Roman"/>
          <w:b/>
          <w:bCs/>
          <w:sz w:val="28"/>
          <w:szCs w:val="28"/>
        </w:rPr>
        <w:t>ИВАНОВСКОЙ ОБЛАСТИ»</w:t>
      </w:r>
    </w:p>
    <w:p w:rsidR="002420F7" w:rsidRPr="001B22DF" w:rsidRDefault="002420F7" w:rsidP="002420F7">
      <w:pPr>
        <w:jc w:val="center"/>
        <w:rPr>
          <w:rFonts w:ascii="Times New Roman" w:hAnsi="Times New Roman" w:cs="Times New Roman"/>
          <w:b/>
          <w:bCs/>
          <w:sz w:val="28"/>
          <w:szCs w:val="28"/>
        </w:rPr>
      </w:pPr>
      <w:r w:rsidRPr="001B22DF">
        <w:rPr>
          <w:rFonts w:ascii="Times New Roman" w:hAnsi="Times New Roman" w:cs="Times New Roman"/>
          <w:b/>
          <w:bCs/>
          <w:sz w:val="28"/>
          <w:szCs w:val="28"/>
        </w:rPr>
        <w:t>второго созыва</w:t>
      </w:r>
    </w:p>
    <w:p w:rsidR="002420F7" w:rsidRPr="001B22DF" w:rsidRDefault="002420F7" w:rsidP="002420F7">
      <w:pPr>
        <w:jc w:val="center"/>
        <w:rPr>
          <w:rFonts w:ascii="Times New Roman" w:hAnsi="Times New Roman" w:cs="Times New Roman"/>
          <w:b/>
          <w:bCs/>
          <w:sz w:val="28"/>
          <w:szCs w:val="28"/>
        </w:rPr>
      </w:pPr>
    </w:p>
    <w:p w:rsidR="002420F7" w:rsidRPr="001B22DF" w:rsidRDefault="002420F7" w:rsidP="002420F7">
      <w:pPr>
        <w:jc w:val="center"/>
        <w:rPr>
          <w:rFonts w:ascii="Times New Roman" w:hAnsi="Times New Roman" w:cs="Times New Roman"/>
          <w:b/>
          <w:bCs/>
          <w:sz w:val="28"/>
          <w:szCs w:val="28"/>
        </w:rPr>
      </w:pPr>
      <w:r w:rsidRPr="001B22DF">
        <w:rPr>
          <w:rFonts w:ascii="Times New Roman" w:hAnsi="Times New Roman" w:cs="Times New Roman"/>
          <w:b/>
          <w:bCs/>
          <w:sz w:val="28"/>
          <w:szCs w:val="28"/>
        </w:rPr>
        <w:t>РЕШЕНИЕ</w:t>
      </w:r>
    </w:p>
    <w:p w:rsidR="002420F7" w:rsidRPr="001B22DF" w:rsidRDefault="002420F7" w:rsidP="002420F7">
      <w:pPr>
        <w:jc w:val="center"/>
        <w:rPr>
          <w:rFonts w:ascii="Times New Roman" w:hAnsi="Times New Roman" w:cs="Times New Roman"/>
          <w:b/>
          <w:bCs/>
          <w:sz w:val="28"/>
          <w:szCs w:val="28"/>
        </w:rPr>
      </w:pPr>
    </w:p>
    <w:p w:rsidR="002420F7" w:rsidRPr="001B22DF" w:rsidRDefault="002420F7" w:rsidP="002420F7">
      <w:pPr>
        <w:jc w:val="center"/>
        <w:rPr>
          <w:rFonts w:ascii="Times New Roman" w:hAnsi="Times New Roman" w:cs="Times New Roman"/>
          <w:sz w:val="28"/>
          <w:szCs w:val="28"/>
        </w:rPr>
      </w:pPr>
      <w:r w:rsidRPr="001B22DF">
        <w:rPr>
          <w:rFonts w:ascii="Times New Roman" w:hAnsi="Times New Roman" w:cs="Times New Roman"/>
          <w:sz w:val="28"/>
          <w:szCs w:val="28"/>
        </w:rPr>
        <w:t xml:space="preserve">от 12 декабря 2017 года    № 35   </w:t>
      </w:r>
    </w:p>
    <w:p w:rsidR="002420F7" w:rsidRPr="001B22DF" w:rsidRDefault="002420F7" w:rsidP="002420F7">
      <w:pPr>
        <w:jc w:val="center"/>
        <w:rPr>
          <w:rFonts w:ascii="Times New Roman" w:hAnsi="Times New Roman" w:cs="Times New Roman"/>
          <w:sz w:val="28"/>
          <w:szCs w:val="28"/>
        </w:rPr>
      </w:pPr>
    </w:p>
    <w:p w:rsidR="002420F7" w:rsidRPr="001B22DF" w:rsidRDefault="002420F7" w:rsidP="002420F7">
      <w:pPr>
        <w:shd w:val="clear" w:color="auto" w:fill="FFFFFF"/>
        <w:ind w:left="11"/>
        <w:jc w:val="center"/>
        <w:rPr>
          <w:rFonts w:ascii="Times New Roman" w:hAnsi="Times New Roman" w:cs="Times New Roman"/>
          <w:b/>
          <w:sz w:val="28"/>
          <w:szCs w:val="28"/>
        </w:rPr>
      </w:pPr>
      <w:r w:rsidRPr="001B22DF">
        <w:rPr>
          <w:rFonts w:ascii="Times New Roman" w:hAnsi="Times New Roman" w:cs="Times New Roman"/>
          <w:b/>
          <w:sz w:val="28"/>
          <w:szCs w:val="28"/>
        </w:rPr>
        <w:t>Об установлении минимального размера выплаты пенсий за выслугу лет гражданам, проходившим муниципальную службу в органах местного самоуправления муниципального образования «Парское сельское поселение Родниковского муниципального района Ивановской области»</w:t>
      </w:r>
    </w:p>
    <w:p w:rsidR="002420F7" w:rsidRPr="001B22DF" w:rsidRDefault="002420F7" w:rsidP="002420F7">
      <w:pPr>
        <w:jc w:val="both"/>
        <w:rPr>
          <w:rFonts w:ascii="Times New Roman" w:hAnsi="Times New Roman" w:cs="Times New Roman"/>
          <w:sz w:val="28"/>
          <w:szCs w:val="28"/>
        </w:rPr>
      </w:pP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        В соответствии Федеральным законом от 02.03.2007 № 25-ФЗ «О муниципальной службе в Российской Федерации», Законом Ивановской области от 23.06.2008 № 72-ОЗ «О муниципальной службе Ивановской области», Уставом муниципального образования «Парское сельское поселение Родниковского </w:t>
      </w:r>
      <w:r w:rsidRPr="001B22DF">
        <w:rPr>
          <w:rFonts w:ascii="Times New Roman" w:hAnsi="Times New Roman" w:cs="Times New Roman"/>
          <w:sz w:val="28"/>
          <w:szCs w:val="28"/>
        </w:rPr>
        <w:lastRenderedPageBreak/>
        <w:t xml:space="preserve">муниципального района Ивановской области» (в действующей редакции) и решением Совета муниципального образования «Парское сельское поселение Родниковского муниципального района Ивановской области» от  07.09.2017года   № 22 «О пенсионном обеспечении лиц, замещавших должности муниципальной службы и выборные муниципальные должности   в муниципальном образовании «Парское сельское поселение Родниковского муниципального района Ивановской области» </w:t>
      </w:r>
    </w:p>
    <w:p w:rsidR="002420F7" w:rsidRPr="001B22DF" w:rsidRDefault="002420F7" w:rsidP="002420F7">
      <w:pPr>
        <w:autoSpaceDE w:val="0"/>
        <w:ind w:right="554"/>
        <w:jc w:val="both"/>
        <w:rPr>
          <w:rFonts w:ascii="Times New Roman" w:hAnsi="Times New Roman" w:cs="Times New Roman"/>
          <w:sz w:val="28"/>
          <w:szCs w:val="28"/>
        </w:rPr>
      </w:pPr>
    </w:p>
    <w:p w:rsidR="002420F7" w:rsidRPr="001B22DF" w:rsidRDefault="002420F7" w:rsidP="002420F7">
      <w:pPr>
        <w:ind w:firstLine="720"/>
        <w:jc w:val="both"/>
        <w:rPr>
          <w:rFonts w:ascii="Times New Roman" w:hAnsi="Times New Roman" w:cs="Times New Roman"/>
          <w:bCs/>
          <w:sz w:val="28"/>
          <w:szCs w:val="28"/>
        </w:rPr>
      </w:pPr>
    </w:p>
    <w:p w:rsidR="002420F7" w:rsidRPr="001B22DF" w:rsidRDefault="002420F7" w:rsidP="002420F7">
      <w:pPr>
        <w:pStyle w:val="23"/>
        <w:jc w:val="center"/>
        <w:rPr>
          <w:rFonts w:ascii="Times New Roman" w:hAnsi="Times New Roman"/>
          <w:b/>
          <w:sz w:val="28"/>
          <w:szCs w:val="28"/>
        </w:rPr>
      </w:pPr>
      <w:r w:rsidRPr="001B22DF">
        <w:rPr>
          <w:rFonts w:ascii="Times New Roman" w:hAnsi="Times New Roman"/>
          <w:b/>
          <w:sz w:val="28"/>
          <w:szCs w:val="28"/>
        </w:rPr>
        <w:t>Совет муниципального образования «Парское сельское поселение Родниковского муниципального района Ивановской области» решил:</w:t>
      </w:r>
    </w:p>
    <w:p w:rsidR="002420F7" w:rsidRPr="001B22DF" w:rsidRDefault="002420F7" w:rsidP="002420F7">
      <w:pPr>
        <w:pStyle w:val="23"/>
        <w:jc w:val="center"/>
        <w:rPr>
          <w:rFonts w:ascii="Times New Roman" w:hAnsi="Times New Roman"/>
          <w:sz w:val="28"/>
          <w:szCs w:val="28"/>
        </w:rPr>
      </w:pPr>
    </w:p>
    <w:p w:rsidR="002420F7" w:rsidRPr="001B22DF" w:rsidRDefault="002420F7" w:rsidP="002420F7">
      <w:pPr>
        <w:spacing w:line="240" w:lineRule="exact"/>
        <w:jc w:val="center"/>
        <w:rPr>
          <w:rFonts w:ascii="Times New Roman" w:hAnsi="Times New Roman" w:cs="Times New Roman"/>
          <w:b/>
          <w:bCs/>
          <w:sz w:val="28"/>
          <w:szCs w:val="28"/>
        </w:rPr>
      </w:pPr>
      <w:r w:rsidRPr="001B22DF">
        <w:rPr>
          <w:rFonts w:ascii="Times New Roman" w:hAnsi="Times New Roman" w:cs="Times New Roman"/>
          <w:sz w:val="28"/>
          <w:szCs w:val="28"/>
        </w:rPr>
        <w:t xml:space="preserve">         </w:t>
      </w:r>
    </w:p>
    <w:p w:rsidR="002420F7" w:rsidRPr="001B22DF" w:rsidRDefault="002420F7" w:rsidP="002420F7">
      <w:pPr>
        <w:overflowPunct w:val="0"/>
        <w:autoSpaceDE w:val="0"/>
        <w:autoSpaceDN w:val="0"/>
        <w:adjustRightInd w:val="0"/>
        <w:jc w:val="both"/>
        <w:textAlignment w:val="baseline"/>
        <w:rPr>
          <w:rFonts w:ascii="Times New Roman" w:hAnsi="Times New Roman" w:cs="Times New Roman"/>
          <w:sz w:val="28"/>
          <w:szCs w:val="28"/>
        </w:rPr>
      </w:pPr>
      <w:r w:rsidRPr="001B22DF">
        <w:rPr>
          <w:rFonts w:ascii="Times New Roman" w:hAnsi="Times New Roman" w:cs="Times New Roman"/>
          <w:sz w:val="28"/>
          <w:szCs w:val="28"/>
        </w:rPr>
        <w:t xml:space="preserve">1.Установить на 2018 год минимальный размер пенсии за выслугу лет гражданам, проходившим муниципальную службу в органах местного самоуправления муниципального образования «Парское сельское поселение Родниковского муниципального района Ивановской области»  в размере 3000,00 рублей. </w:t>
      </w:r>
    </w:p>
    <w:p w:rsidR="002420F7" w:rsidRPr="001B22DF" w:rsidRDefault="002420F7" w:rsidP="002420F7">
      <w:pPr>
        <w:overflowPunct w:val="0"/>
        <w:autoSpaceDE w:val="0"/>
        <w:autoSpaceDN w:val="0"/>
        <w:adjustRightInd w:val="0"/>
        <w:jc w:val="both"/>
        <w:textAlignment w:val="baseline"/>
        <w:rPr>
          <w:rFonts w:ascii="Times New Roman" w:hAnsi="Times New Roman" w:cs="Times New Roman"/>
          <w:sz w:val="28"/>
          <w:szCs w:val="28"/>
        </w:rPr>
      </w:pPr>
    </w:p>
    <w:p w:rsidR="002420F7" w:rsidRPr="001B22DF" w:rsidRDefault="002420F7" w:rsidP="002420F7">
      <w:pPr>
        <w:overflowPunct w:val="0"/>
        <w:autoSpaceDE w:val="0"/>
        <w:autoSpaceDN w:val="0"/>
        <w:adjustRightInd w:val="0"/>
        <w:jc w:val="both"/>
        <w:textAlignment w:val="baseline"/>
        <w:rPr>
          <w:rFonts w:ascii="Times New Roman" w:hAnsi="Times New Roman" w:cs="Times New Roman"/>
          <w:sz w:val="28"/>
          <w:szCs w:val="28"/>
        </w:rPr>
      </w:pPr>
      <w:r w:rsidRPr="001B22DF">
        <w:rPr>
          <w:rFonts w:ascii="Times New Roman" w:hAnsi="Times New Roman" w:cs="Times New Roman"/>
          <w:sz w:val="28"/>
          <w:szCs w:val="28"/>
        </w:rPr>
        <w:t>2.Настоящее решение вступает в силу с 01 января 2018 года.</w:t>
      </w:r>
    </w:p>
    <w:p w:rsidR="002420F7" w:rsidRPr="001B22DF" w:rsidRDefault="002420F7" w:rsidP="002420F7">
      <w:pPr>
        <w:overflowPunct w:val="0"/>
        <w:autoSpaceDE w:val="0"/>
        <w:autoSpaceDN w:val="0"/>
        <w:adjustRightInd w:val="0"/>
        <w:jc w:val="both"/>
        <w:textAlignment w:val="baseline"/>
        <w:rPr>
          <w:rFonts w:ascii="Times New Roman" w:hAnsi="Times New Roman" w:cs="Times New Roman"/>
          <w:sz w:val="28"/>
          <w:szCs w:val="28"/>
        </w:rPr>
      </w:pPr>
    </w:p>
    <w:p w:rsidR="002420F7" w:rsidRPr="001B22DF" w:rsidRDefault="002420F7" w:rsidP="002420F7">
      <w:pPr>
        <w:overflowPunct w:val="0"/>
        <w:autoSpaceDE w:val="0"/>
        <w:autoSpaceDN w:val="0"/>
        <w:adjustRightInd w:val="0"/>
        <w:jc w:val="both"/>
        <w:textAlignment w:val="baseline"/>
        <w:rPr>
          <w:rFonts w:ascii="Times New Roman" w:hAnsi="Times New Roman" w:cs="Times New Roman"/>
          <w:sz w:val="28"/>
          <w:szCs w:val="28"/>
        </w:rPr>
      </w:pPr>
      <w:r w:rsidRPr="001B22DF">
        <w:rPr>
          <w:rFonts w:ascii="Times New Roman" w:hAnsi="Times New Roman" w:cs="Times New Roman"/>
          <w:sz w:val="28"/>
          <w:szCs w:val="28"/>
        </w:rPr>
        <w:t>3.Опубликовать настоящее решение в информационном бюллетене «Сборник нормативных актов Родниковского района».</w:t>
      </w:r>
    </w:p>
    <w:p w:rsidR="002420F7" w:rsidRPr="001B22DF" w:rsidRDefault="002420F7" w:rsidP="002420F7">
      <w:pPr>
        <w:tabs>
          <w:tab w:val="left" w:pos="2985"/>
        </w:tabs>
        <w:jc w:val="both"/>
        <w:rPr>
          <w:rFonts w:ascii="Times New Roman" w:hAnsi="Times New Roman" w:cs="Times New Roman"/>
          <w:sz w:val="28"/>
          <w:szCs w:val="28"/>
        </w:rPr>
      </w:pPr>
    </w:p>
    <w:p w:rsidR="002420F7" w:rsidRPr="001B22DF" w:rsidRDefault="002420F7" w:rsidP="002420F7">
      <w:pPr>
        <w:tabs>
          <w:tab w:val="left" w:pos="2985"/>
        </w:tabs>
        <w:jc w:val="both"/>
        <w:rPr>
          <w:rFonts w:ascii="Times New Roman" w:hAnsi="Times New Roman" w:cs="Times New Roman"/>
          <w:sz w:val="28"/>
          <w:szCs w:val="28"/>
        </w:rPr>
      </w:pPr>
    </w:p>
    <w:p w:rsidR="002420F7" w:rsidRPr="001B22DF" w:rsidRDefault="002420F7" w:rsidP="002420F7">
      <w:pPr>
        <w:tabs>
          <w:tab w:val="left" w:pos="2985"/>
        </w:tabs>
        <w:jc w:val="both"/>
        <w:rPr>
          <w:rFonts w:ascii="Times New Roman" w:hAnsi="Times New Roman" w:cs="Times New Roman"/>
          <w:sz w:val="28"/>
          <w:szCs w:val="28"/>
        </w:rPr>
      </w:pPr>
    </w:p>
    <w:p w:rsidR="002420F7" w:rsidRPr="001B22DF" w:rsidRDefault="002420F7" w:rsidP="002420F7">
      <w:pPr>
        <w:jc w:val="both"/>
        <w:rPr>
          <w:rFonts w:ascii="Times New Roman" w:hAnsi="Times New Roman" w:cs="Times New Roman"/>
          <w:b/>
          <w:sz w:val="28"/>
          <w:szCs w:val="28"/>
        </w:rPr>
      </w:pPr>
      <w:r w:rsidRPr="001B22DF">
        <w:rPr>
          <w:rFonts w:ascii="Times New Roman" w:hAnsi="Times New Roman" w:cs="Times New Roman"/>
          <w:b/>
          <w:sz w:val="28"/>
          <w:szCs w:val="28"/>
        </w:rPr>
        <w:t xml:space="preserve">Глава муниципального образования </w:t>
      </w:r>
    </w:p>
    <w:p w:rsidR="002420F7" w:rsidRPr="001B22DF" w:rsidRDefault="002420F7" w:rsidP="002420F7">
      <w:pPr>
        <w:jc w:val="both"/>
        <w:rPr>
          <w:rFonts w:ascii="Times New Roman" w:hAnsi="Times New Roman" w:cs="Times New Roman"/>
          <w:b/>
          <w:sz w:val="28"/>
          <w:szCs w:val="28"/>
        </w:rPr>
      </w:pPr>
      <w:r w:rsidRPr="001B22DF">
        <w:rPr>
          <w:rFonts w:ascii="Times New Roman" w:hAnsi="Times New Roman" w:cs="Times New Roman"/>
          <w:b/>
          <w:sz w:val="28"/>
          <w:szCs w:val="28"/>
        </w:rPr>
        <w:t>«Парское сельское поселение</w:t>
      </w:r>
    </w:p>
    <w:p w:rsidR="002420F7" w:rsidRPr="001B22DF" w:rsidRDefault="002420F7" w:rsidP="002420F7">
      <w:pPr>
        <w:jc w:val="both"/>
        <w:rPr>
          <w:rFonts w:ascii="Times New Roman" w:hAnsi="Times New Roman" w:cs="Times New Roman"/>
          <w:b/>
          <w:sz w:val="28"/>
          <w:szCs w:val="28"/>
        </w:rPr>
      </w:pPr>
      <w:r w:rsidRPr="001B22DF">
        <w:rPr>
          <w:rFonts w:ascii="Times New Roman" w:hAnsi="Times New Roman" w:cs="Times New Roman"/>
          <w:b/>
          <w:sz w:val="28"/>
          <w:szCs w:val="28"/>
        </w:rPr>
        <w:t xml:space="preserve">Родниковского муниципального района </w:t>
      </w:r>
    </w:p>
    <w:p w:rsidR="002420F7" w:rsidRPr="001B22DF" w:rsidRDefault="002420F7" w:rsidP="002420F7">
      <w:pPr>
        <w:rPr>
          <w:rFonts w:ascii="Times New Roman" w:hAnsi="Times New Roman" w:cs="Times New Roman"/>
          <w:b/>
          <w:sz w:val="28"/>
          <w:szCs w:val="28"/>
        </w:rPr>
      </w:pPr>
      <w:r w:rsidRPr="001B22DF">
        <w:rPr>
          <w:rFonts w:ascii="Times New Roman" w:hAnsi="Times New Roman" w:cs="Times New Roman"/>
          <w:b/>
          <w:sz w:val="28"/>
          <w:szCs w:val="28"/>
        </w:rPr>
        <w:t>Ивановской области»                                                                  Т.А. Чурбанова</w:t>
      </w:r>
    </w:p>
    <w:p w:rsidR="002420F7" w:rsidRPr="001B22DF" w:rsidRDefault="002420F7" w:rsidP="002420F7">
      <w:pPr>
        <w:tabs>
          <w:tab w:val="left" w:pos="2985"/>
        </w:tabs>
        <w:jc w:val="both"/>
        <w:rPr>
          <w:rFonts w:ascii="Times New Roman" w:hAnsi="Times New Roman" w:cs="Times New Roman"/>
          <w:sz w:val="28"/>
          <w:szCs w:val="28"/>
        </w:rPr>
      </w:pPr>
    </w:p>
    <w:p w:rsidR="002420F7" w:rsidRPr="001B22DF" w:rsidRDefault="002420F7" w:rsidP="002420F7">
      <w:pPr>
        <w:tabs>
          <w:tab w:val="left" w:pos="2985"/>
        </w:tabs>
        <w:jc w:val="both"/>
        <w:rPr>
          <w:rFonts w:ascii="Times New Roman" w:hAnsi="Times New Roman" w:cs="Times New Roman"/>
          <w:b/>
          <w:sz w:val="28"/>
          <w:szCs w:val="28"/>
        </w:rPr>
      </w:pPr>
    </w:p>
    <w:p w:rsidR="002420F7" w:rsidRPr="001B22DF" w:rsidRDefault="002420F7" w:rsidP="002420F7">
      <w:pPr>
        <w:jc w:val="both"/>
        <w:rPr>
          <w:rFonts w:ascii="Times New Roman" w:hAnsi="Times New Roman" w:cs="Times New Roman"/>
          <w:b/>
          <w:sz w:val="28"/>
          <w:szCs w:val="28"/>
        </w:rPr>
      </w:pPr>
      <w:r w:rsidRPr="001B22DF">
        <w:rPr>
          <w:rFonts w:ascii="Times New Roman" w:hAnsi="Times New Roman" w:cs="Times New Roman"/>
          <w:b/>
          <w:sz w:val="28"/>
          <w:szCs w:val="28"/>
        </w:rPr>
        <w:t xml:space="preserve">Председатель Совета муниципального образования </w:t>
      </w:r>
    </w:p>
    <w:p w:rsidR="002420F7" w:rsidRPr="001B22DF" w:rsidRDefault="002420F7" w:rsidP="002420F7">
      <w:pPr>
        <w:jc w:val="both"/>
        <w:rPr>
          <w:rFonts w:ascii="Times New Roman" w:hAnsi="Times New Roman" w:cs="Times New Roman"/>
          <w:b/>
          <w:sz w:val="28"/>
          <w:szCs w:val="28"/>
        </w:rPr>
      </w:pPr>
      <w:r w:rsidRPr="001B22DF">
        <w:rPr>
          <w:rFonts w:ascii="Times New Roman" w:hAnsi="Times New Roman" w:cs="Times New Roman"/>
          <w:b/>
          <w:sz w:val="28"/>
          <w:szCs w:val="28"/>
        </w:rPr>
        <w:t>«Парское сельское поселение</w:t>
      </w:r>
    </w:p>
    <w:p w:rsidR="002420F7" w:rsidRPr="001B22DF" w:rsidRDefault="002420F7" w:rsidP="002420F7">
      <w:pPr>
        <w:jc w:val="both"/>
        <w:rPr>
          <w:rFonts w:ascii="Times New Roman" w:hAnsi="Times New Roman" w:cs="Times New Roman"/>
          <w:b/>
          <w:sz w:val="28"/>
          <w:szCs w:val="28"/>
        </w:rPr>
      </w:pPr>
      <w:r w:rsidRPr="001B22DF">
        <w:rPr>
          <w:rFonts w:ascii="Times New Roman" w:hAnsi="Times New Roman" w:cs="Times New Roman"/>
          <w:b/>
          <w:sz w:val="28"/>
          <w:szCs w:val="28"/>
        </w:rPr>
        <w:t xml:space="preserve">Родниковского муниципального района </w:t>
      </w:r>
    </w:p>
    <w:p w:rsidR="002420F7" w:rsidRPr="001B22DF" w:rsidRDefault="002420F7" w:rsidP="002420F7">
      <w:pPr>
        <w:rPr>
          <w:rFonts w:ascii="Times New Roman" w:hAnsi="Times New Roman" w:cs="Times New Roman"/>
          <w:b/>
          <w:sz w:val="28"/>
          <w:szCs w:val="28"/>
        </w:rPr>
      </w:pPr>
      <w:r w:rsidRPr="001B22DF">
        <w:rPr>
          <w:rFonts w:ascii="Times New Roman" w:hAnsi="Times New Roman" w:cs="Times New Roman"/>
          <w:b/>
          <w:sz w:val="28"/>
          <w:szCs w:val="28"/>
        </w:rPr>
        <w:t>Ивановской области»                                                                  Л.Ф. Малкова</w:t>
      </w:r>
    </w:p>
    <w:p w:rsidR="008045E6" w:rsidRPr="001B22DF" w:rsidRDefault="008045E6" w:rsidP="007169BF">
      <w:pPr>
        <w:rPr>
          <w:rFonts w:ascii="Times New Roman" w:hAnsi="Times New Roman" w:cs="Times New Roman"/>
          <w:sz w:val="28"/>
          <w:szCs w:val="28"/>
        </w:rPr>
      </w:pPr>
    </w:p>
    <w:p w:rsidR="002420F7" w:rsidRPr="001B22DF" w:rsidRDefault="002420F7" w:rsidP="007169BF">
      <w:pPr>
        <w:jc w:val="center"/>
        <w:rPr>
          <w:rFonts w:ascii="Times New Roman" w:hAnsi="Times New Roman" w:cs="Times New Roman"/>
          <w:sz w:val="28"/>
          <w:szCs w:val="28"/>
        </w:rPr>
      </w:pPr>
      <w:r w:rsidRPr="001B22DF">
        <w:rPr>
          <w:rFonts w:ascii="Times New Roman" w:hAnsi="Times New Roman" w:cs="Times New Roman"/>
          <w:noProof/>
          <w:sz w:val="28"/>
          <w:szCs w:val="28"/>
        </w:rPr>
        <w:drawing>
          <wp:inline distT="0" distB="0" distL="0" distR="0">
            <wp:extent cx="648335" cy="786765"/>
            <wp:effectExtent l="19050" t="0" r="0" b="0"/>
            <wp:docPr id="84" name="Рисунок 8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Gerb_rf"/>
                    <pic:cNvPicPr>
                      <a:picLocks noChangeAspect="1" noChangeArrowheads="1"/>
                    </pic:cNvPicPr>
                  </pic:nvPicPr>
                  <pic:blipFill>
                    <a:blip r:embed="rId7"/>
                    <a:srcRect/>
                    <a:stretch>
                      <a:fillRect/>
                    </a:stretch>
                  </pic:blipFill>
                  <pic:spPr bwMode="auto">
                    <a:xfrm>
                      <a:off x="0" y="0"/>
                      <a:ext cx="648335" cy="786765"/>
                    </a:xfrm>
                    <a:prstGeom prst="rect">
                      <a:avLst/>
                    </a:prstGeom>
                    <a:noFill/>
                    <a:ln w="9525">
                      <a:noFill/>
                      <a:miter lim="800000"/>
                      <a:headEnd/>
                      <a:tailEnd/>
                    </a:ln>
                  </pic:spPr>
                </pic:pic>
              </a:graphicData>
            </a:graphic>
          </wp:inline>
        </w:drawing>
      </w:r>
    </w:p>
    <w:p w:rsidR="002420F7" w:rsidRPr="001B22DF" w:rsidRDefault="002420F7" w:rsidP="002420F7">
      <w:pPr>
        <w:jc w:val="center"/>
        <w:rPr>
          <w:rFonts w:ascii="Times New Roman" w:hAnsi="Times New Roman" w:cs="Times New Roman"/>
          <w:b/>
          <w:sz w:val="28"/>
          <w:szCs w:val="28"/>
          <w:lang w:eastAsia="en-US"/>
        </w:rPr>
      </w:pPr>
    </w:p>
    <w:p w:rsidR="002420F7" w:rsidRPr="001B22DF" w:rsidRDefault="002420F7" w:rsidP="002420F7">
      <w:pPr>
        <w:spacing w:line="100" w:lineRule="atLeast"/>
        <w:jc w:val="center"/>
        <w:rPr>
          <w:rFonts w:ascii="Times New Roman" w:hAnsi="Times New Roman" w:cs="Times New Roman"/>
          <w:b/>
          <w:bCs/>
          <w:sz w:val="28"/>
          <w:szCs w:val="28"/>
        </w:rPr>
      </w:pPr>
      <w:r w:rsidRPr="001B22DF">
        <w:rPr>
          <w:rFonts w:ascii="Times New Roman" w:hAnsi="Times New Roman" w:cs="Times New Roman"/>
          <w:b/>
          <w:bCs/>
          <w:sz w:val="28"/>
          <w:szCs w:val="28"/>
        </w:rPr>
        <w:t>Российская Федерация</w:t>
      </w:r>
    </w:p>
    <w:p w:rsidR="002420F7" w:rsidRPr="001B22DF" w:rsidRDefault="002420F7" w:rsidP="002420F7">
      <w:pPr>
        <w:spacing w:line="100" w:lineRule="atLeast"/>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муниципальное образование «Парское сельское поселение </w:t>
      </w:r>
    </w:p>
    <w:p w:rsidR="002420F7" w:rsidRPr="001B22DF" w:rsidRDefault="002420F7" w:rsidP="002420F7">
      <w:pPr>
        <w:spacing w:line="100" w:lineRule="atLeast"/>
        <w:jc w:val="center"/>
        <w:rPr>
          <w:rFonts w:ascii="Times New Roman" w:hAnsi="Times New Roman" w:cs="Times New Roman"/>
          <w:b/>
          <w:bCs/>
          <w:sz w:val="28"/>
          <w:szCs w:val="28"/>
        </w:rPr>
      </w:pPr>
      <w:r w:rsidRPr="001B22DF">
        <w:rPr>
          <w:rFonts w:ascii="Times New Roman" w:hAnsi="Times New Roman" w:cs="Times New Roman"/>
          <w:b/>
          <w:bCs/>
          <w:sz w:val="28"/>
          <w:szCs w:val="28"/>
        </w:rPr>
        <w:t>Родниковского муниципального района Ивановской области»</w:t>
      </w:r>
    </w:p>
    <w:p w:rsidR="002420F7" w:rsidRPr="001B22DF" w:rsidRDefault="002420F7" w:rsidP="002420F7">
      <w:pPr>
        <w:spacing w:line="100" w:lineRule="atLeast"/>
        <w:jc w:val="center"/>
        <w:rPr>
          <w:rFonts w:ascii="Times New Roman" w:hAnsi="Times New Roman" w:cs="Times New Roman"/>
          <w:sz w:val="28"/>
          <w:szCs w:val="28"/>
        </w:rPr>
      </w:pPr>
    </w:p>
    <w:p w:rsidR="002420F7" w:rsidRPr="001B22DF" w:rsidRDefault="002420F7" w:rsidP="002420F7">
      <w:pPr>
        <w:spacing w:line="100" w:lineRule="atLeast"/>
        <w:jc w:val="center"/>
        <w:rPr>
          <w:rFonts w:ascii="Times New Roman" w:hAnsi="Times New Roman" w:cs="Times New Roman"/>
          <w:b/>
          <w:bCs/>
          <w:sz w:val="28"/>
          <w:szCs w:val="28"/>
        </w:rPr>
      </w:pPr>
      <w:r w:rsidRPr="001B22DF">
        <w:rPr>
          <w:rFonts w:ascii="Times New Roman" w:hAnsi="Times New Roman" w:cs="Times New Roman"/>
          <w:b/>
          <w:bCs/>
          <w:sz w:val="28"/>
          <w:szCs w:val="28"/>
        </w:rPr>
        <w:t>С О В Е Т</w:t>
      </w:r>
    </w:p>
    <w:p w:rsidR="002420F7" w:rsidRPr="001B22DF" w:rsidRDefault="002420F7" w:rsidP="002420F7">
      <w:pPr>
        <w:spacing w:line="100" w:lineRule="atLeast"/>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МУНИЦИПАЛЬНОГО ОБРАЗОВАНИЯ </w:t>
      </w:r>
    </w:p>
    <w:p w:rsidR="002420F7" w:rsidRPr="001B22DF" w:rsidRDefault="002420F7" w:rsidP="002420F7">
      <w:pPr>
        <w:spacing w:line="100" w:lineRule="atLeast"/>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«ПАРСКОЕ СЕЛЬСКОЕ ПОСЕЛЕНИЕ </w:t>
      </w:r>
    </w:p>
    <w:p w:rsidR="002420F7" w:rsidRPr="001B22DF" w:rsidRDefault="002420F7" w:rsidP="002420F7">
      <w:pPr>
        <w:spacing w:line="100" w:lineRule="atLeast"/>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РОДНИКОВСКОГО МУНИЦИПАЛЬНОГО РАЙОНА </w:t>
      </w:r>
    </w:p>
    <w:p w:rsidR="002420F7" w:rsidRPr="001B22DF" w:rsidRDefault="002420F7" w:rsidP="002420F7">
      <w:pPr>
        <w:spacing w:line="100" w:lineRule="atLeast"/>
        <w:jc w:val="center"/>
        <w:rPr>
          <w:rFonts w:ascii="Times New Roman" w:hAnsi="Times New Roman" w:cs="Times New Roman"/>
          <w:b/>
          <w:bCs/>
          <w:sz w:val="28"/>
          <w:szCs w:val="28"/>
        </w:rPr>
      </w:pPr>
      <w:r w:rsidRPr="001B22DF">
        <w:rPr>
          <w:rFonts w:ascii="Times New Roman" w:hAnsi="Times New Roman" w:cs="Times New Roman"/>
          <w:b/>
          <w:bCs/>
          <w:sz w:val="28"/>
          <w:szCs w:val="28"/>
        </w:rPr>
        <w:t>ИВАНОВСКОЙ ОБЛАСТИ»</w:t>
      </w:r>
    </w:p>
    <w:p w:rsidR="002420F7" w:rsidRPr="001B22DF" w:rsidRDefault="002420F7" w:rsidP="002420F7">
      <w:pPr>
        <w:spacing w:line="100" w:lineRule="atLeast"/>
        <w:jc w:val="center"/>
        <w:rPr>
          <w:rFonts w:ascii="Times New Roman" w:hAnsi="Times New Roman" w:cs="Times New Roman"/>
          <w:b/>
          <w:bCs/>
          <w:sz w:val="28"/>
          <w:szCs w:val="28"/>
        </w:rPr>
      </w:pPr>
      <w:r w:rsidRPr="001B22DF">
        <w:rPr>
          <w:rFonts w:ascii="Times New Roman" w:hAnsi="Times New Roman" w:cs="Times New Roman"/>
          <w:b/>
          <w:bCs/>
          <w:sz w:val="28"/>
          <w:szCs w:val="28"/>
        </w:rPr>
        <w:t>второго созыва</w:t>
      </w:r>
    </w:p>
    <w:p w:rsidR="002420F7" w:rsidRPr="001B22DF" w:rsidRDefault="002420F7" w:rsidP="002420F7">
      <w:pPr>
        <w:spacing w:before="280" w:after="280" w:line="100" w:lineRule="atLeast"/>
        <w:jc w:val="center"/>
        <w:rPr>
          <w:rFonts w:ascii="Times New Roman" w:hAnsi="Times New Roman" w:cs="Times New Roman"/>
          <w:b/>
          <w:bCs/>
          <w:sz w:val="28"/>
          <w:szCs w:val="28"/>
        </w:rPr>
      </w:pPr>
      <w:r w:rsidRPr="001B22DF">
        <w:rPr>
          <w:rFonts w:ascii="Times New Roman" w:hAnsi="Times New Roman" w:cs="Times New Roman"/>
          <w:b/>
          <w:bCs/>
          <w:sz w:val="28"/>
          <w:szCs w:val="28"/>
        </w:rPr>
        <w:t>РЕШЕНИЕ</w:t>
      </w:r>
    </w:p>
    <w:p w:rsidR="002420F7" w:rsidRPr="001B22DF" w:rsidRDefault="002420F7" w:rsidP="002420F7">
      <w:pPr>
        <w:jc w:val="center"/>
        <w:rPr>
          <w:rFonts w:ascii="Times New Roman" w:hAnsi="Times New Roman" w:cs="Times New Roman"/>
          <w:sz w:val="28"/>
          <w:szCs w:val="28"/>
          <w:lang w:eastAsia="en-US"/>
        </w:rPr>
      </w:pP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sz w:val="28"/>
          <w:szCs w:val="28"/>
        </w:rPr>
        <w:t>от 12 декабря 2017 года.  № 36</w:t>
      </w:r>
      <w:r w:rsidRPr="001B22DF">
        <w:rPr>
          <w:rFonts w:ascii="Times New Roman" w:hAnsi="Times New Roman" w:cs="Times New Roman"/>
          <w:sz w:val="28"/>
          <w:szCs w:val="28"/>
        </w:rPr>
        <w:tab/>
        <w:t xml:space="preserve">                   </w:t>
      </w:r>
    </w:p>
    <w:p w:rsidR="002420F7" w:rsidRPr="001B22DF" w:rsidRDefault="002420F7" w:rsidP="007169BF">
      <w:pPr>
        <w:jc w:val="center"/>
        <w:rPr>
          <w:rFonts w:ascii="Times New Roman" w:hAnsi="Times New Roman" w:cs="Times New Roman"/>
          <w:b/>
          <w:sz w:val="28"/>
          <w:szCs w:val="28"/>
        </w:rPr>
      </w:pPr>
      <w:r w:rsidRPr="001B22DF">
        <w:rPr>
          <w:rFonts w:ascii="Times New Roman" w:hAnsi="Times New Roman" w:cs="Times New Roman"/>
          <w:b/>
          <w:sz w:val="28"/>
          <w:szCs w:val="28"/>
        </w:rPr>
        <w:t>О внесении изменений в решение Совета муниципального  образования</w:t>
      </w:r>
      <w:r w:rsidR="007169BF">
        <w:rPr>
          <w:rFonts w:ascii="Times New Roman" w:hAnsi="Times New Roman" w:cs="Times New Roman"/>
          <w:b/>
          <w:sz w:val="28"/>
          <w:szCs w:val="28"/>
        </w:rPr>
        <w:t xml:space="preserve"> </w:t>
      </w:r>
      <w:r w:rsidRPr="001B22DF">
        <w:rPr>
          <w:rFonts w:ascii="Times New Roman" w:hAnsi="Times New Roman" w:cs="Times New Roman"/>
          <w:b/>
          <w:sz w:val="28"/>
          <w:szCs w:val="28"/>
        </w:rPr>
        <w:t>«Парское сельское поселение Родниковского муниципального района Ивановской области» от 15.12.2016 № 40 «О бюджете  Парского сельского поселения  на 2017 год и на плановый период 2018 и 2019 годов»</w:t>
      </w:r>
    </w:p>
    <w:p w:rsidR="002420F7" w:rsidRPr="001B22DF" w:rsidRDefault="002420F7" w:rsidP="002420F7">
      <w:pPr>
        <w:jc w:val="center"/>
        <w:rPr>
          <w:rFonts w:ascii="Times New Roman" w:hAnsi="Times New Roman" w:cs="Times New Roman"/>
          <w:i/>
          <w:sz w:val="28"/>
          <w:szCs w:val="28"/>
        </w:rPr>
      </w:pPr>
    </w:p>
    <w:p w:rsidR="002420F7" w:rsidRPr="001B22DF" w:rsidRDefault="002420F7" w:rsidP="002420F7">
      <w:pPr>
        <w:pStyle w:val="af0"/>
        <w:ind w:firstLine="709"/>
        <w:jc w:val="both"/>
        <w:rPr>
          <w:bCs/>
          <w:sz w:val="28"/>
          <w:szCs w:val="28"/>
        </w:rPr>
      </w:pPr>
      <w:r w:rsidRPr="001B22DF">
        <w:rPr>
          <w:bCs/>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1B22DF">
        <w:rPr>
          <w:sz w:val="28"/>
          <w:szCs w:val="28"/>
        </w:rPr>
        <w:t xml:space="preserve">муниципального образования «Парское сельское поселение Родниковского муниципального района Ивановской области» </w:t>
      </w:r>
      <w:r w:rsidRPr="001B22DF">
        <w:rPr>
          <w:bCs/>
          <w:sz w:val="28"/>
          <w:szCs w:val="28"/>
        </w:rPr>
        <w:t>в целях регулирования бюджетных правоотношений.</w:t>
      </w:r>
    </w:p>
    <w:p w:rsidR="002420F7" w:rsidRPr="001B22DF" w:rsidRDefault="002420F7" w:rsidP="002420F7">
      <w:pPr>
        <w:pStyle w:val="af0"/>
        <w:ind w:firstLine="709"/>
        <w:jc w:val="center"/>
        <w:rPr>
          <w:b/>
          <w:bCs/>
          <w:sz w:val="28"/>
          <w:szCs w:val="28"/>
        </w:rPr>
      </w:pPr>
    </w:p>
    <w:p w:rsidR="002420F7" w:rsidRPr="001B22DF" w:rsidRDefault="002420F7" w:rsidP="002420F7">
      <w:pPr>
        <w:pStyle w:val="af0"/>
        <w:ind w:firstLine="709"/>
        <w:rPr>
          <w:b/>
          <w:sz w:val="28"/>
          <w:szCs w:val="28"/>
        </w:rPr>
      </w:pPr>
      <w:r w:rsidRPr="001B22DF">
        <w:rPr>
          <w:b/>
          <w:bCs/>
          <w:sz w:val="28"/>
          <w:szCs w:val="28"/>
        </w:rPr>
        <w:t xml:space="preserve">Совет </w:t>
      </w:r>
      <w:r w:rsidRPr="001B22DF">
        <w:rPr>
          <w:b/>
          <w:sz w:val="28"/>
          <w:szCs w:val="28"/>
        </w:rPr>
        <w:t xml:space="preserve">муниципального образования «Парское сельское поселение         </w:t>
      </w:r>
    </w:p>
    <w:p w:rsidR="002420F7" w:rsidRPr="001B22DF" w:rsidRDefault="002420F7" w:rsidP="002420F7">
      <w:pPr>
        <w:pStyle w:val="af0"/>
        <w:rPr>
          <w:b/>
          <w:bCs/>
          <w:sz w:val="28"/>
          <w:szCs w:val="28"/>
        </w:rPr>
      </w:pPr>
      <w:r w:rsidRPr="001B22DF">
        <w:rPr>
          <w:b/>
          <w:sz w:val="28"/>
          <w:szCs w:val="28"/>
        </w:rPr>
        <w:t xml:space="preserve">       Родниковского муниципального района Ивановской области» решил:</w:t>
      </w:r>
    </w:p>
    <w:p w:rsidR="002420F7" w:rsidRPr="001B22DF" w:rsidRDefault="002420F7" w:rsidP="002420F7">
      <w:pPr>
        <w:pStyle w:val="af0"/>
        <w:ind w:firstLine="709"/>
        <w:jc w:val="both"/>
        <w:rPr>
          <w:b/>
          <w:bCs/>
          <w:sz w:val="28"/>
          <w:szCs w:val="28"/>
        </w:rPr>
      </w:pPr>
    </w:p>
    <w:p w:rsidR="002420F7" w:rsidRPr="001B22DF" w:rsidRDefault="002420F7" w:rsidP="002420F7">
      <w:pPr>
        <w:pStyle w:val="af0"/>
        <w:ind w:firstLine="708"/>
        <w:jc w:val="both"/>
        <w:rPr>
          <w:sz w:val="28"/>
          <w:szCs w:val="28"/>
        </w:rPr>
      </w:pPr>
      <w:r w:rsidRPr="001B22DF">
        <w:rPr>
          <w:bCs/>
          <w:sz w:val="28"/>
          <w:szCs w:val="28"/>
        </w:rPr>
        <w:t xml:space="preserve">1. Внести в решение Совета </w:t>
      </w:r>
      <w:r w:rsidRPr="001B22DF">
        <w:rPr>
          <w:sz w:val="28"/>
          <w:szCs w:val="28"/>
        </w:rPr>
        <w:t>муниципального образования «Парское сельское поселение Родниковского муниципального района Ивановской области» от 15.12.2016 № 40 «О бюджете  Парского сельского поселения на 2017 год и на плановый период 2018 и 2019 годов» следующие изменения:</w:t>
      </w:r>
    </w:p>
    <w:p w:rsidR="002420F7" w:rsidRPr="001B22DF" w:rsidRDefault="002420F7" w:rsidP="002420F7">
      <w:pPr>
        <w:pStyle w:val="af0"/>
        <w:ind w:firstLine="709"/>
        <w:jc w:val="both"/>
        <w:rPr>
          <w:bCs/>
          <w:sz w:val="28"/>
          <w:szCs w:val="28"/>
        </w:rPr>
      </w:pPr>
      <w:r w:rsidRPr="001B22DF">
        <w:rPr>
          <w:bCs/>
          <w:sz w:val="28"/>
          <w:szCs w:val="28"/>
        </w:rPr>
        <w:t>1.1. В пункте 4 подпункта а)  статьи 7 слова «на 2017 год в сумме 450 000,00 руб.» заменить словами « на 2017 год в сумме 430 000,00 руб.».</w:t>
      </w:r>
    </w:p>
    <w:p w:rsidR="002420F7" w:rsidRPr="001B22DF" w:rsidRDefault="002420F7" w:rsidP="002420F7">
      <w:pPr>
        <w:pStyle w:val="af0"/>
        <w:ind w:firstLine="709"/>
        <w:jc w:val="both"/>
        <w:rPr>
          <w:bCs/>
          <w:sz w:val="28"/>
          <w:szCs w:val="28"/>
        </w:rPr>
      </w:pPr>
      <w:r w:rsidRPr="001B22DF">
        <w:rPr>
          <w:bCs/>
          <w:sz w:val="28"/>
          <w:szCs w:val="28"/>
        </w:rPr>
        <w:t>1.2. В пункте а) статьи 8 слова «на 2017 год в сумме 6 132 200,00 руб.» заменить словами « на 2017 год в сумме 6 152 500,00 руб.».</w:t>
      </w:r>
    </w:p>
    <w:p w:rsidR="002420F7" w:rsidRPr="001B22DF" w:rsidRDefault="002420F7" w:rsidP="002420F7">
      <w:pPr>
        <w:pStyle w:val="af0"/>
        <w:ind w:firstLine="709"/>
        <w:jc w:val="both"/>
        <w:rPr>
          <w:bCs/>
          <w:sz w:val="28"/>
          <w:szCs w:val="28"/>
        </w:rPr>
      </w:pPr>
      <w:r w:rsidRPr="001B22DF">
        <w:rPr>
          <w:bCs/>
          <w:sz w:val="28"/>
          <w:szCs w:val="28"/>
        </w:rPr>
        <w:t>1.3. Приложение  № 6 «Р</w:t>
      </w:r>
      <w:r w:rsidRPr="001B22DF">
        <w:rPr>
          <w:sz w:val="28"/>
          <w:szCs w:val="28"/>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Парского сельского поселения</w:t>
      </w:r>
      <w:r w:rsidRPr="001B22DF">
        <w:rPr>
          <w:bCs/>
          <w:sz w:val="28"/>
          <w:szCs w:val="28"/>
        </w:rPr>
        <w:t xml:space="preserve"> на 2017 год» изложить в новой редакции, согласно приложению 1 к настоящему Решению.</w:t>
      </w:r>
    </w:p>
    <w:p w:rsidR="002420F7" w:rsidRPr="001B22DF" w:rsidRDefault="002420F7" w:rsidP="002420F7">
      <w:pPr>
        <w:pStyle w:val="af0"/>
        <w:ind w:firstLine="709"/>
        <w:jc w:val="both"/>
        <w:rPr>
          <w:bCs/>
          <w:sz w:val="28"/>
          <w:szCs w:val="28"/>
        </w:rPr>
      </w:pPr>
      <w:r w:rsidRPr="001B22DF">
        <w:rPr>
          <w:bCs/>
          <w:sz w:val="28"/>
          <w:szCs w:val="28"/>
        </w:rPr>
        <w:t>1.4. Приложение  № 7 «Р</w:t>
      </w:r>
      <w:r w:rsidRPr="001B22DF">
        <w:rPr>
          <w:sz w:val="28"/>
          <w:szCs w:val="28"/>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Парского сельского поселения</w:t>
      </w:r>
      <w:r w:rsidRPr="001B22DF">
        <w:rPr>
          <w:bCs/>
          <w:sz w:val="28"/>
          <w:szCs w:val="28"/>
        </w:rPr>
        <w:t xml:space="preserve"> на плановый период 2018 и 2019 годов» изложить в новой редакции, согласно приложению 2 к настоящему Решению.</w:t>
      </w:r>
    </w:p>
    <w:p w:rsidR="002420F7" w:rsidRPr="001B22DF" w:rsidRDefault="002420F7" w:rsidP="002420F7">
      <w:pPr>
        <w:pStyle w:val="af0"/>
        <w:ind w:firstLine="709"/>
        <w:jc w:val="both"/>
        <w:rPr>
          <w:bCs/>
          <w:sz w:val="28"/>
          <w:szCs w:val="28"/>
        </w:rPr>
      </w:pPr>
      <w:r w:rsidRPr="001B22DF">
        <w:rPr>
          <w:bCs/>
          <w:sz w:val="28"/>
          <w:szCs w:val="28"/>
        </w:rPr>
        <w:t xml:space="preserve">1.5. Приложение № 8 «Ведомственная структура расходов </w:t>
      </w:r>
      <w:r w:rsidRPr="001B22DF">
        <w:rPr>
          <w:sz w:val="28"/>
          <w:szCs w:val="28"/>
        </w:rPr>
        <w:t xml:space="preserve">бюджета Парского сельского поселения </w:t>
      </w:r>
      <w:r w:rsidRPr="001B22DF">
        <w:rPr>
          <w:bCs/>
          <w:sz w:val="28"/>
          <w:szCs w:val="28"/>
        </w:rPr>
        <w:t xml:space="preserve"> на 2017 год» изложить в новой редакции, согласно приложению 3 к настоящему Решению.</w:t>
      </w:r>
    </w:p>
    <w:p w:rsidR="002420F7" w:rsidRPr="001B22DF" w:rsidRDefault="002420F7" w:rsidP="002420F7">
      <w:pPr>
        <w:pStyle w:val="af0"/>
        <w:ind w:firstLine="709"/>
        <w:jc w:val="both"/>
        <w:rPr>
          <w:bCs/>
          <w:sz w:val="28"/>
          <w:szCs w:val="28"/>
        </w:rPr>
      </w:pPr>
      <w:r w:rsidRPr="001B22DF">
        <w:rPr>
          <w:bCs/>
          <w:sz w:val="28"/>
          <w:szCs w:val="28"/>
        </w:rPr>
        <w:t xml:space="preserve">1.6. Приложение № 9 «Ведомственная структура расходов </w:t>
      </w:r>
      <w:r w:rsidRPr="001B22DF">
        <w:rPr>
          <w:sz w:val="28"/>
          <w:szCs w:val="28"/>
        </w:rPr>
        <w:t xml:space="preserve">бюджета Парского сельского поселения </w:t>
      </w:r>
      <w:r w:rsidRPr="001B22DF">
        <w:rPr>
          <w:bCs/>
          <w:sz w:val="28"/>
          <w:szCs w:val="28"/>
        </w:rPr>
        <w:t>на плановый период 2018 и 2019 годов» изложить в новой редакции, согласно приложению 4 к настоящему Решению.</w:t>
      </w:r>
    </w:p>
    <w:p w:rsidR="002420F7" w:rsidRPr="001B22DF" w:rsidRDefault="002420F7" w:rsidP="002420F7">
      <w:pPr>
        <w:pStyle w:val="af0"/>
        <w:ind w:firstLine="709"/>
        <w:jc w:val="both"/>
        <w:rPr>
          <w:sz w:val="28"/>
          <w:szCs w:val="28"/>
        </w:rPr>
      </w:pPr>
    </w:p>
    <w:p w:rsidR="002420F7" w:rsidRPr="001B22DF" w:rsidRDefault="002420F7" w:rsidP="002420F7">
      <w:pPr>
        <w:ind w:firstLine="709"/>
        <w:jc w:val="both"/>
        <w:rPr>
          <w:rFonts w:ascii="Times New Roman" w:hAnsi="Times New Roman" w:cs="Times New Roman"/>
          <w:sz w:val="28"/>
          <w:szCs w:val="28"/>
        </w:rPr>
      </w:pPr>
      <w:r w:rsidRPr="001B22DF">
        <w:rPr>
          <w:rFonts w:ascii="Times New Roman" w:hAnsi="Times New Roman" w:cs="Times New Roman"/>
          <w:sz w:val="28"/>
          <w:szCs w:val="28"/>
        </w:rPr>
        <w:t>2. Решение вступает в силу с момента подписания.</w:t>
      </w:r>
    </w:p>
    <w:p w:rsidR="002420F7" w:rsidRPr="001B22DF" w:rsidRDefault="002420F7" w:rsidP="002420F7">
      <w:pPr>
        <w:ind w:firstLine="709"/>
        <w:jc w:val="both"/>
        <w:rPr>
          <w:rFonts w:ascii="Times New Roman" w:hAnsi="Times New Roman" w:cs="Times New Roman"/>
          <w:sz w:val="28"/>
          <w:szCs w:val="28"/>
        </w:rPr>
      </w:pPr>
    </w:p>
    <w:p w:rsidR="002420F7" w:rsidRPr="001B22DF" w:rsidRDefault="002420F7" w:rsidP="002420F7">
      <w:pPr>
        <w:ind w:firstLine="709"/>
        <w:jc w:val="both"/>
        <w:rPr>
          <w:rFonts w:ascii="Times New Roman" w:hAnsi="Times New Roman" w:cs="Times New Roman"/>
          <w:sz w:val="28"/>
          <w:szCs w:val="28"/>
        </w:rPr>
      </w:pPr>
      <w:r w:rsidRPr="001B22DF">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2420F7" w:rsidRPr="001B22DF" w:rsidRDefault="002420F7" w:rsidP="002420F7">
      <w:pPr>
        <w:ind w:firstLine="709"/>
        <w:jc w:val="both"/>
        <w:rPr>
          <w:rFonts w:ascii="Times New Roman" w:hAnsi="Times New Roman" w:cs="Times New Roman"/>
          <w:sz w:val="28"/>
          <w:szCs w:val="28"/>
        </w:rPr>
      </w:pPr>
    </w:p>
    <w:p w:rsidR="002420F7" w:rsidRPr="001B22DF" w:rsidRDefault="002420F7" w:rsidP="002420F7">
      <w:pPr>
        <w:ind w:firstLine="720"/>
        <w:jc w:val="both"/>
        <w:rPr>
          <w:rFonts w:ascii="Times New Roman" w:hAnsi="Times New Roman" w:cs="Times New Roman"/>
          <w:sz w:val="28"/>
          <w:szCs w:val="28"/>
        </w:rPr>
      </w:pPr>
      <w:r w:rsidRPr="001B22DF">
        <w:rPr>
          <w:rFonts w:ascii="Times New Roman" w:hAnsi="Times New Roman" w:cs="Times New Roman"/>
          <w:sz w:val="28"/>
          <w:szCs w:val="28"/>
        </w:rPr>
        <w:lastRenderedPageBreak/>
        <w:t xml:space="preserve">4. Контроль за исполнением данного Решения возложить на комиссию по экономике, бюджетной и налоговой  политике  Совета  муниципального образования «Парское сельское поселение Родниковского муниципального района Ивановской области». </w:t>
      </w:r>
    </w:p>
    <w:p w:rsidR="002420F7" w:rsidRPr="001B22DF" w:rsidRDefault="002420F7" w:rsidP="002420F7">
      <w:pPr>
        <w:pStyle w:val="af0"/>
        <w:ind w:firstLine="709"/>
        <w:jc w:val="both"/>
        <w:rPr>
          <w:b/>
          <w:bCs/>
          <w:sz w:val="28"/>
          <w:szCs w:val="28"/>
        </w:rPr>
      </w:pPr>
    </w:p>
    <w:p w:rsidR="002420F7" w:rsidRPr="001B22DF" w:rsidRDefault="002420F7" w:rsidP="002420F7">
      <w:pPr>
        <w:pStyle w:val="af0"/>
        <w:ind w:firstLine="709"/>
        <w:jc w:val="both"/>
        <w:rPr>
          <w:b/>
          <w:bCs/>
          <w:sz w:val="28"/>
          <w:szCs w:val="28"/>
        </w:rPr>
      </w:pPr>
    </w:p>
    <w:p w:rsidR="002420F7" w:rsidRPr="001B22DF" w:rsidRDefault="002420F7" w:rsidP="002420F7">
      <w:pPr>
        <w:tabs>
          <w:tab w:val="left" w:pos="2985"/>
        </w:tabs>
        <w:jc w:val="both"/>
        <w:rPr>
          <w:rFonts w:ascii="Times New Roman" w:hAnsi="Times New Roman" w:cs="Times New Roman"/>
          <w:sz w:val="28"/>
          <w:szCs w:val="28"/>
        </w:rPr>
      </w:pPr>
    </w:p>
    <w:p w:rsidR="002420F7" w:rsidRPr="001B22DF" w:rsidRDefault="002420F7" w:rsidP="002420F7">
      <w:pPr>
        <w:jc w:val="both"/>
        <w:rPr>
          <w:rFonts w:ascii="Times New Roman" w:hAnsi="Times New Roman" w:cs="Times New Roman"/>
          <w:b/>
          <w:sz w:val="28"/>
          <w:szCs w:val="28"/>
        </w:rPr>
      </w:pPr>
      <w:r w:rsidRPr="001B22DF">
        <w:rPr>
          <w:rFonts w:ascii="Times New Roman" w:hAnsi="Times New Roman" w:cs="Times New Roman"/>
          <w:b/>
          <w:sz w:val="28"/>
          <w:szCs w:val="28"/>
        </w:rPr>
        <w:t xml:space="preserve">Глава муниципального образования </w:t>
      </w:r>
    </w:p>
    <w:p w:rsidR="002420F7" w:rsidRPr="001B22DF" w:rsidRDefault="002420F7" w:rsidP="002420F7">
      <w:pPr>
        <w:jc w:val="both"/>
        <w:rPr>
          <w:rFonts w:ascii="Times New Roman" w:hAnsi="Times New Roman" w:cs="Times New Roman"/>
          <w:b/>
          <w:sz w:val="28"/>
          <w:szCs w:val="28"/>
        </w:rPr>
      </w:pPr>
      <w:r w:rsidRPr="001B22DF">
        <w:rPr>
          <w:rFonts w:ascii="Times New Roman" w:hAnsi="Times New Roman" w:cs="Times New Roman"/>
          <w:b/>
          <w:sz w:val="28"/>
          <w:szCs w:val="28"/>
        </w:rPr>
        <w:t>«Парское сельское поселение</w:t>
      </w:r>
    </w:p>
    <w:p w:rsidR="002420F7" w:rsidRPr="001B22DF" w:rsidRDefault="002420F7" w:rsidP="002420F7">
      <w:pPr>
        <w:jc w:val="both"/>
        <w:rPr>
          <w:rFonts w:ascii="Times New Roman" w:hAnsi="Times New Roman" w:cs="Times New Roman"/>
          <w:b/>
          <w:sz w:val="28"/>
          <w:szCs w:val="28"/>
        </w:rPr>
      </w:pPr>
      <w:r w:rsidRPr="001B22DF">
        <w:rPr>
          <w:rFonts w:ascii="Times New Roman" w:hAnsi="Times New Roman" w:cs="Times New Roman"/>
          <w:b/>
          <w:sz w:val="28"/>
          <w:szCs w:val="28"/>
        </w:rPr>
        <w:t xml:space="preserve">Родниковского муниципального района </w:t>
      </w:r>
    </w:p>
    <w:p w:rsidR="002420F7" w:rsidRPr="001B22DF" w:rsidRDefault="002420F7" w:rsidP="002420F7">
      <w:pPr>
        <w:tabs>
          <w:tab w:val="left" w:pos="8280"/>
        </w:tabs>
        <w:rPr>
          <w:rFonts w:ascii="Times New Roman" w:hAnsi="Times New Roman" w:cs="Times New Roman"/>
          <w:b/>
          <w:sz w:val="28"/>
          <w:szCs w:val="28"/>
        </w:rPr>
      </w:pPr>
      <w:r w:rsidRPr="001B22DF">
        <w:rPr>
          <w:rFonts w:ascii="Times New Roman" w:hAnsi="Times New Roman" w:cs="Times New Roman"/>
          <w:b/>
          <w:sz w:val="28"/>
          <w:szCs w:val="28"/>
        </w:rPr>
        <w:t>Ивановской области»                                                                              Т.А. Чурбанова</w:t>
      </w:r>
    </w:p>
    <w:p w:rsidR="002420F7" w:rsidRPr="001B22DF" w:rsidRDefault="002420F7" w:rsidP="002420F7">
      <w:pPr>
        <w:tabs>
          <w:tab w:val="left" w:pos="2985"/>
        </w:tabs>
        <w:jc w:val="both"/>
        <w:rPr>
          <w:rFonts w:ascii="Times New Roman" w:hAnsi="Times New Roman" w:cs="Times New Roman"/>
          <w:sz w:val="28"/>
          <w:szCs w:val="28"/>
        </w:rPr>
      </w:pPr>
    </w:p>
    <w:p w:rsidR="002420F7" w:rsidRPr="001B22DF" w:rsidRDefault="002420F7" w:rsidP="002420F7">
      <w:pPr>
        <w:tabs>
          <w:tab w:val="left" w:pos="2985"/>
        </w:tabs>
        <w:jc w:val="both"/>
        <w:rPr>
          <w:rFonts w:ascii="Times New Roman" w:hAnsi="Times New Roman" w:cs="Times New Roman"/>
          <w:b/>
          <w:sz w:val="28"/>
          <w:szCs w:val="28"/>
        </w:rPr>
      </w:pPr>
    </w:p>
    <w:p w:rsidR="002420F7" w:rsidRPr="001B22DF" w:rsidRDefault="002420F7" w:rsidP="002420F7">
      <w:pPr>
        <w:jc w:val="both"/>
        <w:rPr>
          <w:rFonts w:ascii="Times New Roman" w:hAnsi="Times New Roman" w:cs="Times New Roman"/>
          <w:b/>
          <w:sz w:val="28"/>
          <w:szCs w:val="28"/>
        </w:rPr>
      </w:pPr>
      <w:r w:rsidRPr="001B22DF">
        <w:rPr>
          <w:rFonts w:ascii="Times New Roman" w:hAnsi="Times New Roman" w:cs="Times New Roman"/>
          <w:b/>
          <w:sz w:val="28"/>
          <w:szCs w:val="28"/>
        </w:rPr>
        <w:t xml:space="preserve">Председатель Совета муниципального образования </w:t>
      </w:r>
    </w:p>
    <w:p w:rsidR="002420F7" w:rsidRPr="001B22DF" w:rsidRDefault="002420F7" w:rsidP="002420F7">
      <w:pPr>
        <w:jc w:val="both"/>
        <w:rPr>
          <w:rFonts w:ascii="Times New Roman" w:hAnsi="Times New Roman" w:cs="Times New Roman"/>
          <w:b/>
          <w:sz w:val="28"/>
          <w:szCs w:val="28"/>
        </w:rPr>
      </w:pPr>
      <w:r w:rsidRPr="001B22DF">
        <w:rPr>
          <w:rFonts w:ascii="Times New Roman" w:hAnsi="Times New Roman" w:cs="Times New Roman"/>
          <w:b/>
          <w:sz w:val="28"/>
          <w:szCs w:val="28"/>
        </w:rPr>
        <w:t>«Парское сельское поселение</w:t>
      </w:r>
    </w:p>
    <w:p w:rsidR="002420F7" w:rsidRPr="001B22DF" w:rsidRDefault="002420F7" w:rsidP="002420F7">
      <w:pPr>
        <w:jc w:val="both"/>
        <w:rPr>
          <w:rFonts w:ascii="Times New Roman" w:hAnsi="Times New Roman" w:cs="Times New Roman"/>
          <w:b/>
          <w:sz w:val="28"/>
          <w:szCs w:val="28"/>
        </w:rPr>
      </w:pPr>
      <w:r w:rsidRPr="001B22DF">
        <w:rPr>
          <w:rFonts w:ascii="Times New Roman" w:hAnsi="Times New Roman" w:cs="Times New Roman"/>
          <w:b/>
          <w:sz w:val="28"/>
          <w:szCs w:val="28"/>
        </w:rPr>
        <w:t xml:space="preserve">Родниковского муниципального района </w:t>
      </w:r>
    </w:p>
    <w:p w:rsidR="002420F7" w:rsidRPr="001B22DF" w:rsidRDefault="002420F7" w:rsidP="002420F7">
      <w:pPr>
        <w:rPr>
          <w:rFonts w:ascii="Times New Roman" w:hAnsi="Times New Roman" w:cs="Times New Roman"/>
          <w:b/>
          <w:sz w:val="28"/>
          <w:szCs w:val="28"/>
        </w:rPr>
      </w:pPr>
      <w:r w:rsidRPr="001B22DF">
        <w:rPr>
          <w:rFonts w:ascii="Times New Roman" w:hAnsi="Times New Roman" w:cs="Times New Roman"/>
          <w:b/>
          <w:sz w:val="28"/>
          <w:szCs w:val="28"/>
        </w:rPr>
        <w:t>Ивановской области»                                                                              Л.Ф. Малкова</w:t>
      </w:r>
    </w:p>
    <w:p w:rsidR="002420F7" w:rsidRPr="001B22DF" w:rsidRDefault="002420F7" w:rsidP="002420F7">
      <w:pPr>
        <w:tabs>
          <w:tab w:val="left" w:pos="2985"/>
        </w:tabs>
        <w:jc w:val="both"/>
        <w:rPr>
          <w:rFonts w:ascii="Times New Roman" w:hAnsi="Times New Roman" w:cs="Times New Roman"/>
          <w:b/>
          <w:sz w:val="28"/>
          <w:szCs w:val="28"/>
        </w:rPr>
      </w:pPr>
    </w:p>
    <w:p w:rsidR="002420F7" w:rsidRPr="001B22DF" w:rsidRDefault="002420F7" w:rsidP="002420F7">
      <w:pPr>
        <w:tabs>
          <w:tab w:val="left" w:pos="2985"/>
        </w:tabs>
        <w:jc w:val="both"/>
        <w:rPr>
          <w:rFonts w:ascii="Times New Roman" w:hAnsi="Times New Roman" w:cs="Times New Roman"/>
          <w:b/>
          <w:sz w:val="28"/>
          <w:szCs w:val="28"/>
        </w:rPr>
      </w:pPr>
    </w:p>
    <w:tbl>
      <w:tblPr>
        <w:tblW w:w="0" w:type="auto"/>
        <w:tblCellMar>
          <w:left w:w="30" w:type="dxa"/>
          <w:right w:w="30" w:type="dxa"/>
        </w:tblCellMar>
        <w:tblLook w:val="0000"/>
      </w:tblPr>
      <w:tblGrid>
        <w:gridCol w:w="3974"/>
        <w:gridCol w:w="1283"/>
        <w:gridCol w:w="1475"/>
        <w:gridCol w:w="1001"/>
        <w:gridCol w:w="1326"/>
        <w:gridCol w:w="1206"/>
      </w:tblGrid>
      <w:tr w:rsidR="002420F7" w:rsidRPr="001B22DF" w:rsidTr="002420F7">
        <w:trPr>
          <w:trHeight w:val="240"/>
        </w:trPr>
        <w:tc>
          <w:tcPr>
            <w:tcW w:w="0" w:type="auto"/>
            <w:tcBorders>
              <w:top w:val="nil"/>
              <w:left w:val="nil"/>
              <w:bottom w:val="nil"/>
              <w:right w:val="nil"/>
            </w:tcBorders>
          </w:tcPr>
          <w:p w:rsidR="002420F7" w:rsidRPr="001B22DF" w:rsidRDefault="007169BF" w:rsidP="007169BF">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Приложение </w:t>
            </w:r>
            <w:r w:rsidR="002420F7" w:rsidRPr="001B22DF">
              <w:rPr>
                <w:rFonts w:ascii="Times New Roman" w:hAnsi="Times New Roman" w:cs="Times New Roman"/>
                <w:sz w:val="28"/>
                <w:szCs w:val="28"/>
              </w:rPr>
              <w:t>к Решению Совета муниципального образования</w:t>
            </w:r>
          </w:p>
        </w:tc>
        <w:tc>
          <w:tcPr>
            <w:tcW w:w="0" w:type="auto"/>
            <w:tcBorders>
              <w:top w:val="nil"/>
              <w:left w:val="nil"/>
              <w:bottom w:val="nil"/>
              <w:right w:val="nil"/>
            </w:tcBorders>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r>
      <w:tr w:rsidR="002420F7" w:rsidRPr="001B22DF" w:rsidTr="002420F7">
        <w:trPr>
          <w:trHeight w:val="240"/>
        </w:trPr>
        <w:tc>
          <w:tcPr>
            <w:tcW w:w="0" w:type="auto"/>
            <w:gridSpan w:val="5"/>
            <w:tcBorders>
              <w:top w:val="nil"/>
              <w:left w:val="nil"/>
              <w:bottom w:val="nil"/>
              <w:right w:val="nil"/>
            </w:tcBorders>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"Парское сельское поселение Родниковского муниципального района Ивановской области"</w:t>
            </w: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r>
      <w:tr w:rsidR="002420F7" w:rsidRPr="001B22DF" w:rsidTr="002420F7">
        <w:trPr>
          <w:trHeight w:val="240"/>
        </w:trPr>
        <w:tc>
          <w:tcPr>
            <w:tcW w:w="0" w:type="auto"/>
            <w:tcBorders>
              <w:top w:val="nil"/>
              <w:left w:val="nil"/>
              <w:bottom w:val="nil"/>
              <w:right w:val="nil"/>
            </w:tcBorders>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от 12.12.2017 г. № 36</w:t>
            </w:r>
          </w:p>
        </w:tc>
        <w:tc>
          <w:tcPr>
            <w:tcW w:w="0" w:type="auto"/>
            <w:tcBorders>
              <w:top w:val="nil"/>
              <w:left w:val="nil"/>
              <w:bottom w:val="nil"/>
              <w:right w:val="nil"/>
            </w:tcBorders>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r>
      <w:tr w:rsidR="002420F7" w:rsidRPr="001B22DF" w:rsidTr="002420F7">
        <w:trPr>
          <w:trHeight w:val="240"/>
        </w:trPr>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r>
      <w:tr w:rsidR="002420F7" w:rsidRPr="001B22DF" w:rsidTr="002420F7">
        <w:trPr>
          <w:trHeight w:val="830"/>
        </w:trPr>
        <w:tc>
          <w:tcPr>
            <w:tcW w:w="0" w:type="auto"/>
            <w:gridSpan w:val="6"/>
            <w:tcBorders>
              <w:top w:val="nil"/>
              <w:left w:val="nil"/>
              <w:bottom w:val="nil"/>
              <w:right w:val="nil"/>
            </w:tcBorders>
            <w:shd w:val="solid" w:color="FFFFFF" w:fill="auto"/>
          </w:tcPr>
          <w:p w:rsidR="007169BF" w:rsidRDefault="007169BF" w:rsidP="007169BF">
            <w:pPr>
              <w:autoSpaceDE w:val="0"/>
              <w:autoSpaceDN w:val="0"/>
              <w:adjustRightInd w:val="0"/>
              <w:spacing w:after="0" w:line="240" w:lineRule="auto"/>
              <w:rPr>
                <w:rFonts w:ascii="Times New Roman" w:hAnsi="Times New Roman" w:cs="Times New Roman"/>
                <w:b/>
                <w:bCs/>
                <w:sz w:val="28"/>
                <w:szCs w:val="28"/>
              </w:rPr>
            </w:pPr>
          </w:p>
          <w:p w:rsidR="007169BF" w:rsidRDefault="007169BF">
            <w:pPr>
              <w:autoSpaceDE w:val="0"/>
              <w:autoSpaceDN w:val="0"/>
              <w:adjustRightInd w:val="0"/>
              <w:spacing w:after="0" w:line="240" w:lineRule="auto"/>
              <w:jc w:val="center"/>
              <w:rPr>
                <w:rFonts w:ascii="Times New Roman" w:hAnsi="Times New Roman" w:cs="Times New Roman"/>
                <w:b/>
                <w:bCs/>
                <w:sz w:val="28"/>
                <w:szCs w:val="28"/>
              </w:rPr>
            </w:pPr>
          </w:p>
          <w:p w:rsidR="007169BF" w:rsidRDefault="007169BF">
            <w:pPr>
              <w:autoSpaceDE w:val="0"/>
              <w:autoSpaceDN w:val="0"/>
              <w:adjustRightInd w:val="0"/>
              <w:spacing w:after="0" w:line="240" w:lineRule="auto"/>
              <w:jc w:val="center"/>
              <w:rPr>
                <w:rFonts w:ascii="Times New Roman" w:hAnsi="Times New Roman" w:cs="Times New Roman"/>
                <w:b/>
                <w:bCs/>
                <w:sz w:val="28"/>
                <w:szCs w:val="28"/>
              </w:rPr>
            </w:pPr>
          </w:p>
          <w:p w:rsidR="007169BF" w:rsidRDefault="007169BF">
            <w:pPr>
              <w:autoSpaceDE w:val="0"/>
              <w:autoSpaceDN w:val="0"/>
              <w:adjustRightInd w:val="0"/>
              <w:spacing w:after="0" w:line="240" w:lineRule="auto"/>
              <w:jc w:val="center"/>
              <w:rPr>
                <w:rFonts w:ascii="Times New Roman" w:hAnsi="Times New Roman" w:cs="Times New Roman"/>
                <w:b/>
                <w:bCs/>
                <w:sz w:val="28"/>
                <w:szCs w:val="28"/>
              </w:rPr>
            </w:pPr>
          </w:p>
          <w:p w:rsidR="002420F7" w:rsidRPr="001B22DF" w:rsidRDefault="002420F7">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Парского сельского поселения на 2017 год</w:t>
            </w:r>
          </w:p>
        </w:tc>
      </w:tr>
      <w:tr w:rsidR="002420F7" w:rsidRPr="001B22DF" w:rsidTr="002420F7">
        <w:trPr>
          <w:trHeight w:val="252"/>
        </w:trPr>
        <w:tc>
          <w:tcPr>
            <w:tcW w:w="0" w:type="auto"/>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center"/>
              <w:rPr>
                <w:rFonts w:ascii="Times New Roman" w:hAnsi="Times New Roman" w:cs="Times New Roman"/>
                <w:b/>
                <w:bCs/>
                <w:sz w:val="28"/>
                <w:szCs w:val="28"/>
              </w:rPr>
            </w:pPr>
          </w:p>
        </w:tc>
        <w:tc>
          <w:tcPr>
            <w:tcW w:w="0" w:type="auto"/>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center"/>
              <w:rPr>
                <w:rFonts w:ascii="Times New Roman" w:hAnsi="Times New Roman" w:cs="Times New Roman"/>
                <w:b/>
                <w:bCs/>
                <w:sz w:val="28"/>
                <w:szCs w:val="28"/>
              </w:rPr>
            </w:pPr>
          </w:p>
        </w:tc>
      </w:tr>
      <w:tr w:rsidR="002420F7" w:rsidRPr="001B22DF" w:rsidTr="002420F7">
        <w:trPr>
          <w:trHeight w:val="240"/>
        </w:trPr>
        <w:tc>
          <w:tcPr>
            <w:tcW w:w="0" w:type="auto"/>
            <w:tcBorders>
              <w:top w:val="single" w:sz="6" w:space="0" w:color="000000"/>
              <w:left w:val="single" w:sz="6" w:space="0" w:color="000000"/>
              <w:bottom w:val="nil"/>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Наименование</w:t>
            </w:r>
          </w:p>
        </w:tc>
        <w:tc>
          <w:tcPr>
            <w:tcW w:w="0" w:type="auto"/>
            <w:tcBorders>
              <w:top w:val="single" w:sz="6" w:space="0" w:color="000000"/>
              <w:left w:val="single" w:sz="6" w:space="0" w:color="000000"/>
              <w:bottom w:val="nil"/>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Раздел, подраздел</w:t>
            </w:r>
          </w:p>
        </w:tc>
        <w:tc>
          <w:tcPr>
            <w:tcW w:w="0" w:type="auto"/>
            <w:tcBorders>
              <w:top w:val="single" w:sz="6" w:space="0" w:color="000000"/>
              <w:left w:val="single" w:sz="6" w:space="0" w:color="000000"/>
              <w:bottom w:val="nil"/>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Целевая статья расходов</w:t>
            </w:r>
          </w:p>
        </w:tc>
        <w:tc>
          <w:tcPr>
            <w:tcW w:w="0" w:type="auto"/>
            <w:tcBorders>
              <w:top w:val="single" w:sz="6" w:space="0" w:color="000000"/>
              <w:left w:val="single" w:sz="6" w:space="0" w:color="000000"/>
              <w:bottom w:val="nil"/>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Вид расхода</w:t>
            </w:r>
          </w:p>
        </w:tc>
        <w:tc>
          <w:tcPr>
            <w:tcW w:w="0" w:type="auto"/>
            <w:gridSpan w:val="2"/>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сумма,рублей</w:t>
            </w:r>
          </w:p>
        </w:tc>
      </w:tr>
      <w:tr w:rsidR="002420F7" w:rsidRPr="001B22DF" w:rsidTr="002420F7">
        <w:trPr>
          <w:trHeight w:val="408"/>
        </w:trPr>
        <w:tc>
          <w:tcPr>
            <w:tcW w:w="0" w:type="auto"/>
            <w:tcBorders>
              <w:top w:val="nil"/>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изменения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с учетом изменеий</w:t>
            </w:r>
          </w:p>
        </w:tc>
      </w:tr>
      <w:tr w:rsidR="002420F7" w:rsidRPr="001B22DF" w:rsidTr="002420F7">
        <w:trPr>
          <w:trHeight w:val="2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w:t>
            </w:r>
          </w:p>
        </w:tc>
      </w:tr>
      <w:tr w:rsidR="002420F7" w:rsidRPr="001B22DF" w:rsidTr="002420F7">
        <w:trPr>
          <w:trHeight w:val="2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65 002,00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5 854 131,04</w:t>
            </w:r>
          </w:p>
        </w:tc>
      </w:tr>
      <w:tr w:rsidR="002420F7" w:rsidRPr="001B22DF" w:rsidTr="002420F7">
        <w:trPr>
          <w:trHeight w:val="81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59 000,00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2 800 950,00</w:t>
            </w:r>
          </w:p>
        </w:tc>
      </w:tr>
      <w:tr w:rsidR="002420F7" w:rsidRPr="001B22DF" w:rsidTr="002420F7">
        <w:trPr>
          <w:trHeight w:val="614"/>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3500000000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59 000,00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2 800 950,00</w:t>
            </w:r>
          </w:p>
        </w:tc>
      </w:tr>
      <w:tr w:rsidR="002420F7" w:rsidRPr="001B22DF" w:rsidTr="002420F7">
        <w:trPr>
          <w:trHeight w:val="40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3510000000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59 000,00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2 800 950,00</w:t>
            </w:r>
          </w:p>
        </w:tc>
      </w:tr>
      <w:tr w:rsidR="002420F7" w:rsidRPr="001B22DF" w:rsidTr="002420F7">
        <w:trPr>
          <w:trHeight w:val="40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Обеспечение функций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3510000060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59 000,00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2 500 950,00</w:t>
            </w:r>
          </w:p>
        </w:tc>
      </w:tr>
      <w:tr w:rsidR="002420F7" w:rsidRPr="001B22DF" w:rsidTr="002420F7">
        <w:trPr>
          <w:trHeight w:val="1025"/>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3510000060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-21 000,00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2 150 250,00</w:t>
            </w:r>
          </w:p>
        </w:tc>
      </w:tr>
      <w:tr w:rsidR="002420F7" w:rsidRPr="001B22DF" w:rsidTr="002420F7">
        <w:trPr>
          <w:trHeight w:val="40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3510000060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302 400,00</w:t>
            </w:r>
          </w:p>
        </w:tc>
      </w:tr>
      <w:tr w:rsidR="002420F7" w:rsidRPr="001B22DF" w:rsidTr="002420F7">
        <w:trPr>
          <w:trHeight w:val="2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Резервные фонды</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430 000,00</w:t>
            </w:r>
          </w:p>
        </w:tc>
      </w:tr>
      <w:tr w:rsidR="002420F7" w:rsidRPr="001B22DF" w:rsidTr="002420F7">
        <w:trPr>
          <w:trHeight w:val="40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w:t>
            </w:r>
            <w:r w:rsidRPr="001B22DF">
              <w:rPr>
                <w:rFonts w:ascii="Times New Roman" w:hAnsi="Times New Roman" w:cs="Times New Roman"/>
                <w:sz w:val="28"/>
                <w:szCs w:val="28"/>
              </w:rPr>
              <w:lastRenderedPageBreak/>
              <w:t>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01 11</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 xml:space="preserve">430 </w:t>
            </w:r>
            <w:r w:rsidRPr="001B22DF">
              <w:rPr>
                <w:rFonts w:ascii="Times New Roman" w:hAnsi="Times New Roman" w:cs="Times New Roman"/>
                <w:sz w:val="28"/>
                <w:szCs w:val="28"/>
              </w:rPr>
              <w:lastRenderedPageBreak/>
              <w:t>000,00</w:t>
            </w:r>
          </w:p>
        </w:tc>
      </w:tr>
      <w:tr w:rsidR="002420F7" w:rsidRPr="001B22DF" w:rsidTr="002420F7">
        <w:trPr>
          <w:trHeight w:val="2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Резервный фонд местной администрации</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6090020030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430 000,00</w:t>
            </w:r>
          </w:p>
        </w:tc>
      </w:tr>
      <w:tr w:rsidR="002420F7" w:rsidRPr="001B22DF" w:rsidTr="002420F7">
        <w:trPr>
          <w:trHeight w:val="2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6090020030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430 000,00</w:t>
            </w:r>
          </w:p>
        </w:tc>
      </w:tr>
      <w:tr w:rsidR="002420F7" w:rsidRPr="001B22DF" w:rsidTr="002420F7">
        <w:trPr>
          <w:trHeight w:val="2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26 002,00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2 008 515,04</w:t>
            </w:r>
          </w:p>
        </w:tc>
      </w:tr>
      <w:tr w:rsidR="002420F7" w:rsidRPr="001B22DF" w:rsidTr="002420F7">
        <w:trPr>
          <w:trHeight w:val="614"/>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3500000000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50 002,00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1 986 315,04</w:t>
            </w:r>
          </w:p>
        </w:tc>
      </w:tr>
      <w:tr w:rsidR="002420F7" w:rsidRPr="001B22DF" w:rsidTr="002420F7">
        <w:trPr>
          <w:trHeight w:val="40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3510000000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25 385,00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1 578 335,00</w:t>
            </w:r>
          </w:p>
        </w:tc>
      </w:tr>
      <w:tr w:rsidR="002420F7" w:rsidRPr="001B22DF" w:rsidTr="002420F7">
        <w:trPr>
          <w:trHeight w:val="81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3510011200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25 385,00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1 578 335,00</w:t>
            </w:r>
          </w:p>
        </w:tc>
      </w:tr>
      <w:tr w:rsidR="002420F7" w:rsidRPr="001B22DF" w:rsidTr="002420F7">
        <w:trPr>
          <w:trHeight w:val="1025"/>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3510011200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-49 960,00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1 106 030,00</w:t>
            </w:r>
          </w:p>
        </w:tc>
      </w:tr>
      <w:tr w:rsidR="002420F7" w:rsidRPr="001B22DF" w:rsidTr="002420F7">
        <w:trPr>
          <w:trHeight w:val="40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3510011200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75 345,00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470 305,00</w:t>
            </w:r>
          </w:p>
        </w:tc>
      </w:tr>
      <w:tr w:rsidR="002420F7" w:rsidRPr="001B22DF" w:rsidTr="002420F7">
        <w:trPr>
          <w:trHeight w:val="614"/>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Подпрограмма "Сохранение и укрепление материально-технической базы органов местного самоуправления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3520000000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24 617,00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407 980,04</w:t>
            </w:r>
          </w:p>
        </w:tc>
      </w:tr>
      <w:tr w:rsidR="002420F7" w:rsidRPr="001B22DF" w:rsidTr="002420F7">
        <w:trPr>
          <w:trHeight w:val="40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Сохранение и укрепление материально-технической базы </w:t>
            </w:r>
            <w:r w:rsidRPr="001B22DF">
              <w:rPr>
                <w:rFonts w:ascii="Times New Roman" w:hAnsi="Times New Roman" w:cs="Times New Roman"/>
                <w:sz w:val="28"/>
                <w:szCs w:val="28"/>
              </w:rPr>
              <w:lastRenderedPageBreak/>
              <w:t>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01 13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3520020500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24 617,00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407 980,04</w:t>
            </w:r>
          </w:p>
        </w:tc>
      </w:tr>
      <w:tr w:rsidR="002420F7" w:rsidRPr="001B22DF" w:rsidTr="002420F7">
        <w:trPr>
          <w:trHeight w:val="40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3520020500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24 617,00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407 980,04</w:t>
            </w:r>
          </w:p>
        </w:tc>
      </w:tr>
      <w:tr w:rsidR="002420F7" w:rsidRPr="001B22DF" w:rsidTr="002420F7">
        <w:trPr>
          <w:trHeight w:val="2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6000000000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22 200,00</w:t>
            </w:r>
          </w:p>
        </w:tc>
      </w:tr>
      <w:tr w:rsidR="002420F7" w:rsidRPr="001B22DF" w:rsidTr="002420F7">
        <w:trPr>
          <w:trHeight w:val="40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22 200,00</w:t>
            </w:r>
          </w:p>
        </w:tc>
      </w:tr>
      <w:tr w:rsidR="002420F7" w:rsidRPr="001B22DF" w:rsidTr="002420F7">
        <w:trPr>
          <w:trHeight w:val="614"/>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Оценка недвижимости, признание прав и регулирование отношений по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6090020050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16 000,00</w:t>
            </w:r>
          </w:p>
        </w:tc>
      </w:tr>
      <w:tr w:rsidR="002420F7" w:rsidRPr="001B22DF" w:rsidTr="002420F7">
        <w:trPr>
          <w:trHeight w:val="40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6090020050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16 000,00</w:t>
            </w:r>
          </w:p>
        </w:tc>
      </w:tr>
      <w:tr w:rsidR="002420F7" w:rsidRPr="001B22DF" w:rsidTr="002420F7">
        <w:trPr>
          <w:trHeight w:val="40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НАЦИОНАЛЬНАЯ БЕЗОПАСНОСТЬ И ПРАВООХРАНИТЕЛЬНАЯ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-9 800,00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39 500,00</w:t>
            </w:r>
          </w:p>
        </w:tc>
      </w:tr>
      <w:tr w:rsidR="002420F7" w:rsidRPr="001B22DF" w:rsidTr="002420F7">
        <w:trPr>
          <w:trHeight w:val="40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Другие вопросы в области национальной безопасности и правоохранительной деятельности</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-9 800,00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39 500,00</w:t>
            </w:r>
          </w:p>
        </w:tc>
      </w:tr>
      <w:tr w:rsidR="002420F7" w:rsidRPr="001B22DF" w:rsidTr="002420F7">
        <w:trPr>
          <w:trHeight w:val="614"/>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Парского сельского поселения "Безопасность территории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3300000000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-9 800,00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39 500,00</w:t>
            </w:r>
          </w:p>
        </w:tc>
      </w:tr>
      <w:tr w:rsidR="002420F7" w:rsidRPr="001B22DF" w:rsidTr="002420F7">
        <w:trPr>
          <w:trHeight w:val="614"/>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Организация мероприятий по обеспечению мер пожарной безопасности в границах населенного пункта поселения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3300020570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-9 800,00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39 500,00</w:t>
            </w:r>
          </w:p>
        </w:tc>
      </w:tr>
      <w:tr w:rsidR="002420F7" w:rsidRPr="001B22DF" w:rsidTr="002420F7">
        <w:trPr>
          <w:trHeight w:val="40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3300020570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-9 800,00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39 500,00</w:t>
            </w:r>
          </w:p>
        </w:tc>
      </w:tr>
      <w:tr w:rsidR="002420F7" w:rsidRPr="001B22DF" w:rsidTr="002420F7">
        <w:trPr>
          <w:trHeight w:val="2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-129 000,00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1 779 194,00</w:t>
            </w:r>
          </w:p>
        </w:tc>
      </w:tr>
      <w:tr w:rsidR="002420F7" w:rsidRPr="001B22DF" w:rsidTr="002420F7">
        <w:trPr>
          <w:trHeight w:val="2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Другие вопросы в области национальной экономики</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-129 000,00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480 000,00</w:t>
            </w:r>
          </w:p>
        </w:tc>
      </w:tr>
      <w:tr w:rsidR="002420F7" w:rsidRPr="001B22DF" w:rsidTr="002420F7">
        <w:trPr>
          <w:trHeight w:val="614"/>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Муниципальная программа Парского сельского поселения "Жилищно-коммунальное хозяйство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3400000000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-129 000,00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480 000,00</w:t>
            </w:r>
          </w:p>
        </w:tc>
      </w:tr>
      <w:tr w:rsidR="002420F7" w:rsidRPr="001B22DF" w:rsidTr="002420F7">
        <w:trPr>
          <w:trHeight w:val="81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проведение комплекса работ по межеванию земель для постановки на кадастровый учет земельных участков, на которые возникает право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3400020130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-129 000,00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480 000,00</w:t>
            </w:r>
          </w:p>
        </w:tc>
      </w:tr>
      <w:tr w:rsidR="002420F7" w:rsidRPr="001B22DF" w:rsidTr="002420F7">
        <w:trPr>
          <w:trHeight w:val="40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3400020130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-129 000,00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480 000,00</w:t>
            </w:r>
          </w:p>
        </w:tc>
      </w:tr>
      <w:tr w:rsidR="002420F7" w:rsidRPr="001B22DF" w:rsidTr="002420F7">
        <w:trPr>
          <w:trHeight w:val="2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53 498,00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2 272 857,47</w:t>
            </w:r>
          </w:p>
        </w:tc>
      </w:tr>
      <w:tr w:rsidR="002420F7" w:rsidRPr="001B22DF" w:rsidTr="002420F7">
        <w:trPr>
          <w:trHeight w:val="2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-5 232,00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2420F7">
        <w:trPr>
          <w:trHeight w:val="614"/>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Парского сельского поселения "Жилищно-коммунальное хозяйство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3400000000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-1 232,00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2420F7">
        <w:trPr>
          <w:trHeight w:val="40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Установка и замена приборов учета коммунальных ресурсов в муниципальных жилых помещениях</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3400020630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-1 232,00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2420F7">
        <w:trPr>
          <w:trHeight w:val="40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3400020630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-1 232,00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2420F7">
        <w:trPr>
          <w:trHeight w:val="40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2420F7">
        <w:trPr>
          <w:trHeight w:val="614"/>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Возмещение специализированной службе затрат по перевозке умерших лиц на судебно-медицинскую экспертизу</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6090064980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2420F7">
        <w:trPr>
          <w:trHeight w:val="2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6090064980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2420F7">
        <w:trPr>
          <w:trHeight w:val="2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Благоустройство</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58 730,00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2 201 366,08</w:t>
            </w:r>
          </w:p>
        </w:tc>
      </w:tr>
      <w:tr w:rsidR="002420F7" w:rsidRPr="001B22DF" w:rsidTr="002420F7">
        <w:trPr>
          <w:trHeight w:val="614"/>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Парского сельского поселения "Благоустройство территории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3200000000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58 730,00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1 225 866,08</w:t>
            </w:r>
          </w:p>
        </w:tc>
      </w:tr>
      <w:tr w:rsidR="002420F7" w:rsidRPr="001B22DF" w:rsidTr="002420F7">
        <w:trPr>
          <w:trHeight w:val="40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Организация мероприятий по благоустройству территории поселения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3200020680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58 730,00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1 225 866,08</w:t>
            </w:r>
          </w:p>
        </w:tc>
      </w:tr>
      <w:tr w:rsidR="002420F7" w:rsidRPr="001B22DF" w:rsidTr="002420F7">
        <w:trPr>
          <w:trHeight w:val="408"/>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3200020680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58 730,00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1 225 866,08</w:t>
            </w:r>
          </w:p>
        </w:tc>
      </w:tr>
      <w:tr w:rsidR="002420F7" w:rsidRPr="001B22DF" w:rsidTr="002420F7">
        <w:trPr>
          <w:trHeight w:val="2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5 646 200,00</w:t>
            </w:r>
          </w:p>
        </w:tc>
      </w:tr>
      <w:tr w:rsidR="002420F7" w:rsidRPr="001B22DF" w:rsidTr="002420F7">
        <w:trPr>
          <w:trHeight w:val="2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Другие вопросы в области культуры, кинематографии</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1 249 940,00</w:t>
            </w:r>
          </w:p>
        </w:tc>
      </w:tr>
      <w:tr w:rsidR="002420F7" w:rsidRPr="001B22DF" w:rsidTr="002420F7">
        <w:trPr>
          <w:trHeight w:val="614"/>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3100000000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1 249 940,00</w:t>
            </w:r>
          </w:p>
        </w:tc>
      </w:tr>
      <w:tr w:rsidR="002420F7" w:rsidRPr="001B22DF" w:rsidTr="002420F7">
        <w:trPr>
          <w:trHeight w:val="1229"/>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3100040041</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1 249 940,00</w:t>
            </w:r>
          </w:p>
        </w:tc>
      </w:tr>
      <w:tr w:rsidR="002420F7" w:rsidRPr="001B22DF" w:rsidTr="002420F7">
        <w:trPr>
          <w:trHeight w:val="2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3100040041</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1 249 940,00</w:t>
            </w:r>
          </w:p>
        </w:tc>
      </w:tr>
      <w:tr w:rsidR="002420F7" w:rsidRPr="001B22DF" w:rsidTr="002420F7">
        <w:trPr>
          <w:trHeight w:val="2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2420F7" w:rsidRPr="001B22DF" w:rsidRDefault="002420F7">
            <w:pPr>
              <w:autoSpaceDE w:val="0"/>
              <w:autoSpaceDN w:val="0"/>
              <w:adjustRightInd w:val="0"/>
              <w:spacing w:after="0" w:line="240" w:lineRule="auto"/>
              <w:jc w:val="right"/>
              <w:rPr>
                <w:rFonts w:ascii="Times New Roman" w:hAnsi="Times New Roman" w:cs="Times New Roman"/>
                <w:b/>
                <w:bCs/>
                <w:sz w:val="28"/>
                <w:szCs w:val="28"/>
              </w:rPr>
            </w:pPr>
            <w:r w:rsidRPr="001B22DF">
              <w:rPr>
                <w:rFonts w:ascii="Times New Roman" w:hAnsi="Times New Roman" w:cs="Times New Roman"/>
                <w:b/>
                <w:bCs/>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2420F7" w:rsidRPr="001B22DF" w:rsidRDefault="002420F7">
            <w:pPr>
              <w:autoSpaceDE w:val="0"/>
              <w:autoSpaceDN w:val="0"/>
              <w:adjustRightInd w:val="0"/>
              <w:spacing w:after="0" w:line="240" w:lineRule="auto"/>
              <w:jc w:val="right"/>
              <w:rPr>
                <w:rFonts w:ascii="Times New Roman" w:hAnsi="Times New Roman" w:cs="Times New Roman"/>
                <w:b/>
                <w:bCs/>
                <w:sz w:val="28"/>
                <w:szCs w:val="28"/>
              </w:rPr>
            </w:pPr>
            <w:r w:rsidRPr="001B22DF">
              <w:rPr>
                <w:rFonts w:ascii="Times New Roman" w:hAnsi="Times New Roman" w:cs="Times New Roman"/>
                <w:b/>
                <w:bCs/>
                <w:sz w:val="28"/>
                <w:szCs w:val="28"/>
              </w:rPr>
              <w:t>16 188 382,51</w:t>
            </w:r>
          </w:p>
        </w:tc>
      </w:tr>
    </w:tbl>
    <w:p w:rsidR="002420F7" w:rsidRPr="001B22DF" w:rsidRDefault="002420F7" w:rsidP="002420F7">
      <w:pPr>
        <w:tabs>
          <w:tab w:val="left" w:pos="2985"/>
        </w:tabs>
        <w:jc w:val="both"/>
        <w:rPr>
          <w:rFonts w:ascii="Times New Roman" w:hAnsi="Times New Roman" w:cs="Times New Roman"/>
          <w:b/>
          <w:sz w:val="28"/>
          <w:szCs w:val="28"/>
        </w:rPr>
      </w:pPr>
    </w:p>
    <w:p w:rsidR="002420F7" w:rsidRPr="001B22DF" w:rsidRDefault="002420F7" w:rsidP="002420F7">
      <w:pPr>
        <w:tabs>
          <w:tab w:val="left" w:pos="2985"/>
        </w:tabs>
        <w:jc w:val="both"/>
        <w:rPr>
          <w:rFonts w:ascii="Times New Roman" w:hAnsi="Times New Roman" w:cs="Times New Roman"/>
          <w:b/>
          <w:sz w:val="28"/>
          <w:szCs w:val="28"/>
        </w:rPr>
      </w:pPr>
    </w:p>
    <w:tbl>
      <w:tblPr>
        <w:tblW w:w="0" w:type="auto"/>
        <w:tblCellMar>
          <w:left w:w="30" w:type="dxa"/>
          <w:right w:w="30" w:type="dxa"/>
        </w:tblCellMar>
        <w:tblLook w:val="0000"/>
      </w:tblPr>
      <w:tblGrid>
        <w:gridCol w:w="2314"/>
        <w:gridCol w:w="1155"/>
        <w:gridCol w:w="1322"/>
        <w:gridCol w:w="904"/>
        <w:gridCol w:w="1201"/>
        <w:gridCol w:w="1084"/>
        <w:gridCol w:w="1201"/>
        <w:gridCol w:w="1084"/>
      </w:tblGrid>
      <w:tr w:rsidR="002420F7" w:rsidRPr="001B22DF" w:rsidTr="002420F7">
        <w:trPr>
          <w:trHeight w:val="211"/>
        </w:trPr>
        <w:tc>
          <w:tcPr>
            <w:tcW w:w="0" w:type="auto"/>
            <w:tcBorders>
              <w:top w:val="nil"/>
              <w:left w:val="nil"/>
              <w:bottom w:val="nil"/>
              <w:right w:val="nil"/>
            </w:tcBorders>
          </w:tcPr>
          <w:p w:rsidR="007169BF" w:rsidRDefault="007169BF" w:rsidP="003242FF">
            <w:pPr>
              <w:autoSpaceDE w:val="0"/>
              <w:autoSpaceDN w:val="0"/>
              <w:adjustRightInd w:val="0"/>
              <w:spacing w:after="0" w:line="240" w:lineRule="auto"/>
              <w:rPr>
                <w:rFonts w:ascii="Times New Roman" w:hAnsi="Times New Roman" w:cs="Times New Roman"/>
                <w:sz w:val="28"/>
                <w:szCs w:val="28"/>
              </w:rPr>
            </w:pPr>
          </w:p>
          <w:p w:rsidR="007169BF" w:rsidRDefault="007169BF" w:rsidP="003242FF">
            <w:pPr>
              <w:autoSpaceDE w:val="0"/>
              <w:autoSpaceDN w:val="0"/>
              <w:adjustRightInd w:val="0"/>
              <w:spacing w:after="0" w:line="240" w:lineRule="auto"/>
              <w:rPr>
                <w:rFonts w:ascii="Times New Roman" w:hAnsi="Times New Roman" w:cs="Times New Roman"/>
                <w:sz w:val="28"/>
                <w:szCs w:val="28"/>
              </w:rPr>
            </w:pPr>
          </w:p>
          <w:p w:rsidR="007169BF" w:rsidRDefault="007169BF" w:rsidP="003242FF">
            <w:pPr>
              <w:autoSpaceDE w:val="0"/>
              <w:autoSpaceDN w:val="0"/>
              <w:adjustRightInd w:val="0"/>
              <w:spacing w:after="0" w:line="240" w:lineRule="auto"/>
              <w:rPr>
                <w:rFonts w:ascii="Times New Roman" w:hAnsi="Times New Roman" w:cs="Times New Roman"/>
                <w:sz w:val="28"/>
                <w:szCs w:val="28"/>
              </w:rPr>
            </w:pPr>
          </w:p>
          <w:p w:rsidR="007169BF" w:rsidRDefault="007169BF" w:rsidP="003242FF">
            <w:pPr>
              <w:autoSpaceDE w:val="0"/>
              <w:autoSpaceDN w:val="0"/>
              <w:adjustRightInd w:val="0"/>
              <w:spacing w:after="0" w:line="240" w:lineRule="auto"/>
              <w:rPr>
                <w:rFonts w:ascii="Times New Roman" w:hAnsi="Times New Roman" w:cs="Times New Roman"/>
                <w:sz w:val="28"/>
                <w:szCs w:val="28"/>
              </w:rPr>
            </w:pPr>
          </w:p>
          <w:p w:rsidR="002420F7" w:rsidRPr="001B22DF" w:rsidRDefault="002420F7" w:rsidP="003242F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Приложение  №2</w:t>
            </w:r>
          </w:p>
        </w:tc>
        <w:tc>
          <w:tcPr>
            <w:tcW w:w="0" w:type="auto"/>
            <w:tcBorders>
              <w:top w:val="nil"/>
              <w:left w:val="nil"/>
              <w:bottom w:val="nil"/>
              <w:right w:val="nil"/>
            </w:tcBorders>
          </w:tcPr>
          <w:p w:rsidR="002420F7" w:rsidRPr="001B22DF" w:rsidRDefault="002420F7" w:rsidP="003242FF">
            <w:pPr>
              <w:autoSpaceDE w:val="0"/>
              <w:autoSpaceDN w:val="0"/>
              <w:adjustRightInd w:val="0"/>
              <w:spacing w:after="0" w:line="240" w:lineRule="auto"/>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r>
      <w:tr w:rsidR="002420F7" w:rsidRPr="001B22DF" w:rsidTr="002420F7">
        <w:trPr>
          <w:trHeight w:val="211"/>
        </w:trPr>
        <w:tc>
          <w:tcPr>
            <w:tcW w:w="0" w:type="auto"/>
            <w:gridSpan w:val="3"/>
            <w:tcBorders>
              <w:top w:val="nil"/>
              <w:left w:val="nil"/>
              <w:bottom w:val="nil"/>
              <w:right w:val="nil"/>
            </w:tcBorders>
          </w:tcPr>
          <w:p w:rsidR="002420F7" w:rsidRPr="001B22DF" w:rsidRDefault="002420F7" w:rsidP="003242F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к Решению Совета муниципального образования</w:t>
            </w: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r>
      <w:tr w:rsidR="002420F7" w:rsidRPr="001B22DF" w:rsidTr="002420F7">
        <w:trPr>
          <w:trHeight w:val="211"/>
        </w:trPr>
        <w:tc>
          <w:tcPr>
            <w:tcW w:w="0" w:type="auto"/>
            <w:gridSpan w:val="7"/>
            <w:tcBorders>
              <w:top w:val="nil"/>
              <w:left w:val="nil"/>
              <w:bottom w:val="nil"/>
              <w:right w:val="nil"/>
            </w:tcBorders>
          </w:tcPr>
          <w:p w:rsidR="002420F7" w:rsidRPr="001B22DF" w:rsidRDefault="002420F7" w:rsidP="003242F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"Парское сельское поселение Родниковского муниципального района Ивановской области"</w:t>
            </w: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r>
      <w:tr w:rsidR="002420F7" w:rsidRPr="001B22DF" w:rsidTr="002420F7">
        <w:trPr>
          <w:trHeight w:val="211"/>
        </w:trPr>
        <w:tc>
          <w:tcPr>
            <w:tcW w:w="0" w:type="auto"/>
            <w:tcBorders>
              <w:top w:val="nil"/>
              <w:left w:val="nil"/>
              <w:bottom w:val="nil"/>
              <w:right w:val="nil"/>
            </w:tcBorders>
          </w:tcPr>
          <w:p w:rsidR="002420F7" w:rsidRPr="001B22DF" w:rsidRDefault="002420F7" w:rsidP="003242FF">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от 12.12.2017 г.  № 36 </w:t>
            </w:r>
          </w:p>
        </w:tc>
        <w:tc>
          <w:tcPr>
            <w:tcW w:w="0" w:type="auto"/>
            <w:tcBorders>
              <w:top w:val="nil"/>
              <w:left w:val="nil"/>
              <w:bottom w:val="nil"/>
              <w:right w:val="nil"/>
            </w:tcBorders>
          </w:tcPr>
          <w:p w:rsidR="002420F7" w:rsidRPr="001B22DF" w:rsidRDefault="002420F7" w:rsidP="003242FF">
            <w:pPr>
              <w:autoSpaceDE w:val="0"/>
              <w:autoSpaceDN w:val="0"/>
              <w:adjustRightInd w:val="0"/>
              <w:spacing w:after="0" w:line="240" w:lineRule="auto"/>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r>
      <w:tr w:rsidR="002420F7" w:rsidRPr="001B22DF" w:rsidTr="002420F7">
        <w:trPr>
          <w:trHeight w:val="211"/>
        </w:trPr>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r>
      <w:tr w:rsidR="002420F7" w:rsidRPr="001B22DF" w:rsidTr="002420F7">
        <w:trPr>
          <w:trHeight w:val="211"/>
        </w:trPr>
        <w:tc>
          <w:tcPr>
            <w:tcW w:w="0" w:type="auto"/>
            <w:tcBorders>
              <w:top w:val="nil"/>
              <w:left w:val="nil"/>
              <w:bottom w:val="nil"/>
              <w:right w:val="nil"/>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p>
        </w:tc>
        <w:tc>
          <w:tcPr>
            <w:tcW w:w="0" w:type="auto"/>
            <w:tcBorders>
              <w:top w:val="nil"/>
              <w:left w:val="nil"/>
              <w:bottom w:val="nil"/>
              <w:right w:val="nil"/>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p>
        </w:tc>
      </w:tr>
      <w:tr w:rsidR="002420F7" w:rsidRPr="001B22DF" w:rsidTr="002420F7">
        <w:trPr>
          <w:trHeight w:val="1006"/>
        </w:trPr>
        <w:tc>
          <w:tcPr>
            <w:tcW w:w="0" w:type="auto"/>
            <w:gridSpan w:val="8"/>
            <w:tcBorders>
              <w:top w:val="nil"/>
              <w:left w:val="nil"/>
              <w:bottom w:val="nil"/>
              <w:right w:val="nil"/>
            </w:tcBorders>
          </w:tcPr>
          <w:p w:rsidR="003242FF" w:rsidRPr="001B22DF" w:rsidRDefault="003242FF">
            <w:pPr>
              <w:autoSpaceDE w:val="0"/>
              <w:autoSpaceDN w:val="0"/>
              <w:adjustRightInd w:val="0"/>
              <w:spacing w:after="0" w:line="240" w:lineRule="auto"/>
              <w:jc w:val="center"/>
              <w:rPr>
                <w:rFonts w:ascii="Times New Roman" w:hAnsi="Times New Roman" w:cs="Times New Roman"/>
                <w:b/>
                <w:bCs/>
                <w:sz w:val="28"/>
                <w:szCs w:val="28"/>
              </w:rPr>
            </w:pPr>
          </w:p>
          <w:p w:rsidR="003242FF" w:rsidRPr="001B22DF" w:rsidRDefault="003242FF">
            <w:pPr>
              <w:autoSpaceDE w:val="0"/>
              <w:autoSpaceDN w:val="0"/>
              <w:adjustRightInd w:val="0"/>
              <w:spacing w:after="0" w:line="240" w:lineRule="auto"/>
              <w:jc w:val="center"/>
              <w:rPr>
                <w:rFonts w:ascii="Times New Roman" w:hAnsi="Times New Roman" w:cs="Times New Roman"/>
                <w:b/>
                <w:bCs/>
                <w:sz w:val="28"/>
                <w:szCs w:val="28"/>
              </w:rPr>
            </w:pPr>
          </w:p>
          <w:p w:rsidR="002420F7" w:rsidRPr="001B22DF" w:rsidRDefault="002420F7">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Парского сельского поселения на плановый период 2018 и 2019 годов</w:t>
            </w:r>
          </w:p>
        </w:tc>
      </w:tr>
      <w:tr w:rsidR="002420F7" w:rsidRPr="001B22DF" w:rsidTr="002420F7">
        <w:trPr>
          <w:trHeight w:val="211"/>
        </w:trPr>
        <w:tc>
          <w:tcPr>
            <w:tcW w:w="0" w:type="auto"/>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(рублей)</w:t>
            </w:r>
          </w:p>
        </w:tc>
        <w:tc>
          <w:tcPr>
            <w:tcW w:w="0" w:type="auto"/>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0" w:type="auto"/>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r>
      <w:tr w:rsidR="002420F7" w:rsidRPr="001B22DF" w:rsidTr="002420F7">
        <w:trPr>
          <w:trHeight w:val="211"/>
        </w:trPr>
        <w:tc>
          <w:tcPr>
            <w:tcW w:w="0" w:type="auto"/>
            <w:tcBorders>
              <w:top w:val="single" w:sz="6" w:space="0" w:color="000000"/>
              <w:left w:val="single" w:sz="6" w:space="0" w:color="000000"/>
              <w:bottom w:val="nil"/>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Наименование</w:t>
            </w:r>
          </w:p>
        </w:tc>
        <w:tc>
          <w:tcPr>
            <w:tcW w:w="0" w:type="auto"/>
            <w:tcBorders>
              <w:top w:val="single" w:sz="6" w:space="0" w:color="000000"/>
              <w:left w:val="single" w:sz="6" w:space="0" w:color="000000"/>
              <w:bottom w:val="nil"/>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Раздел, подраздел</w:t>
            </w:r>
          </w:p>
        </w:tc>
        <w:tc>
          <w:tcPr>
            <w:tcW w:w="0" w:type="auto"/>
            <w:tcBorders>
              <w:top w:val="single" w:sz="6" w:space="0" w:color="000000"/>
              <w:left w:val="single" w:sz="6" w:space="0" w:color="000000"/>
              <w:bottom w:val="nil"/>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Целевая статья расходов</w:t>
            </w:r>
          </w:p>
        </w:tc>
        <w:tc>
          <w:tcPr>
            <w:tcW w:w="0" w:type="auto"/>
            <w:tcBorders>
              <w:top w:val="single" w:sz="6" w:space="0" w:color="000000"/>
              <w:left w:val="single" w:sz="6" w:space="0" w:color="000000"/>
              <w:bottom w:val="nil"/>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Вид расхода</w:t>
            </w:r>
          </w:p>
        </w:tc>
        <w:tc>
          <w:tcPr>
            <w:tcW w:w="0" w:type="auto"/>
            <w:tcBorders>
              <w:top w:val="single" w:sz="6" w:space="0" w:color="000000"/>
              <w:left w:val="single" w:sz="6" w:space="0" w:color="000000"/>
              <w:bottom w:val="single" w:sz="6" w:space="0" w:color="000000"/>
              <w:right w:val="nil"/>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2018 год</w:t>
            </w:r>
          </w:p>
        </w:tc>
        <w:tc>
          <w:tcPr>
            <w:tcW w:w="0" w:type="auto"/>
            <w:tcBorders>
              <w:top w:val="single" w:sz="6" w:space="0" w:color="000000"/>
              <w:left w:val="nil"/>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nil"/>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2019 год</w:t>
            </w:r>
          </w:p>
        </w:tc>
        <w:tc>
          <w:tcPr>
            <w:tcW w:w="0" w:type="auto"/>
            <w:tcBorders>
              <w:top w:val="single" w:sz="6" w:space="0" w:color="000000"/>
              <w:left w:val="nil"/>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r>
      <w:tr w:rsidR="002420F7" w:rsidRPr="001B22DF" w:rsidTr="002420F7">
        <w:trPr>
          <w:trHeight w:val="360"/>
        </w:trPr>
        <w:tc>
          <w:tcPr>
            <w:tcW w:w="0" w:type="auto"/>
            <w:tcBorders>
              <w:top w:val="nil"/>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nil"/>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изменения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с учетом изменеий</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изменения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с учетом изменеий</w:t>
            </w:r>
          </w:p>
        </w:tc>
      </w:tr>
      <w:tr w:rsidR="002420F7" w:rsidRPr="001B22DF" w:rsidTr="002420F7">
        <w:trPr>
          <w:trHeight w:val="211"/>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11</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12</w:t>
            </w:r>
          </w:p>
        </w:tc>
      </w:tr>
      <w:tr w:rsidR="002420F7" w:rsidRPr="001B22DF" w:rsidTr="002420F7">
        <w:trPr>
          <w:trHeight w:val="211"/>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2420F7">
        <w:trPr>
          <w:trHeight w:val="72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Парского сельского поселения "Жилищно-коммунальное хозяйство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3400000000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2420F7">
        <w:trPr>
          <w:trHeight w:val="5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Установка и замена приборов учета коммунальных ресурсов в муниципальных </w:t>
            </w:r>
            <w:r w:rsidRPr="001B22DF">
              <w:rPr>
                <w:rFonts w:ascii="Times New Roman" w:hAnsi="Times New Roman" w:cs="Times New Roman"/>
                <w:sz w:val="28"/>
                <w:szCs w:val="28"/>
              </w:rPr>
              <w:lastRenderedPageBreak/>
              <w:t>жилых помещениях</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05 02</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3400020630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2420F7">
        <w:trPr>
          <w:trHeight w:val="5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3400020630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2420F7">
        <w:trPr>
          <w:trHeight w:val="5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2420F7">
        <w:trPr>
          <w:trHeight w:val="5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Возмещение специализированной службе затрат по перевозке умерших лиц на судебно-медицинскую экспертизу</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6090064980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2420F7">
        <w:trPr>
          <w:trHeight w:val="211"/>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6090064980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2420F7">
        <w:trPr>
          <w:trHeight w:val="211"/>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Благоустройство</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1 779 134,00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1 449 000,00</w:t>
            </w:r>
          </w:p>
        </w:tc>
      </w:tr>
      <w:tr w:rsidR="002420F7" w:rsidRPr="001B22DF" w:rsidTr="002420F7">
        <w:trPr>
          <w:trHeight w:val="72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Парского сельского поселения "Благоустройство территории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3200000000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803 634,00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499 000,00</w:t>
            </w:r>
          </w:p>
        </w:tc>
      </w:tr>
      <w:tr w:rsidR="002420F7" w:rsidRPr="001B22DF" w:rsidTr="002420F7">
        <w:trPr>
          <w:trHeight w:val="36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Организация мероприятий по благоустройству территории поселения</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3200020680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803 634,00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499 000,00</w:t>
            </w:r>
          </w:p>
        </w:tc>
      </w:tr>
      <w:tr w:rsidR="002420F7" w:rsidRPr="001B22DF" w:rsidTr="002420F7">
        <w:trPr>
          <w:trHeight w:val="540"/>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3200020680</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803 634,00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499 000,00</w:t>
            </w:r>
          </w:p>
        </w:tc>
      </w:tr>
      <w:tr w:rsidR="002420F7" w:rsidRPr="001B22DF" w:rsidTr="002420F7">
        <w:trPr>
          <w:trHeight w:val="211"/>
        </w:trPr>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2420F7" w:rsidRPr="001B22DF" w:rsidRDefault="002420F7">
            <w:pPr>
              <w:autoSpaceDE w:val="0"/>
              <w:autoSpaceDN w:val="0"/>
              <w:adjustRightInd w:val="0"/>
              <w:spacing w:after="0" w:line="240" w:lineRule="auto"/>
              <w:jc w:val="right"/>
              <w:rPr>
                <w:rFonts w:ascii="Times New Roman" w:hAnsi="Times New Roman" w:cs="Times New Roman"/>
                <w:b/>
                <w:bCs/>
                <w:sz w:val="28"/>
                <w:szCs w:val="28"/>
              </w:rPr>
            </w:pPr>
            <w:r w:rsidRPr="001B22DF">
              <w:rPr>
                <w:rFonts w:ascii="Times New Roman" w:hAnsi="Times New Roman" w:cs="Times New Roman"/>
                <w:b/>
                <w:bCs/>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2420F7" w:rsidRPr="001B22DF" w:rsidRDefault="002420F7">
            <w:pPr>
              <w:autoSpaceDE w:val="0"/>
              <w:autoSpaceDN w:val="0"/>
              <w:adjustRightInd w:val="0"/>
              <w:spacing w:after="0" w:line="240" w:lineRule="auto"/>
              <w:jc w:val="right"/>
              <w:rPr>
                <w:rFonts w:ascii="Times New Roman" w:hAnsi="Times New Roman" w:cs="Times New Roman"/>
                <w:b/>
                <w:bCs/>
                <w:sz w:val="28"/>
                <w:szCs w:val="28"/>
              </w:rPr>
            </w:pPr>
            <w:r w:rsidRPr="001B22DF">
              <w:rPr>
                <w:rFonts w:ascii="Times New Roman" w:hAnsi="Times New Roman" w:cs="Times New Roman"/>
                <w:b/>
                <w:bCs/>
                <w:sz w:val="28"/>
                <w:szCs w:val="28"/>
              </w:rPr>
              <w:t>13 674 900,00</w:t>
            </w: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2420F7" w:rsidRPr="001B22DF" w:rsidRDefault="002420F7">
            <w:pPr>
              <w:autoSpaceDE w:val="0"/>
              <w:autoSpaceDN w:val="0"/>
              <w:adjustRightInd w:val="0"/>
              <w:spacing w:after="0" w:line="240" w:lineRule="auto"/>
              <w:jc w:val="right"/>
              <w:rPr>
                <w:rFonts w:ascii="Times New Roman" w:hAnsi="Times New Roman" w:cs="Times New Roman"/>
                <w:b/>
                <w:bCs/>
                <w:sz w:val="28"/>
                <w:szCs w:val="28"/>
              </w:rPr>
            </w:pPr>
            <w:r w:rsidRPr="001B22DF">
              <w:rPr>
                <w:rFonts w:ascii="Times New Roman" w:hAnsi="Times New Roman" w:cs="Times New Roman"/>
                <w:b/>
                <w:bCs/>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2420F7" w:rsidRPr="001B22DF" w:rsidRDefault="002420F7">
            <w:pPr>
              <w:autoSpaceDE w:val="0"/>
              <w:autoSpaceDN w:val="0"/>
              <w:adjustRightInd w:val="0"/>
              <w:spacing w:after="0" w:line="240" w:lineRule="auto"/>
              <w:jc w:val="right"/>
              <w:rPr>
                <w:rFonts w:ascii="Times New Roman" w:hAnsi="Times New Roman" w:cs="Times New Roman"/>
                <w:b/>
                <w:bCs/>
                <w:sz w:val="28"/>
                <w:szCs w:val="28"/>
              </w:rPr>
            </w:pPr>
            <w:r w:rsidRPr="001B22DF">
              <w:rPr>
                <w:rFonts w:ascii="Times New Roman" w:hAnsi="Times New Roman" w:cs="Times New Roman"/>
                <w:b/>
                <w:bCs/>
                <w:sz w:val="28"/>
                <w:szCs w:val="28"/>
              </w:rPr>
              <w:t>13 110 300,00</w:t>
            </w:r>
          </w:p>
        </w:tc>
      </w:tr>
    </w:tbl>
    <w:p w:rsidR="002420F7" w:rsidRPr="001B22DF" w:rsidRDefault="002420F7" w:rsidP="002420F7">
      <w:pPr>
        <w:tabs>
          <w:tab w:val="left" w:pos="2985"/>
        </w:tabs>
        <w:jc w:val="both"/>
        <w:rPr>
          <w:rFonts w:ascii="Times New Roman" w:hAnsi="Times New Roman" w:cs="Times New Roman"/>
          <w:b/>
          <w:sz w:val="28"/>
          <w:szCs w:val="28"/>
        </w:rPr>
      </w:pPr>
    </w:p>
    <w:tbl>
      <w:tblPr>
        <w:tblW w:w="0" w:type="auto"/>
        <w:tblLayout w:type="fixed"/>
        <w:tblCellMar>
          <w:left w:w="30" w:type="dxa"/>
          <w:right w:w="30" w:type="dxa"/>
        </w:tblCellMar>
        <w:tblLook w:val="0000"/>
      </w:tblPr>
      <w:tblGrid>
        <w:gridCol w:w="3120"/>
        <w:gridCol w:w="1531"/>
        <w:gridCol w:w="1191"/>
        <w:gridCol w:w="1121"/>
        <w:gridCol w:w="845"/>
        <w:gridCol w:w="1444"/>
        <w:gridCol w:w="1013"/>
      </w:tblGrid>
      <w:tr w:rsidR="002420F7" w:rsidRPr="001B22DF" w:rsidTr="007169BF">
        <w:trPr>
          <w:trHeight w:val="302"/>
        </w:trPr>
        <w:tc>
          <w:tcPr>
            <w:tcW w:w="3120" w:type="dxa"/>
            <w:tcBorders>
              <w:top w:val="nil"/>
              <w:left w:val="nil"/>
              <w:bottom w:val="nil"/>
              <w:right w:val="nil"/>
            </w:tcBorders>
          </w:tcPr>
          <w:p w:rsidR="002420F7" w:rsidRPr="001B22DF" w:rsidRDefault="007169BF" w:rsidP="003242FF">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Приложение № 3 к Решению Совета МО «Парское сельское поселение Родниковского муниципального района Ивановской области»</w:t>
            </w:r>
          </w:p>
        </w:tc>
        <w:tc>
          <w:tcPr>
            <w:tcW w:w="1531" w:type="dxa"/>
            <w:tcBorders>
              <w:top w:val="nil"/>
              <w:left w:val="nil"/>
              <w:bottom w:val="nil"/>
              <w:right w:val="nil"/>
            </w:tcBorders>
          </w:tcPr>
          <w:p w:rsidR="002420F7" w:rsidRPr="001B22DF" w:rsidRDefault="007169BF" w:rsidP="003242FF">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tc>
        <w:tc>
          <w:tcPr>
            <w:tcW w:w="1191" w:type="dxa"/>
            <w:tcBorders>
              <w:top w:val="nil"/>
              <w:left w:val="nil"/>
              <w:bottom w:val="nil"/>
            </w:tcBorders>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p>
        </w:tc>
        <w:tc>
          <w:tcPr>
            <w:tcW w:w="1966" w:type="dxa"/>
            <w:gridSpan w:val="2"/>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p>
        </w:tc>
        <w:tc>
          <w:tcPr>
            <w:tcW w:w="1444" w:type="dxa"/>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p>
        </w:tc>
        <w:tc>
          <w:tcPr>
            <w:tcW w:w="1013" w:type="dxa"/>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r>
      <w:tr w:rsidR="002420F7" w:rsidRPr="001B22DF" w:rsidTr="007169BF">
        <w:trPr>
          <w:trHeight w:val="302"/>
        </w:trPr>
        <w:tc>
          <w:tcPr>
            <w:tcW w:w="3120" w:type="dxa"/>
            <w:tcBorders>
              <w:top w:val="nil"/>
              <w:left w:val="nil"/>
              <w:bottom w:val="nil"/>
              <w:right w:val="nil"/>
            </w:tcBorders>
          </w:tcPr>
          <w:p w:rsidR="002420F7" w:rsidRPr="001B22DF" w:rsidRDefault="002420F7" w:rsidP="003242FF">
            <w:pPr>
              <w:autoSpaceDE w:val="0"/>
              <w:autoSpaceDN w:val="0"/>
              <w:adjustRightInd w:val="0"/>
              <w:spacing w:after="0" w:line="240" w:lineRule="auto"/>
              <w:rPr>
                <w:rFonts w:ascii="Times New Roman" w:hAnsi="Times New Roman" w:cs="Times New Roman"/>
                <w:sz w:val="28"/>
                <w:szCs w:val="28"/>
              </w:rPr>
            </w:pPr>
          </w:p>
        </w:tc>
        <w:tc>
          <w:tcPr>
            <w:tcW w:w="1531" w:type="dxa"/>
            <w:tcBorders>
              <w:top w:val="nil"/>
              <w:left w:val="nil"/>
              <w:bottom w:val="nil"/>
              <w:right w:val="nil"/>
            </w:tcBorders>
          </w:tcPr>
          <w:p w:rsidR="002420F7" w:rsidRPr="001B22DF" w:rsidRDefault="002420F7" w:rsidP="003242FF">
            <w:pPr>
              <w:autoSpaceDE w:val="0"/>
              <w:autoSpaceDN w:val="0"/>
              <w:adjustRightInd w:val="0"/>
              <w:spacing w:after="0" w:line="240" w:lineRule="auto"/>
              <w:rPr>
                <w:rFonts w:ascii="Times New Roman" w:hAnsi="Times New Roman" w:cs="Times New Roman"/>
                <w:sz w:val="28"/>
                <w:szCs w:val="28"/>
              </w:rPr>
            </w:pPr>
          </w:p>
        </w:tc>
        <w:tc>
          <w:tcPr>
            <w:tcW w:w="1191" w:type="dxa"/>
            <w:tcBorders>
              <w:top w:val="nil"/>
              <w:left w:val="nil"/>
              <w:bottom w:val="nil"/>
            </w:tcBorders>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p>
        </w:tc>
        <w:tc>
          <w:tcPr>
            <w:tcW w:w="4423" w:type="dxa"/>
            <w:gridSpan w:val="4"/>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p>
        </w:tc>
      </w:tr>
      <w:tr w:rsidR="002420F7" w:rsidRPr="001B22DF" w:rsidTr="007169BF">
        <w:trPr>
          <w:trHeight w:val="302"/>
        </w:trPr>
        <w:tc>
          <w:tcPr>
            <w:tcW w:w="6963" w:type="dxa"/>
            <w:gridSpan w:val="4"/>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p>
        </w:tc>
        <w:tc>
          <w:tcPr>
            <w:tcW w:w="845" w:type="dxa"/>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p>
        </w:tc>
        <w:tc>
          <w:tcPr>
            <w:tcW w:w="1444" w:type="dxa"/>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p>
        </w:tc>
        <w:tc>
          <w:tcPr>
            <w:tcW w:w="1013" w:type="dxa"/>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r>
      <w:tr w:rsidR="002420F7" w:rsidRPr="001B22DF" w:rsidTr="007169BF">
        <w:trPr>
          <w:trHeight w:val="302"/>
        </w:trPr>
        <w:tc>
          <w:tcPr>
            <w:tcW w:w="3120" w:type="dxa"/>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1531" w:type="dxa"/>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1191" w:type="dxa"/>
            <w:tcBorders>
              <w:top w:val="nil"/>
              <w:left w:val="nil"/>
              <w:bottom w:val="nil"/>
            </w:tcBorders>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p>
        </w:tc>
        <w:tc>
          <w:tcPr>
            <w:tcW w:w="1966" w:type="dxa"/>
            <w:gridSpan w:val="2"/>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p>
        </w:tc>
        <w:tc>
          <w:tcPr>
            <w:tcW w:w="1444" w:type="dxa"/>
          </w:tcPr>
          <w:p w:rsidR="002420F7" w:rsidRPr="001B22DF" w:rsidRDefault="002420F7" w:rsidP="007169BF">
            <w:pPr>
              <w:autoSpaceDE w:val="0"/>
              <w:autoSpaceDN w:val="0"/>
              <w:adjustRightInd w:val="0"/>
              <w:spacing w:after="0" w:line="240" w:lineRule="auto"/>
              <w:rPr>
                <w:rFonts w:ascii="Times New Roman" w:hAnsi="Times New Roman" w:cs="Times New Roman"/>
                <w:sz w:val="28"/>
                <w:szCs w:val="28"/>
              </w:rPr>
            </w:pPr>
          </w:p>
        </w:tc>
        <w:tc>
          <w:tcPr>
            <w:tcW w:w="1013" w:type="dxa"/>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r>
      <w:tr w:rsidR="002420F7" w:rsidRPr="001B22DF" w:rsidTr="007169BF">
        <w:trPr>
          <w:trHeight w:val="302"/>
        </w:trPr>
        <w:tc>
          <w:tcPr>
            <w:tcW w:w="3120" w:type="dxa"/>
            <w:tcBorders>
              <w:top w:val="nil"/>
              <w:left w:val="nil"/>
              <w:bottom w:val="nil"/>
              <w:right w:val="nil"/>
            </w:tcBorders>
          </w:tcPr>
          <w:p w:rsidR="002420F7" w:rsidRPr="001B22DF" w:rsidRDefault="002420F7" w:rsidP="007169BF">
            <w:pPr>
              <w:autoSpaceDE w:val="0"/>
              <w:autoSpaceDN w:val="0"/>
              <w:adjustRightInd w:val="0"/>
              <w:spacing w:after="0" w:line="240" w:lineRule="auto"/>
              <w:jc w:val="center"/>
              <w:rPr>
                <w:rFonts w:ascii="Times New Roman" w:hAnsi="Times New Roman" w:cs="Times New Roman"/>
                <w:sz w:val="28"/>
                <w:szCs w:val="28"/>
              </w:rPr>
            </w:pPr>
          </w:p>
        </w:tc>
        <w:tc>
          <w:tcPr>
            <w:tcW w:w="1531" w:type="dxa"/>
            <w:tcBorders>
              <w:top w:val="nil"/>
              <w:left w:val="nil"/>
              <w:bottom w:val="nil"/>
              <w:right w:val="nil"/>
            </w:tcBorders>
          </w:tcPr>
          <w:p w:rsidR="002420F7" w:rsidRPr="001B22DF" w:rsidRDefault="002420F7" w:rsidP="007169BF">
            <w:pPr>
              <w:autoSpaceDE w:val="0"/>
              <w:autoSpaceDN w:val="0"/>
              <w:adjustRightInd w:val="0"/>
              <w:spacing w:after="0" w:line="240" w:lineRule="auto"/>
              <w:jc w:val="center"/>
              <w:rPr>
                <w:rFonts w:ascii="Times New Roman" w:hAnsi="Times New Roman" w:cs="Times New Roman"/>
                <w:sz w:val="28"/>
                <w:szCs w:val="28"/>
              </w:rPr>
            </w:pPr>
          </w:p>
        </w:tc>
        <w:tc>
          <w:tcPr>
            <w:tcW w:w="1191" w:type="dxa"/>
            <w:tcBorders>
              <w:top w:val="nil"/>
              <w:left w:val="nil"/>
              <w:bottom w:val="nil"/>
            </w:tcBorders>
          </w:tcPr>
          <w:p w:rsidR="002420F7" w:rsidRPr="001B22DF" w:rsidRDefault="002420F7" w:rsidP="007169BF">
            <w:pPr>
              <w:autoSpaceDE w:val="0"/>
              <w:autoSpaceDN w:val="0"/>
              <w:adjustRightInd w:val="0"/>
              <w:spacing w:after="0" w:line="240" w:lineRule="auto"/>
              <w:jc w:val="center"/>
              <w:rPr>
                <w:rFonts w:ascii="Times New Roman" w:hAnsi="Times New Roman" w:cs="Times New Roman"/>
                <w:sz w:val="28"/>
                <w:szCs w:val="28"/>
              </w:rPr>
            </w:pPr>
          </w:p>
        </w:tc>
        <w:tc>
          <w:tcPr>
            <w:tcW w:w="1121" w:type="dxa"/>
          </w:tcPr>
          <w:p w:rsidR="002420F7" w:rsidRPr="001B22DF" w:rsidRDefault="002420F7" w:rsidP="007169BF">
            <w:pPr>
              <w:autoSpaceDE w:val="0"/>
              <w:autoSpaceDN w:val="0"/>
              <w:adjustRightInd w:val="0"/>
              <w:spacing w:after="0" w:line="240" w:lineRule="auto"/>
              <w:jc w:val="center"/>
              <w:rPr>
                <w:rFonts w:ascii="Times New Roman" w:hAnsi="Times New Roman" w:cs="Times New Roman"/>
                <w:sz w:val="28"/>
                <w:szCs w:val="28"/>
              </w:rPr>
            </w:pPr>
          </w:p>
        </w:tc>
        <w:tc>
          <w:tcPr>
            <w:tcW w:w="845" w:type="dxa"/>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1444" w:type="dxa"/>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1013" w:type="dxa"/>
            <w:tcBorders>
              <w:top w:val="nil"/>
              <w:left w:val="nil"/>
              <w:bottom w:val="nil"/>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r>
      <w:tr w:rsidR="002420F7" w:rsidRPr="001B22DF" w:rsidTr="007169BF">
        <w:trPr>
          <w:trHeight w:val="302"/>
        </w:trPr>
        <w:tc>
          <w:tcPr>
            <w:tcW w:w="6963" w:type="dxa"/>
            <w:gridSpan w:val="4"/>
            <w:tcBorders>
              <w:top w:val="nil"/>
              <w:left w:val="nil"/>
              <w:bottom w:val="nil"/>
              <w:right w:val="nil"/>
            </w:tcBorders>
            <w:shd w:val="solid" w:color="FFFFFF" w:fill="auto"/>
          </w:tcPr>
          <w:p w:rsidR="002420F7" w:rsidRPr="001B22DF" w:rsidRDefault="002420F7" w:rsidP="007169BF">
            <w:pPr>
              <w:autoSpaceDE w:val="0"/>
              <w:autoSpaceDN w:val="0"/>
              <w:adjustRightInd w:val="0"/>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Изменение в ведомственную структуру расходов бюджета Парского сельского поселения на 2017 год</w:t>
            </w:r>
          </w:p>
        </w:tc>
        <w:tc>
          <w:tcPr>
            <w:tcW w:w="845" w:type="dxa"/>
            <w:tcBorders>
              <w:top w:val="nil"/>
              <w:left w:val="nil"/>
              <w:bottom w:val="nil"/>
              <w:right w:val="nil"/>
            </w:tcBorders>
            <w:shd w:val="solid" w:color="FFFFFF" w:fill="auto"/>
          </w:tcPr>
          <w:p w:rsidR="002420F7" w:rsidRPr="001B22DF" w:rsidRDefault="002420F7">
            <w:pPr>
              <w:autoSpaceDE w:val="0"/>
              <w:autoSpaceDN w:val="0"/>
              <w:adjustRightInd w:val="0"/>
              <w:spacing w:after="0" w:line="240" w:lineRule="auto"/>
              <w:jc w:val="center"/>
              <w:rPr>
                <w:rFonts w:ascii="Times New Roman" w:hAnsi="Times New Roman" w:cs="Times New Roman"/>
                <w:b/>
                <w:bCs/>
                <w:sz w:val="28"/>
                <w:szCs w:val="28"/>
              </w:rPr>
            </w:pPr>
          </w:p>
        </w:tc>
        <w:tc>
          <w:tcPr>
            <w:tcW w:w="1444" w:type="dxa"/>
            <w:tcBorders>
              <w:top w:val="nil"/>
              <w:left w:val="nil"/>
              <w:bottom w:val="nil"/>
              <w:right w:val="nil"/>
            </w:tcBorders>
            <w:shd w:val="solid" w:color="FFFFFF" w:fill="auto"/>
          </w:tcPr>
          <w:p w:rsidR="002420F7" w:rsidRPr="001B22DF" w:rsidRDefault="002420F7">
            <w:pPr>
              <w:autoSpaceDE w:val="0"/>
              <w:autoSpaceDN w:val="0"/>
              <w:adjustRightInd w:val="0"/>
              <w:spacing w:after="0" w:line="240" w:lineRule="auto"/>
              <w:jc w:val="center"/>
              <w:rPr>
                <w:rFonts w:ascii="Times New Roman" w:hAnsi="Times New Roman" w:cs="Times New Roman"/>
                <w:b/>
                <w:bCs/>
                <w:sz w:val="28"/>
                <w:szCs w:val="28"/>
              </w:rPr>
            </w:pPr>
          </w:p>
        </w:tc>
        <w:tc>
          <w:tcPr>
            <w:tcW w:w="1013" w:type="dxa"/>
            <w:tcBorders>
              <w:top w:val="nil"/>
              <w:left w:val="nil"/>
              <w:bottom w:val="nil"/>
              <w:right w:val="nil"/>
            </w:tcBorders>
            <w:shd w:val="solid" w:color="FFFFFF" w:fill="auto"/>
          </w:tcPr>
          <w:p w:rsidR="002420F7" w:rsidRPr="001B22DF" w:rsidRDefault="002420F7">
            <w:pPr>
              <w:autoSpaceDE w:val="0"/>
              <w:autoSpaceDN w:val="0"/>
              <w:adjustRightInd w:val="0"/>
              <w:spacing w:after="0" w:line="240" w:lineRule="auto"/>
              <w:jc w:val="center"/>
              <w:rPr>
                <w:rFonts w:ascii="Times New Roman" w:hAnsi="Times New Roman" w:cs="Times New Roman"/>
                <w:b/>
                <w:bCs/>
                <w:sz w:val="28"/>
                <w:szCs w:val="28"/>
              </w:rPr>
            </w:pPr>
          </w:p>
        </w:tc>
      </w:tr>
      <w:tr w:rsidR="002420F7" w:rsidRPr="001B22DF" w:rsidTr="007169BF">
        <w:trPr>
          <w:trHeight w:val="288"/>
        </w:trPr>
        <w:tc>
          <w:tcPr>
            <w:tcW w:w="3120" w:type="dxa"/>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1531" w:type="dxa"/>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1191" w:type="dxa"/>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1121" w:type="dxa"/>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845" w:type="dxa"/>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1444" w:type="dxa"/>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c>
          <w:tcPr>
            <w:tcW w:w="1013" w:type="dxa"/>
            <w:tcBorders>
              <w:top w:val="nil"/>
              <w:left w:val="nil"/>
              <w:bottom w:val="single" w:sz="6" w:space="0" w:color="000000"/>
              <w:right w:val="nil"/>
            </w:tcBorders>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p>
        </w:tc>
      </w:tr>
      <w:tr w:rsidR="002420F7" w:rsidRPr="001B22DF" w:rsidTr="007169BF">
        <w:trPr>
          <w:trHeight w:val="288"/>
        </w:trPr>
        <w:tc>
          <w:tcPr>
            <w:tcW w:w="3120" w:type="dxa"/>
            <w:tcBorders>
              <w:top w:val="single" w:sz="6" w:space="0" w:color="000000"/>
              <w:left w:val="single" w:sz="6" w:space="0" w:color="000000"/>
              <w:bottom w:val="nil"/>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Наименование</w:t>
            </w:r>
          </w:p>
        </w:tc>
        <w:tc>
          <w:tcPr>
            <w:tcW w:w="1531" w:type="dxa"/>
            <w:tcBorders>
              <w:top w:val="single" w:sz="6" w:space="0" w:color="000000"/>
              <w:left w:val="single" w:sz="6" w:space="0" w:color="000000"/>
              <w:bottom w:val="nil"/>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Код главного распорядителя</w:t>
            </w:r>
          </w:p>
        </w:tc>
        <w:tc>
          <w:tcPr>
            <w:tcW w:w="1191" w:type="dxa"/>
            <w:tcBorders>
              <w:top w:val="single" w:sz="6" w:space="0" w:color="000000"/>
              <w:left w:val="single" w:sz="6" w:space="0" w:color="000000"/>
              <w:bottom w:val="nil"/>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Раздел, подраздел</w:t>
            </w:r>
          </w:p>
        </w:tc>
        <w:tc>
          <w:tcPr>
            <w:tcW w:w="1121" w:type="dxa"/>
            <w:tcBorders>
              <w:top w:val="single" w:sz="6" w:space="0" w:color="000000"/>
              <w:left w:val="single" w:sz="6" w:space="0" w:color="000000"/>
              <w:bottom w:val="nil"/>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Целевая статья расходов</w:t>
            </w:r>
          </w:p>
        </w:tc>
        <w:tc>
          <w:tcPr>
            <w:tcW w:w="845" w:type="dxa"/>
            <w:tcBorders>
              <w:top w:val="single" w:sz="6" w:space="0" w:color="000000"/>
              <w:left w:val="single" w:sz="6" w:space="0" w:color="000000"/>
              <w:bottom w:val="nil"/>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Вид расхода</w:t>
            </w:r>
          </w:p>
        </w:tc>
        <w:tc>
          <w:tcPr>
            <w:tcW w:w="1444" w:type="dxa"/>
            <w:tcBorders>
              <w:top w:val="single" w:sz="6" w:space="0" w:color="000000"/>
              <w:left w:val="single" w:sz="6" w:space="0" w:color="000000"/>
              <w:bottom w:val="single" w:sz="6" w:space="0" w:color="000000"/>
              <w:right w:val="nil"/>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сумма,рублей</w:t>
            </w:r>
          </w:p>
        </w:tc>
        <w:tc>
          <w:tcPr>
            <w:tcW w:w="1013" w:type="dxa"/>
            <w:tcBorders>
              <w:top w:val="single" w:sz="6" w:space="0" w:color="000000"/>
              <w:left w:val="nil"/>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r>
      <w:tr w:rsidR="002420F7" w:rsidRPr="001B22DF" w:rsidTr="007169BF">
        <w:trPr>
          <w:trHeight w:val="487"/>
        </w:trPr>
        <w:tc>
          <w:tcPr>
            <w:tcW w:w="3120" w:type="dxa"/>
            <w:tcBorders>
              <w:top w:val="nil"/>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531" w:type="dxa"/>
            <w:tcBorders>
              <w:top w:val="nil"/>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191" w:type="dxa"/>
            <w:tcBorders>
              <w:top w:val="nil"/>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121" w:type="dxa"/>
            <w:tcBorders>
              <w:top w:val="nil"/>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845" w:type="dxa"/>
            <w:tcBorders>
              <w:top w:val="nil"/>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изменения</w:t>
            </w:r>
          </w:p>
        </w:tc>
        <w:tc>
          <w:tcPr>
            <w:tcW w:w="1013"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с учетом изменеий</w:t>
            </w:r>
          </w:p>
        </w:tc>
      </w:tr>
      <w:tr w:rsidR="002420F7" w:rsidRPr="001B22DF" w:rsidTr="007169BF">
        <w:trPr>
          <w:trHeight w:val="288"/>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4</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w:t>
            </w:r>
          </w:p>
        </w:tc>
        <w:tc>
          <w:tcPr>
            <w:tcW w:w="1444"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w:t>
            </w:r>
          </w:p>
        </w:tc>
        <w:tc>
          <w:tcPr>
            <w:tcW w:w="1013"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7</w:t>
            </w:r>
          </w:p>
        </w:tc>
      </w:tr>
      <w:tr w:rsidR="002420F7" w:rsidRPr="001B22DF" w:rsidTr="007169BF">
        <w:trPr>
          <w:trHeight w:val="288"/>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ОБЩЕГОСУДАРСТВЕННЫЕ ВОПРОСЫ</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01 00</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65 002,00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5 794 131,04</w:t>
            </w:r>
          </w:p>
        </w:tc>
      </w:tr>
      <w:tr w:rsidR="002420F7" w:rsidRPr="001B22DF" w:rsidTr="007169BF">
        <w:trPr>
          <w:trHeight w:val="732"/>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w:t>
            </w:r>
            <w:r w:rsidRPr="001B22DF">
              <w:rPr>
                <w:rFonts w:ascii="Times New Roman" w:hAnsi="Times New Roman" w:cs="Times New Roman"/>
                <w:sz w:val="28"/>
                <w:szCs w:val="28"/>
              </w:rPr>
              <w:lastRenderedPageBreak/>
              <w:t>местных администраций</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59 000,00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2 800 950,00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Муниципальная программа Парского сельского поселения "Местное самоуправление Парского сельского поселения"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3500000000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59 000,00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2 800 950,00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3510000000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59 000,00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2 800 950,00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Обеспечение функций исполнительных органов муниципального образования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3510000060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59 000,00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2 500 950,00</w:t>
            </w:r>
          </w:p>
        </w:tc>
      </w:tr>
      <w:tr w:rsidR="002420F7" w:rsidRPr="001B22DF" w:rsidTr="007169BF">
        <w:trPr>
          <w:trHeight w:val="97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3510000060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-21 000,00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2 150 250,00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01 04</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3510000060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80 000,00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302 400,00</w:t>
            </w:r>
          </w:p>
        </w:tc>
      </w:tr>
      <w:tr w:rsidR="002420F7" w:rsidRPr="001B22DF" w:rsidTr="007169BF">
        <w:trPr>
          <w:trHeight w:val="288"/>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Резервные фонды</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01 11</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-20 000,00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430 000,00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01 11</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-20 000,00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430 000,00</w:t>
            </w:r>
          </w:p>
        </w:tc>
      </w:tr>
      <w:tr w:rsidR="002420F7" w:rsidRPr="001B22DF" w:rsidTr="007169BF">
        <w:trPr>
          <w:trHeight w:val="288"/>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Резервный фонд </w:t>
            </w:r>
            <w:r w:rsidRPr="001B22DF">
              <w:rPr>
                <w:rFonts w:ascii="Times New Roman" w:hAnsi="Times New Roman" w:cs="Times New Roman"/>
                <w:sz w:val="28"/>
                <w:szCs w:val="28"/>
              </w:rPr>
              <w:lastRenderedPageBreak/>
              <w:t>местной администрации</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01 11</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6090020</w:t>
            </w:r>
            <w:r w:rsidRPr="001B22DF">
              <w:rPr>
                <w:rFonts w:ascii="Times New Roman" w:hAnsi="Times New Roman" w:cs="Times New Roman"/>
                <w:sz w:val="28"/>
                <w:szCs w:val="28"/>
              </w:rPr>
              <w:lastRenderedPageBreak/>
              <w:t>030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-20 000,00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 xml:space="preserve">430 </w:t>
            </w:r>
            <w:r w:rsidRPr="001B22DF">
              <w:rPr>
                <w:rFonts w:ascii="Times New Roman" w:hAnsi="Times New Roman" w:cs="Times New Roman"/>
                <w:sz w:val="28"/>
                <w:szCs w:val="28"/>
              </w:rPr>
              <w:lastRenderedPageBreak/>
              <w:t>000,00</w:t>
            </w:r>
          </w:p>
        </w:tc>
      </w:tr>
      <w:tr w:rsidR="002420F7" w:rsidRPr="001B22DF" w:rsidTr="007169BF">
        <w:trPr>
          <w:trHeight w:val="288"/>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Иные бюджетные ассигнования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01 11</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6090020030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800</w:t>
            </w: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-20 000,00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430 000,00</w:t>
            </w:r>
          </w:p>
        </w:tc>
      </w:tr>
      <w:tr w:rsidR="002420F7" w:rsidRPr="001B22DF" w:rsidTr="007169BF">
        <w:trPr>
          <w:trHeight w:val="288"/>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Другие общегосударственные вопросы</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26 002,00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2 008 515,04</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3500000000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50 002,00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1 986 315,04</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3510000000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25 385,00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1 578 335,00</w:t>
            </w:r>
          </w:p>
        </w:tc>
      </w:tr>
      <w:tr w:rsidR="002420F7" w:rsidRPr="001B22DF" w:rsidTr="007169BF">
        <w:trPr>
          <w:trHeight w:val="732"/>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Парского сельского поселения"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3510011200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25 385,00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1 578 335,00</w:t>
            </w:r>
          </w:p>
        </w:tc>
      </w:tr>
      <w:tr w:rsidR="002420F7" w:rsidRPr="001B22DF" w:rsidTr="007169BF">
        <w:trPr>
          <w:trHeight w:val="97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3510011200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100</w:t>
            </w: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-49 960,00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1 106 030,00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w:t>
            </w:r>
            <w:r w:rsidRPr="001B22DF">
              <w:rPr>
                <w:rFonts w:ascii="Times New Roman" w:hAnsi="Times New Roman" w:cs="Times New Roman"/>
                <w:sz w:val="28"/>
                <w:szCs w:val="28"/>
              </w:rPr>
              <w:lastRenderedPageBreak/>
              <w:t>(муниципальных) нужд</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3510011200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75 345,00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470 305,00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Подпрограмма "Сохранение и укрепление материально-технической базы органов местного самоуправления Парского сельского поселения"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3520000000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24 617,00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407 980,04</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Сохранение и укрепление материально-технической базы органов местного самоуправления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3520020500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24 617,00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407 980,04</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3520020500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24 617,00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407 980,04</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-24 000,00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22 200,00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Оценка недвижимости, признание прав и регулирование отношений по муниципальной собственности</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6090020050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-24 000,00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16 000,00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01 13</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6090020050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-24 000,00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16 000,00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НАЦИОНАЛЬНАЯ БЕЗОПАСНОСТЬ И ПРАВООХРАНИТЕЛЬНАЯ ДЕЯТЕЛЬНОСТЬ</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03 00</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-9 800,00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39 500,00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Другие вопросы в </w:t>
            </w:r>
            <w:r w:rsidRPr="001B22DF">
              <w:rPr>
                <w:rFonts w:ascii="Times New Roman" w:hAnsi="Times New Roman" w:cs="Times New Roman"/>
                <w:sz w:val="28"/>
                <w:szCs w:val="28"/>
              </w:rPr>
              <w:lastRenderedPageBreak/>
              <w:t>области национальной безопасности и правоохранительной деятельности</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03 14</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-9 800,00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 xml:space="preserve">39 </w:t>
            </w:r>
            <w:r w:rsidRPr="001B22DF">
              <w:rPr>
                <w:rFonts w:ascii="Times New Roman" w:hAnsi="Times New Roman" w:cs="Times New Roman"/>
                <w:sz w:val="28"/>
                <w:szCs w:val="28"/>
              </w:rPr>
              <w:lastRenderedPageBreak/>
              <w:t>500,00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Муниципальная программа Парского сельского поселения "Безопасность территории Парского сельского поселения"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03 14</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3300000000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-9 800,00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39 500,00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Организация мероприятий по обеспечению мер пожарной безопасности в границах населенного пункта поселения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03 14</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3300020570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-9 800,00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39 500,00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03 14</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3300020570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-9 800,00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39 500,00</w:t>
            </w:r>
          </w:p>
        </w:tc>
      </w:tr>
      <w:tr w:rsidR="002420F7" w:rsidRPr="001B22DF" w:rsidTr="007169BF">
        <w:trPr>
          <w:trHeight w:val="288"/>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НАЦИОНАЛЬНАЯ ЭКОНОМИКА</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04 00</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-129 000,00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1 779 194,00</w:t>
            </w:r>
          </w:p>
        </w:tc>
      </w:tr>
      <w:tr w:rsidR="002420F7" w:rsidRPr="001B22DF" w:rsidTr="007169BF">
        <w:trPr>
          <w:trHeight w:val="288"/>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Другие вопросы в области национальной экономики</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04 12</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-129 000,00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480 000,00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Парского сельского поселения "Жилищно-коммунальное хозяйство Парского сельского поселения"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04 12</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3400000000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-129 000,00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480 000,00</w:t>
            </w:r>
          </w:p>
        </w:tc>
      </w:tr>
      <w:tr w:rsidR="002420F7" w:rsidRPr="001B22DF" w:rsidTr="007169BF">
        <w:trPr>
          <w:trHeight w:val="732"/>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Расходы на проведение комплекса работ по межеванию земель для постановки на кадастровый учет земельных участков, на которые возникает право муниципальной собственности</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04 12</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3400020130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-129 000,00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480 000,00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w:t>
            </w:r>
            <w:r w:rsidRPr="001B22DF">
              <w:rPr>
                <w:rFonts w:ascii="Times New Roman" w:hAnsi="Times New Roman" w:cs="Times New Roman"/>
                <w:sz w:val="28"/>
                <w:szCs w:val="28"/>
              </w:rPr>
              <w:lastRenderedPageBreak/>
              <w:t>обеспечения государственных (муниципальных) нужд</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04 12</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3400020130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-129 000,00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480 000,00</w:t>
            </w:r>
          </w:p>
        </w:tc>
      </w:tr>
      <w:tr w:rsidR="002420F7" w:rsidRPr="001B22DF" w:rsidTr="007169BF">
        <w:trPr>
          <w:trHeight w:val="288"/>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ЖИЛИЩНО-КОММУНАЛЬНОЕ ХОЗЯЙСТВО</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05 00</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53 498,00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2 272 857,47</w:t>
            </w:r>
          </w:p>
        </w:tc>
      </w:tr>
      <w:tr w:rsidR="002420F7" w:rsidRPr="001B22DF" w:rsidTr="007169BF">
        <w:trPr>
          <w:trHeight w:val="288"/>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Коммунальное хозяйство</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05 02</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-5 232,00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Парского сельского поселения "Жилищно-коммунальное хозяйство Парского сельского поселения"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05 02</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3400000000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-1 232,00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Установка и замена приборов учета коммунальных ресурсов в муниципальных жилых помещениях</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05 02</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3400020630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-1 232,00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05 02</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3400020630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-1 232,00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05 02</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6090000000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Возмещение специализированной службе затрат по перевозке умерших лиц на судебно-медицинскую экспертизу</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05 02</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6090064980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7169BF">
        <w:trPr>
          <w:trHeight w:val="288"/>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бюджетные ассигнования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05 02</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6090064980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800</w:t>
            </w: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-4 000,00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0,00</w:t>
            </w:r>
          </w:p>
        </w:tc>
      </w:tr>
      <w:tr w:rsidR="002420F7" w:rsidRPr="001B22DF" w:rsidTr="007169BF">
        <w:trPr>
          <w:trHeight w:val="288"/>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Благоустройство</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58 730,00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2 201 366,08</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Парского сельского поселения "Благоустройство </w:t>
            </w:r>
            <w:r w:rsidRPr="001B22DF">
              <w:rPr>
                <w:rFonts w:ascii="Times New Roman" w:hAnsi="Times New Roman" w:cs="Times New Roman"/>
                <w:sz w:val="28"/>
                <w:szCs w:val="28"/>
              </w:rPr>
              <w:lastRenderedPageBreak/>
              <w:t>территории Парского сельского поселения"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lastRenderedPageBreak/>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3200000000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58 730,00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1 225 866,08</w:t>
            </w:r>
          </w:p>
        </w:tc>
      </w:tr>
      <w:tr w:rsidR="002420F7" w:rsidRPr="001B22DF" w:rsidTr="007169BF">
        <w:trPr>
          <w:trHeight w:val="288"/>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Организация мероприятий по благоустройству территории поселения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3200020680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58 730,00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1 225 866,08</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05 03</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3200020680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200</w:t>
            </w: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58 730,00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1 225 866,08</w:t>
            </w:r>
          </w:p>
        </w:tc>
      </w:tr>
      <w:tr w:rsidR="002420F7" w:rsidRPr="001B22DF" w:rsidTr="007169BF">
        <w:trPr>
          <w:trHeight w:val="288"/>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КУЛЬТУРА, КИНЕМАТОГРАФИЯ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08 00</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20 300,00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5 646 200,00</w:t>
            </w:r>
          </w:p>
        </w:tc>
      </w:tr>
      <w:tr w:rsidR="002420F7" w:rsidRPr="001B22DF" w:rsidTr="007169BF">
        <w:trPr>
          <w:trHeight w:val="288"/>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Другие вопросы в области культуры, кинематографии</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20 300,00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1 249 940,00</w:t>
            </w:r>
          </w:p>
        </w:tc>
      </w:tr>
      <w:tr w:rsidR="002420F7" w:rsidRPr="001B22DF" w:rsidTr="007169BF">
        <w:trPr>
          <w:trHeight w:val="48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3100000000</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20 300,00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1 249 940,00</w:t>
            </w:r>
          </w:p>
        </w:tc>
      </w:tr>
      <w:tr w:rsidR="002420F7" w:rsidRPr="001B22DF" w:rsidTr="007169BF">
        <w:trPr>
          <w:trHeight w:val="977"/>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3100040041</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20 300,00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1 249 940,00</w:t>
            </w:r>
          </w:p>
        </w:tc>
      </w:tr>
      <w:tr w:rsidR="002420F7" w:rsidRPr="001B22DF" w:rsidTr="007169BF">
        <w:trPr>
          <w:trHeight w:val="288"/>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sz w:val="28"/>
                <w:szCs w:val="28"/>
              </w:rPr>
            </w:pPr>
            <w:r w:rsidRPr="001B22DF">
              <w:rPr>
                <w:rFonts w:ascii="Times New Roman" w:hAnsi="Times New Roman" w:cs="Times New Roman"/>
                <w:sz w:val="28"/>
                <w:szCs w:val="28"/>
              </w:rPr>
              <w:t xml:space="preserve">            Межбюджетные трансферты</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941</w:t>
            </w: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08 04</w:t>
            </w: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3100040041</w:t>
            </w: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jc w:val="center"/>
              <w:rPr>
                <w:rFonts w:ascii="Times New Roman" w:hAnsi="Times New Roman" w:cs="Times New Roman"/>
                <w:sz w:val="28"/>
                <w:szCs w:val="28"/>
              </w:rPr>
            </w:pPr>
            <w:r w:rsidRPr="001B22DF">
              <w:rPr>
                <w:rFonts w:ascii="Times New Roman" w:hAnsi="Times New Roman" w:cs="Times New Roman"/>
                <w:sz w:val="28"/>
                <w:szCs w:val="28"/>
              </w:rPr>
              <w:t>500</w:t>
            </w:r>
          </w:p>
        </w:tc>
        <w:tc>
          <w:tcPr>
            <w:tcW w:w="1444"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20 300,00</w:t>
            </w:r>
          </w:p>
        </w:tc>
        <w:tc>
          <w:tcPr>
            <w:tcW w:w="1013" w:type="dxa"/>
            <w:tcBorders>
              <w:top w:val="single" w:sz="6" w:space="0" w:color="000000"/>
              <w:left w:val="single" w:sz="6" w:space="0" w:color="000000"/>
              <w:bottom w:val="single" w:sz="6" w:space="0" w:color="000000"/>
              <w:right w:val="single" w:sz="6" w:space="0" w:color="000000"/>
            </w:tcBorders>
            <w:shd w:val="solid" w:color="CCFFFF" w:fill="FFFFFF"/>
          </w:tcPr>
          <w:p w:rsidR="002420F7" w:rsidRPr="001B22DF" w:rsidRDefault="002420F7">
            <w:pPr>
              <w:autoSpaceDE w:val="0"/>
              <w:autoSpaceDN w:val="0"/>
              <w:adjustRightInd w:val="0"/>
              <w:spacing w:after="0" w:line="240" w:lineRule="auto"/>
              <w:jc w:val="right"/>
              <w:rPr>
                <w:rFonts w:ascii="Times New Roman" w:hAnsi="Times New Roman" w:cs="Times New Roman"/>
                <w:sz w:val="28"/>
                <w:szCs w:val="28"/>
              </w:rPr>
            </w:pPr>
            <w:r w:rsidRPr="001B22DF">
              <w:rPr>
                <w:rFonts w:ascii="Times New Roman" w:hAnsi="Times New Roman" w:cs="Times New Roman"/>
                <w:sz w:val="28"/>
                <w:szCs w:val="28"/>
              </w:rPr>
              <w:t>1 249 940,00</w:t>
            </w:r>
          </w:p>
        </w:tc>
      </w:tr>
      <w:tr w:rsidR="002420F7" w:rsidRPr="001B22DF" w:rsidTr="007169BF">
        <w:trPr>
          <w:trHeight w:val="288"/>
        </w:trPr>
        <w:tc>
          <w:tcPr>
            <w:tcW w:w="3120"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b/>
                <w:bCs/>
                <w:sz w:val="28"/>
                <w:szCs w:val="28"/>
              </w:rPr>
            </w:pPr>
            <w:r w:rsidRPr="001B22DF">
              <w:rPr>
                <w:rFonts w:ascii="Times New Roman" w:hAnsi="Times New Roman" w:cs="Times New Roman"/>
                <w:b/>
                <w:bCs/>
                <w:sz w:val="28"/>
                <w:szCs w:val="28"/>
              </w:rPr>
              <w:t>Итого</w:t>
            </w:r>
          </w:p>
        </w:tc>
        <w:tc>
          <w:tcPr>
            <w:tcW w:w="153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b/>
                <w:bCs/>
                <w:sz w:val="28"/>
                <w:szCs w:val="28"/>
              </w:rPr>
            </w:pPr>
          </w:p>
        </w:tc>
        <w:tc>
          <w:tcPr>
            <w:tcW w:w="119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b/>
                <w:bCs/>
                <w:sz w:val="28"/>
                <w:szCs w:val="28"/>
              </w:rPr>
            </w:pPr>
          </w:p>
        </w:tc>
        <w:tc>
          <w:tcPr>
            <w:tcW w:w="1121"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b/>
                <w:bCs/>
                <w:sz w:val="28"/>
                <w:szCs w:val="28"/>
              </w:rPr>
            </w:pPr>
          </w:p>
        </w:tc>
        <w:tc>
          <w:tcPr>
            <w:tcW w:w="845" w:type="dxa"/>
            <w:tcBorders>
              <w:top w:val="single" w:sz="6" w:space="0" w:color="000000"/>
              <w:left w:val="single" w:sz="6" w:space="0" w:color="000000"/>
              <w:bottom w:val="single" w:sz="6" w:space="0" w:color="000000"/>
              <w:right w:val="single" w:sz="6" w:space="0" w:color="000000"/>
            </w:tcBorders>
          </w:tcPr>
          <w:p w:rsidR="002420F7" w:rsidRPr="001B22DF" w:rsidRDefault="002420F7">
            <w:pPr>
              <w:autoSpaceDE w:val="0"/>
              <w:autoSpaceDN w:val="0"/>
              <w:adjustRightInd w:val="0"/>
              <w:spacing w:after="0" w:line="240" w:lineRule="auto"/>
              <w:rPr>
                <w:rFonts w:ascii="Times New Roman" w:hAnsi="Times New Roman" w:cs="Times New Roman"/>
                <w:b/>
                <w:bCs/>
                <w:sz w:val="28"/>
                <w:szCs w:val="28"/>
              </w:rPr>
            </w:pPr>
          </w:p>
        </w:tc>
        <w:tc>
          <w:tcPr>
            <w:tcW w:w="1444" w:type="dxa"/>
            <w:tcBorders>
              <w:top w:val="single" w:sz="6" w:space="0" w:color="000000"/>
              <w:left w:val="single" w:sz="6" w:space="0" w:color="000000"/>
              <w:bottom w:val="single" w:sz="6" w:space="0" w:color="000000"/>
              <w:right w:val="single" w:sz="6" w:space="0" w:color="000000"/>
            </w:tcBorders>
            <w:shd w:val="solid" w:color="FFFF99" w:fill="FFFFFF"/>
          </w:tcPr>
          <w:p w:rsidR="002420F7" w:rsidRPr="001B22DF" w:rsidRDefault="002420F7">
            <w:pPr>
              <w:autoSpaceDE w:val="0"/>
              <w:autoSpaceDN w:val="0"/>
              <w:adjustRightInd w:val="0"/>
              <w:spacing w:after="0" w:line="240" w:lineRule="auto"/>
              <w:jc w:val="right"/>
              <w:rPr>
                <w:rFonts w:ascii="Times New Roman" w:hAnsi="Times New Roman" w:cs="Times New Roman"/>
                <w:b/>
                <w:bCs/>
                <w:sz w:val="28"/>
                <w:szCs w:val="28"/>
              </w:rPr>
            </w:pPr>
            <w:r w:rsidRPr="001B22DF">
              <w:rPr>
                <w:rFonts w:ascii="Times New Roman" w:hAnsi="Times New Roman" w:cs="Times New Roman"/>
                <w:b/>
                <w:bCs/>
                <w:sz w:val="28"/>
                <w:szCs w:val="28"/>
              </w:rPr>
              <w:t>0,00</w:t>
            </w:r>
          </w:p>
        </w:tc>
        <w:tc>
          <w:tcPr>
            <w:tcW w:w="1013" w:type="dxa"/>
            <w:tcBorders>
              <w:top w:val="single" w:sz="6" w:space="0" w:color="000000"/>
              <w:left w:val="single" w:sz="6" w:space="0" w:color="000000"/>
              <w:bottom w:val="single" w:sz="6" w:space="0" w:color="000000"/>
              <w:right w:val="single" w:sz="6" w:space="0" w:color="000000"/>
            </w:tcBorders>
            <w:shd w:val="solid" w:color="FFFF99" w:fill="FFFFFF"/>
          </w:tcPr>
          <w:p w:rsidR="002420F7" w:rsidRPr="001B22DF" w:rsidRDefault="002420F7">
            <w:pPr>
              <w:autoSpaceDE w:val="0"/>
              <w:autoSpaceDN w:val="0"/>
              <w:adjustRightInd w:val="0"/>
              <w:spacing w:after="0" w:line="240" w:lineRule="auto"/>
              <w:jc w:val="right"/>
              <w:rPr>
                <w:rFonts w:ascii="Times New Roman" w:hAnsi="Times New Roman" w:cs="Times New Roman"/>
                <w:b/>
                <w:bCs/>
                <w:sz w:val="28"/>
                <w:szCs w:val="28"/>
              </w:rPr>
            </w:pPr>
            <w:r w:rsidRPr="001B22DF">
              <w:rPr>
                <w:rFonts w:ascii="Times New Roman" w:hAnsi="Times New Roman" w:cs="Times New Roman"/>
                <w:b/>
                <w:bCs/>
                <w:sz w:val="28"/>
                <w:szCs w:val="28"/>
              </w:rPr>
              <w:t>16 188 382,51</w:t>
            </w:r>
          </w:p>
        </w:tc>
      </w:tr>
    </w:tbl>
    <w:p w:rsidR="003242FF" w:rsidRPr="001B22DF" w:rsidRDefault="002420F7" w:rsidP="007169BF">
      <w:pPr>
        <w:spacing w:after="0"/>
        <w:rPr>
          <w:rFonts w:ascii="Times New Roman" w:hAnsi="Times New Roman" w:cs="Times New Roman"/>
          <w:sz w:val="28"/>
          <w:szCs w:val="28"/>
        </w:rPr>
      </w:pPr>
      <w:r w:rsidRPr="001B22DF">
        <w:rPr>
          <w:rFonts w:ascii="Times New Roman" w:hAnsi="Times New Roman" w:cs="Times New Roman"/>
          <w:sz w:val="28"/>
          <w:szCs w:val="28"/>
        </w:rPr>
        <w:t xml:space="preserve">                                                                                                                      </w:t>
      </w:r>
      <w:r w:rsidR="007169BF">
        <w:rPr>
          <w:rFonts w:ascii="Times New Roman" w:hAnsi="Times New Roman" w:cs="Times New Roman"/>
          <w:sz w:val="28"/>
          <w:szCs w:val="28"/>
        </w:rPr>
        <w:t xml:space="preserve">                              </w:t>
      </w:r>
    </w:p>
    <w:p w:rsidR="003242FF" w:rsidRPr="001B22DF" w:rsidRDefault="003242FF" w:rsidP="002420F7">
      <w:pPr>
        <w:spacing w:after="0"/>
        <w:jc w:val="center"/>
        <w:rPr>
          <w:rFonts w:ascii="Times New Roman" w:hAnsi="Times New Roman" w:cs="Times New Roman"/>
          <w:sz w:val="28"/>
          <w:szCs w:val="28"/>
        </w:rPr>
      </w:pPr>
    </w:p>
    <w:p w:rsidR="003242FF" w:rsidRPr="001B22DF" w:rsidRDefault="003242FF" w:rsidP="002420F7">
      <w:pPr>
        <w:spacing w:after="0"/>
        <w:jc w:val="center"/>
        <w:rPr>
          <w:rFonts w:ascii="Times New Roman" w:hAnsi="Times New Roman" w:cs="Times New Roman"/>
          <w:sz w:val="28"/>
          <w:szCs w:val="28"/>
        </w:rPr>
      </w:pPr>
    </w:p>
    <w:p w:rsidR="003242FF" w:rsidRPr="001B22DF" w:rsidRDefault="003242FF" w:rsidP="002420F7">
      <w:pPr>
        <w:spacing w:after="0"/>
        <w:jc w:val="center"/>
        <w:rPr>
          <w:rFonts w:ascii="Times New Roman" w:hAnsi="Times New Roman" w:cs="Times New Roman"/>
          <w:sz w:val="28"/>
          <w:szCs w:val="28"/>
        </w:rPr>
      </w:pPr>
    </w:p>
    <w:p w:rsidR="003242FF" w:rsidRPr="001B22DF" w:rsidRDefault="003242FF" w:rsidP="002420F7">
      <w:pPr>
        <w:spacing w:after="0"/>
        <w:jc w:val="center"/>
        <w:rPr>
          <w:rFonts w:ascii="Times New Roman" w:hAnsi="Times New Roman" w:cs="Times New Roman"/>
          <w:sz w:val="28"/>
          <w:szCs w:val="28"/>
        </w:rPr>
      </w:pPr>
    </w:p>
    <w:p w:rsidR="003242FF" w:rsidRPr="001B22DF" w:rsidRDefault="003242FF" w:rsidP="002420F7">
      <w:pPr>
        <w:spacing w:after="0"/>
        <w:jc w:val="center"/>
        <w:rPr>
          <w:rFonts w:ascii="Times New Roman" w:hAnsi="Times New Roman" w:cs="Times New Roman"/>
          <w:sz w:val="28"/>
          <w:szCs w:val="28"/>
        </w:rPr>
      </w:pPr>
    </w:p>
    <w:p w:rsidR="003242FF" w:rsidRPr="001B22DF" w:rsidRDefault="003242FF" w:rsidP="002420F7">
      <w:pPr>
        <w:spacing w:after="0"/>
        <w:jc w:val="center"/>
        <w:rPr>
          <w:rFonts w:ascii="Times New Roman" w:hAnsi="Times New Roman" w:cs="Times New Roman"/>
          <w:sz w:val="28"/>
          <w:szCs w:val="28"/>
        </w:rPr>
      </w:pPr>
    </w:p>
    <w:p w:rsidR="002420F7" w:rsidRPr="001B22DF" w:rsidRDefault="002420F7" w:rsidP="002420F7">
      <w:pPr>
        <w:spacing w:after="0"/>
        <w:jc w:val="center"/>
        <w:rPr>
          <w:rFonts w:ascii="Times New Roman" w:hAnsi="Times New Roman" w:cs="Times New Roman"/>
          <w:b/>
          <w:bCs/>
          <w:sz w:val="28"/>
          <w:szCs w:val="28"/>
        </w:rPr>
      </w:pPr>
      <w:r w:rsidRPr="001B22DF">
        <w:rPr>
          <w:rFonts w:ascii="Times New Roman" w:hAnsi="Times New Roman" w:cs="Times New Roman"/>
          <w:noProof/>
          <w:sz w:val="28"/>
          <w:szCs w:val="28"/>
        </w:rPr>
        <w:drawing>
          <wp:inline distT="0" distB="0" distL="0" distR="0">
            <wp:extent cx="648335" cy="786765"/>
            <wp:effectExtent l="1905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
                    <a:srcRect/>
                    <a:stretch>
                      <a:fillRect/>
                    </a:stretch>
                  </pic:blipFill>
                  <pic:spPr bwMode="auto">
                    <a:xfrm>
                      <a:off x="0" y="0"/>
                      <a:ext cx="648335" cy="786765"/>
                    </a:xfrm>
                    <a:prstGeom prst="rect">
                      <a:avLst/>
                    </a:prstGeom>
                    <a:solidFill>
                      <a:srgbClr val="FFFFFF"/>
                    </a:solidFill>
                    <a:ln w="9525">
                      <a:noFill/>
                      <a:miter lim="800000"/>
                      <a:headEnd/>
                      <a:tailEnd/>
                    </a:ln>
                  </pic:spPr>
                </pic:pic>
              </a:graphicData>
            </a:graphic>
          </wp:inline>
        </w:drawing>
      </w:r>
      <w:r w:rsidRPr="001B22DF">
        <w:rPr>
          <w:rFonts w:ascii="Times New Roman" w:hAnsi="Times New Roman" w:cs="Times New Roman"/>
          <w:sz w:val="28"/>
          <w:szCs w:val="28"/>
        </w:rPr>
        <w:t xml:space="preserve">                  </w:t>
      </w:r>
    </w:p>
    <w:p w:rsidR="002420F7" w:rsidRPr="001B22DF" w:rsidRDefault="002420F7" w:rsidP="002420F7">
      <w:pPr>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Российская Федерация</w:t>
      </w:r>
    </w:p>
    <w:p w:rsidR="002420F7" w:rsidRPr="001B22DF" w:rsidRDefault="002420F7" w:rsidP="002420F7">
      <w:pPr>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муниципальное образование «Парское сельское поселение </w:t>
      </w:r>
    </w:p>
    <w:p w:rsidR="002420F7" w:rsidRPr="001B22DF" w:rsidRDefault="002420F7" w:rsidP="002420F7">
      <w:pPr>
        <w:spacing w:after="0" w:line="240" w:lineRule="auto"/>
        <w:jc w:val="center"/>
        <w:rPr>
          <w:rFonts w:ascii="Times New Roman" w:hAnsi="Times New Roman" w:cs="Times New Roman"/>
          <w:b/>
          <w:bCs/>
          <w:sz w:val="28"/>
          <w:szCs w:val="28"/>
        </w:rPr>
      </w:pPr>
      <w:r w:rsidRPr="001B22DF">
        <w:rPr>
          <w:rFonts w:ascii="Times New Roman" w:hAnsi="Times New Roman" w:cs="Times New Roman"/>
          <w:b/>
          <w:bCs/>
          <w:sz w:val="28"/>
          <w:szCs w:val="28"/>
        </w:rPr>
        <w:t>Родниковского муниципального района Ивановской области»</w:t>
      </w:r>
    </w:p>
    <w:p w:rsidR="002420F7" w:rsidRPr="001B22DF" w:rsidRDefault="002420F7" w:rsidP="002420F7">
      <w:pPr>
        <w:spacing w:after="0"/>
        <w:rPr>
          <w:rFonts w:ascii="Times New Roman" w:hAnsi="Times New Roman" w:cs="Times New Roman"/>
          <w:sz w:val="28"/>
          <w:szCs w:val="28"/>
        </w:rPr>
      </w:pPr>
    </w:p>
    <w:p w:rsidR="002420F7" w:rsidRPr="001B22DF" w:rsidRDefault="002420F7" w:rsidP="002420F7">
      <w:pPr>
        <w:spacing w:after="0"/>
        <w:jc w:val="center"/>
        <w:rPr>
          <w:rFonts w:ascii="Times New Roman" w:hAnsi="Times New Roman" w:cs="Times New Roman"/>
          <w:b/>
          <w:bCs/>
          <w:sz w:val="28"/>
          <w:szCs w:val="28"/>
        </w:rPr>
      </w:pPr>
      <w:r w:rsidRPr="001B22DF">
        <w:rPr>
          <w:rFonts w:ascii="Times New Roman" w:hAnsi="Times New Roman" w:cs="Times New Roman"/>
          <w:b/>
          <w:bCs/>
          <w:sz w:val="28"/>
          <w:szCs w:val="28"/>
        </w:rPr>
        <w:t>С О В Е Т</w:t>
      </w:r>
    </w:p>
    <w:p w:rsidR="002420F7" w:rsidRPr="001B22DF" w:rsidRDefault="002420F7" w:rsidP="002420F7">
      <w:pPr>
        <w:spacing w:after="0"/>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МУНИЦИПАЛЬНОГО ОБРАЗОВАНИЯ </w:t>
      </w:r>
    </w:p>
    <w:p w:rsidR="002420F7" w:rsidRPr="001B22DF" w:rsidRDefault="002420F7" w:rsidP="002420F7">
      <w:pPr>
        <w:spacing w:after="0"/>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«ПАРСКОЕ СЕЛЬСКОЕ ПОСЕЛЕНИЕ </w:t>
      </w:r>
    </w:p>
    <w:p w:rsidR="002420F7" w:rsidRPr="001B22DF" w:rsidRDefault="002420F7" w:rsidP="002420F7">
      <w:pPr>
        <w:spacing w:after="0"/>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РОДНИКОВСКОГО МУНИЦИПАЛЬНОГО РАЙОНА </w:t>
      </w:r>
    </w:p>
    <w:p w:rsidR="002420F7" w:rsidRPr="001B22DF" w:rsidRDefault="002420F7" w:rsidP="002420F7">
      <w:pPr>
        <w:spacing w:after="0"/>
        <w:jc w:val="center"/>
        <w:rPr>
          <w:rFonts w:ascii="Times New Roman" w:hAnsi="Times New Roman" w:cs="Times New Roman"/>
          <w:b/>
          <w:bCs/>
          <w:sz w:val="28"/>
          <w:szCs w:val="28"/>
        </w:rPr>
      </w:pPr>
      <w:r w:rsidRPr="001B22DF">
        <w:rPr>
          <w:rFonts w:ascii="Times New Roman" w:hAnsi="Times New Roman" w:cs="Times New Roman"/>
          <w:b/>
          <w:bCs/>
          <w:sz w:val="28"/>
          <w:szCs w:val="28"/>
        </w:rPr>
        <w:t>ИВАНОВСКОЙ ОБЛАСТИ»</w:t>
      </w:r>
    </w:p>
    <w:p w:rsidR="002420F7" w:rsidRPr="001B22DF" w:rsidRDefault="002420F7" w:rsidP="002420F7">
      <w:pPr>
        <w:spacing w:after="0"/>
        <w:jc w:val="center"/>
        <w:rPr>
          <w:rFonts w:ascii="Times New Roman" w:hAnsi="Times New Roman" w:cs="Times New Roman"/>
          <w:b/>
          <w:bCs/>
          <w:sz w:val="28"/>
          <w:szCs w:val="28"/>
        </w:rPr>
      </w:pPr>
      <w:r w:rsidRPr="001B22DF">
        <w:rPr>
          <w:rFonts w:ascii="Times New Roman" w:hAnsi="Times New Roman" w:cs="Times New Roman"/>
          <w:b/>
          <w:bCs/>
          <w:sz w:val="28"/>
          <w:szCs w:val="28"/>
        </w:rPr>
        <w:t>второго созыва</w:t>
      </w:r>
    </w:p>
    <w:p w:rsidR="002420F7" w:rsidRPr="001B22DF" w:rsidRDefault="002420F7" w:rsidP="002420F7">
      <w:pPr>
        <w:spacing w:after="0"/>
        <w:jc w:val="center"/>
        <w:rPr>
          <w:rFonts w:ascii="Times New Roman" w:hAnsi="Times New Roman" w:cs="Times New Roman"/>
          <w:b/>
          <w:bCs/>
          <w:sz w:val="28"/>
          <w:szCs w:val="28"/>
        </w:rPr>
      </w:pPr>
    </w:p>
    <w:p w:rsidR="002420F7" w:rsidRPr="001B22DF" w:rsidRDefault="002420F7" w:rsidP="002420F7">
      <w:pPr>
        <w:spacing w:before="280" w:after="0"/>
        <w:jc w:val="center"/>
        <w:rPr>
          <w:rFonts w:ascii="Times New Roman" w:hAnsi="Times New Roman" w:cs="Times New Roman"/>
          <w:b/>
          <w:bCs/>
          <w:sz w:val="28"/>
          <w:szCs w:val="28"/>
        </w:rPr>
      </w:pPr>
      <w:r w:rsidRPr="001B22DF">
        <w:rPr>
          <w:rFonts w:ascii="Times New Roman" w:hAnsi="Times New Roman" w:cs="Times New Roman"/>
          <w:b/>
          <w:bCs/>
          <w:sz w:val="28"/>
          <w:szCs w:val="28"/>
        </w:rPr>
        <w:t>РЕШЕНИЕ</w:t>
      </w:r>
    </w:p>
    <w:p w:rsidR="002420F7" w:rsidRPr="001B22DF" w:rsidRDefault="002420F7" w:rsidP="002420F7">
      <w:pPr>
        <w:spacing w:before="280" w:after="0"/>
        <w:jc w:val="center"/>
        <w:rPr>
          <w:rFonts w:ascii="Times New Roman" w:hAnsi="Times New Roman" w:cs="Times New Roman"/>
          <w:sz w:val="28"/>
          <w:szCs w:val="28"/>
        </w:rPr>
      </w:pPr>
      <w:r w:rsidRPr="001B22DF">
        <w:rPr>
          <w:rFonts w:ascii="Times New Roman" w:hAnsi="Times New Roman" w:cs="Times New Roman"/>
          <w:sz w:val="28"/>
          <w:szCs w:val="28"/>
        </w:rPr>
        <w:t>от 12 декабря 2017 года  № 38</w:t>
      </w:r>
    </w:p>
    <w:p w:rsidR="002420F7" w:rsidRPr="001B22DF" w:rsidRDefault="002420F7" w:rsidP="002420F7">
      <w:pPr>
        <w:tabs>
          <w:tab w:val="left" w:pos="9214"/>
        </w:tabs>
        <w:autoSpaceDE w:val="0"/>
        <w:autoSpaceDN w:val="0"/>
        <w:adjustRightInd w:val="0"/>
        <w:spacing w:after="0"/>
        <w:ind w:right="-1"/>
        <w:jc w:val="center"/>
        <w:rPr>
          <w:rStyle w:val="31"/>
          <w:rFonts w:ascii="Times New Roman" w:hAnsi="Times New Roman" w:cs="Times New Roman"/>
          <w:bCs w:val="0"/>
        </w:rPr>
      </w:pPr>
    </w:p>
    <w:p w:rsidR="002420F7" w:rsidRPr="001B22DF" w:rsidRDefault="002420F7" w:rsidP="002420F7">
      <w:pPr>
        <w:pStyle w:val="ConsPlusNormal"/>
        <w:ind w:right="5034"/>
        <w:jc w:val="center"/>
        <w:rPr>
          <w:rFonts w:ascii="Times New Roman" w:hAnsi="Times New Roman" w:cs="Times New Roman"/>
          <w:b/>
          <w:bCs/>
          <w:sz w:val="28"/>
          <w:szCs w:val="28"/>
        </w:rPr>
      </w:pPr>
    </w:p>
    <w:p w:rsidR="002420F7" w:rsidRPr="001B22DF" w:rsidRDefault="002420F7" w:rsidP="002420F7">
      <w:pPr>
        <w:pStyle w:val="ConsPlusNormal"/>
        <w:jc w:val="center"/>
        <w:rPr>
          <w:rFonts w:ascii="Times New Roman" w:hAnsi="Times New Roman" w:cs="Times New Roman"/>
          <w:b/>
          <w:sz w:val="28"/>
          <w:szCs w:val="28"/>
        </w:rPr>
      </w:pPr>
      <w:r w:rsidRPr="001B22DF">
        <w:rPr>
          <w:rFonts w:ascii="Times New Roman" w:hAnsi="Times New Roman" w:cs="Times New Roman"/>
          <w:b/>
          <w:sz w:val="28"/>
          <w:szCs w:val="28"/>
        </w:rPr>
        <w:t>Об утверждении Положения «Об осуществлении  муниципального контроля за соблюдением требований в сфере благоустройства территории муниципального образования «Парское сельское поселение Родниковского муниципального района Ивановской области»</w:t>
      </w:r>
    </w:p>
    <w:p w:rsidR="002420F7" w:rsidRPr="001B22DF" w:rsidRDefault="002420F7" w:rsidP="002420F7">
      <w:pPr>
        <w:pStyle w:val="ConsPlusNormal"/>
        <w:ind w:firstLine="708"/>
        <w:jc w:val="both"/>
        <w:rPr>
          <w:rFonts w:ascii="Times New Roman" w:hAnsi="Times New Roman" w:cs="Times New Roman"/>
          <w:sz w:val="28"/>
          <w:szCs w:val="28"/>
        </w:rPr>
      </w:pPr>
    </w:p>
    <w:p w:rsidR="002420F7" w:rsidRPr="001B22DF" w:rsidRDefault="002420F7" w:rsidP="002420F7">
      <w:pPr>
        <w:pStyle w:val="ConsPlusNormal"/>
        <w:ind w:firstLine="708"/>
        <w:jc w:val="both"/>
        <w:rPr>
          <w:rFonts w:ascii="Times New Roman" w:hAnsi="Times New Roman" w:cs="Times New Roman"/>
          <w:sz w:val="28"/>
          <w:szCs w:val="28"/>
        </w:rPr>
      </w:pPr>
    </w:p>
    <w:p w:rsidR="002420F7" w:rsidRPr="001B22DF" w:rsidRDefault="002420F7" w:rsidP="002420F7">
      <w:pPr>
        <w:pStyle w:val="ConsPlusNormal"/>
        <w:ind w:firstLine="708"/>
        <w:jc w:val="both"/>
        <w:rPr>
          <w:rFonts w:ascii="Times New Roman" w:hAnsi="Times New Roman" w:cs="Times New Roman"/>
          <w:sz w:val="28"/>
          <w:szCs w:val="28"/>
        </w:rPr>
      </w:pPr>
      <w:r w:rsidRPr="001B22DF">
        <w:rPr>
          <w:rFonts w:ascii="Times New Roman" w:hAnsi="Times New Roman" w:cs="Times New Roman"/>
          <w:sz w:val="28"/>
          <w:szCs w:val="28"/>
        </w:rPr>
        <w:t xml:space="preserve">В соответствии с 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в Российской Федерации», Уставом муниципального образования «Парское сельское поселение Родниковского муниципального района Ивановской области», </w:t>
      </w:r>
    </w:p>
    <w:p w:rsidR="002420F7" w:rsidRPr="001B22DF" w:rsidRDefault="002420F7" w:rsidP="002420F7">
      <w:pPr>
        <w:pStyle w:val="ConsPlusNormal"/>
        <w:ind w:firstLine="708"/>
        <w:jc w:val="both"/>
        <w:rPr>
          <w:rFonts w:ascii="Times New Roman" w:hAnsi="Times New Roman" w:cs="Times New Roman"/>
          <w:b/>
          <w:sz w:val="28"/>
          <w:szCs w:val="28"/>
        </w:rPr>
      </w:pPr>
    </w:p>
    <w:p w:rsidR="002420F7" w:rsidRPr="001B22DF" w:rsidRDefault="002420F7" w:rsidP="002420F7">
      <w:pPr>
        <w:pStyle w:val="ConsPlusNormal"/>
        <w:jc w:val="center"/>
        <w:rPr>
          <w:rFonts w:ascii="Times New Roman" w:hAnsi="Times New Roman" w:cs="Times New Roman"/>
          <w:b/>
          <w:sz w:val="28"/>
          <w:szCs w:val="28"/>
        </w:rPr>
      </w:pPr>
      <w:r w:rsidRPr="001B22DF">
        <w:rPr>
          <w:rFonts w:ascii="Times New Roman" w:hAnsi="Times New Roman" w:cs="Times New Roman"/>
          <w:b/>
          <w:sz w:val="28"/>
          <w:szCs w:val="28"/>
        </w:rPr>
        <w:t>Совет муниципального образования «Парское сельское поселение Родниковского муниципального района Ивановской области» решил:</w:t>
      </w:r>
    </w:p>
    <w:p w:rsidR="002420F7" w:rsidRPr="001B22DF" w:rsidRDefault="002420F7" w:rsidP="002420F7">
      <w:pPr>
        <w:pStyle w:val="ConsPlusNormal"/>
        <w:ind w:firstLine="708"/>
        <w:jc w:val="both"/>
        <w:rPr>
          <w:rFonts w:ascii="Times New Roman" w:hAnsi="Times New Roman" w:cs="Times New Roman"/>
          <w:sz w:val="28"/>
          <w:szCs w:val="28"/>
        </w:rPr>
      </w:pPr>
    </w:p>
    <w:p w:rsidR="002420F7" w:rsidRPr="001B22DF" w:rsidRDefault="002420F7" w:rsidP="002420F7">
      <w:pPr>
        <w:pStyle w:val="ConsPlusNormal"/>
        <w:ind w:firstLine="708"/>
        <w:jc w:val="both"/>
        <w:rPr>
          <w:rFonts w:ascii="Times New Roman" w:hAnsi="Times New Roman" w:cs="Times New Roman"/>
          <w:sz w:val="28"/>
          <w:szCs w:val="28"/>
        </w:rPr>
      </w:pPr>
      <w:r w:rsidRPr="001B22DF">
        <w:rPr>
          <w:rFonts w:ascii="Times New Roman" w:hAnsi="Times New Roman" w:cs="Times New Roman"/>
          <w:sz w:val="28"/>
          <w:szCs w:val="28"/>
        </w:rPr>
        <w:lastRenderedPageBreak/>
        <w:t xml:space="preserve">1. Утвердить Положение «Об осуществлении  муниципального контроля за соблюдением требований в сфере благоустройства территории муниципального образования «Парское сельское поселение Родниковского муниципального района Ивановской области» (Приложение). </w:t>
      </w:r>
    </w:p>
    <w:p w:rsidR="002420F7" w:rsidRPr="001B22DF" w:rsidRDefault="002420F7" w:rsidP="002420F7">
      <w:pPr>
        <w:spacing w:after="0"/>
        <w:ind w:firstLine="720"/>
        <w:jc w:val="both"/>
        <w:rPr>
          <w:rFonts w:ascii="Times New Roman" w:hAnsi="Times New Roman" w:cs="Times New Roman"/>
          <w:sz w:val="28"/>
          <w:szCs w:val="28"/>
        </w:rPr>
      </w:pPr>
    </w:p>
    <w:p w:rsidR="002420F7" w:rsidRPr="001B22DF" w:rsidRDefault="002420F7" w:rsidP="002420F7">
      <w:pPr>
        <w:shd w:val="clear" w:color="auto" w:fill="FFFFFF"/>
        <w:spacing w:before="24" w:after="0"/>
        <w:ind w:firstLine="708"/>
        <w:jc w:val="both"/>
        <w:rPr>
          <w:rFonts w:ascii="Times New Roman" w:hAnsi="Times New Roman" w:cs="Times New Roman"/>
          <w:sz w:val="28"/>
          <w:szCs w:val="28"/>
        </w:rPr>
      </w:pPr>
      <w:r w:rsidRPr="001B22DF">
        <w:rPr>
          <w:rFonts w:ascii="Times New Roman" w:hAnsi="Times New Roman" w:cs="Times New Roman"/>
          <w:sz w:val="28"/>
          <w:szCs w:val="28"/>
        </w:rPr>
        <w:t xml:space="preserve">2. Опубликовать настоящее решение в информационном бюллетене «Сборник нормативных актов Родниковского района». </w:t>
      </w:r>
    </w:p>
    <w:p w:rsidR="002420F7" w:rsidRPr="001B22DF" w:rsidRDefault="002420F7" w:rsidP="002420F7">
      <w:pPr>
        <w:shd w:val="clear" w:color="auto" w:fill="FFFFFF"/>
        <w:spacing w:before="24" w:after="0"/>
        <w:ind w:firstLine="708"/>
        <w:rPr>
          <w:rFonts w:ascii="Times New Roman" w:hAnsi="Times New Roman" w:cs="Times New Roman"/>
          <w:sz w:val="28"/>
          <w:szCs w:val="28"/>
        </w:rPr>
      </w:pPr>
    </w:p>
    <w:p w:rsidR="002420F7" w:rsidRPr="001B22DF" w:rsidRDefault="002420F7" w:rsidP="002420F7">
      <w:pPr>
        <w:shd w:val="clear" w:color="auto" w:fill="FFFFFF"/>
        <w:spacing w:before="24" w:after="0"/>
        <w:ind w:firstLine="708"/>
        <w:rPr>
          <w:rFonts w:ascii="Times New Roman" w:hAnsi="Times New Roman" w:cs="Times New Roman"/>
          <w:sz w:val="28"/>
          <w:szCs w:val="28"/>
        </w:rPr>
      </w:pPr>
    </w:p>
    <w:p w:rsidR="002420F7" w:rsidRPr="001B22DF" w:rsidRDefault="002420F7" w:rsidP="002420F7">
      <w:pPr>
        <w:spacing w:after="0" w:line="240" w:lineRule="auto"/>
        <w:jc w:val="both"/>
        <w:rPr>
          <w:rFonts w:ascii="Times New Roman" w:hAnsi="Times New Roman" w:cs="Times New Roman"/>
          <w:b/>
          <w:sz w:val="28"/>
          <w:szCs w:val="28"/>
        </w:rPr>
      </w:pPr>
      <w:r w:rsidRPr="001B22DF">
        <w:rPr>
          <w:rFonts w:ascii="Times New Roman" w:hAnsi="Times New Roman" w:cs="Times New Roman"/>
          <w:b/>
          <w:sz w:val="28"/>
          <w:szCs w:val="28"/>
        </w:rPr>
        <w:t xml:space="preserve">Глава  муниципального образования </w:t>
      </w:r>
    </w:p>
    <w:p w:rsidR="002420F7" w:rsidRPr="001B22DF" w:rsidRDefault="002420F7" w:rsidP="002420F7">
      <w:pPr>
        <w:spacing w:after="0" w:line="240" w:lineRule="auto"/>
        <w:jc w:val="both"/>
        <w:rPr>
          <w:rFonts w:ascii="Times New Roman" w:hAnsi="Times New Roman" w:cs="Times New Roman"/>
          <w:b/>
          <w:sz w:val="28"/>
          <w:szCs w:val="28"/>
        </w:rPr>
      </w:pPr>
      <w:r w:rsidRPr="001B22DF">
        <w:rPr>
          <w:rFonts w:ascii="Times New Roman" w:hAnsi="Times New Roman" w:cs="Times New Roman"/>
          <w:b/>
          <w:sz w:val="28"/>
          <w:szCs w:val="28"/>
        </w:rPr>
        <w:t xml:space="preserve">«Парское сельское поселение </w:t>
      </w:r>
    </w:p>
    <w:p w:rsidR="002420F7" w:rsidRPr="001B22DF" w:rsidRDefault="002420F7" w:rsidP="002420F7">
      <w:pPr>
        <w:spacing w:after="0" w:line="240" w:lineRule="auto"/>
        <w:jc w:val="both"/>
        <w:rPr>
          <w:rFonts w:ascii="Times New Roman" w:hAnsi="Times New Roman" w:cs="Times New Roman"/>
          <w:b/>
          <w:sz w:val="28"/>
          <w:szCs w:val="28"/>
        </w:rPr>
      </w:pPr>
      <w:r w:rsidRPr="001B22DF">
        <w:rPr>
          <w:rFonts w:ascii="Times New Roman" w:hAnsi="Times New Roman" w:cs="Times New Roman"/>
          <w:b/>
          <w:sz w:val="28"/>
          <w:szCs w:val="28"/>
        </w:rPr>
        <w:t xml:space="preserve">Родниковского муниципального района </w:t>
      </w:r>
    </w:p>
    <w:p w:rsidR="002420F7" w:rsidRPr="001B22DF" w:rsidRDefault="002420F7" w:rsidP="002420F7">
      <w:pPr>
        <w:shd w:val="clear" w:color="auto" w:fill="FFFFFF"/>
        <w:spacing w:after="0" w:line="240" w:lineRule="auto"/>
        <w:ind w:right="1"/>
        <w:jc w:val="both"/>
        <w:rPr>
          <w:rFonts w:ascii="Times New Roman" w:hAnsi="Times New Roman" w:cs="Times New Roman"/>
          <w:sz w:val="28"/>
          <w:szCs w:val="28"/>
        </w:rPr>
      </w:pPr>
      <w:r w:rsidRPr="001B22DF">
        <w:rPr>
          <w:rFonts w:ascii="Times New Roman" w:hAnsi="Times New Roman" w:cs="Times New Roman"/>
          <w:b/>
          <w:sz w:val="28"/>
          <w:szCs w:val="28"/>
        </w:rPr>
        <w:t>Ивановской области»</w:t>
      </w:r>
      <w:r w:rsidRPr="001B22DF">
        <w:rPr>
          <w:rFonts w:ascii="Times New Roman" w:hAnsi="Times New Roman" w:cs="Times New Roman"/>
          <w:b/>
          <w:sz w:val="28"/>
          <w:szCs w:val="28"/>
        </w:rPr>
        <w:tab/>
        <w:t xml:space="preserve">                                                                 Т.А.Чурбанова</w:t>
      </w:r>
      <w:r w:rsidRPr="001B22DF">
        <w:rPr>
          <w:rFonts w:ascii="Times New Roman" w:hAnsi="Times New Roman" w:cs="Times New Roman"/>
          <w:sz w:val="28"/>
          <w:szCs w:val="28"/>
        </w:rPr>
        <w:t xml:space="preserve"> </w:t>
      </w:r>
    </w:p>
    <w:p w:rsidR="002420F7" w:rsidRPr="001B22DF" w:rsidRDefault="002420F7" w:rsidP="002420F7">
      <w:pPr>
        <w:shd w:val="clear" w:color="auto" w:fill="FFFFFF"/>
        <w:spacing w:after="0" w:line="240" w:lineRule="auto"/>
        <w:ind w:right="1"/>
        <w:jc w:val="both"/>
        <w:rPr>
          <w:rFonts w:ascii="Times New Roman" w:hAnsi="Times New Roman" w:cs="Times New Roman"/>
          <w:sz w:val="28"/>
          <w:szCs w:val="28"/>
        </w:rPr>
      </w:pPr>
    </w:p>
    <w:p w:rsidR="002420F7" w:rsidRPr="001B22DF" w:rsidRDefault="002420F7" w:rsidP="002420F7">
      <w:pPr>
        <w:shd w:val="clear" w:color="auto" w:fill="FFFFFF"/>
        <w:spacing w:after="0" w:line="240" w:lineRule="auto"/>
        <w:ind w:right="1"/>
        <w:jc w:val="both"/>
        <w:rPr>
          <w:rFonts w:ascii="Times New Roman" w:hAnsi="Times New Roman" w:cs="Times New Roman"/>
          <w:sz w:val="28"/>
          <w:szCs w:val="28"/>
        </w:rPr>
      </w:pPr>
    </w:p>
    <w:p w:rsidR="002420F7" w:rsidRPr="001B22DF" w:rsidRDefault="002420F7" w:rsidP="002420F7">
      <w:pPr>
        <w:spacing w:after="0" w:line="240" w:lineRule="auto"/>
        <w:jc w:val="both"/>
        <w:rPr>
          <w:rFonts w:ascii="Times New Roman" w:hAnsi="Times New Roman" w:cs="Times New Roman"/>
          <w:b/>
          <w:sz w:val="28"/>
          <w:szCs w:val="28"/>
        </w:rPr>
      </w:pPr>
      <w:r w:rsidRPr="001B22DF">
        <w:rPr>
          <w:rFonts w:ascii="Times New Roman" w:hAnsi="Times New Roman" w:cs="Times New Roman"/>
          <w:b/>
          <w:sz w:val="28"/>
          <w:szCs w:val="28"/>
        </w:rPr>
        <w:t xml:space="preserve">Председатель Совета муниципального образования </w:t>
      </w:r>
    </w:p>
    <w:p w:rsidR="002420F7" w:rsidRPr="001B22DF" w:rsidRDefault="002420F7" w:rsidP="002420F7">
      <w:pPr>
        <w:spacing w:after="0" w:line="240" w:lineRule="auto"/>
        <w:jc w:val="both"/>
        <w:rPr>
          <w:rFonts w:ascii="Times New Roman" w:hAnsi="Times New Roman" w:cs="Times New Roman"/>
          <w:b/>
          <w:sz w:val="28"/>
          <w:szCs w:val="28"/>
        </w:rPr>
      </w:pPr>
      <w:r w:rsidRPr="001B22DF">
        <w:rPr>
          <w:rFonts w:ascii="Times New Roman" w:hAnsi="Times New Roman" w:cs="Times New Roman"/>
          <w:b/>
          <w:sz w:val="28"/>
          <w:szCs w:val="28"/>
        </w:rPr>
        <w:t>«Парское сельское поселение</w:t>
      </w:r>
    </w:p>
    <w:p w:rsidR="002420F7" w:rsidRPr="001B22DF" w:rsidRDefault="002420F7" w:rsidP="002420F7">
      <w:pPr>
        <w:spacing w:after="0" w:line="240" w:lineRule="auto"/>
        <w:jc w:val="both"/>
        <w:rPr>
          <w:rFonts w:ascii="Times New Roman" w:hAnsi="Times New Roman" w:cs="Times New Roman"/>
          <w:b/>
          <w:sz w:val="28"/>
          <w:szCs w:val="28"/>
        </w:rPr>
      </w:pPr>
      <w:r w:rsidRPr="001B22DF">
        <w:rPr>
          <w:rFonts w:ascii="Times New Roman" w:hAnsi="Times New Roman" w:cs="Times New Roman"/>
          <w:b/>
          <w:sz w:val="28"/>
          <w:szCs w:val="28"/>
        </w:rPr>
        <w:t xml:space="preserve">Родниковского муниципального района </w:t>
      </w:r>
    </w:p>
    <w:p w:rsidR="002420F7" w:rsidRPr="001B22DF" w:rsidRDefault="002420F7" w:rsidP="002420F7">
      <w:pPr>
        <w:tabs>
          <w:tab w:val="left" w:pos="2985"/>
        </w:tabs>
        <w:spacing w:after="0" w:line="240" w:lineRule="auto"/>
        <w:rPr>
          <w:rFonts w:ascii="Times New Roman" w:hAnsi="Times New Roman" w:cs="Times New Roman"/>
          <w:b/>
          <w:sz w:val="28"/>
          <w:szCs w:val="28"/>
        </w:rPr>
      </w:pPr>
      <w:r w:rsidRPr="001B22DF">
        <w:rPr>
          <w:rFonts w:ascii="Times New Roman" w:hAnsi="Times New Roman" w:cs="Times New Roman"/>
          <w:b/>
          <w:sz w:val="28"/>
          <w:szCs w:val="28"/>
        </w:rPr>
        <w:t xml:space="preserve">Ивановской области»                                                                  Л.Ф.Малкова  </w:t>
      </w:r>
    </w:p>
    <w:p w:rsidR="002420F7" w:rsidRPr="001B22DF" w:rsidRDefault="002420F7" w:rsidP="002420F7">
      <w:pPr>
        <w:tabs>
          <w:tab w:val="left" w:pos="2985"/>
        </w:tabs>
        <w:spacing w:after="0" w:line="240" w:lineRule="auto"/>
        <w:rPr>
          <w:rFonts w:ascii="Times New Roman" w:hAnsi="Times New Roman" w:cs="Times New Roman"/>
          <w:b/>
          <w:sz w:val="28"/>
          <w:szCs w:val="28"/>
        </w:rPr>
      </w:pPr>
      <w:r w:rsidRPr="001B22DF">
        <w:rPr>
          <w:rFonts w:ascii="Times New Roman" w:hAnsi="Times New Roman" w:cs="Times New Roman"/>
          <w:b/>
          <w:sz w:val="28"/>
          <w:szCs w:val="28"/>
        </w:rPr>
        <w:t xml:space="preserve">       </w:t>
      </w:r>
    </w:p>
    <w:p w:rsidR="002420F7" w:rsidRPr="001B22DF" w:rsidRDefault="002420F7" w:rsidP="002420F7">
      <w:pPr>
        <w:spacing w:after="0"/>
        <w:jc w:val="both"/>
        <w:rPr>
          <w:rFonts w:ascii="Times New Roman" w:hAnsi="Times New Roman" w:cs="Times New Roman"/>
          <w:b/>
          <w:sz w:val="28"/>
          <w:szCs w:val="28"/>
        </w:rPr>
      </w:pPr>
    </w:p>
    <w:p w:rsidR="002420F7" w:rsidRPr="001B22DF" w:rsidRDefault="002420F7" w:rsidP="002420F7">
      <w:pPr>
        <w:spacing w:after="0" w:line="220" w:lineRule="atLeast"/>
        <w:jc w:val="right"/>
        <w:outlineLvl w:val="0"/>
        <w:rPr>
          <w:rFonts w:ascii="Times New Roman" w:hAnsi="Times New Roman" w:cs="Times New Roman"/>
          <w:sz w:val="28"/>
          <w:szCs w:val="28"/>
        </w:rPr>
      </w:pPr>
    </w:p>
    <w:p w:rsidR="002420F7" w:rsidRPr="001B22DF" w:rsidRDefault="002420F7" w:rsidP="002420F7">
      <w:pPr>
        <w:spacing w:after="0" w:line="220" w:lineRule="atLeast"/>
        <w:jc w:val="right"/>
        <w:outlineLvl w:val="0"/>
        <w:rPr>
          <w:rFonts w:ascii="Times New Roman" w:hAnsi="Times New Roman" w:cs="Times New Roman"/>
          <w:sz w:val="28"/>
          <w:szCs w:val="28"/>
        </w:rPr>
      </w:pPr>
    </w:p>
    <w:p w:rsidR="002420F7" w:rsidRPr="001B22DF" w:rsidRDefault="002420F7" w:rsidP="002420F7">
      <w:pPr>
        <w:spacing w:after="0" w:line="220" w:lineRule="atLeast"/>
        <w:jc w:val="right"/>
        <w:outlineLvl w:val="0"/>
        <w:rPr>
          <w:rFonts w:ascii="Times New Roman" w:hAnsi="Times New Roman" w:cs="Times New Roman"/>
          <w:sz w:val="28"/>
          <w:szCs w:val="28"/>
        </w:rPr>
      </w:pPr>
    </w:p>
    <w:p w:rsidR="002420F7" w:rsidRPr="001B22DF" w:rsidRDefault="002420F7" w:rsidP="002420F7">
      <w:pPr>
        <w:pStyle w:val="a5"/>
        <w:shd w:val="clear" w:color="auto" w:fill="FFFFFF"/>
        <w:spacing w:before="0" w:beforeAutospacing="0" w:after="0" w:afterAutospacing="0"/>
        <w:jc w:val="right"/>
        <w:rPr>
          <w:sz w:val="28"/>
          <w:szCs w:val="28"/>
        </w:rPr>
      </w:pPr>
      <w:r w:rsidRPr="001B22DF">
        <w:rPr>
          <w:sz w:val="28"/>
          <w:szCs w:val="28"/>
        </w:rPr>
        <w:t xml:space="preserve">Приложение к </w:t>
      </w:r>
    </w:p>
    <w:p w:rsidR="002420F7" w:rsidRPr="001B22DF" w:rsidRDefault="002420F7" w:rsidP="002420F7">
      <w:pPr>
        <w:pStyle w:val="a5"/>
        <w:shd w:val="clear" w:color="auto" w:fill="FFFFFF"/>
        <w:spacing w:before="0" w:beforeAutospacing="0" w:after="0" w:afterAutospacing="0"/>
        <w:jc w:val="right"/>
        <w:rPr>
          <w:sz w:val="28"/>
          <w:szCs w:val="28"/>
        </w:rPr>
      </w:pPr>
      <w:r w:rsidRPr="001B22DF">
        <w:rPr>
          <w:sz w:val="28"/>
          <w:szCs w:val="28"/>
        </w:rPr>
        <w:t xml:space="preserve">решению Совета муниципального образования </w:t>
      </w:r>
    </w:p>
    <w:p w:rsidR="002420F7" w:rsidRPr="001B22DF" w:rsidRDefault="002420F7" w:rsidP="002420F7">
      <w:pPr>
        <w:pStyle w:val="a5"/>
        <w:shd w:val="clear" w:color="auto" w:fill="FFFFFF"/>
        <w:spacing w:before="0" w:beforeAutospacing="0" w:after="0" w:afterAutospacing="0"/>
        <w:jc w:val="right"/>
        <w:rPr>
          <w:sz w:val="28"/>
          <w:szCs w:val="28"/>
        </w:rPr>
      </w:pPr>
      <w:r w:rsidRPr="001B22DF">
        <w:rPr>
          <w:sz w:val="28"/>
          <w:szCs w:val="28"/>
        </w:rPr>
        <w:t xml:space="preserve">«Парское сельское поселение </w:t>
      </w:r>
    </w:p>
    <w:p w:rsidR="002420F7" w:rsidRPr="001B22DF" w:rsidRDefault="002420F7" w:rsidP="002420F7">
      <w:pPr>
        <w:pStyle w:val="a5"/>
        <w:shd w:val="clear" w:color="auto" w:fill="FFFFFF"/>
        <w:spacing w:before="0" w:beforeAutospacing="0" w:after="0" w:afterAutospacing="0"/>
        <w:jc w:val="right"/>
        <w:rPr>
          <w:sz w:val="28"/>
          <w:szCs w:val="28"/>
        </w:rPr>
      </w:pPr>
      <w:r w:rsidRPr="001B22DF">
        <w:rPr>
          <w:sz w:val="28"/>
          <w:szCs w:val="28"/>
        </w:rPr>
        <w:t xml:space="preserve">Родниковского муниципального района </w:t>
      </w:r>
    </w:p>
    <w:p w:rsidR="002420F7" w:rsidRPr="001B22DF" w:rsidRDefault="002420F7" w:rsidP="002420F7">
      <w:pPr>
        <w:pStyle w:val="a5"/>
        <w:shd w:val="clear" w:color="auto" w:fill="FFFFFF"/>
        <w:spacing w:before="0" w:beforeAutospacing="0" w:after="0" w:afterAutospacing="0"/>
        <w:jc w:val="right"/>
        <w:rPr>
          <w:sz w:val="28"/>
          <w:szCs w:val="28"/>
        </w:rPr>
      </w:pPr>
      <w:r w:rsidRPr="001B22DF">
        <w:rPr>
          <w:sz w:val="28"/>
          <w:szCs w:val="28"/>
        </w:rPr>
        <w:t>Ивановской области»</w:t>
      </w:r>
    </w:p>
    <w:p w:rsidR="002420F7" w:rsidRPr="001B22DF" w:rsidRDefault="002420F7" w:rsidP="002420F7">
      <w:pPr>
        <w:pStyle w:val="a5"/>
        <w:shd w:val="clear" w:color="auto" w:fill="FFFFFF"/>
        <w:spacing w:before="0" w:beforeAutospacing="0" w:after="0" w:afterAutospacing="0"/>
        <w:jc w:val="right"/>
        <w:rPr>
          <w:sz w:val="28"/>
          <w:szCs w:val="28"/>
        </w:rPr>
      </w:pPr>
      <w:r w:rsidRPr="001B22DF">
        <w:rPr>
          <w:sz w:val="28"/>
          <w:szCs w:val="28"/>
        </w:rPr>
        <w:t>от 12.12.2017г.  № 38</w:t>
      </w:r>
    </w:p>
    <w:p w:rsidR="002420F7" w:rsidRPr="001B22DF" w:rsidRDefault="002420F7" w:rsidP="002420F7">
      <w:pPr>
        <w:pStyle w:val="a5"/>
        <w:shd w:val="clear" w:color="auto" w:fill="FFFFFF"/>
        <w:spacing w:after="0" w:afterAutospacing="0"/>
        <w:jc w:val="center"/>
        <w:rPr>
          <w:sz w:val="28"/>
          <w:szCs w:val="28"/>
        </w:rPr>
      </w:pPr>
      <w:r w:rsidRPr="001B22DF">
        <w:rPr>
          <w:b/>
          <w:sz w:val="28"/>
          <w:szCs w:val="28"/>
        </w:rPr>
        <w:t>Положение «Об осуществлении  муниципального контроля за соблюдением требований в сфере благоустройства территории муниципального образования «Парское сельское поселение Родниковского муниципального района Ивановской области»</w:t>
      </w:r>
      <w:r w:rsidRPr="001B22DF">
        <w:rPr>
          <w:sz w:val="28"/>
          <w:szCs w:val="28"/>
        </w:rPr>
        <w:br/>
      </w:r>
    </w:p>
    <w:p w:rsidR="002420F7" w:rsidRPr="001B22DF" w:rsidRDefault="002420F7" w:rsidP="002420F7">
      <w:pPr>
        <w:pStyle w:val="a5"/>
        <w:shd w:val="clear" w:color="auto" w:fill="FFFFFF"/>
        <w:spacing w:after="0" w:afterAutospacing="0"/>
        <w:jc w:val="center"/>
        <w:rPr>
          <w:sz w:val="28"/>
          <w:szCs w:val="28"/>
        </w:rPr>
      </w:pPr>
      <w:r w:rsidRPr="001B22DF">
        <w:rPr>
          <w:sz w:val="28"/>
          <w:szCs w:val="28"/>
        </w:rPr>
        <w:t>1. Общие положения</w:t>
      </w:r>
    </w:p>
    <w:p w:rsidR="002420F7" w:rsidRPr="001B22DF" w:rsidRDefault="002420F7" w:rsidP="002420F7">
      <w:pPr>
        <w:pStyle w:val="a5"/>
        <w:shd w:val="clear" w:color="auto" w:fill="FFFFFF"/>
        <w:spacing w:after="0" w:afterAutospacing="0"/>
        <w:jc w:val="both"/>
        <w:rPr>
          <w:sz w:val="28"/>
          <w:szCs w:val="28"/>
        </w:rPr>
      </w:pPr>
      <w:r w:rsidRPr="001B22DF">
        <w:rPr>
          <w:sz w:val="28"/>
          <w:szCs w:val="28"/>
        </w:rPr>
        <w:t xml:space="preserve">1.1. Настоящее Положение разработано в соответствии с федеральными законами от 6 октября 2003 года № 131-ФЗ «Об общих принципах организации местного самоуправления в Российской Федерации»,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w:t>
      </w:r>
      <w:r w:rsidRPr="001B22DF">
        <w:rPr>
          <w:sz w:val="28"/>
          <w:szCs w:val="28"/>
        </w:rPr>
        <w:lastRenderedPageBreak/>
        <w:t>устанавливает порядок осуществления муниципального контроля в сфере благоустройства на территории Парского сельского поселения.</w:t>
      </w:r>
      <w:r w:rsidRPr="001B22DF">
        <w:rPr>
          <w:sz w:val="28"/>
          <w:szCs w:val="28"/>
        </w:rPr>
        <w:br/>
        <w:t>1.2. Органом муниципального контроля в сфере благоустройства на территории муниципального образования «Парское сельское поселение Родниковского муниципального района Ивановской области»</w:t>
      </w:r>
      <w:r w:rsidRPr="001B22DF">
        <w:rPr>
          <w:sz w:val="28"/>
          <w:szCs w:val="28"/>
        </w:rPr>
        <w:br/>
        <w:t>является администрация муниципального образования «Парское сельское поселение Родниковского муниципального района Ивановской области»</w:t>
      </w:r>
      <w:r w:rsidRPr="001B22DF">
        <w:rPr>
          <w:sz w:val="28"/>
          <w:szCs w:val="28"/>
        </w:rPr>
        <w:br/>
        <w:t xml:space="preserve"> (далее - орган муниципального контроля в сфере благоустройства).</w:t>
      </w:r>
      <w:r w:rsidRPr="001B22DF">
        <w:rPr>
          <w:sz w:val="28"/>
          <w:szCs w:val="28"/>
        </w:rPr>
        <w:br/>
        <w:t>Муниципальный контроль в сфере благоустройства на территории муниципального образования «Парское сельское поселение Родниковского муниципального района Ивановской области»</w:t>
      </w:r>
      <w:r w:rsidRPr="001B22DF">
        <w:rPr>
          <w:sz w:val="28"/>
          <w:szCs w:val="28"/>
        </w:rPr>
        <w:br/>
        <w:t>- это деятельность уполномоченного органа при организации и проведении проверок соблюдения юридическими лицами, индивидуальными предпринимателями и гражданами обязательных требований, установленных муниципальными правовыми актами в сфере благоустройства (далее обязательные  требования).</w:t>
      </w:r>
      <w:r w:rsidRPr="001B22DF">
        <w:rPr>
          <w:sz w:val="28"/>
          <w:szCs w:val="28"/>
        </w:rPr>
        <w:br/>
        <w:t>1.3. Муниципальный контроль в сфере благоустройства на территории муниципального образования «Парское сельское поселение Родниковского муниципального района Ивановской области»</w:t>
      </w:r>
      <w:r w:rsidRPr="001B22DF">
        <w:rPr>
          <w:sz w:val="28"/>
          <w:szCs w:val="28"/>
        </w:rPr>
        <w:br/>
        <w:t>осуществляется должностными лицами администрации муниципального образования «Парское сельское поселение Родниковского муниципального района Ивановской области»</w:t>
      </w:r>
      <w:r w:rsidRPr="001B22DF">
        <w:rPr>
          <w:sz w:val="28"/>
          <w:szCs w:val="28"/>
        </w:rPr>
        <w:br/>
        <w:t>(далее - должностные лица органа).</w:t>
      </w:r>
    </w:p>
    <w:p w:rsidR="002420F7" w:rsidRPr="001B22DF" w:rsidRDefault="002420F7" w:rsidP="002420F7">
      <w:pPr>
        <w:pStyle w:val="a5"/>
        <w:shd w:val="clear" w:color="auto" w:fill="FFFFFF"/>
        <w:spacing w:after="0" w:afterAutospacing="0"/>
        <w:jc w:val="center"/>
        <w:rPr>
          <w:sz w:val="28"/>
          <w:szCs w:val="28"/>
        </w:rPr>
      </w:pPr>
      <w:r w:rsidRPr="001B22DF">
        <w:rPr>
          <w:sz w:val="28"/>
          <w:szCs w:val="28"/>
        </w:rPr>
        <w:t>2. Цель муниципального контроля в сфере благоустройства</w:t>
      </w:r>
      <w:r w:rsidRPr="001B22DF">
        <w:rPr>
          <w:sz w:val="28"/>
          <w:szCs w:val="28"/>
        </w:rPr>
        <w:br/>
      </w:r>
    </w:p>
    <w:p w:rsidR="002420F7" w:rsidRPr="001B22DF" w:rsidRDefault="002420F7" w:rsidP="002420F7">
      <w:pPr>
        <w:pStyle w:val="a5"/>
        <w:shd w:val="clear" w:color="auto" w:fill="FFFFFF"/>
        <w:spacing w:after="0" w:afterAutospacing="0"/>
        <w:jc w:val="both"/>
        <w:rPr>
          <w:sz w:val="28"/>
          <w:szCs w:val="28"/>
        </w:rPr>
      </w:pPr>
      <w:r w:rsidRPr="001B22DF">
        <w:rPr>
          <w:sz w:val="28"/>
          <w:szCs w:val="28"/>
        </w:rPr>
        <w:t>2.1. Целью муниципального контроля в сфере благоустройства является контроль за соблюдением юридическими лицами, индивидуальными предпринимателями и гражданами обязательных требований, установленных муниципальными правовыми актами в сфере благоустройства.</w:t>
      </w:r>
      <w:r w:rsidRPr="001B22DF">
        <w:rPr>
          <w:sz w:val="28"/>
          <w:szCs w:val="28"/>
        </w:rPr>
        <w:br/>
        <w:t>2.2. Муниципальный контроль в сфере благоустройства осуществляется посредством организации и проведения проверок лиц, указанных в пункте 2.1 настоящего Положения, принятия предусмотренных действующим законодательством Российской Федерации мер по пресечению и (или) устранению выявленных нарушений и деятельности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юридическими лицами, индивидуальными предпринимателями и гражданами своей деятельности.</w:t>
      </w:r>
    </w:p>
    <w:p w:rsidR="002420F7" w:rsidRPr="001B22DF" w:rsidRDefault="002420F7" w:rsidP="002420F7">
      <w:pPr>
        <w:pStyle w:val="a5"/>
        <w:shd w:val="clear" w:color="auto" w:fill="FFFFFF"/>
        <w:spacing w:after="0" w:afterAutospacing="0"/>
        <w:jc w:val="center"/>
        <w:rPr>
          <w:sz w:val="28"/>
          <w:szCs w:val="28"/>
        </w:rPr>
      </w:pPr>
      <w:r w:rsidRPr="001B22DF">
        <w:rPr>
          <w:sz w:val="28"/>
          <w:szCs w:val="28"/>
        </w:rPr>
        <w:t>3. Порядок осуществления муниципального контроля в сфере благоустройства</w:t>
      </w:r>
      <w:r w:rsidRPr="001B22DF">
        <w:rPr>
          <w:sz w:val="28"/>
          <w:szCs w:val="28"/>
        </w:rPr>
        <w:br/>
      </w:r>
    </w:p>
    <w:p w:rsidR="002420F7" w:rsidRPr="001B22DF" w:rsidRDefault="002420F7" w:rsidP="002420F7">
      <w:pPr>
        <w:pStyle w:val="a5"/>
        <w:shd w:val="clear" w:color="auto" w:fill="FFFFFF"/>
        <w:spacing w:before="0" w:beforeAutospacing="0" w:after="0" w:afterAutospacing="0"/>
        <w:jc w:val="both"/>
        <w:rPr>
          <w:sz w:val="28"/>
          <w:szCs w:val="28"/>
        </w:rPr>
      </w:pPr>
      <w:r w:rsidRPr="001B22DF">
        <w:rPr>
          <w:sz w:val="28"/>
          <w:szCs w:val="28"/>
        </w:rPr>
        <w:t xml:space="preserve">3.1. Проведение муниципального контроля в сфере благоустройства осуществляется в форме плановых и внеплановых проверок в порядке и с соблюдением процедур, установленных Федеральным законом от 26 декабря 2008 года № 294-ФЗ «О защите </w:t>
      </w:r>
      <w:r w:rsidRPr="001B22DF">
        <w:rPr>
          <w:sz w:val="28"/>
          <w:szCs w:val="28"/>
        </w:rPr>
        <w:lastRenderedPageBreak/>
        <w:t>прав юридических лиц и индивидуальных предпринимателей при осуществлении государственного контроля (надзора) и муниципального контроля».</w:t>
      </w:r>
      <w:r w:rsidRPr="001B22DF">
        <w:rPr>
          <w:sz w:val="28"/>
          <w:szCs w:val="28"/>
        </w:rPr>
        <w:br/>
        <w:t>3.2. Муниципальный контроль в сфере благоустройства в отношении  юридических лиц, индивидуальных предпринимателей осуществляется посредством проведения плановых проверок соблюдения обязательных требований.</w:t>
      </w:r>
      <w:r w:rsidRPr="001B22DF">
        <w:rPr>
          <w:sz w:val="28"/>
          <w:szCs w:val="28"/>
        </w:rPr>
        <w:br/>
        <w:t>3.3. Плановые проверки проводятся не чаще чем один раз в три года.</w:t>
      </w:r>
      <w:r w:rsidRPr="001B22DF">
        <w:rPr>
          <w:sz w:val="28"/>
          <w:szCs w:val="28"/>
        </w:rPr>
        <w:br/>
        <w:t>3.4. Плановые проверки проводятся на основании ежегодного плана проверок, утверждаемого постановлением администрации муниципального образования «Парское сельское поселение Родниковского муниципального района Ивановской области».</w:t>
      </w:r>
      <w:r w:rsidRPr="001B22DF">
        <w:rPr>
          <w:sz w:val="28"/>
          <w:szCs w:val="28"/>
        </w:rPr>
        <w:br/>
        <w:t>3.5. В срок до 01 сентября года, предшествующего году проведения плановых проверок, проекты ежегодных планов проведения плановых проверок направляются в Прокуратуру Родниковского района (далее - Прокуратура) для внесения предложений. Администрация муниципального образования «Парское сельское поселение Родниковского муниципального района Ивановской области»</w:t>
      </w:r>
      <w:r w:rsidRPr="001B22DF">
        <w:rPr>
          <w:sz w:val="28"/>
          <w:szCs w:val="28"/>
        </w:rPr>
        <w:br/>
        <w:t>по итогам рассмотрения предложений направляет в органы прокуратуры в срок до 01 ноября года, предшествующего году проведения плановых проверок, утвержденные ежегодные планы проведения плановых проверок.</w:t>
      </w:r>
      <w:r w:rsidRPr="001B22DF">
        <w:rPr>
          <w:sz w:val="28"/>
          <w:szCs w:val="28"/>
        </w:rPr>
        <w:br/>
        <w:t>3.6. В ежегодных планах проведения плановых проверок указываются следующие сведения:</w:t>
      </w:r>
      <w:r w:rsidRPr="001B22DF">
        <w:rPr>
          <w:sz w:val="28"/>
          <w:szCs w:val="28"/>
        </w:rPr>
        <w:br/>
        <w:t>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r w:rsidRPr="001B22DF">
        <w:rPr>
          <w:sz w:val="28"/>
          <w:szCs w:val="28"/>
        </w:rPr>
        <w:br/>
        <w:t>цель и основание проведения каждой плановой проверки;</w:t>
      </w:r>
      <w:r w:rsidRPr="001B22DF">
        <w:rPr>
          <w:sz w:val="28"/>
          <w:szCs w:val="28"/>
        </w:rPr>
        <w:br/>
        <w:t>дата начала и сроки проведения каждой плановой проверки;</w:t>
      </w:r>
      <w:r w:rsidRPr="001B22DF">
        <w:rPr>
          <w:sz w:val="28"/>
          <w:szCs w:val="28"/>
        </w:rPr>
        <w:br/>
        <w:t>наименование органа муниципального контроля, осуществляющего конкретную плановую проверку.</w:t>
      </w:r>
      <w:r w:rsidRPr="001B22DF">
        <w:rPr>
          <w:sz w:val="28"/>
          <w:szCs w:val="28"/>
        </w:rPr>
        <w:br/>
        <w:t>3.7. Основанием для включения плановой проверки в ежегодный план проведения плановых проверок является истечение трех лет со дня:</w:t>
      </w:r>
      <w:r w:rsidRPr="001B22DF">
        <w:rPr>
          <w:sz w:val="28"/>
          <w:szCs w:val="28"/>
        </w:rPr>
        <w:br/>
        <w:t>- государственной регистрации юридического лица или индивидуального предпринимателя;</w:t>
      </w:r>
      <w:r w:rsidRPr="001B22DF">
        <w:rPr>
          <w:sz w:val="28"/>
          <w:szCs w:val="28"/>
        </w:rPr>
        <w:br/>
        <w:t>- окончания проведения последней плановой проверки юридического лица, индивидуального предпринимателя;</w:t>
      </w:r>
      <w:r w:rsidRPr="001B22DF">
        <w:rPr>
          <w:sz w:val="28"/>
          <w:szCs w:val="28"/>
        </w:rPr>
        <w:b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r w:rsidRPr="001B22DF">
        <w:rPr>
          <w:sz w:val="28"/>
          <w:szCs w:val="28"/>
        </w:rPr>
        <w:br/>
        <w:t xml:space="preserve">3.8. Плановая проверка производится в форме документарной проверки и (или) выездной проверки, в порядке, установленном статьями 11, 12 Федерального закона </w:t>
      </w:r>
      <w:r w:rsidRPr="001B22DF">
        <w:rPr>
          <w:sz w:val="28"/>
          <w:szCs w:val="28"/>
        </w:rPr>
        <w:lastRenderedPageBreak/>
        <w:t>от 26 декабря 2008 года № 294-ФЗ «О защите прав юридических лиц и индивидуальных предпринимателей при осуществлении государственного контроля».</w:t>
      </w:r>
    </w:p>
    <w:p w:rsidR="002420F7" w:rsidRPr="001B22DF" w:rsidRDefault="002420F7" w:rsidP="002420F7">
      <w:pPr>
        <w:autoSpaceDE w:val="0"/>
        <w:autoSpaceDN w:val="0"/>
        <w:adjustRightInd w:val="0"/>
        <w:spacing w:after="0" w:line="240" w:lineRule="auto"/>
        <w:jc w:val="both"/>
        <w:rPr>
          <w:rFonts w:ascii="Times New Roman" w:hAnsi="Times New Roman" w:cs="Times New Roman"/>
          <w:sz w:val="28"/>
          <w:szCs w:val="28"/>
        </w:rPr>
      </w:pPr>
      <w:r w:rsidRPr="001B22DF">
        <w:rPr>
          <w:rFonts w:ascii="Times New Roman" w:hAnsi="Times New Roman" w:cs="Times New Roman"/>
          <w:sz w:val="28"/>
          <w:szCs w:val="28"/>
        </w:rPr>
        <w:t xml:space="preserve">3.9. Администрация муниципального образования «Парское сельское поселение Родниковского муниципального района» при организации и проведении проверок в сфере благоустройства запрашивает и получает на безвозмездной основе, в том числе в электронной форме, документы и (или) информацию, включенные в определенный Правительством Российской Федерации </w:t>
      </w:r>
      <w:hyperlink r:id="rId24" w:history="1">
        <w:r w:rsidRPr="001B22DF">
          <w:rPr>
            <w:rFonts w:ascii="Times New Roman" w:hAnsi="Times New Roman" w:cs="Times New Roman"/>
            <w:sz w:val="28"/>
            <w:szCs w:val="28"/>
          </w:rPr>
          <w:t>перечень</w:t>
        </w:r>
      </w:hyperlink>
      <w:r w:rsidRPr="001B22DF">
        <w:rPr>
          <w:rFonts w:ascii="Times New Roman" w:hAnsi="Times New Roman" w:cs="Times New Roman"/>
          <w:sz w:val="28"/>
          <w:szCs w:val="28"/>
        </w:rP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w:t>
      </w:r>
      <w:hyperlink r:id="rId25" w:history="1">
        <w:r w:rsidRPr="001B22DF">
          <w:rPr>
            <w:rFonts w:ascii="Times New Roman" w:hAnsi="Times New Roman" w:cs="Times New Roman"/>
            <w:sz w:val="28"/>
            <w:szCs w:val="28"/>
          </w:rPr>
          <w:t>порядке</w:t>
        </w:r>
      </w:hyperlink>
      <w:r w:rsidRPr="001B22DF">
        <w:rPr>
          <w:rFonts w:ascii="Times New Roman" w:hAnsi="Times New Roman" w:cs="Times New Roman"/>
          <w:sz w:val="28"/>
          <w:szCs w:val="28"/>
        </w:rPr>
        <w:t>, которые установлены Правительством Российской Федерации.</w:t>
      </w:r>
    </w:p>
    <w:p w:rsidR="002420F7" w:rsidRPr="001B22DF" w:rsidRDefault="002420F7" w:rsidP="002420F7">
      <w:pPr>
        <w:autoSpaceDE w:val="0"/>
        <w:autoSpaceDN w:val="0"/>
        <w:adjustRightInd w:val="0"/>
        <w:spacing w:after="0" w:line="240" w:lineRule="auto"/>
        <w:jc w:val="both"/>
        <w:rPr>
          <w:rFonts w:ascii="Times New Roman" w:hAnsi="Times New Roman" w:cs="Times New Roman"/>
          <w:sz w:val="28"/>
          <w:szCs w:val="28"/>
        </w:rPr>
      </w:pPr>
      <w:r w:rsidRPr="001B22DF">
        <w:rPr>
          <w:rFonts w:ascii="Times New Roman" w:hAnsi="Times New Roman" w:cs="Times New Roman"/>
          <w:sz w:val="28"/>
          <w:szCs w:val="28"/>
        </w:rPr>
        <w:t xml:space="preserve">3.10. Запрос документов и (или) информации, содержащих сведения, составляющие налоговую или иную охраняемую законом </w:t>
      </w:r>
      <w:hyperlink r:id="rId26" w:history="1">
        <w:r w:rsidRPr="001B22DF">
          <w:rPr>
            <w:rFonts w:ascii="Times New Roman" w:hAnsi="Times New Roman" w:cs="Times New Roman"/>
            <w:sz w:val="28"/>
            <w:szCs w:val="28"/>
          </w:rPr>
          <w:t>тайну</w:t>
        </w:r>
      </w:hyperlink>
      <w:r w:rsidRPr="001B22DF">
        <w:rPr>
          <w:rFonts w:ascii="Times New Roman" w:hAnsi="Times New Roman" w:cs="Times New Roman"/>
          <w:sz w:val="28"/>
          <w:szCs w:val="28"/>
        </w:rPr>
        <w:t>,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2420F7" w:rsidRPr="001B22DF" w:rsidRDefault="002420F7" w:rsidP="002420F7">
      <w:pPr>
        <w:pStyle w:val="a5"/>
        <w:shd w:val="clear" w:color="auto" w:fill="FFFFFF"/>
        <w:spacing w:before="0" w:beforeAutospacing="0" w:after="0" w:afterAutospacing="0"/>
        <w:jc w:val="both"/>
        <w:rPr>
          <w:sz w:val="28"/>
          <w:szCs w:val="28"/>
        </w:rPr>
      </w:pPr>
      <w:r w:rsidRPr="001B22DF">
        <w:rPr>
          <w:sz w:val="28"/>
          <w:szCs w:val="28"/>
        </w:rPr>
        <w:t>3.11. Муниципальный контроль в сфере благоустройства в отношении граждан осуществляется так же посредством проведения плановых и внеплановых проверок соблюдения гражданами обязательных требований в сфере благоустройства.</w:t>
      </w:r>
      <w:r w:rsidRPr="001B22DF">
        <w:rPr>
          <w:sz w:val="28"/>
          <w:szCs w:val="28"/>
        </w:rPr>
        <w:br/>
        <w:t>3.12.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r w:rsidRPr="001B22DF">
        <w:rPr>
          <w:sz w:val="28"/>
          <w:szCs w:val="28"/>
        </w:rPr>
        <w:br/>
        <w:t>3.13. Исчерпывающими основаниями для проведения внеплановой проверки являются основания, указанные в части 2 статьи 10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420F7" w:rsidRPr="001B22DF" w:rsidRDefault="002420F7" w:rsidP="002420F7">
      <w:pPr>
        <w:pStyle w:val="a5"/>
        <w:shd w:val="clear" w:color="auto" w:fill="FFFFFF"/>
        <w:spacing w:before="0" w:beforeAutospacing="0" w:after="0" w:afterAutospacing="0"/>
        <w:jc w:val="both"/>
        <w:rPr>
          <w:sz w:val="28"/>
          <w:szCs w:val="28"/>
        </w:rPr>
      </w:pPr>
      <w:r w:rsidRPr="001B22DF">
        <w:rPr>
          <w:sz w:val="28"/>
          <w:szCs w:val="28"/>
        </w:rPr>
        <w:lastRenderedPageBreak/>
        <w:t>3.14.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частями 6 и 7 статьи 10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органы прокуратуры в течение двадцати четырех часов.</w:t>
      </w:r>
      <w:r w:rsidRPr="001B22DF">
        <w:rPr>
          <w:rStyle w:val="apple-converted-space"/>
          <w:sz w:val="28"/>
          <w:szCs w:val="28"/>
        </w:rPr>
        <w:t> </w:t>
      </w:r>
      <w:r w:rsidRPr="001B22DF">
        <w:rPr>
          <w:sz w:val="28"/>
          <w:szCs w:val="28"/>
        </w:rPr>
        <w:br/>
        <w:t>3.15.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r w:rsidRPr="001B22DF">
        <w:rPr>
          <w:rStyle w:val="apple-converted-space"/>
          <w:sz w:val="28"/>
          <w:szCs w:val="28"/>
        </w:rPr>
        <w:t> </w:t>
      </w:r>
      <w:r w:rsidRPr="001B22DF">
        <w:rPr>
          <w:sz w:val="28"/>
          <w:szCs w:val="28"/>
        </w:rPr>
        <w:br/>
        <w:t>3.16.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r w:rsidRPr="001B22DF">
        <w:rPr>
          <w:sz w:val="28"/>
          <w:szCs w:val="28"/>
        </w:rPr>
        <w:br/>
        <w:t>3.17. Обращения и заявления, не позволяющие установить лицо, обратившееся в уполномоченный орган,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w:t>
      </w:r>
      <w:r w:rsidRPr="001B22DF">
        <w:rPr>
          <w:sz w:val="28"/>
          <w:szCs w:val="28"/>
        </w:rPr>
        <w:br/>
      </w:r>
      <w:r w:rsidRPr="001B22DF">
        <w:rPr>
          <w:sz w:val="28"/>
          <w:szCs w:val="28"/>
        </w:rPr>
        <w:lastRenderedPageBreak/>
        <w:t>3.18. Проверки, предусмотренные разделом 3 настоящего Положения, осуществляются на основании распоряжения администрации муниципального образования «Парское сельское поселение Родниковского муниципального района Ивановской области».</w:t>
      </w:r>
      <w:r w:rsidRPr="001B22DF">
        <w:rPr>
          <w:sz w:val="28"/>
          <w:szCs w:val="28"/>
        </w:rPr>
        <w:br/>
        <w:t>3.19. Порядок проведения проверок, предусмотренных разделом 3 настоящего Положения, осуществляется в соответствии с административным регламентом по исполнению муниципальной функции по организации и проведению проверок при осуществлении муниципального контроля в сфере благоустройства на территории муниципального образования «Парское сельское поселение Родниковского муниципального района Ивановской области», утверждаемым постановлением администрации муниципального образования «Парское сельское поселение Родниковского муниципального района Ивановской области».</w:t>
      </w:r>
      <w:r w:rsidRPr="001B22DF">
        <w:rPr>
          <w:sz w:val="28"/>
          <w:szCs w:val="28"/>
        </w:rPr>
        <w:br/>
        <w:t>3.20. Внеплановые проверки проводятся в форме документарной и (или) выездной проверки в порядке, установленном Федеральным законом от 26 декабря 2008 года № 294-ФЗ "О защите прав юридических лиц и индивидуальных предпринимателей при проведении мероприятий государственного контроля (надзора) и муниципального контроля", административным регламентом по исполнению муниципальной функции по организации и проведению проверок при осуществлении муниципального контроля в сфере благоустройства на территории муниципального образования «Парское сельское поселение Родниковского муниципального района Ивановской области», утверждаемым постановлением администрации муниципального образования «Парское сельское поселение Родниковского муниципального района Ивановской области».</w:t>
      </w:r>
      <w:r w:rsidRPr="001B22DF">
        <w:rPr>
          <w:sz w:val="28"/>
          <w:szCs w:val="28"/>
        </w:rPr>
        <w:br/>
        <w:t>3.21. Срок проведения документарной и выездной проверок не может превышать 20 (двадцати) рабочих дней. В отношении одного субъекта малого предпринимательства общий срок проведения плановых выездных проверок не может превышать 50 (пятидесяти) часов для малого предприятия и 15 (пятнадцати) часов для микропредприятия в год.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муниципального образования «Парское сельское поселение Родниковского муниципального района Ивановской области»,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r w:rsidRPr="001B22DF">
        <w:rPr>
          <w:sz w:val="28"/>
          <w:szCs w:val="28"/>
        </w:rPr>
        <w:br/>
        <w:t xml:space="preserve">3.22. По результатам проверки юридических лиц, индивидуальных предпринимателей, граждан оформляется акт проверки соблюдения законодательства, в соответствии с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в отношении граждан оформляется акт внеплановой проверки в соответствии с административным регламентом по исполнению муниципальной функции по организации и проведению проверок при осуществлении </w:t>
      </w:r>
      <w:r w:rsidRPr="001B22DF">
        <w:rPr>
          <w:sz w:val="28"/>
          <w:szCs w:val="28"/>
        </w:rPr>
        <w:lastRenderedPageBreak/>
        <w:t>муниципального контроля в сфере благоустройства на территории муниципального образования «Парское сельское поселение Родниковского муниципального района Ивановской области».</w:t>
      </w:r>
    </w:p>
    <w:p w:rsidR="002420F7" w:rsidRPr="001B22DF" w:rsidRDefault="002420F7" w:rsidP="002420F7">
      <w:pPr>
        <w:pStyle w:val="a5"/>
        <w:shd w:val="clear" w:color="auto" w:fill="FFFFFF"/>
        <w:spacing w:before="0" w:beforeAutospacing="0" w:after="0" w:afterAutospacing="0"/>
        <w:jc w:val="both"/>
        <w:rPr>
          <w:sz w:val="28"/>
          <w:szCs w:val="28"/>
        </w:rPr>
      </w:pPr>
      <w:r w:rsidRPr="001B22DF">
        <w:rPr>
          <w:sz w:val="28"/>
          <w:szCs w:val="28"/>
        </w:rPr>
        <w:t>3.23. В случае выявления признаков, свидетельствующих о нарушении обязательных требований, должностные лица органа муниципального контроля в сфере благоустройства в соответствии с действующим законодательством Российской Федерации обязаны:</w:t>
      </w:r>
      <w:r w:rsidRPr="001B22DF">
        <w:rPr>
          <w:sz w:val="28"/>
          <w:szCs w:val="28"/>
        </w:rPr>
        <w:br/>
        <w:t>выдать предписание об устранении выявленных нарушений, о прекращении нарушений обязательных требований, о проведении мероприятий по обеспечению соблюдения обязательных требований;</w:t>
      </w:r>
      <w:r w:rsidRPr="001B22DF">
        <w:rPr>
          <w:sz w:val="28"/>
          <w:szCs w:val="28"/>
        </w:rPr>
        <w:br/>
        <w:t>принять меры по контролю за устранением выявленных нарушений, их предупреждению, а также по привлечению лиц, допустивших выявленные нарушения, к ответственности.</w:t>
      </w:r>
      <w:r w:rsidRPr="001B22DF">
        <w:rPr>
          <w:sz w:val="28"/>
          <w:szCs w:val="28"/>
        </w:rPr>
        <w:br/>
        <w:t>Предписание должно содержать: фамилию, имя, отчество должностного лица, выдавшего предписание, его должность, наименование юридического лица, а также фамилию, имя, отчество физического лица - адресата предписания, конкретизированное требование (перечень требований), которое обязан выполнить адресат, ссылки на нормативные акты, срок устранения правонарушения и дату выдачи предписания.</w:t>
      </w:r>
      <w:r w:rsidRPr="001B22DF">
        <w:rPr>
          <w:sz w:val="28"/>
          <w:szCs w:val="28"/>
        </w:rPr>
        <w:br/>
        <w:t>Предписание должно быть при получении подписано адресатом (для юридического лица - его законным представителем). При отказе от подписи в получении предписания в нём делается соответствующая отметка об этом и оно направляется адресату по почте заказным письмом.</w:t>
      </w:r>
      <w:r w:rsidRPr="001B22DF">
        <w:rPr>
          <w:sz w:val="28"/>
          <w:szCs w:val="28"/>
        </w:rPr>
        <w:br/>
        <w:t>В случае выявления нескольких нарушений, устранение которых подразумевает существенное отличие объёмов работ и, соответственно, сроков их исполнения, предписания оформляются по каждому из указанных нарушений.</w:t>
      </w:r>
      <w:r w:rsidRPr="001B22DF">
        <w:rPr>
          <w:sz w:val="28"/>
          <w:szCs w:val="28"/>
        </w:rPr>
        <w:br/>
        <w:t>3.24. При неисполнении предписаний в указанные сроки в установленном порядке принимаются меры по привлечению виновных лиц к ответственности.</w:t>
      </w:r>
      <w:r w:rsidRPr="001B22DF">
        <w:rPr>
          <w:sz w:val="28"/>
          <w:szCs w:val="28"/>
        </w:rPr>
        <w:br/>
        <w:t>3.25. По окончании проверки должностные лица, проводившие проверку, в журнале учёта проверок осуществляют запись о проведённой проверке, содержащую сведения о датах начала и окончания проведения проверки, времени её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должностных лиц, проводивших проверку, и расписываются в журнале.</w:t>
      </w:r>
      <w:r w:rsidRPr="001B22DF">
        <w:rPr>
          <w:sz w:val="28"/>
          <w:szCs w:val="28"/>
        </w:rPr>
        <w:br/>
        <w:t>3.26. Руководитель юридического лица или уполномоченный представитель юридического лица, иное должностное лицо, индивидуальный предприниматель, а также гражданин имеют право обжаловать действия (бездействие) уполномоченных должностных лиц, повлекшие за собой нарушение прав юридического лица, индивидуального предпринимателя или гражданина при проведении проверки, в порядке, предусмотренном действующим законодательством Российской Федерации.</w:t>
      </w:r>
    </w:p>
    <w:p w:rsidR="002420F7" w:rsidRPr="001B22DF" w:rsidRDefault="002420F7" w:rsidP="002420F7">
      <w:pPr>
        <w:pStyle w:val="a5"/>
        <w:shd w:val="clear" w:color="auto" w:fill="FFFFFF"/>
        <w:spacing w:after="0" w:afterAutospacing="0"/>
        <w:jc w:val="center"/>
        <w:rPr>
          <w:sz w:val="28"/>
          <w:szCs w:val="28"/>
        </w:rPr>
      </w:pPr>
      <w:r w:rsidRPr="001B22DF">
        <w:rPr>
          <w:sz w:val="28"/>
          <w:szCs w:val="28"/>
        </w:rPr>
        <w:t>4. Полномочия должностных лиц органа, осуществляющего муниципальную функцию, при осуществлении муниципального контроля</w:t>
      </w:r>
      <w:r w:rsidRPr="001B22DF">
        <w:rPr>
          <w:sz w:val="28"/>
          <w:szCs w:val="28"/>
        </w:rPr>
        <w:br/>
      </w:r>
    </w:p>
    <w:p w:rsidR="002420F7" w:rsidRPr="001B22DF" w:rsidRDefault="002420F7" w:rsidP="002420F7">
      <w:pPr>
        <w:pStyle w:val="a5"/>
        <w:shd w:val="clear" w:color="auto" w:fill="FFFFFF"/>
        <w:spacing w:before="0" w:beforeAutospacing="0" w:after="0" w:afterAutospacing="0"/>
        <w:jc w:val="both"/>
        <w:rPr>
          <w:sz w:val="28"/>
          <w:szCs w:val="28"/>
        </w:rPr>
      </w:pPr>
      <w:r w:rsidRPr="001B22DF">
        <w:rPr>
          <w:sz w:val="28"/>
          <w:szCs w:val="28"/>
        </w:rPr>
        <w:lastRenderedPageBreak/>
        <w:t>4.1. Должностные лица органа муниципального контроля в сфере благоустройства при осуществлении муниципального контроля в сфере благоустройства имеют право:</w:t>
      </w:r>
      <w:r w:rsidRPr="001B22DF">
        <w:rPr>
          <w:sz w:val="28"/>
          <w:szCs w:val="28"/>
        </w:rPr>
        <w:b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проведения проверки соблюдения обязательных требований;</w:t>
      </w:r>
      <w:r w:rsidRPr="001B22DF">
        <w:rPr>
          <w:sz w:val="28"/>
          <w:szCs w:val="28"/>
        </w:rPr>
        <w:br/>
        <w:t>- беспрепятственно по предъявлении служебного удостоверения и копии распоряжения администрации муниципального образования «Парское сельское поселение Родниковского муниципального района Ивановской области» о назначении проверки посещать территорию проверяемого;</w:t>
      </w:r>
    </w:p>
    <w:p w:rsidR="002420F7" w:rsidRPr="001B22DF" w:rsidRDefault="002420F7" w:rsidP="002420F7">
      <w:pPr>
        <w:pStyle w:val="a5"/>
        <w:shd w:val="clear" w:color="auto" w:fill="FFFFFF"/>
        <w:spacing w:before="0" w:beforeAutospacing="0" w:after="0" w:afterAutospacing="0"/>
        <w:jc w:val="both"/>
        <w:rPr>
          <w:sz w:val="28"/>
          <w:szCs w:val="28"/>
        </w:rPr>
      </w:pPr>
      <w:r w:rsidRPr="001B22DF">
        <w:rPr>
          <w:sz w:val="28"/>
          <w:szCs w:val="28"/>
        </w:rPr>
        <w:t>- проводить обследования, а также исследования, испытания, расследования, экспертизы и другие мероприятия по контролю;</w:t>
      </w:r>
      <w:r w:rsidRPr="001B22DF">
        <w:rPr>
          <w:sz w:val="28"/>
          <w:szCs w:val="28"/>
        </w:rPr>
        <w:br/>
        <w:t>4.2. Должностные лица органа муниципального контроля в сфере благоустройства обязаны:</w:t>
      </w:r>
      <w:r w:rsidRPr="001B22DF">
        <w:rPr>
          <w:sz w:val="28"/>
          <w:szCs w:val="28"/>
        </w:rPr>
        <w:br/>
        <w:t>- своевременно и в полной мере исполнять предоставленные в соответствии с действующим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r w:rsidRPr="001B22DF">
        <w:rPr>
          <w:sz w:val="28"/>
          <w:szCs w:val="28"/>
        </w:rPr>
        <w:br/>
        <w:t>- соблюдать законодательство Российской Федерации, права и законные интересы гражданина, юридического лица, индивидуального предпринимателя, в отношении которых проводится проверка;</w:t>
      </w:r>
      <w:r w:rsidRPr="001B22DF">
        <w:rPr>
          <w:sz w:val="28"/>
          <w:szCs w:val="28"/>
        </w:rPr>
        <w:br/>
        <w:t>проводить проверку на основании распоряжения администрации муниципального образования «Парское сельское поселение Родниковского муниципального района Ивановской области»</w:t>
      </w:r>
      <w:r w:rsidRPr="001B22DF">
        <w:rPr>
          <w:sz w:val="28"/>
          <w:szCs w:val="28"/>
        </w:rPr>
        <w:br/>
        <w:t xml:space="preserve"> в соответствии с ее назначением;</w:t>
      </w:r>
      <w:r w:rsidRPr="001B22DF">
        <w:rPr>
          <w:sz w:val="28"/>
          <w:szCs w:val="28"/>
        </w:rPr>
        <w:b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администрации и в случае, предусмотренном частью 5 статьи 10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r w:rsidRPr="001B22DF">
        <w:rPr>
          <w:sz w:val="28"/>
          <w:szCs w:val="28"/>
        </w:rPr>
        <w:br/>
        <w:t>- не препятствовать гражданину, его уполномоченному представителю, руководителю, иному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r w:rsidRPr="001B22DF">
        <w:rPr>
          <w:sz w:val="28"/>
          <w:szCs w:val="28"/>
        </w:rPr>
        <w:br/>
        <w:t>- знакомить физическое лицо, иное должностное лицо или уполномоченного представителя юридического лица, индивидуального предпринимателя, гражданина либо их уполномоченных представителей с результатами проверки, а также с документами и информацией, полученными в рамках межведомственного информационного взаимодействия;</w:t>
      </w:r>
      <w:r w:rsidRPr="001B22DF">
        <w:rPr>
          <w:sz w:val="28"/>
          <w:szCs w:val="28"/>
        </w:rPr>
        <w:br/>
        <w:t xml:space="preserve">- доказывать обоснованность своих действий при их обжаловании гражданами, </w:t>
      </w:r>
      <w:r w:rsidRPr="001B22DF">
        <w:rPr>
          <w:sz w:val="28"/>
          <w:szCs w:val="28"/>
        </w:rPr>
        <w:lastRenderedPageBreak/>
        <w:t>юридическими лицами, индивидуальными предпринимателями в порядке, установленном законодательством Российской Федерации;</w:t>
      </w:r>
      <w:r w:rsidRPr="001B22DF">
        <w:rPr>
          <w:sz w:val="28"/>
          <w:szCs w:val="28"/>
        </w:rPr>
        <w:br/>
        <w:t>соблюдать сроки проведения проверки;</w:t>
      </w:r>
    </w:p>
    <w:p w:rsidR="002420F7" w:rsidRPr="001B22DF" w:rsidRDefault="002420F7" w:rsidP="002420F7">
      <w:pPr>
        <w:pStyle w:val="a5"/>
        <w:shd w:val="clear" w:color="auto" w:fill="FFFFFF"/>
        <w:spacing w:before="0" w:beforeAutospacing="0" w:after="0" w:afterAutospacing="0"/>
        <w:jc w:val="both"/>
        <w:rPr>
          <w:sz w:val="28"/>
          <w:szCs w:val="28"/>
        </w:rPr>
      </w:pPr>
      <w:r w:rsidRPr="001B22DF">
        <w:rPr>
          <w:sz w:val="28"/>
          <w:szCs w:val="28"/>
        </w:rPr>
        <w:t>- выдавать предписания об устранении выявленных нарушений с указанием сроков их устранения и (или) о проведении мероприятий по обеспечению соблюдения обязательных требований;</w:t>
      </w:r>
      <w:r w:rsidRPr="001B22DF">
        <w:rPr>
          <w:sz w:val="28"/>
          <w:szCs w:val="28"/>
        </w:rPr>
        <w:br/>
        <w:t>- направлять в уполномоченные органы материалы, связанные с нарушениями обязательных требований, для решения вопросов о возбуждении административных и уголовных дел по признакам преступлений;</w:t>
      </w:r>
      <w:r w:rsidRPr="001B22DF">
        <w:rPr>
          <w:sz w:val="28"/>
          <w:szCs w:val="28"/>
        </w:rPr>
        <w:br/>
        <w:t>- принимать меры по контролю за устранением выявленных нарушений и проведению мероприятий по соблюдению обязательных требований.</w:t>
      </w:r>
      <w:r w:rsidRPr="001B22DF">
        <w:rPr>
          <w:sz w:val="28"/>
          <w:szCs w:val="28"/>
        </w:rPr>
        <w:br/>
        <w:t>- не требовать от гражданина,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областными законами и муниципальными правовыми актами;</w:t>
      </w:r>
      <w:r w:rsidRPr="001B22DF">
        <w:rPr>
          <w:sz w:val="28"/>
          <w:szCs w:val="28"/>
        </w:rPr>
        <w:br/>
        <w:t>- перед началом проведения выездной проверки по просьбе гражданина,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нормативных правовых актов, в соответствии с которыми проводится проверка;</w:t>
      </w:r>
      <w:r w:rsidRPr="001B22DF">
        <w:rPr>
          <w:sz w:val="28"/>
          <w:szCs w:val="28"/>
        </w:rPr>
        <w:br/>
        <w:t>- осуществлять запись о проведенной проверке в журнале учета проверок (при его наличии у юридического лица, индивидуального предпринимателя), при отсутствии журнала учета проверок - осуществлять соответствующую запись в акте проверки.</w:t>
      </w:r>
    </w:p>
    <w:p w:rsidR="002420F7" w:rsidRPr="001B22DF" w:rsidRDefault="002420F7" w:rsidP="002420F7">
      <w:pPr>
        <w:spacing w:after="0"/>
        <w:jc w:val="both"/>
        <w:rPr>
          <w:rFonts w:ascii="Times New Roman" w:hAnsi="Times New Roman" w:cs="Times New Roman"/>
          <w:sz w:val="28"/>
          <w:szCs w:val="28"/>
        </w:rPr>
      </w:pPr>
    </w:p>
    <w:p w:rsidR="007169BF" w:rsidRDefault="007169BF" w:rsidP="002420F7">
      <w:pPr>
        <w:spacing w:line="100" w:lineRule="atLeast"/>
        <w:jc w:val="center"/>
        <w:rPr>
          <w:rFonts w:ascii="Times New Roman" w:hAnsi="Times New Roman" w:cs="Times New Roman"/>
          <w:sz w:val="28"/>
          <w:szCs w:val="28"/>
        </w:rPr>
      </w:pPr>
    </w:p>
    <w:p w:rsidR="007169BF" w:rsidRDefault="007169BF" w:rsidP="002420F7">
      <w:pPr>
        <w:spacing w:line="100" w:lineRule="atLeast"/>
        <w:jc w:val="center"/>
        <w:rPr>
          <w:rFonts w:ascii="Times New Roman" w:hAnsi="Times New Roman" w:cs="Times New Roman"/>
          <w:sz w:val="28"/>
          <w:szCs w:val="28"/>
        </w:rPr>
      </w:pPr>
    </w:p>
    <w:p w:rsidR="007169BF" w:rsidRDefault="007169BF" w:rsidP="002420F7">
      <w:pPr>
        <w:spacing w:line="100" w:lineRule="atLeast"/>
        <w:jc w:val="center"/>
        <w:rPr>
          <w:rFonts w:ascii="Times New Roman" w:hAnsi="Times New Roman" w:cs="Times New Roman"/>
          <w:sz w:val="28"/>
          <w:szCs w:val="28"/>
        </w:rPr>
      </w:pPr>
    </w:p>
    <w:p w:rsidR="007169BF" w:rsidRDefault="007169BF" w:rsidP="002420F7">
      <w:pPr>
        <w:spacing w:line="100" w:lineRule="atLeast"/>
        <w:jc w:val="center"/>
        <w:rPr>
          <w:rFonts w:ascii="Times New Roman" w:hAnsi="Times New Roman" w:cs="Times New Roman"/>
          <w:sz w:val="28"/>
          <w:szCs w:val="28"/>
        </w:rPr>
      </w:pPr>
    </w:p>
    <w:p w:rsidR="007169BF" w:rsidRDefault="007169BF" w:rsidP="002420F7">
      <w:pPr>
        <w:spacing w:line="100" w:lineRule="atLeast"/>
        <w:jc w:val="center"/>
        <w:rPr>
          <w:rFonts w:ascii="Times New Roman" w:hAnsi="Times New Roman" w:cs="Times New Roman"/>
          <w:sz w:val="28"/>
          <w:szCs w:val="28"/>
        </w:rPr>
      </w:pPr>
    </w:p>
    <w:p w:rsidR="007169BF" w:rsidRDefault="007169BF" w:rsidP="002420F7">
      <w:pPr>
        <w:spacing w:line="100" w:lineRule="atLeast"/>
        <w:jc w:val="center"/>
        <w:rPr>
          <w:rFonts w:ascii="Times New Roman" w:hAnsi="Times New Roman" w:cs="Times New Roman"/>
          <w:sz w:val="28"/>
          <w:szCs w:val="28"/>
        </w:rPr>
      </w:pPr>
    </w:p>
    <w:p w:rsidR="007169BF" w:rsidRDefault="007169BF" w:rsidP="002420F7">
      <w:pPr>
        <w:spacing w:line="100" w:lineRule="atLeast"/>
        <w:jc w:val="center"/>
        <w:rPr>
          <w:rFonts w:ascii="Times New Roman" w:hAnsi="Times New Roman" w:cs="Times New Roman"/>
          <w:sz w:val="28"/>
          <w:szCs w:val="28"/>
        </w:rPr>
      </w:pPr>
    </w:p>
    <w:p w:rsidR="007169BF" w:rsidRDefault="007169BF" w:rsidP="002420F7">
      <w:pPr>
        <w:spacing w:line="100" w:lineRule="atLeast"/>
        <w:jc w:val="center"/>
        <w:rPr>
          <w:rFonts w:ascii="Times New Roman" w:hAnsi="Times New Roman" w:cs="Times New Roman"/>
          <w:sz w:val="28"/>
          <w:szCs w:val="28"/>
        </w:rPr>
      </w:pPr>
    </w:p>
    <w:p w:rsidR="007169BF" w:rsidRDefault="007169BF" w:rsidP="002420F7">
      <w:pPr>
        <w:spacing w:line="100" w:lineRule="atLeast"/>
        <w:jc w:val="center"/>
        <w:rPr>
          <w:rFonts w:ascii="Times New Roman" w:hAnsi="Times New Roman" w:cs="Times New Roman"/>
          <w:sz w:val="28"/>
          <w:szCs w:val="28"/>
        </w:rPr>
      </w:pPr>
    </w:p>
    <w:p w:rsidR="007169BF" w:rsidRDefault="007169BF" w:rsidP="002420F7">
      <w:pPr>
        <w:spacing w:line="100" w:lineRule="atLeast"/>
        <w:jc w:val="center"/>
        <w:rPr>
          <w:rFonts w:ascii="Times New Roman" w:hAnsi="Times New Roman" w:cs="Times New Roman"/>
          <w:sz w:val="28"/>
          <w:szCs w:val="28"/>
        </w:rPr>
      </w:pPr>
    </w:p>
    <w:p w:rsidR="007169BF" w:rsidRDefault="007169BF" w:rsidP="002420F7">
      <w:pPr>
        <w:spacing w:line="100" w:lineRule="atLeast"/>
        <w:jc w:val="center"/>
        <w:rPr>
          <w:rFonts w:ascii="Times New Roman" w:hAnsi="Times New Roman" w:cs="Times New Roman"/>
          <w:sz w:val="28"/>
          <w:szCs w:val="28"/>
        </w:rPr>
      </w:pPr>
    </w:p>
    <w:p w:rsidR="007169BF" w:rsidRDefault="007169BF" w:rsidP="002420F7">
      <w:pPr>
        <w:spacing w:line="100" w:lineRule="atLeast"/>
        <w:jc w:val="center"/>
        <w:rPr>
          <w:rFonts w:ascii="Times New Roman" w:hAnsi="Times New Roman" w:cs="Times New Roman"/>
          <w:sz w:val="28"/>
          <w:szCs w:val="28"/>
        </w:rPr>
      </w:pPr>
    </w:p>
    <w:p w:rsidR="002420F7" w:rsidRPr="001B22DF" w:rsidRDefault="002420F7" w:rsidP="002420F7">
      <w:pPr>
        <w:spacing w:line="100" w:lineRule="atLeast"/>
        <w:jc w:val="center"/>
        <w:rPr>
          <w:rFonts w:ascii="Times New Roman" w:hAnsi="Times New Roman" w:cs="Times New Roman"/>
          <w:sz w:val="28"/>
          <w:szCs w:val="28"/>
        </w:rPr>
      </w:pPr>
      <w:r w:rsidRPr="001B22DF">
        <w:rPr>
          <w:rFonts w:ascii="Times New Roman" w:hAnsi="Times New Roman" w:cs="Times New Roman"/>
          <w:noProof/>
          <w:sz w:val="28"/>
          <w:szCs w:val="28"/>
        </w:rPr>
        <w:lastRenderedPageBreak/>
        <w:drawing>
          <wp:inline distT="0" distB="0" distL="0" distR="0">
            <wp:extent cx="642620" cy="790575"/>
            <wp:effectExtent l="19050" t="0" r="5080" b="0"/>
            <wp:docPr id="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42620" cy="790575"/>
                    </a:xfrm>
                    <a:prstGeom prst="rect">
                      <a:avLst/>
                    </a:prstGeom>
                    <a:solidFill>
                      <a:srgbClr val="FFFFFF"/>
                    </a:solidFill>
                    <a:ln w="9525">
                      <a:noFill/>
                      <a:miter lim="800000"/>
                      <a:headEnd/>
                      <a:tailEnd/>
                    </a:ln>
                  </pic:spPr>
                </pic:pic>
              </a:graphicData>
            </a:graphic>
          </wp:inline>
        </w:drawing>
      </w:r>
    </w:p>
    <w:p w:rsidR="002420F7" w:rsidRPr="007169BF" w:rsidRDefault="002420F7" w:rsidP="002420F7">
      <w:pPr>
        <w:spacing w:line="100" w:lineRule="atLeast"/>
        <w:jc w:val="center"/>
        <w:rPr>
          <w:rFonts w:ascii="Times New Roman" w:hAnsi="Times New Roman" w:cs="Times New Roman"/>
          <w:b/>
          <w:caps/>
          <w:sz w:val="28"/>
          <w:szCs w:val="28"/>
        </w:rPr>
      </w:pPr>
    </w:p>
    <w:p w:rsidR="002420F7" w:rsidRPr="007169BF" w:rsidRDefault="002420F7" w:rsidP="002420F7">
      <w:pPr>
        <w:spacing w:line="100" w:lineRule="atLeast"/>
        <w:jc w:val="center"/>
        <w:rPr>
          <w:rFonts w:ascii="Times New Roman" w:hAnsi="Times New Roman" w:cs="Times New Roman"/>
          <w:b/>
          <w:caps/>
          <w:sz w:val="28"/>
          <w:szCs w:val="28"/>
        </w:rPr>
      </w:pPr>
      <w:r w:rsidRPr="007169BF">
        <w:rPr>
          <w:rFonts w:ascii="Times New Roman" w:hAnsi="Times New Roman" w:cs="Times New Roman"/>
          <w:b/>
          <w:caps/>
          <w:sz w:val="28"/>
          <w:szCs w:val="28"/>
        </w:rPr>
        <w:t xml:space="preserve">П О С Т А Н О В Л Е Н И Е </w:t>
      </w:r>
    </w:p>
    <w:p w:rsidR="002420F7" w:rsidRPr="007169BF" w:rsidRDefault="002420F7" w:rsidP="002420F7">
      <w:pPr>
        <w:spacing w:line="100" w:lineRule="atLeast"/>
        <w:jc w:val="center"/>
        <w:rPr>
          <w:rFonts w:ascii="Times New Roman" w:hAnsi="Times New Roman" w:cs="Times New Roman"/>
          <w:b/>
          <w:caps/>
          <w:sz w:val="28"/>
          <w:szCs w:val="28"/>
        </w:rPr>
      </w:pPr>
    </w:p>
    <w:p w:rsidR="002420F7" w:rsidRPr="007169BF" w:rsidRDefault="002420F7" w:rsidP="002420F7">
      <w:pPr>
        <w:spacing w:line="100" w:lineRule="atLeast"/>
        <w:jc w:val="center"/>
        <w:rPr>
          <w:rFonts w:ascii="Times New Roman" w:hAnsi="Times New Roman" w:cs="Times New Roman"/>
          <w:b/>
          <w:caps/>
          <w:sz w:val="28"/>
          <w:szCs w:val="28"/>
        </w:rPr>
      </w:pPr>
      <w:r w:rsidRPr="007169BF">
        <w:rPr>
          <w:rFonts w:ascii="Times New Roman" w:hAnsi="Times New Roman" w:cs="Times New Roman"/>
          <w:b/>
          <w:caps/>
          <w:sz w:val="28"/>
          <w:szCs w:val="28"/>
        </w:rPr>
        <w:t xml:space="preserve">администрации </w:t>
      </w:r>
    </w:p>
    <w:p w:rsidR="002420F7" w:rsidRPr="007169BF" w:rsidRDefault="002420F7" w:rsidP="002420F7">
      <w:pPr>
        <w:spacing w:line="100" w:lineRule="atLeast"/>
        <w:jc w:val="center"/>
        <w:rPr>
          <w:rFonts w:ascii="Times New Roman" w:hAnsi="Times New Roman" w:cs="Times New Roman"/>
          <w:b/>
          <w:caps/>
          <w:sz w:val="28"/>
          <w:szCs w:val="28"/>
        </w:rPr>
      </w:pPr>
      <w:r w:rsidRPr="007169BF">
        <w:rPr>
          <w:rFonts w:ascii="Times New Roman" w:hAnsi="Times New Roman" w:cs="Times New Roman"/>
          <w:b/>
          <w:caps/>
          <w:sz w:val="28"/>
          <w:szCs w:val="28"/>
        </w:rPr>
        <w:t xml:space="preserve">МУНИЦИПАЛЬНОГО ОБРАЗОВАНИЯ </w:t>
      </w:r>
    </w:p>
    <w:p w:rsidR="002420F7" w:rsidRPr="007169BF" w:rsidRDefault="002420F7" w:rsidP="002420F7">
      <w:pPr>
        <w:spacing w:line="100" w:lineRule="atLeast"/>
        <w:jc w:val="center"/>
        <w:rPr>
          <w:rFonts w:ascii="Times New Roman" w:hAnsi="Times New Roman" w:cs="Times New Roman"/>
          <w:b/>
          <w:caps/>
          <w:sz w:val="28"/>
          <w:szCs w:val="28"/>
        </w:rPr>
      </w:pPr>
      <w:r w:rsidRPr="007169BF">
        <w:rPr>
          <w:rFonts w:ascii="Times New Roman" w:hAnsi="Times New Roman" w:cs="Times New Roman"/>
          <w:b/>
          <w:caps/>
          <w:sz w:val="28"/>
          <w:szCs w:val="28"/>
        </w:rPr>
        <w:t xml:space="preserve">«Парское Сельское поселение </w:t>
      </w:r>
    </w:p>
    <w:p w:rsidR="002420F7" w:rsidRPr="007169BF" w:rsidRDefault="002420F7" w:rsidP="002420F7">
      <w:pPr>
        <w:spacing w:line="100" w:lineRule="atLeast"/>
        <w:jc w:val="center"/>
        <w:rPr>
          <w:rFonts w:ascii="Times New Roman" w:hAnsi="Times New Roman" w:cs="Times New Roman"/>
          <w:b/>
          <w:caps/>
          <w:sz w:val="28"/>
          <w:szCs w:val="28"/>
        </w:rPr>
      </w:pPr>
      <w:r w:rsidRPr="007169BF">
        <w:rPr>
          <w:rFonts w:ascii="Times New Roman" w:hAnsi="Times New Roman" w:cs="Times New Roman"/>
          <w:b/>
          <w:caps/>
          <w:sz w:val="28"/>
          <w:szCs w:val="28"/>
        </w:rPr>
        <w:t>Родниковского муниципального района</w:t>
      </w:r>
    </w:p>
    <w:p w:rsidR="002420F7" w:rsidRPr="007169BF" w:rsidRDefault="002420F7" w:rsidP="002420F7">
      <w:pPr>
        <w:spacing w:line="100" w:lineRule="atLeast"/>
        <w:jc w:val="center"/>
        <w:rPr>
          <w:rFonts w:ascii="Times New Roman" w:hAnsi="Times New Roman" w:cs="Times New Roman"/>
          <w:b/>
          <w:caps/>
          <w:sz w:val="28"/>
          <w:szCs w:val="28"/>
        </w:rPr>
      </w:pPr>
      <w:r w:rsidRPr="007169BF">
        <w:rPr>
          <w:rFonts w:ascii="Times New Roman" w:hAnsi="Times New Roman" w:cs="Times New Roman"/>
          <w:b/>
          <w:caps/>
          <w:sz w:val="28"/>
          <w:szCs w:val="28"/>
        </w:rPr>
        <w:t>ивановской области»</w:t>
      </w:r>
    </w:p>
    <w:p w:rsidR="002420F7" w:rsidRPr="001B22DF" w:rsidRDefault="002420F7" w:rsidP="002420F7">
      <w:pPr>
        <w:jc w:val="center"/>
        <w:rPr>
          <w:rFonts w:ascii="Times New Roman" w:hAnsi="Times New Roman" w:cs="Times New Roman"/>
          <w:b/>
          <w:i/>
          <w:sz w:val="28"/>
          <w:szCs w:val="28"/>
        </w:rPr>
      </w:pPr>
    </w:p>
    <w:p w:rsidR="002420F7" w:rsidRPr="001B22DF" w:rsidRDefault="002420F7" w:rsidP="002420F7">
      <w:pPr>
        <w:pStyle w:val="ConsPlusNormal"/>
        <w:ind w:firstLine="0"/>
        <w:jc w:val="center"/>
        <w:rPr>
          <w:rFonts w:ascii="Times New Roman" w:hAnsi="Times New Roman" w:cs="Times New Roman"/>
          <w:sz w:val="28"/>
          <w:szCs w:val="28"/>
        </w:rPr>
      </w:pPr>
      <w:r w:rsidRPr="001B22DF">
        <w:rPr>
          <w:rFonts w:ascii="Times New Roman" w:hAnsi="Times New Roman" w:cs="Times New Roman"/>
          <w:sz w:val="28"/>
          <w:szCs w:val="28"/>
        </w:rPr>
        <w:t>06.12.2017 года № 75</w:t>
      </w:r>
    </w:p>
    <w:p w:rsidR="002420F7" w:rsidRPr="001B22DF" w:rsidRDefault="002420F7" w:rsidP="002420F7">
      <w:pPr>
        <w:pStyle w:val="ConsPlusNormal"/>
        <w:ind w:firstLine="0"/>
        <w:jc w:val="center"/>
        <w:rPr>
          <w:rFonts w:ascii="Times New Roman" w:hAnsi="Times New Roman" w:cs="Times New Roman"/>
          <w:sz w:val="28"/>
          <w:szCs w:val="28"/>
        </w:rPr>
      </w:pPr>
    </w:p>
    <w:p w:rsidR="002420F7" w:rsidRPr="001B22DF" w:rsidRDefault="002420F7" w:rsidP="002420F7">
      <w:pPr>
        <w:jc w:val="center"/>
        <w:rPr>
          <w:rFonts w:ascii="Times New Roman" w:hAnsi="Times New Roman" w:cs="Times New Roman"/>
          <w:b/>
          <w:sz w:val="28"/>
          <w:szCs w:val="28"/>
        </w:rPr>
      </w:pPr>
    </w:p>
    <w:p w:rsidR="002420F7" w:rsidRPr="001B22DF" w:rsidRDefault="002420F7" w:rsidP="007169BF">
      <w:pPr>
        <w:jc w:val="center"/>
        <w:rPr>
          <w:rFonts w:ascii="Times New Roman" w:hAnsi="Times New Roman" w:cs="Times New Roman"/>
          <w:b/>
          <w:sz w:val="28"/>
          <w:szCs w:val="28"/>
        </w:rPr>
      </w:pPr>
      <w:r w:rsidRPr="001B22DF">
        <w:rPr>
          <w:rFonts w:ascii="Times New Roman" w:hAnsi="Times New Roman" w:cs="Times New Roman"/>
          <w:b/>
          <w:sz w:val="28"/>
          <w:szCs w:val="28"/>
        </w:rPr>
        <w:t>О назначении ответственного за организацию обработки</w:t>
      </w:r>
      <w:r w:rsidR="007169BF">
        <w:rPr>
          <w:rFonts w:ascii="Times New Roman" w:hAnsi="Times New Roman" w:cs="Times New Roman"/>
          <w:b/>
          <w:sz w:val="28"/>
          <w:szCs w:val="28"/>
        </w:rPr>
        <w:t xml:space="preserve"> </w:t>
      </w:r>
      <w:r w:rsidRPr="001B22DF">
        <w:rPr>
          <w:rFonts w:ascii="Times New Roman" w:hAnsi="Times New Roman" w:cs="Times New Roman"/>
          <w:b/>
          <w:sz w:val="28"/>
          <w:szCs w:val="28"/>
        </w:rPr>
        <w:t>персональных данных в администрации муниципального образования</w:t>
      </w:r>
      <w:r w:rsidR="007169BF">
        <w:rPr>
          <w:rFonts w:ascii="Times New Roman" w:hAnsi="Times New Roman" w:cs="Times New Roman"/>
          <w:b/>
          <w:sz w:val="28"/>
          <w:szCs w:val="28"/>
        </w:rPr>
        <w:t xml:space="preserve"> </w:t>
      </w:r>
      <w:r w:rsidRPr="001B22DF">
        <w:rPr>
          <w:rFonts w:ascii="Times New Roman" w:hAnsi="Times New Roman" w:cs="Times New Roman"/>
          <w:b/>
          <w:sz w:val="28"/>
          <w:szCs w:val="28"/>
        </w:rPr>
        <w:t>«Парское сельское поселение Родниковского муниципального района Ивановской области»</w:t>
      </w:r>
    </w:p>
    <w:p w:rsidR="002420F7" w:rsidRPr="001B22DF" w:rsidRDefault="002420F7" w:rsidP="002420F7">
      <w:pPr>
        <w:jc w:val="center"/>
        <w:rPr>
          <w:rFonts w:ascii="Times New Roman" w:hAnsi="Times New Roman" w:cs="Times New Roman"/>
          <w:b/>
          <w:sz w:val="28"/>
          <w:szCs w:val="28"/>
        </w:rPr>
      </w:pPr>
    </w:p>
    <w:p w:rsidR="002420F7" w:rsidRPr="001B22DF" w:rsidRDefault="002420F7" w:rsidP="002420F7">
      <w:pPr>
        <w:rPr>
          <w:rFonts w:ascii="Times New Roman" w:hAnsi="Times New Roman" w:cs="Times New Roman"/>
          <w:sz w:val="28"/>
          <w:szCs w:val="28"/>
        </w:rPr>
      </w:pP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ab/>
        <w:t>В целях обеспечения выполнения требований статей 14, 20, 21, 22.1 Федерального закона от 27.07.2006 года №152 «О персональных данных» и в соответствии с Постановлением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2420F7" w:rsidRPr="001B22DF" w:rsidRDefault="002420F7" w:rsidP="002420F7">
      <w:pPr>
        <w:jc w:val="both"/>
        <w:rPr>
          <w:rFonts w:ascii="Times New Roman" w:hAnsi="Times New Roman" w:cs="Times New Roman"/>
          <w:sz w:val="28"/>
          <w:szCs w:val="28"/>
        </w:rPr>
      </w:pPr>
    </w:p>
    <w:p w:rsidR="007169BF" w:rsidRDefault="007169BF" w:rsidP="002420F7">
      <w:pPr>
        <w:jc w:val="center"/>
        <w:rPr>
          <w:rFonts w:ascii="Times New Roman" w:hAnsi="Times New Roman" w:cs="Times New Roman"/>
          <w:b/>
          <w:sz w:val="28"/>
          <w:szCs w:val="28"/>
        </w:rPr>
      </w:pP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П О С Т А Н О В Л Я Ю:</w:t>
      </w:r>
    </w:p>
    <w:p w:rsidR="002420F7" w:rsidRPr="001B22DF" w:rsidRDefault="002420F7" w:rsidP="002420F7">
      <w:pPr>
        <w:jc w:val="both"/>
        <w:rPr>
          <w:rFonts w:ascii="Times New Roman" w:hAnsi="Times New Roman" w:cs="Times New Roman"/>
          <w:sz w:val="28"/>
          <w:szCs w:val="28"/>
        </w:rPr>
      </w:pP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1. Назначить ответственным за организацию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 - Главу муниципального образования  «Парское сельское поселение Родниковского муниципального района Ивановской области» Чурбанову Татьяну Анатольевну.</w:t>
      </w:r>
    </w:p>
    <w:p w:rsidR="002420F7" w:rsidRPr="001B22DF" w:rsidRDefault="002420F7" w:rsidP="002420F7">
      <w:pPr>
        <w:jc w:val="both"/>
        <w:rPr>
          <w:rFonts w:ascii="Times New Roman" w:hAnsi="Times New Roman" w:cs="Times New Roman"/>
          <w:sz w:val="28"/>
          <w:szCs w:val="28"/>
        </w:rPr>
      </w:pP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2.Поручить ответственному за организацию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 Чурбановой Т.А. осуществлять внутренний контроль за:</w:t>
      </w:r>
    </w:p>
    <w:p w:rsidR="002420F7" w:rsidRPr="001B22DF" w:rsidRDefault="002420F7" w:rsidP="002420F7">
      <w:pPr>
        <w:jc w:val="both"/>
        <w:rPr>
          <w:rFonts w:ascii="Times New Roman" w:hAnsi="Times New Roman" w:cs="Times New Roman"/>
          <w:sz w:val="28"/>
          <w:szCs w:val="28"/>
        </w:rPr>
      </w:pP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соблюдением требований законодательства РФ при обработке персональных данных в обществе, в том числе требований к защите персональных данных;</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доведением  до сведения сотрудников администрации муниципального образования «Парское сельское поселение Родниковского муниципального района Ивановской области»  положений законодательства РФ о персональных данных, локальных актов по вопросам обработки персональных данных, требований к защите персональных данных;</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организацией приема и обработки обращений и запросов субъектов персональных данных или их представителей и (или) осуществлять контроль за приемом и обработкой таких обращений и запросов.</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разработкой нормативно-правовых акты  в рамках реализации Постановления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2420F7" w:rsidRPr="001B22DF" w:rsidRDefault="002420F7" w:rsidP="002420F7">
      <w:pPr>
        <w:jc w:val="both"/>
        <w:rPr>
          <w:rFonts w:ascii="Times New Roman" w:hAnsi="Times New Roman" w:cs="Times New Roman"/>
          <w:sz w:val="28"/>
          <w:szCs w:val="28"/>
        </w:rPr>
      </w:pP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3. Контроль за выполнением данного постановления оставляю за собой.</w:t>
      </w:r>
    </w:p>
    <w:p w:rsidR="002420F7" w:rsidRPr="001B22DF" w:rsidRDefault="002420F7" w:rsidP="002420F7">
      <w:pPr>
        <w:jc w:val="both"/>
        <w:rPr>
          <w:rFonts w:ascii="Times New Roman" w:hAnsi="Times New Roman" w:cs="Times New Roman"/>
          <w:sz w:val="28"/>
          <w:szCs w:val="28"/>
        </w:rPr>
      </w:pPr>
    </w:p>
    <w:p w:rsidR="007169BF" w:rsidRDefault="007169BF" w:rsidP="002420F7">
      <w:pPr>
        <w:spacing w:line="100" w:lineRule="atLeast"/>
        <w:rPr>
          <w:rFonts w:ascii="Times New Roman" w:hAnsi="Times New Roman" w:cs="Times New Roman"/>
          <w:b/>
          <w:sz w:val="28"/>
          <w:szCs w:val="28"/>
        </w:rPr>
      </w:pP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lastRenderedPageBreak/>
        <w:t>Глава муниципального образования</w:t>
      </w: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«Парское сельское поселение</w:t>
      </w: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Родниковского муниципального района</w:t>
      </w:r>
    </w:p>
    <w:p w:rsidR="002420F7" w:rsidRPr="001B22DF" w:rsidRDefault="002420F7" w:rsidP="002420F7">
      <w:pPr>
        <w:spacing w:line="100" w:lineRule="atLeast"/>
        <w:rPr>
          <w:rFonts w:ascii="Times New Roman" w:hAnsi="Times New Roman" w:cs="Times New Roman"/>
          <w:sz w:val="28"/>
          <w:szCs w:val="28"/>
        </w:rPr>
      </w:pPr>
      <w:r w:rsidRPr="001B22DF">
        <w:rPr>
          <w:rFonts w:ascii="Times New Roman" w:hAnsi="Times New Roman" w:cs="Times New Roman"/>
          <w:b/>
          <w:sz w:val="28"/>
          <w:szCs w:val="28"/>
        </w:rPr>
        <w:t>Ивановской области»                                                                     Т.А. Чурбанова</w:t>
      </w:r>
    </w:p>
    <w:p w:rsidR="007169BF" w:rsidRDefault="007169BF" w:rsidP="008045E6">
      <w:pPr>
        <w:spacing w:line="100" w:lineRule="atLeast"/>
        <w:ind w:firstLine="720"/>
        <w:jc w:val="center"/>
        <w:rPr>
          <w:rFonts w:ascii="Times New Roman" w:hAnsi="Times New Roman" w:cs="Times New Roman"/>
          <w:sz w:val="28"/>
          <w:szCs w:val="28"/>
        </w:rPr>
      </w:pPr>
    </w:p>
    <w:p w:rsidR="007169BF" w:rsidRDefault="007169BF" w:rsidP="008045E6">
      <w:pPr>
        <w:spacing w:line="100" w:lineRule="atLeast"/>
        <w:ind w:firstLine="720"/>
        <w:jc w:val="center"/>
        <w:rPr>
          <w:rFonts w:ascii="Times New Roman" w:hAnsi="Times New Roman" w:cs="Times New Roman"/>
          <w:sz w:val="28"/>
          <w:szCs w:val="28"/>
        </w:rPr>
      </w:pPr>
    </w:p>
    <w:p w:rsidR="002420F7" w:rsidRPr="001B22DF" w:rsidRDefault="002420F7" w:rsidP="008045E6">
      <w:pPr>
        <w:spacing w:line="100" w:lineRule="atLeast"/>
        <w:ind w:firstLine="720"/>
        <w:jc w:val="center"/>
        <w:rPr>
          <w:rFonts w:ascii="Times New Roman" w:hAnsi="Times New Roman" w:cs="Times New Roman"/>
          <w:sz w:val="28"/>
          <w:szCs w:val="28"/>
        </w:rPr>
      </w:pPr>
      <w:r w:rsidRPr="001B22DF">
        <w:rPr>
          <w:rFonts w:ascii="Times New Roman" w:hAnsi="Times New Roman" w:cs="Times New Roman"/>
          <w:noProof/>
          <w:sz w:val="28"/>
          <w:szCs w:val="28"/>
        </w:rPr>
        <w:drawing>
          <wp:inline distT="0" distB="0" distL="0" distR="0">
            <wp:extent cx="642620" cy="790575"/>
            <wp:effectExtent l="19050" t="0" r="5080" b="0"/>
            <wp:docPr id="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42620" cy="790575"/>
                    </a:xfrm>
                    <a:prstGeom prst="rect">
                      <a:avLst/>
                    </a:prstGeom>
                    <a:solidFill>
                      <a:srgbClr val="FFFFFF"/>
                    </a:solidFill>
                    <a:ln w="9525">
                      <a:noFill/>
                      <a:miter lim="800000"/>
                      <a:headEnd/>
                      <a:tailEnd/>
                    </a:ln>
                  </pic:spPr>
                </pic:pic>
              </a:graphicData>
            </a:graphic>
          </wp:inline>
        </w:drawing>
      </w:r>
    </w:p>
    <w:p w:rsidR="002420F7" w:rsidRPr="001B22DF" w:rsidRDefault="002420F7" w:rsidP="002420F7">
      <w:pPr>
        <w:spacing w:line="100" w:lineRule="atLeast"/>
        <w:jc w:val="center"/>
        <w:rPr>
          <w:rFonts w:ascii="Times New Roman" w:hAnsi="Times New Roman" w:cs="Times New Roman"/>
          <w:b/>
          <w:i/>
          <w:caps/>
          <w:sz w:val="28"/>
          <w:szCs w:val="28"/>
        </w:rPr>
      </w:pPr>
    </w:p>
    <w:p w:rsidR="002420F7" w:rsidRPr="007169BF" w:rsidRDefault="002420F7" w:rsidP="002420F7">
      <w:pPr>
        <w:spacing w:line="100" w:lineRule="atLeast"/>
        <w:jc w:val="center"/>
        <w:rPr>
          <w:rFonts w:ascii="Times New Roman" w:hAnsi="Times New Roman" w:cs="Times New Roman"/>
          <w:b/>
          <w:caps/>
          <w:sz w:val="28"/>
          <w:szCs w:val="28"/>
        </w:rPr>
      </w:pPr>
      <w:r w:rsidRPr="007169BF">
        <w:rPr>
          <w:rFonts w:ascii="Times New Roman" w:hAnsi="Times New Roman" w:cs="Times New Roman"/>
          <w:b/>
          <w:caps/>
          <w:sz w:val="28"/>
          <w:szCs w:val="28"/>
        </w:rPr>
        <w:t xml:space="preserve">П О С Т А Н О В Л Е Н И Е </w:t>
      </w:r>
    </w:p>
    <w:p w:rsidR="002420F7" w:rsidRPr="007169BF" w:rsidRDefault="002420F7" w:rsidP="002420F7">
      <w:pPr>
        <w:spacing w:after="0" w:line="240" w:lineRule="auto"/>
        <w:jc w:val="center"/>
        <w:rPr>
          <w:rFonts w:ascii="Times New Roman" w:hAnsi="Times New Roman" w:cs="Times New Roman"/>
          <w:b/>
          <w:caps/>
          <w:sz w:val="28"/>
          <w:szCs w:val="28"/>
        </w:rPr>
      </w:pPr>
      <w:r w:rsidRPr="007169BF">
        <w:rPr>
          <w:rFonts w:ascii="Times New Roman" w:hAnsi="Times New Roman" w:cs="Times New Roman"/>
          <w:b/>
          <w:caps/>
          <w:sz w:val="28"/>
          <w:szCs w:val="28"/>
        </w:rPr>
        <w:t xml:space="preserve">администрации </w:t>
      </w:r>
    </w:p>
    <w:p w:rsidR="002420F7" w:rsidRPr="007169BF" w:rsidRDefault="002420F7" w:rsidP="002420F7">
      <w:pPr>
        <w:spacing w:after="0" w:line="240" w:lineRule="auto"/>
        <w:jc w:val="center"/>
        <w:rPr>
          <w:rFonts w:ascii="Times New Roman" w:hAnsi="Times New Roman" w:cs="Times New Roman"/>
          <w:b/>
          <w:caps/>
          <w:sz w:val="28"/>
          <w:szCs w:val="28"/>
        </w:rPr>
      </w:pPr>
      <w:r w:rsidRPr="007169BF">
        <w:rPr>
          <w:rFonts w:ascii="Times New Roman" w:hAnsi="Times New Roman" w:cs="Times New Roman"/>
          <w:b/>
          <w:caps/>
          <w:sz w:val="28"/>
          <w:szCs w:val="28"/>
        </w:rPr>
        <w:t xml:space="preserve">МУНИЦИПАЛЬНОГО ОБРАЗОВАНИЯ </w:t>
      </w:r>
    </w:p>
    <w:p w:rsidR="002420F7" w:rsidRPr="007169BF" w:rsidRDefault="002420F7" w:rsidP="002420F7">
      <w:pPr>
        <w:spacing w:after="0" w:line="240" w:lineRule="auto"/>
        <w:jc w:val="center"/>
        <w:rPr>
          <w:rFonts w:ascii="Times New Roman" w:hAnsi="Times New Roman" w:cs="Times New Roman"/>
          <w:b/>
          <w:caps/>
          <w:sz w:val="28"/>
          <w:szCs w:val="28"/>
        </w:rPr>
      </w:pPr>
      <w:r w:rsidRPr="007169BF">
        <w:rPr>
          <w:rFonts w:ascii="Times New Roman" w:hAnsi="Times New Roman" w:cs="Times New Roman"/>
          <w:b/>
          <w:caps/>
          <w:sz w:val="28"/>
          <w:szCs w:val="28"/>
        </w:rPr>
        <w:t xml:space="preserve">«Парское Сельское поселение </w:t>
      </w:r>
    </w:p>
    <w:p w:rsidR="002420F7" w:rsidRPr="007169BF" w:rsidRDefault="002420F7" w:rsidP="002420F7">
      <w:pPr>
        <w:spacing w:after="0" w:line="240" w:lineRule="auto"/>
        <w:jc w:val="center"/>
        <w:rPr>
          <w:rFonts w:ascii="Times New Roman" w:hAnsi="Times New Roman" w:cs="Times New Roman"/>
          <w:b/>
          <w:caps/>
          <w:sz w:val="28"/>
          <w:szCs w:val="28"/>
        </w:rPr>
      </w:pPr>
      <w:r w:rsidRPr="007169BF">
        <w:rPr>
          <w:rFonts w:ascii="Times New Roman" w:hAnsi="Times New Roman" w:cs="Times New Roman"/>
          <w:b/>
          <w:caps/>
          <w:sz w:val="28"/>
          <w:szCs w:val="28"/>
        </w:rPr>
        <w:t>Родниковского муниципального района</w:t>
      </w:r>
    </w:p>
    <w:p w:rsidR="002420F7" w:rsidRPr="007169BF" w:rsidRDefault="002420F7" w:rsidP="002420F7">
      <w:pPr>
        <w:spacing w:after="0" w:line="240" w:lineRule="auto"/>
        <w:jc w:val="center"/>
        <w:rPr>
          <w:rFonts w:ascii="Times New Roman" w:hAnsi="Times New Roman" w:cs="Times New Roman"/>
          <w:b/>
          <w:caps/>
          <w:sz w:val="28"/>
          <w:szCs w:val="28"/>
        </w:rPr>
      </w:pPr>
      <w:r w:rsidRPr="007169BF">
        <w:rPr>
          <w:rFonts w:ascii="Times New Roman" w:hAnsi="Times New Roman" w:cs="Times New Roman"/>
          <w:b/>
          <w:caps/>
          <w:sz w:val="28"/>
          <w:szCs w:val="28"/>
        </w:rPr>
        <w:t>ивановской области»</w:t>
      </w:r>
    </w:p>
    <w:p w:rsidR="002420F7" w:rsidRPr="007169BF" w:rsidRDefault="002420F7" w:rsidP="002420F7">
      <w:pPr>
        <w:spacing w:after="0"/>
        <w:jc w:val="center"/>
        <w:rPr>
          <w:rFonts w:ascii="Times New Roman" w:hAnsi="Times New Roman" w:cs="Times New Roman"/>
          <w:b/>
          <w:sz w:val="28"/>
          <w:szCs w:val="28"/>
        </w:rPr>
      </w:pPr>
    </w:p>
    <w:p w:rsidR="002420F7" w:rsidRPr="001B22DF" w:rsidRDefault="002420F7" w:rsidP="002420F7">
      <w:pPr>
        <w:pStyle w:val="ConsPlusNormal"/>
        <w:jc w:val="center"/>
        <w:rPr>
          <w:rFonts w:ascii="Times New Roman" w:hAnsi="Times New Roman" w:cs="Times New Roman"/>
          <w:sz w:val="28"/>
          <w:szCs w:val="28"/>
        </w:rPr>
      </w:pPr>
      <w:r w:rsidRPr="001B22DF">
        <w:rPr>
          <w:rFonts w:ascii="Times New Roman" w:hAnsi="Times New Roman" w:cs="Times New Roman"/>
          <w:sz w:val="28"/>
          <w:szCs w:val="28"/>
        </w:rPr>
        <w:t>06.12.2017 года № 76</w:t>
      </w:r>
    </w:p>
    <w:p w:rsidR="002420F7" w:rsidRPr="001B22DF" w:rsidRDefault="002420F7" w:rsidP="002420F7">
      <w:pPr>
        <w:pStyle w:val="a5"/>
        <w:spacing w:line="312" w:lineRule="atLeast"/>
        <w:jc w:val="center"/>
        <w:rPr>
          <w:b/>
          <w:bCs/>
          <w:sz w:val="28"/>
          <w:szCs w:val="28"/>
        </w:rPr>
      </w:pPr>
      <w:r w:rsidRPr="001B22DF">
        <w:rPr>
          <w:b/>
          <w:sz w:val="28"/>
          <w:szCs w:val="28"/>
        </w:rPr>
        <w:t>Об утверждении т</w:t>
      </w:r>
      <w:r w:rsidRPr="001B22DF">
        <w:rPr>
          <w:b/>
          <w:bCs/>
          <w:sz w:val="28"/>
          <w:szCs w:val="28"/>
        </w:rPr>
        <w:t>ипового обязательства работника, непосредственно осуществляющего обработку персональных данных, в случае расторжения с ним трудового договора прекратить обработку персональных данных, ставших известными ему в связи с исполнением должностных обязанностей</w:t>
      </w:r>
    </w:p>
    <w:p w:rsidR="002420F7" w:rsidRPr="001B22DF" w:rsidRDefault="002420F7" w:rsidP="002420F7">
      <w:pPr>
        <w:pStyle w:val="a5"/>
        <w:spacing w:line="312" w:lineRule="atLeast"/>
        <w:jc w:val="both"/>
        <w:rPr>
          <w:sz w:val="28"/>
          <w:szCs w:val="28"/>
        </w:rPr>
      </w:pPr>
      <w:r w:rsidRPr="001B22DF">
        <w:rPr>
          <w:sz w:val="28"/>
          <w:szCs w:val="28"/>
        </w:rPr>
        <w:t xml:space="preserve">     В соответствии с Федеральным законом от 27.07.2006 № 152-ФЗ «О персональных данных», Постановлением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П О С Т А Н О В Л Я Ю:</w:t>
      </w:r>
    </w:p>
    <w:p w:rsidR="002420F7" w:rsidRPr="001B22DF" w:rsidRDefault="002420F7" w:rsidP="002420F7">
      <w:pPr>
        <w:spacing w:line="240" w:lineRule="auto"/>
        <w:jc w:val="both"/>
        <w:rPr>
          <w:rFonts w:ascii="Times New Roman" w:hAnsi="Times New Roman" w:cs="Times New Roman"/>
          <w:sz w:val="28"/>
          <w:szCs w:val="28"/>
        </w:rPr>
      </w:pPr>
      <w:r w:rsidRPr="001B22DF">
        <w:rPr>
          <w:rFonts w:ascii="Times New Roman" w:hAnsi="Times New Roman" w:cs="Times New Roman"/>
          <w:sz w:val="28"/>
          <w:szCs w:val="28"/>
        </w:rPr>
        <w:t>1.Утвердить т</w:t>
      </w:r>
      <w:r w:rsidRPr="001B22DF">
        <w:rPr>
          <w:rFonts w:ascii="Times New Roman" w:hAnsi="Times New Roman" w:cs="Times New Roman"/>
          <w:bCs/>
          <w:sz w:val="28"/>
          <w:szCs w:val="28"/>
        </w:rPr>
        <w:t xml:space="preserve">иповое обязательство работника, непосредственно осуществляющего обработку персональных данных, в случае расторжения с ним трудового договора </w:t>
      </w:r>
      <w:r w:rsidRPr="001B22DF">
        <w:rPr>
          <w:rFonts w:ascii="Times New Roman" w:hAnsi="Times New Roman" w:cs="Times New Roman"/>
          <w:bCs/>
          <w:sz w:val="28"/>
          <w:szCs w:val="28"/>
        </w:rPr>
        <w:lastRenderedPageBreak/>
        <w:t>прекратить обработку персональных данных, ставших известными ему в связи с исполнением должностных обязанностей</w:t>
      </w:r>
      <w:r w:rsidRPr="001B22DF">
        <w:rPr>
          <w:rFonts w:ascii="Times New Roman" w:hAnsi="Times New Roman" w:cs="Times New Roman"/>
          <w:sz w:val="28"/>
          <w:szCs w:val="28"/>
        </w:rPr>
        <w:t xml:space="preserve"> (приложение).</w:t>
      </w:r>
    </w:p>
    <w:p w:rsidR="002420F7" w:rsidRPr="001B22DF" w:rsidRDefault="002420F7" w:rsidP="002420F7">
      <w:pPr>
        <w:spacing w:after="0" w:line="240" w:lineRule="auto"/>
        <w:rPr>
          <w:rFonts w:ascii="Times New Roman" w:hAnsi="Times New Roman" w:cs="Times New Roman"/>
          <w:b/>
          <w:sz w:val="28"/>
          <w:szCs w:val="28"/>
        </w:rPr>
      </w:pPr>
    </w:p>
    <w:p w:rsidR="002420F7" w:rsidRPr="001B22DF" w:rsidRDefault="002420F7" w:rsidP="002420F7">
      <w:pPr>
        <w:spacing w:after="0" w:line="240" w:lineRule="auto"/>
        <w:rPr>
          <w:rFonts w:ascii="Times New Roman" w:hAnsi="Times New Roman" w:cs="Times New Roman"/>
          <w:b/>
          <w:sz w:val="28"/>
          <w:szCs w:val="28"/>
        </w:rPr>
      </w:pPr>
    </w:p>
    <w:p w:rsidR="002420F7" w:rsidRPr="001B22DF" w:rsidRDefault="002420F7" w:rsidP="002420F7">
      <w:pPr>
        <w:spacing w:after="0" w:line="240" w:lineRule="auto"/>
        <w:rPr>
          <w:rFonts w:ascii="Times New Roman" w:hAnsi="Times New Roman" w:cs="Times New Roman"/>
          <w:b/>
          <w:sz w:val="28"/>
          <w:szCs w:val="28"/>
        </w:rPr>
      </w:pPr>
      <w:r w:rsidRPr="001B22DF">
        <w:rPr>
          <w:rFonts w:ascii="Times New Roman" w:hAnsi="Times New Roman" w:cs="Times New Roman"/>
          <w:b/>
          <w:sz w:val="28"/>
          <w:szCs w:val="28"/>
        </w:rPr>
        <w:t>Глава муниципального образования</w:t>
      </w:r>
    </w:p>
    <w:p w:rsidR="002420F7" w:rsidRPr="001B22DF" w:rsidRDefault="002420F7" w:rsidP="002420F7">
      <w:pPr>
        <w:spacing w:after="0" w:line="240" w:lineRule="auto"/>
        <w:rPr>
          <w:rFonts w:ascii="Times New Roman" w:hAnsi="Times New Roman" w:cs="Times New Roman"/>
          <w:b/>
          <w:sz w:val="28"/>
          <w:szCs w:val="28"/>
        </w:rPr>
      </w:pPr>
      <w:r w:rsidRPr="001B22DF">
        <w:rPr>
          <w:rFonts w:ascii="Times New Roman" w:hAnsi="Times New Roman" w:cs="Times New Roman"/>
          <w:b/>
          <w:sz w:val="28"/>
          <w:szCs w:val="28"/>
        </w:rPr>
        <w:t>«Парское сельское поселение</w:t>
      </w:r>
    </w:p>
    <w:p w:rsidR="002420F7" w:rsidRPr="001B22DF" w:rsidRDefault="002420F7" w:rsidP="002420F7">
      <w:pPr>
        <w:spacing w:after="0" w:line="240" w:lineRule="auto"/>
        <w:rPr>
          <w:rFonts w:ascii="Times New Roman" w:hAnsi="Times New Roman" w:cs="Times New Roman"/>
          <w:b/>
          <w:sz w:val="28"/>
          <w:szCs w:val="28"/>
        </w:rPr>
      </w:pPr>
      <w:r w:rsidRPr="001B22DF">
        <w:rPr>
          <w:rFonts w:ascii="Times New Roman" w:hAnsi="Times New Roman" w:cs="Times New Roman"/>
          <w:b/>
          <w:sz w:val="28"/>
          <w:szCs w:val="28"/>
        </w:rPr>
        <w:t>Родниковского муниципального района</w:t>
      </w:r>
    </w:p>
    <w:p w:rsidR="002420F7" w:rsidRPr="001B22DF" w:rsidRDefault="002420F7" w:rsidP="002420F7">
      <w:pPr>
        <w:spacing w:after="0" w:line="240" w:lineRule="auto"/>
        <w:rPr>
          <w:rFonts w:ascii="Times New Roman" w:hAnsi="Times New Roman" w:cs="Times New Roman"/>
          <w:sz w:val="28"/>
          <w:szCs w:val="28"/>
        </w:rPr>
      </w:pPr>
      <w:r w:rsidRPr="001B22DF">
        <w:rPr>
          <w:rFonts w:ascii="Times New Roman" w:hAnsi="Times New Roman" w:cs="Times New Roman"/>
          <w:b/>
          <w:sz w:val="28"/>
          <w:szCs w:val="28"/>
        </w:rPr>
        <w:t>Ивановской области»                                                                  Т.А. Чурбанова</w:t>
      </w:r>
    </w:p>
    <w:p w:rsidR="002420F7" w:rsidRPr="001B22DF" w:rsidRDefault="002420F7" w:rsidP="002420F7">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Приложение</w:t>
      </w:r>
    </w:p>
    <w:p w:rsidR="002420F7" w:rsidRPr="001B22DF" w:rsidRDefault="002420F7" w:rsidP="002420F7">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к постановлению администрации</w:t>
      </w:r>
    </w:p>
    <w:p w:rsidR="002420F7" w:rsidRPr="001B22DF" w:rsidRDefault="002420F7" w:rsidP="002420F7">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муниципального образования</w:t>
      </w:r>
    </w:p>
    <w:p w:rsidR="002420F7" w:rsidRPr="001B22DF" w:rsidRDefault="002420F7" w:rsidP="002420F7">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«Парское сельское поселение</w:t>
      </w:r>
    </w:p>
    <w:p w:rsidR="002420F7" w:rsidRPr="001B22DF" w:rsidRDefault="002420F7" w:rsidP="002420F7">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 xml:space="preserve">Родниковского муниципального района </w:t>
      </w:r>
    </w:p>
    <w:p w:rsidR="002420F7" w:rsidRPr="001B22DF" w:rsidRDefault="002420F7" w:rsidP="002420F7">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 xml:space="preserve">Ивановской области» </w:t>
      </w:r>
    </w:p>
    <w:p w:rsidR="002420F7" w:rsidRPr="001B22DF" w:rsidRDefault="002420F7" w:rsidP="002420F7">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 xml:space="preserve">от 06.12.2017г.  № 76 </w:t>
      </w:r>
    </w:p>
    <w:p w:rsidR="002420F7" w:rsidRPr="001B22DF" w:rsidRDefault="002420F7" w:rsidP="002420F7">
      <w:pPr>
        <w:rPr>
          <w:rFonts w:ascii="Times New Roman" w:hAnsi="Times New Roman" w:cs="Times New Roman"/>
          <w:sz w:val="28"/>
          <w:szCs w:val="28"/>
        </w:rPr>
      </w:pPr>
    </w:p>
    <w:p w:rsidR="002420F7" w:rsidRPr="001B22DF" w:rsidRDefault="002420F7" w:rsidP="002420F7">
      <w:pPr>
        <w:rPr>
          <w:rFonts w:ascii="Times New Roman" w:hAnsi="Times New Roman" w:cs="Times New Roman"/>
          <w:sz w:val="28"/>
          <w:szCs w:val="28"/>
        </w:rPr>
      </w:pPr>
    </w:p>
    <w:p w:rsidR="002420F7" w:rsidRPr="001B22DF" w:rsidRDefault="002420F7" w:rsidP="002420F7">
      <w:pPr>
        <w:pStyle w:val="a5"/>
        <w:spacing w:line="312" w:lineRule="atLeast"/>
        <w:jc w:val="center"/>
        <w:rPr>
          <w:b/>
          <w:bCs/>
          <w:sz w:val="28"/>
          <w:szCs w:val="28"/>
        </w:rPr>
      </w:pPr>
      <w:r w:rsidRPr="001B22DF">
        <w:rPr>
          <w:b/>
          <w:bCs/>
          <w:sz w:val="28"/>
          <w:szCs w:val="28"/>
        </w:rPr>
        <w:t>Типовое обязательство работника, непосредственно осуществляющего обработку персональных данных, в случае расторжения с ним трудового договора прекратить обработку персональных данных, ставших известными ему в связи с исполнением должностных обязанностей</w:t>
      </w:r>
    </w:p>
    <w:p w:rsidR="002420F7" w:rsidRPr="001B22DF" w:rsidRDefault="002420F7" w:rsidP="002420F7">
      <w:pPr>
        <w:pStyle w:val="a5"/>
        <w:spacing w:line="312" w:lineRule="atLeast"/>
        <w:rPr>
          <w:b/>
          <w:bCs/>
          <w:sz w:val="28"/>
          <w:szCs w:val="28"/>
        </w:rPr>
      </w:pPr>
    </w:p>
    <w:p w:rsidR="002420F7" w:rsidRPr="001B22DF" w:rsidRDefault="002420F7" w:rsidP="002420F7">
      <w:pPr>
        <w:pStyle w:val="a5"/>
        <w:spacing w:before="0" w:beforeAutospacing="0" w:after="0" w:afterAutospacing="0" w:line="312" w:lineRule="atLeast"/>
        <w:jc w:val="center"/>
        <w:rPr>
          <w:b/>
          <w:bCs/>
          <w:sz w:val="28"/>
          <w:szCs w:val="28"/>
        </w:rPr>
      </w:pPr>
      <w:r w:rsidRPr="001B22DF">
        <w:rPr>
          <w:b/>
          <w:bCs/>
          <w:sz w:val="28"/>
          <w:szCs w:val="28"/>
        </w:rPr>
        <w:t>Обязательство</w:t>
      </w:r>
    </w:p>
    <w:p w:rsidR="002420F7" w:rsidRPr="001B22DF" w:rsidRDefault="002420F7" w:rsidP="002420F7">
      <w:pPr>
        <w:pStyle w:val="a5"/>
        <w:spacing w:before="0" w:beforeAutospacing="0" w:after="0" w:afterAutospacing="0" w:line="312" w:lineRule="atLeast"/>
        <w:jc w:val="center"/>
        <w:rPr>
          <w:b/>
          <w:bCs/>
          <w:sz w:val="28"/>
          <w:szCs w:val="28"/>
        </w:rPr>
      </w:pPr>
      <w:r w:rsidRPr="001B22DF">
        <w:rPr>
          <w:b/>
          <w:bCs/>
          <w:sz w:val="28"/>
          <w:szCs w:val="28"/>
        </w:rPr>
        <w:t>О соблюдении конфиденциальности персональных данных</w:t>
      </w:r>
    </w:p>
    <w:p w:rsidR="002420F7" w:rsidRPr="001B22DF" w:rsidRDefault="002420F7" w:rsidP="002420F7">
      <w:pPr>
        <w:pStyle w:val="a5"/>
        <w:spacing w:line="312" w:lineRule="atLeast"/>
        <w:jc w:val="both"/>
        <w:rPr>
          <w:sz w:val="28"/>
          <w:szCs w:val="28"/>
        </w:rPr>
      </w:pPr>
      <w:r w:rsidRPr="001B22DF">
        <w:rPr>
          <w:sz w:val="28"/>
          <w:szCs w:val="28"/>
        </w:rPr>
        <w:t xml:space="preserve">    Я, </w:t>
      </w:r>
      <w:r w:rsidRPr="001B22DF">
        <w:rPr>
          <w:b/>
          <w:bCs/>
          <w:sz w:val="28"/>
          <w:szCs w:val="28"/>
        </w:rPr>
        <w:t>[фамилия имя отчество полностью]</w:t>
      </w:r>
      <w:r w:rsidRPr="001B22DF">
        <w:rPr>
          <w:sz w:val="28"/>
          <w:szCs w:val="28"/>
        </w:rPr>
        <w:t>, являясь сотрудником администрации муниципального образования «Парское сельское поселение Родниковского муниципального района Ивановской обасти» и непосредственно осуществляя обработку персональных данных ознакомлен (-а) с требованиями по соблюдению конфиденциальности, обрабатываемых мною персональных данных субъектов персональных данных, и обязуюсь в случае расторжения со мной трудового договора, прекратить обработку персональных данных, ставших мне известными в связи с исполнением должностных обязанностей.</w:t>
      </w:r>
    </w:p>
    <w:p w:rsidR="002420F7" w:rsidRPr="001B22DF" w:rsidRDefault="002420F7" w:rsidP="002420F7">
      <w:pPr>
        <w:pStyle w:val="a5"/>
        <w:spacing w:line="312" w:lineRule="atLeast"/>
        <w:jc w:val="both"/>
        <w:rPr>
          <w:sz w:val="28"/>
          <w:szCs w:val="28"/>
        </w:rPr>
      </w:pPr>
      <w:r w:rsidRPr="001B22DF">
        <w:rPr>
          <w:sz w:val="28"/>
          <w:szCs w:val="28"/>
        </w:rPr>
        <w:t xml:space="preserve">               Я ознакомлен (-а) с предусмотренной действующим законодательством Российской Федерации ответственностью за нарушения неприкосновенности частной жизни и установленного законом порядка сбора, хранения, использования или распространения информации о гражданах (персональных данных).</w:t>
      </w:r>
    </w:p>
    <w:p w:rsidR="002420F7" w:rsidRPr="001B22DF" w:rsidRDefault="002420F7" w:rsidP="002420F7">
      <w:pPr>
        <w:pStyle w:val="a5"/>
        <w:spacing w:line="312" w:lineRule="atLeast"/>
        <w:jc w:val="both"/>
        <w:rPr>
          <w:sz w:val="28"/>
          <w:szCs w:val="28"/>
        </w:rPr>
      </w:pPr>
    </w:p>
    <w:p w:rsidR="002420F7" w:rsidRPr="001B22DF" w:rsidRDefault="002420F7" w:rsidP="002420F7">
      <w:pPr>
        <w:pStyle w:val="a5"/>
        <w:spacing w:before="0" w:beforeAutospacing="0" w:after="0" w:afterAutospacing="0"/>
        <w:jc w:val="both"/>
        <w:rPr>
          <w:sz w:val="28"/>
          <w:szCs w:val="28"/>
        </w:rPr>
      </w:pPr>
      <w:r w:rsidRPr="001B22DF">
        <w:rPr>
          <w:sz w:val="28"/>
          <w:szCs w:val="28"/>
        </w:rPr>
        <w:lastRenderedPageBreak/>
        <w:t>ФИО полностью __________________________________________________</w:t>
      </w:r>
    </w:p>
    <w:p w:rsidR="002420F7" w:rsidRPr="001B22DF" w:rsidRDefault="002420F7" w:rsidP="002420F7">
      <w:pPr>
        <w:pStyle w:val="a5"/>
        <w:spacing w:before="0" w:beforeAutospacing="0" w:after="0" w:afterAutospacing="0"/>
        <w:rPr>
          <w:sz w:val="28"/>
          <w:szCs w:val="28"/>
        </w:rPr>
      </w:pPr>
      <w:r w:rsidRPr="001B22DF">
        <w:rPr>
          <w:sz w:val="28"/>
          <w:szCs w:val="28"/>
        </w:rPr>
        <w:t>Паспортные данные: _______________________________________________</w:t>
      </w:r>
    </w:p>
    <w:p w:rsidR="002420F7" w:rsidRPr="001B22DF" w:rsidRDefault="002420F7" w:rsidP="002420F7">
      <w:pPr>
        <w:pStyle w:val="a5"/>
        <w:spacing w:before="0" w:beforeAutospacing="0" w:after="0" w:afterAutospacing="0"/>
        <w:jc w:val="both"/>
        <w:rPr>
          <w:sz w:val="28"/>
          <w:szCs w:val="28"/>
        </w:rPr>
      </w:pPr>
      <w:r w:rsidRPr="001B22DF">
        <w:rPr>
          <w:sz w:val="28"/>
          <w:szCs w:val="28"/>
        </w:rPr>
        <w:t>СНИЛС__________________________________________________________</w:t>
      </w:r>
    </w:p>
    <w:p w:rsidR="002420F7" w:rsidRPr="001B22DF" w:rsidRDefault="002420F7" w:rsidP="002420F7">
      <w:pPr>
        <w:pStyle w:val="a5"/>
        <w:spacing w:before="0" w:beforeAutospacing="0" w:after="0" w:afterAutospacing="0"/>
        <w:rPr>
          <w:sz w:val="28"/>
          <w:szCs w:val="28"/>
        </w:rPr>
      </w:pPr>
      <w:r w:rsidRPr="001B22DF">
        <w:rPr>
          <w:sz w:val="28"/>
          <w:szCs w:val="28"/>
        </w:rPr>
        <w:t xml:space="preserve">Адрес регистрации _________________________________________________ </w:t>
      </w:r>
    </w:p>
    <w:p w:rsidR="002420F7" w:rsidRPr="001B22DF" w:rsidRDefault="002420F7" w:rsidP="002420F7">
      <w:pPr>
        <w:pStyle w:val="a5"/>
        <w:spacing w:before="0" w:beforeAutospacing="0" w:after="0" w:afterAutospacing="0"/>
        <w:jc w:val="both"/>
        <w:rPr>
          <w:sz w:val="28"/>
          <w:szCs w:val="28"/>
        </w:rPr>
      </w:pPr>
      <w:r w:rsidRPr="001B22DF">
        <w:rPr>
          <w:sz w:val="28"/>
          <w:szCs w:val="28"/>
        </w:rPr>
        <w:t>Подпись __________________________________________________________</w:t>
      </w:r>
    </w:p>
    <w:p w:rsidR="002420F7" w:rsidRPr="001B22DF" w:rsidRDefault="002420F7" w:rsidP="002420F7">
      <w:pPr>
        <w:spacing w:line="240" w:lineRule="auto"/>
        <w:rPr>
          <w:rFonts w:ascii="Times New Roman" w:hAnsi="Times New Roman" w:cs="Times New Roman"/>
          <w:sz w:val="28"/>
          <w:szCs w:val="28"/>
        </w:rPr>
      </w:pPr>
      <w:r w:rsidRPr="001B22DF">
        <w:rPr>
          <w:rFonts w:ascii="Times New Roman" w:hAnsi="Times New Roman" w:cs="Times New Roman"/>
          <w:sz w:val="28"/>
          <w:szCs w:val="28"/>
        </w:rPr>
        <w:t>Дата______________________________________________________________</w:t>
      </w:r>
    </w:p>
    <w:p w:rsidR="002420F7" w:rsidRPr="001B22DF" w:rsidRDefault="002420F7" w:rsidP="002420F7">
      <w:pPr>
        <w:jc w:val="center"/>
        <w:rPr>
          <w:rFonts w:ascii="Times New Roman" w:hAnsi="Times New Roman" w:cs="Times New Roman"/>
          <w:sz w:val="28"/>
          <w:szCs w:val="28"/>
        </w:rPr>
      </w:pPr>
      <w:r w:rsidRPr="001B22DF">
        <w:rPr>
          <w:rFonts w:ascii="Times New Roman" w:hAnsi="Times New Roman" w:cs="Times New Roman"/>
          <w:noProof/>
          <w:sz w:val="28"/>
          <w:szCs w:val="28"/>
        </w:rPr>
        <w:drawing>
          <wp:inline distT="0" distB="0" distL="0" distR="0">
            <wp:extent cx="642620" cy="790575"/>
            <wp:effectExtent l="19050" t="0" r="5080" b="0"/>
            <wp:docPr id="97"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7"/>
                    <a:srcRect/>
                    <a:stretch>
                      <a:fillRect/>
                    </a:stretch>
                  </pic:blipFill>
                  <pic:spPr bwMode="auto">
                    <a:xfrm>
                      <a:off x="0" y="0"/>
                      <a:ext cx="642620" cy="790575"/>
                    </a:xfrm>
                    <a:prstGeom prst="rect">
                      <a:avLst/>
                    </a:prstGeom>
                    <a:noFill/>
                    <a:ln w="9525">
                      <a:noFill/>
                      <a:miter lim="800000"/>
                      <a:headEnd/>
                      <a:tailEnd/>
                    </a:ln>
                  </pic:spPr>
                </pic:pic>
              </a:graphicData>
            </a:graphic>
          </wp:inline>
        </w:drawing>
      </w:r>
    </w:p>
    <w:p w:rsidR="002420F7" w:rsidRPr="001B22DF" w:rsidRDefault="002420F7" w:rsidP="002420F7">
      <w:pPr>
        <w:jc w:val="center"/>
        <w:rPr>
          <w:rFonts w:ascii="Times New Roman" w:hAnsi="Times New Roman" w:cs="Times New Roman"/>
          <w:b/>
          <w:sz w:val="28"/>
          <w:szCs w:val="28"/>
        </w:rPr>
      </w:pPr>
    </w:p>
    <w:p w:rsidR="002420F7" w:rsidRPr="007169BF" w:rsidRDefault="002420F7" w:rsidP="007169BF">
      <w:pPr>
        <w:spacing w:line="100" w:lineRule="atLeast"/>
        <w:jc w:val="center"/>
        <w:rPr>
          <w:rFonts w:ascii="Times New Roman" w:hAnsi="Times New Roman" w:cs="Times New Roman"/>
          <w:b/>
          <w:caps/>
          <w:sz w:val="28"/>
          <w:szCs w:val="28"/>
        </w:rPr>
      </w:pPr>
      <w:r w:rsidRPr="007169BF">
        <w:rPr>
          <w:rFonts w:ascii="Times New Roman" w:hAnsi="Times New Roman" w:cs="Times New Roman"/>
          <w:b/>
          <w:caps/>
          <w:sz w:val="28"/>
          <w:szCs w:val="28"/>
        </w:rPr>
        <w:t>П О С Т А Н О В Л Е Н И Е</w:t>
      </w:r>
    </w:p>
    <w:p w:rsidR="002420F7" w:rsidRPr="007169BF" w:rsidRDefault="002420F7" w:rsidP="007169BF">
      <w:pPr>
        <w:spacing w:line="100" w:lineRule="atLeast"/>
        <w:jc w:val="center"/>
        <w:rPr>
          <w:rFonts w:ascii="Times New Roman" w:hAnsi="Times New Roman" w:cs="Times New Roman"/>
          <w:b/>
          <w:caps/>
          <w:sz w:val="28"/>
          <w:szCs w:val="28"/>
        </w:rPr>
      </w:pPr>
      <w:r w:rsidRPr="007169BF">
        <w:rPr>
          <w:rFonts w:ascii="Times New Roman" w:hAnsi="Times New Roman" w:cs="Times New Roman"/>
          <w:b/>
          <w:caps/>
          <w:sz w:val="28"/>
          <w:szCs w:val="28"/>
        </w:rPr>
        <w:t>администрации</w:t>
      </w:r>
    </w:p>
    <w:p w:rsidR="002420F7" w:rsidRPr="007169BF" w:rsidRDefault="002420F7" w:rsidP="002420F7">
      <w:pPr>
        <w:spacing w:line="100" w:lineRule="atLeast"/>
        <w:jc w:val="center"/>
        <w:rPr>
          <w:rFonts w:ascii="Times New Roman" w:hAnsi="Times New Roman" w:cs="Times New Roman"/>
          <w:b/>
          <w:caps/>
          <w:sz w:val="28"/>
          <w:szCs w:val="28"/>
        </w:rPr>
      </w:pPr>
      <w:r w:rsidRPr="007169BF">
        <w:rPr>
          <w:rFonts w:ascii="Times New Roman" w:hAnsi="Times New Roman" w:cs="Times New Roman"/>
          <w:b/>
          <w:caps/>
          <w:sz w:val="28"/>
          <w:szCs w:val="28"/>
        </w:rPr>
        <w:t xml:space="preserve">МУНИЦИПАЛЬНОГО ОБРАЗОВАНИЯ </w:t>
      </w:r>
    </w:p>
    <w:p w:rsidR="002420F7" w:rsidRPr="007169BF" w:rsidRDefault="002420F7" w:rsidP="002420F7">
      <w:pPr>
        <w:spacing w:line="100" w:lineRule="atLeast"/>
        <w:jc w:val="center"/>
        <w:rPr>
          <w:rFonts w:ascii="Times New Roman" w:hAnsi="Times New Roman" w:cs="Times New Roman"/>
          <w:b/>
          <w:caps/>
          <w:sz w:val="28"/>
          <w:szCs w:val="28"/>
        </w:rPr>
      </w:pPr>
      <w:r w:rsidRPr="007169BF">
        <w:rPr>
          <w:rFonts w:ascii="Times New Roman" w:hAnsi="Times New Roman" w:cs="Times New Roman"/>
          <w:b/>
          <w:caps/>
          <w:sz w:val="28"/>
          <w:szCs w:val="28"/>
        </w:rPr>
        <w:t xml:space="preserve">«Парское Сельское поселение </w:t>
      </w:r>
    </w:p>
    <w:p w:rsidR="002420F7" w:rsidRPr="007169BF" w:rsidRDefault="002420F7" w:rsidP="002420F7">
      <w:pPr>
        <w:spacing w:line="100" w:lineRule="atLeast"/>
        <w:jc w:val="center"/>
        <w:rPr>
          <w:rFonts w:ascii="Times New Roman" w:hAnsi="Times New Roman" w:cs="Times New Roman"/>
          <w:b/>
          <w:caps/>
          <w:sz w:val="28"/>
          <w:szCs w:val="28"/>
        </w:rPr>
      </w:pPr>
      <w:r w:rsidRPr="007169BF">
        <w:rPr>
          <w:rFonts w:ascii="Times New Roman" w:hAnsi="Times New Roman" w:cs="Times New Roman"/>
          <w:b/>
          <w:caps/>
          <w:sz w:val="28"/>
          <w:szCs w:val="28"/>
        </w:rPr>
        <w:t>Родниковского муниципального района</w:t>
      </w:r>
    </w:p>
    <w:p w:rsidR="002420F7" w:rsidRPr="007169BF" w:rsidRDefault="002420F7" w:rsidP="002420F7">
      <w:pPr>
        <w:spacing w:line="100" w:lineRule="atLeast"/>
        <w:jc w:val="center"/>
        <w:rPr>
          <w:rFonts w:ascii="Times New Roman" w:hAnsi="Times New Roman" w:cs="Times New Roman"/>
          <w:b/>
          <w:caps/>
          <w:sz w:val="28"/>
          <w:szCs w:val="28"/>
        </w:rPr>
      </w:pPr>
      <w:r w:rsidRPr="007169BF">
        <w:rPr>
          <w:rFonts w:ascii="Times New Roman" w:hAnsi="Times New Roman" w:cs="Times New Roman"/>
          <w:b/>
          <w:caps/>
          <w:sz w:val="28"/>
          <w:szCs w:val="28"/>
        </w:rPr>
        <w:t>ивановской области»</w:t>
      </w:r>
    </w:p>
    <w:p w:rsidR="002420F7" w:rsidRPr="001B22DF" w:rsidRDefault="002420F7" w:rsidP="002420F7">
      <w:pPr>
        <w:jc w:val="center"/>
        <w:rPr>
          <w:rFonts w:ascii="Times New Roman" w:hAnsi="Times New Roman" w:cs="Times New Roman"/>
          <w:b/>
          <w:i/>
          <w:sz w:val="28"/>
          <w:szCs w:val="28"/>
        </w:rPr>
      </w:pPr>
    </w:p>
    <w:p w:rsidR="002420F7" w:rsidRPr="001B22DF" w:rsidRDefault="002420F7" w:rsidP="002420F7">
      <w:pPr>
        <w:pStyle w:val="ConsPlusNormal"/>
        <w:ind w:firstLine="0"/>
        <w:jc w:val="center"/>
        <w:rPr>
          <w:rFonts w:ascii="Times New Roman" w:hAnsi="Times New Roman" w:cs="Times New Roman"/>
          <w:sz w:val="28"/>
          <w:szCs w:val="28"/>
        </w:rPr>
      </w:pPr>
      <w:r w:rsidRPr="001B22DF">
        <w:rPr>
          <w:rFonts w:ascii="Times New Roman" w:hAnsi="Times New Roman" w:cs="Times New Roman"/>
          <w:sz w:val="28"/>
          <w:szCs w:val="28"/>
        </w:rPr>
        <w:t>06.12.2017 года  № 77</w:t>
      </w:r>
    </w:p>
    <w:p w:rsidR="002420F7" w:rsidRPr="001B22DF" w:rsidRDefault="002420F7" w:rsidP="002420F7">
      <w:pPr>
        <w:jc w:val="center"/>
        <w:rPr>
          <w:rFonts w:ascii="Times New Roman" w:hAnsi="Times New Roman" w:cs="Times New Roman"/>
          <w:sz w:val="28"/>
          <w:szCs w:val="28"/>
        </w:rPr>
      </w:pPr>
    </w:p>
    <w:p w:rsidR="002420F7" w:rsidRPr="001B22DF" w:rsidRDefault="002420F7" w:rsidP="002420F7">
      <w:pPr>
        <w:pStyle w:val="a5"/>
        <w:spacing w:before="0" w:beforeAutospacing="0" w:after="0" w:afterAutospacing="0"/>
        <w:jc w:val="center"/>
        <w:rPr>
          <w:sz w:val="28"/>
          <w:szCs w:val="28"/>
        </w:rPr>
      </w:pPr>
      <w:r w:rsidRPr="001B22DF">
        <w:rPr>
          <w:b/>
          <w:bCs/>
          <w:sz w:val="28"/>
          <w:szCs w:val="28"/>
        </w:rPr>
        <w:t>Об утверждении Правил обработки персональных данных</w:t>
      </w:r>
    </w:p>
    <w:p w:rsidR="002420F7" w:rsidRPr="001B22DF" w:rsidRDefault="002420F7" w:rsidP="002420F7">
      <w:pPr>
        <w:pStyle w:val="a5"/>
        <w:spacing w:before="0" w:beforeAutospacing="0" w:after="0" w:afterAutospacing="0"/>
        <w:jc w:val="center"/>
        <w:rPr>
          <w:b/>
          <w:bCs/>
          <w:sz w:val="28"/>
          <w:szCs w:val="28"/>
        </w:rPr>
      </w:pPr>
      <w:r w:rsidRPr="001B22DF">
        <w:rPr>
          <w:b/>
          <w:bCs/>
          <w:sz w:val="28"/>
          <w:szCs w:val="28"/>
        </w:rPr>
        <w:t>в администрации муниципального образования «Парское сельское поселение Родниковского муниципального района Ивановской области»</w:t>
      </w:r>
    </w:p>
    <w:p w:rsidR="002420F7" w:rsidRPr="001B22DF" w:rsidRDefault="002420F7" w:rsidP="002420F7">
      <w:pPr>
        <w:jc w:val="center"/>
        <w:rPr>
          <w:rFonts w:ascii="Times New Roman" w:hAnsi="Times New Roman" w:cs="Times New Roman"/>
          <w:sz w:val="28"/>
          <w:szCs w:val="28"/>
        </w:rPr>
      </w:pP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       В соответствии с Федеральным законом от 27.07.2006 № 152-ФЗ «О персональных данных», Постановлением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на основании Устава муниципального образования «Парское сельское поселение Родниковского муниципального района Ивановской области» </w:t>
      </w:r>
    </w:p>
    <w:p w:rsidR="002420F7" w:rsidRPr="001B22DF" w:rsidRDefault="002420F7" w:rsidP="002420F7">
      <w:pPr>
        <w:jc w:val="both"/>
        <w:rPr>
          <w:rFonts w:ascii="Times New Roman" w:hAnsi="Times New Roman" w:cs="Times New Roman"/>
          <w:sz w:val="28"/>
          <w:szCs w:val="28"/>
        </w:rPr>
      </w:pPr>
    </w:p>
    <w:p w:rsidR="002420F7" w:rsidRPr="001B22DF" w:rsidRDefault="002420F7" w:rsidP="002420F7">
      <w:pPr>
        <w:spacing w:before="100" w:beforeAutospacing="1"/>
        <w:ind w:firstLine="547"/>
        <w:jc w:val="center"/>
        <w:rPr>
          <w:rFonts w:ascii="Times New Roman" w:hAnsi="Times New Roman" w:cs="Times New Roman"/>
          <w:b/>
          <w:bCs/>
          <w:sz w:val="28"/>
          <w:szCs w:val="28"/>
        </w:rPr>
      </w:pPr>
      <w:r w:rsidRPr="001B22DF">
        <w:rPr>
          <w:rFonts w:ascii="Times New Roman" w:hAnsi="Times New Roman" w:cs="Times New Roman"/>
          <w:b/>
          <w:bCs/>
          <w:sz w:val="28"/>
          <w:szCs w:val="28"/>
        </w:rPr>
        <w:t>П О С Т А Н О В Л Я Ю:</w:t>
      </w:r>
    </w:p>
    <w:p w:rsidR="002420F7" w:rsidRPr="001B22DF" w:rsidRDefault="002420F7" w:rsidP="002420F7">
      <w:pPr>
        <w:jc w:val="center"/>
        <w:rPr>
          <w:rFonts w:ascii="Times New Roman" w:hAnsi="Times New Roman" w:cs="Times New Roman"/>
          <w:sz w:val="28"/>
          <w:szCs w:val="28"/>
        </w:rPr>
      </w:pPr>
    </w:p>
    <w:p w:rsidR="002420F7" w:rsidRPr="001B22DF" w:rsidRDefault="002420F7" w:rsidP="002420F7">
      <w:pPr>
        <w:pStyle w:val="a5"/>
        <w:spacing w:before="0" w:beforeAutospacing="0" w:after="0" w:afterAutospacing="0"/>
        <w:ind w:left="45"/>
        <w:jc w:val="both"/>
        <w:rPr>
          <w:sz w:val="28"/>
          <w:szCs w:val="28"/>
        </w:rPr>
      </w:pPr>
      <w:r w:rsidRPr="001B22DF">
        <w:rPr>
          <w:sz w:val="28"/>
          <w:szCs w:val="28"/>
        </w:rPr>
        <w:t xml:space="preserve">       1.Утвердить Правила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 (Приложение №1).</w:t>
      </w:r>
    </w:p>
    <w:p w:rsidR="002420F7" w:rsidRPr="001B22DF" w:rsidRDefault="002420F7" w:rsidP="002420F7">
      <w:pPr>
        <w:pStyle w:val="ConsPlusNormal"/>
        <w:ind w:firstLine="0"/>
        <w:jc w:val="both"/>
        <w:rPr>
          <w:rFonts w:ascii="Times New Roman" w:hAnsi="Times New Roman" w:cs="Times New Roman"/>
          <w:sz w:val="28"/>
          <w:szCs w:val="28"/>
        </w:rPr>
      </w:pPr>
      <w:r w:rsidRPr="001B22DF">
        <w:rPr>
          <w:rFonts w:ascii="Times New Roman" w:hAnsi="Times New Roman" w:cs="Times New Roman"/>
          <w:sz w:val="28"/>
          <w:szCs w:val="28"/>
        </w:rPr>
        <w:t xml:space="preserve">       2. Опубликовать настоящее постановление в Информационном бюллетене «Сборник нормативных актов Родниковского района».</w:t>
      </w:r>
    </w:p>
    <w:p w:rsidR="002420F7" w:rsidRPr="001B22DF" w:rsidRDefault="002420F7" w:rsidP="002420F7">
      <w:pPr>
        <w:tabs>
          <w:tab w:val="left" w:pos="720"/>
        </w:tabs>
        <w:jc w:val="both"/>
        <w:rPr>
          <w:rFonts w:ascii="Times New Roman" w:hAnsi="Times New Roman" w:cs="Times New Roman"/>
          <w:sz w:val="28"/>
          <w:szCs w:val="28"/>
        </w:rPr>
      </w:pPr>
      <w:r w:rsidRPr="001B22DF">
        <w:rPr>
          <w:rFonts w:ascii="Times New Roman" w:hAnsi="Times New Roman" w:cs="Times New Roman"/>
          <w:sz w:val="28"/>
          <w:szCs w:val="28"/>
        </w:rPr>
        <w:t xml:space="preserve">       3.Контроль за исполнением данного постановления возлагаю на себя.</w:t>
      </w:r>
    </w:p>
    <w:p w:rsidR="002420F7" w:rsidRPr="001B22DF" w:rsidRDefault="002420F7" w:rsidP="002420F7">
      <w:pPr>
        <w:pStyle w:val="a5"/>
        <w:spacing w:before="0" w:beforeAutospacing="0" w:after="0" w:afterAutospacing="0"/>
        <w:jc w:val="both"/>
        <w:rPr>
          <w:sz w:val="28"/>
          <w:szCs w:val="28"/>
        </w:rPr>
      </w:pP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Глава муниципального образования</w:t>
      </w: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«Парское сельское поселение</w:t>
      </w: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Родниковского муниципального района</w:t>
      </w:r>
    </w:p>
    <w:p w:rsidR="002420F7" w:rsidRPr="001B22DF" w:rsidRDefault="002420F7" w:rsidP="002420F7">
      <w:pPr>
        <w:pStyle w:val="a5"/>
        <w:spacing w:before="0" w:beforeAutospacing="0" w:after="0" w:afterAutospacing="0"/>
        <w:jc w:val="both"/>
        <w:rPr>
          <w:sz w:val="28"/>
          <w:szCs w:val="28"/>
        </w:rPr>
      </w:pPr>
      <w:r w:rsidRPr="001B22DF">
        <w:rPr>
          <w:b/>
          <w:sz w:val="28"/>
          <w:szCs w:val="28"/>
        </w:rPr>
        <w:t xml:space="preserve">Ивановской области»                                                                    Т.А. Чурбанова                     </w:t>
      </w:r>
      <w:r w:rsidRPr="001B22DF">
        <w:rPr>
          <w:sz w:val="28"/>
          <w:szCs w:val="28"/>
        </w:rPr>
        <w:t xml:space="preserve">                             </w:t>
      </w:r>
    </w:p>
    <w:p w:rsidR="002420F7" w:rsidRPr="001B22DF" w:rsidRDefault="002420F7" w:rsidP="002420F7">
      <w:pPr>
        <w:pStyle w:val="a5"/>
        <w:spacing w:before="0" w:beforeAutospacing="0" w:after="0" w:afterAutospacing="0"/>
        <w:jc w:val="right"/>
        <w:rPr>
          <w:sz w:val="28"/>
          <w:szCs w:val="28"/>
        </w:rPr>
      </w:pPr>
      <w:r w:rsidRPr="001B22DF">
        <w:rPr>
          <w:sz w:val="28"/>
          <w:szCs w:val="28"/>
        </w:rPr>
        <w:t xml:space="preserve">                               </w:t>
      </w:r>
    </w:p>
    <w:p w:rsidR="002420F7" w:rsidRPr="001B22DF" w:rsidRDefault="002420F7" w:rsidP="002420F7">
      <w:pPr>
        <w:pStyle w:val="a5"/>
        <w:spacing w:before="0" w:beforeAutospacing="0" w:after="0" w:afterAutospacing="0"/>
        <w:jc w:val="right"/>
        <w:rPr>
          <w:sz w:val="28"/>
          <w:szCs w:val="28"/>
        </w:rPr>
      </w:pPr>
      <w:r w:rsidRPr="001B22DF">
        <w:rPr>
          <w:sz w:val="28"/>
          <w:szCs w:val="28"/>
        </w:rPr>
        <w:t xml:space="preserve">     Приложение</w:t>
      </w:r>
    </w:p>
    <w:p w:rsidR="002420F7" w:rsidRPr="001B22DF" w:rsidRDefault="002420F7" w:rsidP="002420F7">
      <w:pPr>
        <w:pStyle w:val="a5"/>
        <w:spacing w:before="0" w:beforeAutospacing="0" w:after="0" w:afterAutospacing="0"/>
        <w:jc w:val="right"/>
        <w:rPr>
          <w:sz w:val="28"/>
          <w:szCs w:val="28"/>
        </w:rPr>
      </w:pPr>
      <w:r w:rsidRPr="001B22DF">
        <w:rPr>
          <w:sz w:val="28"/>
          <w:szCs w:val="28"/>
        </w:rPr>
        <w:t xml:space="preserve">к постановлению администрации </w:t>
      </w:r>
    </w:p>
    <w:p w:rsidR="002420F7" w:rsidRPr="001B22DF" w:rsidRDefault="002420F7" w:rsidP="002420F7">
      <w:pPr>
        <w:pStyle w:val="a5"/>
        <w:spacing w:before="0" w:beforeAutospacing="0" w:after="0" w:afterAutospacing="0"/>
        <w:jc w:val="right"/>
        <w:rPr>
          <w:sz w:val="28"/>
          <w:szCs w:val="28"/>
        </w:rPr>
      </w:pPr>
      <w:r w:rsidRPr="001B22DF">
        <w:rPr>
          <w:sz w:val="28"/>
          <w:szCs w:val="28"/>
        </w:rPr>
        <w:t xml:space="preserve">муниципального образования </w:t>
      </w:r>
    </w:p>
    <w:p w:rsidR="002420F7" w:rsidRPr="001B22DF" w:rsidRDefault="002420F7" w:rsidP="002420F7">
      <w:pPr>
        <w:pStyle w:val="a5"/>
        <w:spacing w:before="0" w:beforeAutospacing="0" w:after="0" w:afterAutospacing="0"/>
        <w:jc w:val="right"/>
        <w:rPr>
          <w:sz w:val="28"/>
          <w:szCs w:val="28"/>
        </w:rPr>
      </w:pPr>
      <w:r w:rsidRPr="001B22DF">
        <w:rPr>
          <w:sz w:val="28"/>
          <w:szCs w:val="28"/>
        </w:rPr>
        <w:t xml:space="preserve">«Парское сельское поселение </w:t>
      </w:r>
    </w:p>
    <w:p w:rsidR="002420F7" w:rsidRPr="001B22DF" w:rsidRDefault="002420F7" w:rsidP="002420F7">
      <w:pPr>
        <w:pStyle w:val="a5"/>
        <w:spacing w:before="0" w:beforeAutospacing="0" w:after="0" w:afterAutospacing="0"/>
        <w:jc w:val="right"/>
        <w:rPr>
          <w:sz w:val="28"/>
          <w:szCs w:val="28"/>
        </w:rPr>
      </w:pPr>
      <w:r w:rsidRPr="001B22DF">
        <w:rPr>
          <w:sz w:val="28"/>
          <w:szCs w:val="28"/>
        </w:rPr>
        <w:t>Родниковского муниципального района</w:t>
      </w:r>
    </w:p>
    <w:p w:rsidR="002420F7" w:rsidRPr="001B22DF" w:rsidRDefault="002420F7" w:rsidP="002420F7">
      <w:pPr>
        <w:pStyle w:val="a5"/>
        <w:spacing w:before="0" w:beforeAutospacing="0" w:after="0" w:afterAutospacing="0"/>
        <w:jc w:val="right"/>
        <w:rPr>
          <w:sz w:val="28"/>
          <w:szCs w:val="28"/>
        </w:rPr>
      </w:pPr>
      <w:r w:rsidRPr="001B22DF">
        <w:rPr>
          <w:sz w:val="28"/>
          <w:szCs w:val="28"/>
        </w:rPr>
        <w:t>Ивановской области»</w:t>
      </w:r>
    </w:p>
    <w:p w:rsidR="002420F7" w:rsidRPr="001B22DF" w:rsidRDefault="002420F7" w:rsidP="002420F7">
      <w:pPr>
        <w:pStyle w:val="a5"/>
        <w:spacing w:before="0" w:beforeAutospacing="0" w:after="0" w:afterAutospacing="0"/>
        <w:jc w:val="right"/>
        <w:rPr>
          <w:sz w:val="28"/>
          <w:szCs w:val="28"/>
        </w:rPr>
      </w:pPr>
      <w:r w:rsidRPr="001B22DF">
        <w:rPr>
          <w:sz w:val="28"/>
          <w:szCs w:val="28"/>
        </w:rPr>
        <w:t xml:space="preserve">от 06.12.2017  № 77 </w:t>
      </w:r>
    </w:p>
    <w:p w:rsidR="002420F7" w:rsidRPr="001B22DF" w:rsidRDefault="002420F7" w:rsidP="002420F7">
      <w:pPr>
        <w:pStyle w:val="a5"/>
        <w:spacing w:before="0" w:beforeAutospacing="0" w:after="0" w:afterAutospacing="0"/>
        <w:jc w:val="right"/>
        <w:rPr>
          <w:sz w:val="28"/>
          <w:szCs w:val="28"/>
        </w:rPr>
      </w:pPr>
    </w:p>
    <w:p w:rsidR="002420F7" w:rsidRPr="001B22DF" w:rsidRDefault="002420F7" w:rsidP="002420F7">
      <w:pPr>
        <w:pStyle w:val="a5"/>
        <w:spacing w:before="0" w:beforeAutospacing="0" w:after="0" w:afterAutospacing="0"/>
        <w:jc w:val="right"/>
        <w:rPr>
          <w:sz w:val="28"/>
          <w:szCs w:val="28"/>
        </w:rPr>
      </w:pPr>
      <w:r w:rsidRPr="001B22DF">
        <w:rPr>
          <w:sz w:val="28"/>
          <w:szCs w:val="28"/>
        </w:rPr>
        <w:t> </w:t>
      </w:r>
    </w:p>
    <w:p w:rsidR="002420F7" w:rsidRPr="001B22DF" w:rsidRDefault="002420F7" w:rsidP="002420F7">
      <w:pPr>
        <w:pStyle w:val="a5"/>
        <w:spacing w:before="0" w:beforeAutospacing="0" w:after="0" w:afterAutospacing="0"/>
        <w:jc w:val="center"/>
        <w:rPr>
          <w:b/>
          <w:bCs/>
          <w:sz w:val="28"/>
          <w:szCs w:val="28"/>
        </w:rPr>
      </w:pPr>
      <w:r w:rsidRPr="001B22DF">
        <w:rPr>
          <w:b/>
          <w:bCs/>
          <w:sz w:val="28"/>
          <w:szCs w:val="28"/>
        </w:rPr>
        <w:t>Правила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w:t>
      </w:r>
    </w:p>
    <w:p w:rsidR="002420F7" w:rsidRPr="001B22DF" w:rsidRDefault="002420F7" w:rsidP="002420F7">
      <w:pPr>
        <w:pStyle w:val="a5"/>
        <w:spacing w:before="0" w:beforeAutospacing="0" w:after="0" w:afterAutospacing="0"/>
        <w:jc w:val="center"/>
        <w:rPr>
          <w:sz w:val="28"/>
          <w:szCs w:val="28"/>
        </w:rPr>
      </w:pPr>
    </w:p>
    <w:p w:rsidR="002420F7" w:rsidRPr="001B22DF" w:rsidRDefault="002420F7" w:rsidP="002420F7">
      <w:pPr>
        <w:pStyle w:val="a5"/>
        <w:spacing w:before="0" w:beforeAutospacing="0" w:after="0" w:afterAutospacing="0"/>
        <w:jc w:val="center"/>
        <w:rPr>
          <w:b/>
          <w:bCs/>
          <w:sz w:val="28"/>
          <w:szCs w:val="28"/>
        </w:rPr>
      </w:pPr>
      <w:r w:rsidRPr="001B22DF">
        <w:rPr>
          <w:b/>
          <w:bCs/>
          <w:sz w:val="28"/>
          <w:szCs w:val="28"/>
        </w:rPr>
        <w:t>1. Общие положения</w:t>
      </w:r>
    </w:p>
    <w:p w:rsidR="002420F7" w:rsidRPr="001B22DF" w:rsidRDefault="002420F7" w:rsidP="002420F7">
      <w:pPr>
        <w:pStyle w:val="a5"/>
        <w:spacing w:before="0" w:beforeAutospacing="0" w:after="0" w:afterAutospacing="0"/>
        <w:jc w:val="center"/>
        <w:rPr>
          <w:sz w:val="28"/>
          <w:szCs w:val="28"/>
        </w:rPr>
      </w:pPr>
    </w:p>
    <w:p w:rsidR="002420F7" w:rsidRPr="001B22DF" w:rsidRDefault="002420F7" w:rsidP="002420F7">
      <w:pPr>
        <w:pStyle w:val="a5"/>
        <w:spacing w:before="0" w:beforeAutospacing="0" w:after="0" w:afterAutospacing="0"/>
        <w:jc w:val="both"/>
        <w:rPr>
          <w:sz w:val="28"/>
          <w:szCs w:val="28"/>
        </w:rPr>
      </w:pPr>
      <w:r w:rsidRPr="001B22DF">
        <w:rPr>
          <w:sz w:val="28"/>
          <w:szCs w:val="28"/>
        </w:rPr>
        <w:t xml:space="preserve">1.1. Настоящие Правила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 (далее – Правила) разработаны на основании требований Федерального закона Российской Федерации от 27.07.2006 № 152-ФЗ «О персональных данных», Постановления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и устанавливают порядок обработки, распространения и использования персональных данных в администрации муниципального </w:t>
      </w:r>
      <w:r w:rsidRPr="001B22DF">
        <w:rPr>
          <w:sz w:val="28"/>
          <w:szCs w:val="28"/>
        </w:rPr>
        <w:lastRenderedPageBreak/>
        <w:t>образования «Парское сельское поселение Родниковского муниципального района Ивановской области», процедуры, направленные на выявление и предотвращение нарушений законодательства Российской Федерации в сфере персональных данных, а так же определяющие для каждой цели обработки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 иных законных оснований.</w:t>
      </w:r>
    </w:p>
    <w:p w:rsidR="002420F7" w:rsidRPr="001B22DF" w:rsidRDefault="002420F7" w:rsidP="002420F7">
      <w:pPr>
        <w:pStyle w:val="a5"/>
        <w:spacing w:before="0" w:beforeAutospacing="0" w:after="0" w:afterAutospacing="0"/>
        <w:jc w:val="both"/>
        <w:rPr>
          <w:sz w:val="28"/>
          <w:szCs w:val="28"/>
        </w:rPr>
      </w:pPr>
      <w:r w:rsidRPr="001B22DF">
        <w:rPr>
          <w:sz w:val="28"/>
          <w:szCs w:val="28"/>
        </w:rPr>
        <w:t>1.2. Обработка персональных данных должна осуществляться на законной и справедливой основе.</w:t>
      </w:r>
    </w:p>
    <w:p w:rsidR="002420F7" w:rsidRPr="001B22DF" w:rsidRDefault="002420F7" w:rsidP="002420F7">
      <w:pPr>
        <w:pStyle w:val="a5"/>
        <w:spacing w:before="0" w:beforeAutospacing="0" w:after="0" w:afterAutospacing="0"/>
        <w:jc w:val="both"/>
        <w:rPr>
          <w:sz w:val="28"/>
          <w:szCs w:val="28"/>
        </w:rPr>
      </w:pPr>
      <w:r w:rsidRPr="001B22DF">
        <w:rPr>
          <w:sz w:val="28"/>
          <w:szCs w:val="28"/>
        </w:rPr>
        <w:t>1.3.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2420F7" w:rsidRPr="001B22DF" w:rsidRDefault="002420F7" w:rsidP="002420F7">
      <w:pPr>
        <w:pStyle w:val="a5"/>
        <w:spacing w:before="0" w:beforeAutospacing="0" w:after="0" w:afterAutospacing="0"/>
        <w:jc w:val="both"/>
        <w:rPr>
          <w:sz w:val="28"/>
          <w:szCs w:val="28"/>
        </w:rPr>
      </w:pPr>
      <w:r w:rsidRPr="001B22DF">
        <w:rPr>
          <w:sz w:val="28"/>
          <w:szCs w:val="28"/>
        </w:rPr>
        <w:t>1.4. Не допускается объединение баз данных, содержащих персональные данные, обработка которых осуществляется в целях, несовместимых между собой.</w:t>
      </w:r>
    </w:p>
    <w:p w:rsidR="002420F7" w:rsidRPr="001B22DF" w:rsidRDefault="002420F7" w:rsidP="002420F7">
      <w:pPr>
        <w:pStyle w:val="a5"/>
        <w:spacing w:before="0" w:beforeAutospacing="0" w:after="0" w:afterAutospacing="0"/>
        <w:jc w:val="both"/>
        <w:rPr>
          <w:sz w:val="28"/>
          <w:szCs w:val="28"/>
        </w:rPr>
      </w:pPr>
      <w:r w:rsidRPr="001B22DF">
        <w:rPr>
          <w:sz w:val="28"/>
          <w:szCs w:val="28"/>
        </w:rPr>
        <w:t>1.5. Обработке подлежат только персональные данные, которые отвечают целям их обработки.</w:t>
      </w:r>
    </w:p>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1.6.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w:t>
      </w:r>
    </w:p>
    <w:p w:rsidR="002420F7" w:rsidRPr="001B22DF" w:rsidRDefault="002420F7" w:rsidP="002420F7">
      <w:pPr>
        <w:rPr>
          <w:rFonts w:ascii="Times New Roman" w:hAnsi="Times New Roman" w:cs="Times New Roman"/>
          <w:sz w:val="28"/>
          <w:szCs w:val="28"/>
        </w:rPr>
      </w:pPr>
    </w:p>
    <w:p w:rsidR="002420F7" w:rsidRPr="001B22DF" w:rsidRDefault="002420F7" w:rsidP="002420F7">
      <w:pPr>
        <w:pStyle w:val="a5"/>
        <w:spacing w:before="0" w:beforeAutospacing="0" w:after="0" w:afterAutospacing="0"/>
        <w:jc w:val="both"/>
        <w:rPr>
          <w:sz w:val="28"/>
          <w:szCs w:val="28"/>
        </w:rPr>
      </w:pPr>
      <w:r w:rsidRPr="001B22DF">
        <w:rPr>
          <w:sz w:val="28"/>
          <w:szCs w:val="28"/>
        </w:rPr>
        <w:t>обработки.</w:t>
      </w:r>
    </w:p>
    <w:p w:rsidR="002420F7" w:rsidRPr="001B22DF" w:rsidRDefault="002420F7" w:rsidP="002420F7">
      <w:pPr>
        <w:pStyle w:val="a5"/>
        <w:spacing w:before="0" w:beforeAutospacing="0" w:after="0" w:afterAutospacing="0"/>
        <w:jc w:val="both"/>
        <w:rPr>
          <w:sz w:val="28"/>
          <w:szCs w:val="28"/>
        </w:rPr>
      </w:pPr>
      <w:r w:rsidRPr="001B22DF">
        <w:rPr>
          <w:sz w:val="28"/>
          <w:szCs w:val="28"/>
        </w:rPr>
        <w:t>1.7.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rsidR="002420F7" w:rsidRPr="001B22DF" w:rsidRDefault="002420F7" w:rsidP="002420F7">
      <w:pPr>
        <w:pStyle w:val="a5"/>
        <w:numPr>
          <w:ilvl w:val="1"/>
          <w:numId w:val="8"/>
        </w:numPr>
        <w:spacing w:before="0" w:beforeAutospacing="0" w:after="0" w:afterAutospacing="0"/>
        <w:ind w:left="0"/>
        <w:rPr>
          <w:sz w:val="28"/>
          <w:szCs w:val="28"/>
        </w:rPr>
      </w:pPr>
      <w:r w:rsidRPr="001B22DF">
        <w:rPr>
          <w:sz w:val="28"/>
          <w:szCs w:val="28"/>
        </w:rPr>
        <w:t>1.8.Понятия и определения</w:t>
      </w:r>
    </w:p>
    <w:p w:rsidR="002420F7" w:rsidRPr="001B22DF" w:rsidRDefault="002420F7" w:rsidP="002420F7">
      <w:pPr>
        <w:pStyle w:val="a5"/>
        <w:spacing w:before="0" w:beforeAutospacing="0" w:after="0" w:afterAutospacing="0"/>
        <w:jc w:val="both"/>
        <w:rPr>
          <w:sz w:val="28"/>
          <w:szCs w:val="28"/>
        </w:rPr>
      </w:pPr>
      <w:r w:rsidRPr="001B22DF">
        <w:rPr>
          <w:sz w:val="28"/>
          <w:szCs w:val="28"/>
        </w:rPr>
        <w:t>В настоящих Правилах используются следующие основные понятия:</w:t>
      </w:r>
    </w:p>
    <w:p w:rsidR="002420F7" w:rsidRPr="001B22DF" w:rsidRDefault="002420F7" w:rsidP="002420F7">
      <w:pPr>
        <w:pStyle w:val="a5"/>
        <w:spacing w:before="0" w:beforeAutospacing="0" w:after="0" w:afterAutospacing="0"/>
        <w:jc w:val="both"/>
        <w:rPr>
          <w:sz w:val="28"/>
          <w:szCs w:val="28"/>
        </w:rPr>
      </w:pPr>
      <w:r w:rsidRPr="001B22DF">
        <w:rPr>
          <w:sz w:val="28"/>
          <w:szCs w:val="28"/>
        </w:rPr>
        <w:t>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2420F7" w:rsidRPr="001B22DF" w:rsidRDefault="002420F7" w:rsidP="002420F7">
      <w:pPr>
        <w:pStyle w:val="a5"/>
        <w:spacing w:before="0" w:beforeAutospacing="0" w:after="0" w:afterAutospacing="0"/>
        <w:jc w:val="both"/>
        <w:rPr>
          <w:sz w:val="28"/>
          <w:szCs w:val="28"/>
        </w:rPr>
      </w:pPr>
      <w:r w:rsidRPr="001B22DF">
        <w:rPr>
          <w:sz w:val="28"/>
          <w:szCs w:val="28"/>
        </w:rPr>
        <w:t>оператор – администрация Парского сельского поселения или уполномоченный работник,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2420F7" w:rsidRPr="001B22DF" w:rsidRDefault="002420F7" w:rsidP="002420F7">
      <w:pPr>
        <w:pStyle w:val="a5"/>
        <w:spacing w:before="0" w:beforeAutospacing="0" w:after="0" w:afterAutospacing="0"/>
        <w:jc w:val="both"/>
        <w:rPr>
          <w:sz w:val="28"/>
          <w:szCs w:val="28"/>
        </w:rPr>
      </w:pPr>
      <w:r w:rsidRPr="001B22DF">
        <w:rPr>
          <w:sz w:val="28"/>
          <w:szCs w:val="28"/>
        </w:rPr>
        <w:t>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2420F7" w:rsidRPr="001B22DF" w:rsidRDefault="002420F7" w:rsidP="002420F7">
      <w:pPr>
        <w:pStyle w:val="a5"/>
        <w:spacing w:before="0" w:beforeAutospacing="0" w:after="0" w:afterAutospacing="0"/>
        <w:jc w:val="both"/>
        <w:rPr>
          <w:sz w:val="28"/>
          <w:szCs w:val="28"/>
        </w:rPr>
      </w:pPr>
      <w:r w:rsidRPr="001B22DF">
        <w:rPr>
          <w:sz w:val="28"/>
          <w:szCs w:val="28"/>
        </w:rPr>
        <w:lastRenderedPageBreak/>
        <w:t>автоматизированная обработка персональных данных – обработка персональных данных с помощью средств вычислительной техники;</w:t>
      </w:r>
    </w:p>
    <w:p w:rsidR="002420F7" w:rsidRPr="001B22DF" w:rsidRDefault="002420F7" w:rsidP="002420F7">
      <w:pPr>
        <w:pStyle w:val="a5"/>
        <w:spacing w:before="0" w:beforeAutospacing="0" w:after="0" w:afterAutospacing="0"/>
        <w:jc w:val="both"/>
        <w:rPr>
          <w:sz w:val="28"/>
          <w:szCs w:val="28"/>
        </w:rPr>
      </w:pPr>
      <w:r w:rsidRPr="001B22DF">
        <w:rPr>
          <w:sz w:val="28"/>
          <w:szCs w:val="28"/>
        </w:rPr>
        <w:t>распространение персональных данных – действия, направленные на раскрытие персональных данных неопределенному кругу лиц;</w:t>
      </w:r>
    </w:p>
    <w:p w:rsidR="002420F7" w:rsidRPr="001B22DF" w:rsidRDefault="002420F7" w:rsidP="002420F7">
      <w:pPr>
        <w:pStyle w:val="a5"/>
        <w:spacing w:before="0" w:beforeAutospacing="0" w:after="0" w:afterAutospacing="0"/>
        <w:jc w:val="both"/>
        <w:rPr>
          <w:sz w:val="28"/>
          <w:szCs w:val="28"/>
        </w:rPr>
      </w:pPr>
      <w:r w:rsidRPr="001B22DF">
        <w:rPr>
          <w:sz w:val="28"/>
          <w:szCs w:val="28"/>
        </w:rPr>
        <w:t>предоставление персональных данных – действия, направленные на раскрытие персональных данных определенному лицу или определенному кругу лиц;</w:t>
      </w:r>
    </w:p>
    <w:p w:rsidR="002420F7" w:rsidRPr="001B22DF" w:rsidRDefault="002420F7" w:rsidP="002420F7">
      <w:pPr>
        <w:pStyle w:val="a5"/>
        <w:spacing w:before="0" w:beforeAutospacing="0" w:after="0" w:afterAutospacing="0"/>
        <w:jc w:val="both"/>
        <w:rPr>
          <w:sz w:val="28"/>
          <w:szCs w:val="28"/>
        </w:rPr>
      </w:pPr>
      <w:r w:rsidRPr="001B22DF">
        <w:rPr>
          <w:sz w:val="28"/>
          <w:szCs w:val="28"/>
        </w:rPr>
        <w:t>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2420F7" w:rsidRPr="001B22DF" w:rsidRDefault="002420F7" w:rsidP="002420F7">
      <w:pPr>
        <w:pStyle w:val="a5"/>
        <w:spacing w:before="0" w:beforeAutospacing="0" w:after="0" w:afterAutospacing="0"/>
        <w:jc w:val="both"/>
        <w:rPr>
          <w:sz w:val="28"/>
          <w:szCs w:val="28"/>
        </w:rPr>
      </w:pPr>
      <w:r w:rsidRPr="001B22DF">
        <w:rPr>
          <w:sz w:val="28"/>
          <w:szCs w:val="28"/>
        </w:rPr>
        <w:t>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2420F7" w:rsidRPr="001B22DF" w:rsidRDefault="002420F7" w:rsidP="002420F7">
      <w:pPr>
        <w:pStyle w:val="a5"/>
        <w:spacing w:before="0" w:beforeAutospacing="0" w:after="0" w:afterAutospacing="0"/>
        <w:jc w:val="both"/>
        <w:rPr>
          <w:sz w:val="28"/>
          <w:szCs w:val="28"/>
        </w:rPr>
      </w:pPr>
      <w:r w:rsidRPr="001B22DF">
        <w:rPr>
          <w:sz w:val="28"/>
          <w:szCs w:val="28"/>
        </w:rPr>
        <w:t>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2420F7" w:rsidRPr="001B22DF" w:rsidRDefault="002420F7" w:rsidP="002420F7">
      <w:pPr>
        <w:pStyle w:val="a5"/>
        <w:spacing w:before="0" w:beforeAutospacing="0" w:after="0" w:afterAutospacing="0"/>
        <w:jc w:val="both"/>
        <w:rPr>
          <w:sz w:val="28"/>
          <w:szCs w:val="28"/>
        </w:rPr>
      </w:pPr>
      <w:r w:rsidRPr="001B22DF">
        <w:rPr>
          <w:sz w:val="28"/>
          <w:szCs w:val="28"/>
        </w:rPr>
        <w:t>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 ;</w:t>
      </w:r>
    </w:p>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конфиденциальность персональных данных – обязанность операторов и иных</w:t>
      </w:r>
    </w:p>
    <w:p w:rsidR="002420F7" w:rsidRPr="001B22DF" w:rsidRDefault="002420F7" w:rsidP="002420F7">
      <w:pPr>
        <w:rPr>
          <w:rFonts w:ascii="Times New Roman" w:hAnsi="Times New Roman" w:cs="Times New Roman"/>
          <w:sz w:val="28"/>
          <w:szCs w:val="28"/>
        </w:rPr>
      </w:pPr>
    </w:p>
    <w:p w:rsidR="002420F7" w:rsidRPr="001B22DF" w:rsidRDefault="002420F7" w:rsidP="002420F7">
      <w:pPr>
        <w:pStyle w:val="a5"/>
        <w:spacing w:before="0" w:beforeAutospacing="0" w:after="0" w:afterAutospacing="0"/>
        <w:jc w:val="both"/>
        <w:rPr>
          <w:sz w:val="28"/>
          <w:szCs w:val="28"/>
        </w:rPr>
      </w:pPr>
      <w:r w:rsidRPr="001B22DF">
        <w:rPr>
          <w:sz w:val="28"/>
          <w:szCs w:val="28"/>
        </w:rPr>
        <w:t>лиц, получивших доступ к персональным данным,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2420F7" w:rsidRPr="001B22DF" w:rsidRDefault="002420F7" w:rsidP="002420F7">
      <w:pPr>
        <w:pStyle w:val="a5"/>
        <w:spacing w:before="0" w:beforeAutospacing="0" w:after="0" w:afterAutospacing="0"/>
        <w:jc w:val="both"/>
        <w:rPr>
          <w:sz w:val="28"/>
          <w:szCs w:val="28"/>
        </w:rPr>
      </w:pPr>
      <w:r w:rsidRPr="001B22DF">
        <w:rPr>
          <w:sz w:val="28"/>
          <w:szCs w:val="28"/>
        </w:rPr>
        <w:t>использование персональных данных – действия (операции) с персональными данными, совершаемые оператором в целях принятия решений или совершения иных действий,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w:t>
      </w:r>
    </w:p>
    <w:p w:rsidR="002420F7" w:rsidRPr="001B22DF" w:rsidRDefault="002420F7" w:rsidP="002420F7">
      <w:pPr>
        <w:pStyle w:val="a5"/>
        <w:spacing w:before="0" w:beforeAutospacing="0" w:after="0" w:afterAutospacing="0"/>
        <w:jc w:val="both"/>
        <w:rPr>
          <w:sz w:val="28"/>
          <w:szCs w:val="28"/>
        </w:rPr>
      </w:pPr>
      <w:r w:rsidRPr="001B22DF">
        <w:rPr>
          <w:sz w:val="28"/>
          <w:szCs w:val="28"/>
        </w:rPr>
        <w:t>информационные технологии – процессы, методы поиска, сбора, хранения, обработки, предоставления, распространения информации и способы осуществления таких процессов и методов;</w:t>
      </w:r>
    </w:p>
    <w:p w:rsidR="002420F7" w:rsidRPr="001B22DF" w:rsidRDefault="002420F7" w:rsidP="002420F7">
      <w:pPr>
        <w:pStyle w:val="a5"/>
        <w:spacing w:before="0" w:beforeAutospacing="0" w:after="0" w:afterAutospacing="0"/>
        <w:jc w:val="both"/>
        <w:rPr>
          <w:sz w:val="28"/>
          <w:szCs w:val="28"/>
        </w:rPr>
      </w:pPr>
      <w:r w:rsidRPr="001B22DF">
        <w:rPr>
          <w:sz w:val="28"/>
          <w:szCs w:val="28"/>
        </w:rPr>
        <w:t>информационно-телекоммуникационная сеть – технологическая система, предназначенная для передачи по линиям связи информации, доступ к которой осуществляется с использованием средств вычислительной техники;</w:t>
      </w:r>
    </w:p>
    <w:p w:rsidR="002420F7" w:rsidRPr="001B22DF" w:rsidRDefault="002420F7" w:rsidP="002420F7">
      <w:pPr>
        <w:pStyle w:val="a5"/>
        <w:spacing w:before="0" w:beforeAutospacing="0" w:after="0" w:afterAutospacing="0"/>
        <w:jc w:val="both"/>
        <w:rPr>
          <w:sz w:val="28"/>
          <w:szCs w:val="28"/>
        </w:rPr>
      </w:pPr>
      <w:r w:rsidRPr="001B22DF">
        <w:rPr>
          <w:sz w:val="28"/>
          <w:szCs w:val="28"/>
        </w:rPr>
        <w:t>доступ к информации – возможность получения информации и ее использования;</w:t>
      </w:r>
    </w:p>
    <w:p w:rsidR="002420F7" w:rsidRPr="001B22DF" w:rsidRDefault="002420F7" w:rsidP="002420F7">
      <w:pPr>
        <w:pStyle w:val="a5"/>
        <w:spacing w:before="0" w:beforeAutospacing="0" w:after="0" w:afterAutospacing="0"/>
        <w:jc w:val="both"/>
        <w:rPr>
          <w:sz w:val="28"/>
          <w:szCs w:val="28"/>
        </w:rPr>
      </w:pPr>
      <w:r w:rsidRPr="001B22DF">
        <w:rPr>
          <w:sz w:val="28"/>
          <w:szCs w:val="28"/>
        </w:rPr>
        <w:t>обладатель информации – лицо, самостоятельно создавшее информацию либо получившее на основании закона или договора право разрешать или ограничивать доступ к информации, определяемой по каким-либо признакам;</w:t>
      </w:r>
    </w:p>
    <w:p w:rsidR="002420F7" w:rsidRPr="001B22DF" w:rsidRDefault="002420F7" w:rsidP="002420F7">
      <w:pPr>
        <w:pStyle w:val="a5"/>
        <w:spacing w:before="0" w:beforeAutospacing="0" w:after="0" w:afterAutospacing="0"/>
        <w:jc w:val="both"/>
        <w:rPr>
          <w:sz w:val="28"/>
          <w:szCs w:val="28"/>
        </w:rPr>
      </w:pPr>
      <w:r w:rsidRPr="001B22DF">
        <w:rPr>
          <w:sz w:val="28"/>
          <w:szCs w:val="28"/>
        </w:rPr>
        <w:t xml:space="preserve">документированная информация – зафиксированная на материальном носителе путем документирования информация с реквизитами, позволяющими определить </w:t>
      </w:r>
      <w:r w:rsidRPr="001B22DF">
        <w:rPr>
          <w:sz w:val="28"/>
          <w:szCs w:val="28"/>
        </w:rPr>
        <w:lastRenderedPageBreak/>
        <w:t>такую информацию или в установленных законодательством Российской Федерации случаях ее материальный носитель;</w:t>
      </w:r>
    </w:p>
    <w:p w:rsidR="002420F7" w:rsidRPr="001B22DF" w:rsidRDefault="002420F7" w:rsidP="002420F7">
      <w:pPr>
        <w:pStyle w:val="a5"/>
        <w:spacing w:before="0" w:beforeAutospacing="0" w:after="0" w:afterAutospacing="0"/>
        <w:jc w:val="both"/>
        <w:rPr>
          <w:sz w:val="28"/>
          <w:szCs w:val="28"/>
        </w:rPr>
      </w:pPr>
      <w:r w:rsidRPr="001B22DF">
        <w:rPr>
          <w:sz w:val="28"/>
          <w:szCs w:val="28"/>
        </w:rPr>
        <w:t>под техническими средствами, позволяющими осуществлять обработку персональных данных, понимаются средства вычислительной техники, информационно-вычислительные комплексы и сети, средства и системы передачи, приема и обработки персональных данных (средства и системы звукозаписи, звукоусиления, звуковоспроизведения, переговорные и телевизионные устройства, средства изготовления, тиражирования документов и другие технические средства обработки речевой, графической, видео- и буквенно-цифровой информации), программные средства (операционные системы, системы управления базами данных и т.п.), средства защиты информации, применяемые в информационных системах;</w:t>
      </w:r>
    </w:p>
    <w:p w:rsidR="002420F7" w:rsidRPr="001B22DF" w:rsidRDefault="002420F7" w:rsidP="002420F7">
      <w:pPr>
        <w:pStyle w:val="a5"/>
        <w:spacing w:before="0" w:beforeAutospacing="0" w:after="0" w:afterAutospacing="0"/>
        <w:jc w:val="both"/>
        <w:rPr>
          <w:sz w:val="28"/>
          <w:szCs w:val="28"/>
        </w:rPr>
      </w:pPr>
      <w:r w:rsidRPr="001B22DF">
        <w:rPr>
          <w:sz w:val="28"/>
          <w:szCs w:val="28"/>
        </w:rPr>
        <w:t>базой данных является представленная в объективной форме совокупность самостоятельных материалов, систематизированных таким образом, чтобы эти материалы могли быть найдены и обработаны с помощью электронной вычислительной машины (ЭВМ);</w:t>
      </w:r>
    </w:p>
    <w:p w:rsidR="002420F7" w:rsidRPr="001B22DF" w:rsidRDefault="002420F7" w:rsidP="002420F7">
      <w:pPr>
        <w:pStyle w:val="a5"/>
        <w:spacing w:before="0" w:beforeAutospacing="0" w:after="0" w:afterAutospacing="0"/>
        <w:jc w:val="both"/>
        <w:rPr>
          <w:sz w:val="28"/>
          <w:szCs w:val="28"/>
        </w:rPr>
      </w:pPr>
      <w:r w:rsidRPr="001B22DF">
        <w:rPr>
          <w:sz w:val="28"/>
          <w:szCs w:val="28"/>
        </w:rPr>
        <w:t>Иные понятия в настоящих Правилах используются в значениях, определенных действующим законодательством Российской Федерации либо их значение дается по тексту.</w:t>
      </w:r>
    </w:p>
    <w:p w:rsidR="002420F7" w:rsidRPr="001B22DF" w:rsidRDefault="002420F7" w:rsidP="002420F7">
      <w:pPr>
        <w:pStyle w:val="a5"/>
        <w:spacing w:before="0" w:beforeAutospacing="0" w:after="0" w:afterAutospacing="0"/>
        <w:jc w:val="both"/>
        <w:rPr>
          <w:sz w:val="28"/>
          <w:szCs w:val="28"/>
        </w:rPr>
      </w:pPr>
    </w:p>
    <w:p w:rsidR="002420F7" w:rsidRPr="001B22DF" w:rsidRDefault="002420F7" w:rsidP="002420F7">
      <w:pPr>
        <w:pStyle w:val="a5"/>
        <w:spacing w:before="0" w:beforeAutospacing="0" w:after="0" w:afterAutospacing="0"/>
        <w:ind w:left="360"/>
        <w:jc w:val="center"/>
        <w:rPr>
          <w:b/>
          <w:bCs/>
          <w:sz w:val="28"/>
          <w:szCs w:val="28"/>
        </w:rPr>
      </w:pPr>
      <w:r w:rsidRPr="001B22DF">
        <w:rPr>
          <w:b/>
          <w:bCs/>
          <w:sz w:val="28"/>
          <w:szCs w:val="28"/>
        </w:rPr>
        <w:t xml:space="preserve"> 2. Процедуры, направленные на выявление и предотвращение нарушений, предусмотренных законодательством.</w:t>
      </w:r>
    </w:p>
    <w:p w:rsidR="002420F7" w:rsidRPr="001B22DF" w:rsidRDefault="002420F7" w:rsidP="002420F7">
      <w:pPr>
        <w:pStyle w:val="a5"/>
        <w:spacing w:before="0" w:beforeAutospacing="0" w:after="0" w:afterAutospacing="0"/>
        <w:ind w:left="360"/>
        <w:jc w:val="center"/>
        <w:rPr>
          <w:sz w:val="28"/>
          <w:szCs w:val="28"/>
        </w:rPr>
      </w:pPr>
    </w:p>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2.1. К процедурам, направленным на предотвращение и выявление нарушений</w:t>
      </w:r>
    </w:p>
    <w:p w:rsidR="002420F7" w:rsidRPr="001B22DF" w:rsidRDefault="002420F7" w:rsidP="002420F7">
      <w:pPr>
        <w:rPr>
          <w:rFonts w:ascii="Times New Roman" w:hAnsi="Times New Roman" w:cs="Times New Roman"/>
          <w:sz w:val="28"/>
          <w:szCs w:val="28"/>
        </w:rPr>
      </w:pPr>
    </w:p>
    <w:p w:rsidR="002420F7" w:rsidRPr="001B22DF" w:rsidRDefault="002420F7" w:rsidP="002420F7">
      <w:pPr>
        <w:pStyle w:val="a5"/>
        <w:spacing w:before="0" w:beforeAutospacing="0" w:after="0" w:afterAutospacing="0"/>
        <w:jc w:val="both"/>
        <w:rPr>
          <w:sz w:val="28"/>
          <w:szCs w:val="28"/>
        </w:rPr>
      </w:pPr>
      <w:r w:rsidRPr="001B22DF">
        <w:rPr>
          <w:sz w:val="28"/>
          <w:szCs w:val="28"/>
        </w:rPr>
        <w:t>законодательства в отношении обработки персональных данных и устранение таких последствий относятся:</w:t>
      </w:r>
    </w:p>
    <w:p w:rsidR="002420F7" w:rsidRPr="001B22DF" w:rsidRDefault="002420F7" w:rsidP="002420F7">
      <w:pPr>
        <w:pStyle w:val="a5"/>
        <w:spacing w:before="0" w:beforeAutospacing="0" w:after="0" w:afterAutospacing="0"/>
        <w:jc w:val="both"/>
        <w:rPr>
          <w:sz w:val="28"/>
          <w:szCs w:val="28"/>
        </w:rPr>
      </w:pPr>
      <w:r w:rsidRPr="001B22DF">
        <w:rPr>
          <w:sz w:val="28"/>
          <w:szCs w:val="28"/>
        </w:rPr>
        <w:t>1) осуществление внутреннего контроля соответствия обработки персональных данных требованиям к защите персональных данных, установленным Федеральным законом «О персональных данных» (далее- Федеральный закон) и принятым в соответствии с ним нормативным правовым актам;</w:t>
      </w:r>
    </w:p>
    <w:p w:rsidR="002420F7" w:rsidRPr="001B22DF" w:rsidRDefault="002420F7" w:rsidP="002420F7">
      <w:pPr>
        <w:pStyle w:val="a5"/>
        <w:spacing w:before="0" w:beforeAutospacing="0" w:after="0" w:afterAutospacing="0"/>
        <w:jc w:val="both"/>
        <w:rPr>
          <w:sz w:val="28"/>
          <w:szCs w:val="28"/>
        </w:rPr>
      </w:pPr>
      <w:r w:rsidRPr="001B22DF">
        <w:rPr>
          <w:sz w:val="28"/>
          <w:szCs w:val="28"/>
        </w:rPr>
        <w:t>2) оценка вреда, который может быть причинен субъектам персональных данных в случае нарушения Федерального закона, соотношение указанного вреда и принимаемых оператором мер, направленных на обеспечение выполнения обязанностей, предусмотренных Федеральным законом;</w:t>
      </w:r>
    </w:p>
    <w:p w:rsidR="002420F7" w:rsidRPr="001B22DF" w:rsidRDefault="002420F7" w:rsidP="002420F7">
      <w:pPr>
        <w:pStyle w:val="a5"/>
        <w:spacing w:before="0" w:beforeAutospacing="0" w:after="0" w:afterAutospacing="0"/>
        <w:jc w:val="both"/>
        <w:rPr>
          <w:sz w:val="28"/>
          <w:szCs w:val="28"/>
        </w:rPr>
      </w:pPr>
      <w:r w:rsidRPr="001B22DF">
        <w:rPr>
          <w:sz w:val="28"/>
          <w:szCs w:val="28"/>
        </w:rPr>
        <w:t>3) ознакомление работников,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оператора в отношении обработки персональных данных, локальными актами по вопросам обработки персональных данных, и (или) обучение указанных работников.</w:t>
      </w:r>
    </w:p>
    <w:p w:rsidR="002420F7" w:rsidRPr="001B22DF" w:rsidRDefault="002420F7" w:rsidP="002420F7">
      <w:pPr>
        <w:pStyle w:val="a5"/>
        <w:spacing w:before="0" w:beforeAutospacing="0" w:after="0" w:afterAutospacing="0"/>
        <w:jc w:val="both"/>
        <w:rPr>
          <w:sz w:val="28"/>
          <w:szCs w:val="28"/>
        </w:rPr>
      </w:pPr>
      <w:r w:rsidRPr="001B22DF">
        <w:rPr>
          <w:sz w:val="28"/>
          <w:szCs w:val="28"/>
        </w:rPr>
        <w:t>2.2. Обеспечение безопасности персональных данных достигается, в частности:</w:t>
      </w:r>
    </w:p>
    <w:p w:rsidR="002420F7" w:rsidRPr="001B22DF" w:rsidRDefault="002420F7" w:rsidP="002420F7">
      <w:pPr>
        <w:pStyle w:val="a5"/>
        <w:numPr>
          <w:ilvl w:val="0"/>
          <w:numId w:val="9"/>
        </w:numPr>
        <w:spacing w:before="0" w:beforeAutospacing="0" w:after="0" w:afterAutospacing="0"/>
        <w:ind w:left="0"/>
        <w:jc w:val="both"/>
        <w:rPr>
          <w:sz w:val="28"/>
          <w:szCs w:val="28"/>
        </w:rPr>
      </w:pPr>
      <w:r w:rsidRPr="001B22DF">
        <w:rPr>
          <w:sz w:val="28"/>
          <w:szCs w:val="28"/>
        </w:rPr>
        <w:t>- определением угроз безопасности персональных данных при их обработке в информационных системах персональных данных;</w:t>
      </w:r>
    </w:p>
    <w:p w:rsidR="002420F7" w:rsidRPr="001B22DF" w:rsidRDefault="002420F7" w:rsidP="002420F7">
      <w:pPr>
        <w:pStyle w:val="a5"/>
        <w:numPr>
          <w:ilvl w:val="0"/>
          <w:numId w:val="10"/>
        </w:numPr>
        <w:spacing w:before="0" w:beforeAutospacing="0" w:after="0" w:afterAutospacing="0"/>
        <w:ind w:left="0"/>
        <w:jc w:val="both"/>
        <w:rPr>
          <w:sz w:val="28"/>
          <w:szCs w:val="28"/>
        </w:rPr>
      </w:pPr>
      <w:r w:rsidRPr="001B22DF">
        <w:rPr>
          <w:sz w:val="28"/>
          <w:szCs w:val="28"/>
        </w:rPr>
        <w:lastRenderedPageBreak/>
        <w:t>-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2420F7" w:rsidRPr="001B22DF" w:rsidRDefault="002420F7" w:rsidP="002420F7">
      <w:pPr>
        <w:pStyle w:val="a5"/>
        <w:numPr>
          <w:ilvl w:val="0"/>
          <w:numId w:val="10"/>
        </w:numPr>
        <w:spacing w:before="0" w:beforeAutospacing="0" w:after="0" w:afterAutospacing="0"/>
        <w:ind w:left="0"/>
        <w:jc w:val="both"/>
        <w:rPr>
          <w:sz w:val="28"/>
          <w:szCs w:val="28"/>
        </w:rPr>
      </w:pPr>
      <w:r w:rsidRPr="001B22DF">
        <w:rPr>
          <w:sz w:val="28"/>
          <w:szCs w:val="28"/>
        </w:rPr>
        <w:t>- применением прошедших в установленном порядке процедуру оценки соответствия средств защиты информации;</w:t>
      </w:r>
    </w:p>
    <w:p w:rsidR="002420F7" w:rsidRPr="001B22DF" w:rsidRDefault="002420F7" w:rsidP="002420F7">
      <w:pPr>
        <w:pStyle w:val="a5"/>
        <w:numPr>
          <w:ilvl w:val="0"/>
          <w:numId w:val="10"/>
        </w:numPr>
        <w:spacing w:before="0" w:beforeAutospacing="0" w:after="0" w:afterAutospacing="0"/>
        <w:ind w:left="0"/>
        <w:jc w:val="both"/>
        <w:rPr>
          <w:sz w:val="28"/>
          <w:szCs w:val="28"/>
        </w:rPr>
      </w:pPr>
      <w:r w:rsidRPr="001B22DF">
        <w:rPr>
          <w:sz w:val="28"/>
          <w:szCs w:val="28"/>
        </w:rPr>
        <w:t>-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2420F7" w:rsidRPr="001B22DF" w:rsidRDefault="002420F7" w:rsidP="002420F7">
      <w:pPr>
        <w:pStyle w:val="a5"/>
        <w:spacing w:before="0" w:beforeAutospacing="0" w:after="0" w:afterAutospacing="0"/>
        <w:jc w:val="both"/>
        <w:rPr>
          <w:sz w:val="28"/>
          <w:szCs w:val="28"/>
        </w:rPr>
      </w:pPr>
      <w:r w:rsidRPr="001B22DF">
        <w:rPr>
          <w:sz w:val="28"/>
          <w:szCs w:val="28"/>
        </w:rPr>
        <w:t>- учетом машинных носителей персональных данных;</w:t>
      </w:r>
    </w:p>
    <w:p w:rsidR="002420F7" w:rsidRPr="001B22DF" w:rsidRDefault="002420F7" w:rsidP="002420F7">
      <w:pPr>
        <w:pStyle w:val="a5"/>
        <w:spacing w:before="0" w:beforeAutospacing="0" w:after="0" w:afterAutospacing="0"/>
        <w:jc w:val="both"/>
        <w:rPr>
          <w:sz w:val="28"/>
          <w:szCs w:val="28"/>
        </w:rPr>
      </w:pPr>
      <w:r w:rsidRPr="001B22DF">
        <w:rPr>
          <w:sz w:val="28"/>
          <w:szCs w:val="28"/>
        </w:rPr>
        <w:t>- обнаружением фактов несанкционированного доступа к персональным данным и принятием мер;</w:t>
      </w:r>
    </w:p>
    <w:p w:rsidR="002420F7" w:rsidRPr="001B22DF" w:rsidRDefault="002420F7" w:rsidP="002420F7">
      <w:pPr>
        <w:pStyle w:val="a5"/>
        <w:spacing w:before="0" w:beforeAutospacing="0" w:after="0" w:afterAutospacing="0"/>
        <w:jc w:val="both"/>
        <w:rPr>
          <w:sz w:val="28"/>
          <w:szCs w:val="28"/>
        </w:rPr>
      </w:pPr>
      <w:r w:rsidRPr="001B22DF">
        <w:rPr>
          <w:sz w:val="28"/>
          <w:szCs w:val="28"/>
        </w:rPr>
        <w:t>- восстановлением персональных данных, модифицированных или уничтоженных вследствие несанкционированного доступа к ним;</w:t>
      </w:r>
    </w:p>
    <w:p w:rsidR="002420F7" w:rsidRPr="001B22DF" w:rsidRDefault="002420F7" w:rsidP="002420F7">
      <w:pPr>
        <w:pStyle w:val="a5"/>
        <w:spacing w:before="0" w:beforeAutospacing="0" w:after="0" w:afterAutospacing="0"/>
        <w:jc w:val="both"/>
        <w:rPr>
          <w:sz w:val="28"/>
          <w:szCs w:val="28"/>
        </w:rPr>
      </w:pPr>
      <w:r w:rsidRPr="001B22DF">
        <w:rPr>
          <w:sz w:val="28"/>
          <w:szCs w:val="28"/>
        </w:rPr>
        <w:t>- 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2420F7" w:rsidRPr="001B22DF" w:rsidRDefault="002420F7" w:rsidP="002420F7">
      <w:pPr>
        <w:pStyle w:val="a5"/>
        <w:spacing w:before="0" w:beforeAutospacing="0" w:after="0" w:afterAutospacing="0"/>
        <w:jc w:val="both"/>
        <w:rPr>
          <w:sz w:val="28"/>
          <w:szCs w:val="28"/>
        </w:rPr>
      </w:pPr>
    </w:p>
    <w:p w:rsidR="002420F7" w:rsidRPr="001B22DF" w:rsidRDefault="002420F7" w:rsidP="002420F7">
      <w:pPr>
        <w:pStyle w:val="a5"/>
        <w:spacing w:before="0" w:beforeAutospacing="0" w:after="0" w:afterAutospacing="0"/>
        <w:ind w:left="360"/>
        <w:jc w:val="center"/>
        <w:rPr>
          <w:b/>
          <w:bCs/>
          <w:sz w:val="28"/>
          <w:szCs w:val="28"/>
        </w:rPr>
      </w:pPr>
      <w:r w:rsidRPr="001B22DF">
        <w:rPr>
          <w:b/>
          <w:bCs/>
          <w:sz w:val="28"/>
          <w:szCs w:val="28"/>
        </w:rPr>
        <w:t>3. Цели обработки персональных данных</w:t>
      </w:r>
    </w:p>
    <w:p w:rsidR="002420F7" w:rsidRPr="001B22DF" w:rsidRDefault="002420F7" w:rsidP="002420F7">
      <w:pPr>
        <w:pStyle w:val="a5"/>
        <w:spacing w:before="0" w:beforeAutospacing="0" w:after="0" w:afterAutospacing="0"/>
        <w:ind w:left="360"/>
        <w:jc w:val="center"/>
        <w:rPr>
          <w:sz w:val="28"/>
          <w:szCs w:val="28"/>
        </w:rPr>
      </w:pPr>
    </w:p>
    <w:p w:rsidR="002420F7" w:rsidRPr="001B22DF" w:rsidRDefault="002420F7" w:rsidP="002420F7">
      <w:pPr>
        <w:pStyle w:val="a5"/>
        <w:spacing w:before="0" w:beforeAutospacing="0" w:after="0" w:afterAutospacing="0"/>
        <w:jc w:val="both"/>
        <w:rPr>
          <w:sz w:val="28"/>
          <w:szCs w:val="28"/>
        </w:rPr>
      </w:pPr>
      <w:r w:rsidRPr="001B22DF">
        <w:rPr>
          <w:sz w:val="28"/>
          <w:szCs w:val="28"/>
        </w:rPr>
        <w:t> 3.1. Целями обработки персональных данных являются:</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-обеспечение соблюдения законов и иных нормативных правовых актов в связи с оказанием муниципальных услуг и муниципальных функций; </w:t>
      </w:r>
    </w:p>
    <w:p w:rsidR="002420F7" w:rsidRPr="001B22DF" w:rsidRDefault="002420F7" w:rsidP="002420F7">
      <w:pPr>
        <w:rPr>
          <w:rFonts w:ascii="Times New Roman" w:hAnsi="Times New Roman" w:cs="Times New Roman"/>
          <w:sz w:val="28"/>
          <w:szCs w:val="28"/>
        </w:rPr>
      </w:pP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-соблюдение порядка и правил приема на работу, установленных Трудовым кодексом Российской Федерации; </w:t>
      </w:r>
    </w:p>
    <w:p w:rsidR="002420F7" w:rsidRPr="001B22DF" w:rsidRDefault="002420F7" w:rsidP="002420F7">
      <w:pPr>
        <w:pStyle w:val="a5"/>
        <w:spacing w:before="0" w:beforeAutospacing="0" w:after="0" w:afterAutospacing="0"/>
        <w:jc w:val="both"/>
        <w:rPr>
          <w:sz w:val="28"/>
          <w:szCs w:val="28"/>
        </w:rPr>
      </w:pPr>
      <w:r w:rsidRPr="001B22DF">
        <w:rPr>
          <w:sz w:val="28"/>
          <w:szCs w:val="28"/>
        </w:rPr>
        <w:t>-заполнение и использование базы данных автоматизированной информационной системы бухгалтерского учета, персонифицированного учета, налогового учета, в целях повышения эффективности, быстрого поиска, формирования отчетов.</w:t>
      </w:r>
    </w:p>
    <w:p w:rsidR="002420F7" w:rsidRPr="001B22DF" w:rsidRDefault="002420F7" w:rsidP="002420F7">
      <w:pPr>
        <w:pStyle w:val="a5"/>
        <w:spacing w:before="0" w:beforeAutospacing="0" w:after="0" w:afterAutospacing="0"/>
        <w:jc w:val="both"/>
        <w:rPr>
          <w:sz w:val="28"/>
          <w:szCs w:val="28"/>
        </w:rPr>
      </w:pPr>
      <w:r w:rsidRPr="001B22DF">
        <w:rPr>
          <w:sz w:val="28"/>
          <w:szCs w:val="28"/>
        </w:rPr>
        <w:t> </w:t>
      </w:r>
    </w:p>
    <w:p w:rsidR="002420F7" w:rsidRPr="001B22DF" w:rsidRDefault="002420F7" w:rsidP="002420F7">
      <w:pPr>
        <w:pStyle w:val="a5"/>
        <w:spacing w:before="0" w:beforeAutospacing="0" w:after="0" w:afterAutospacing="0"/>
        <w:jc w:val="center"/>
        <w:rPr>
          <w:sz w:val="28"/>
          <w:szCs w:val="28"/>
        </w:rPr>
      </w:pPr>
      <w:r w:rsidRPr="001B22DF">
        <w:rPr>
          <w:b/>
          <w:bCs/>
          <w:sz w:val="28"/>
          <w:szCs w:val="28"/>
        </w:rPr>
        <w:t>4. Порядок обработки персональных данных субъектов</w:t>
      </w:r>
    </w:p>
    <w:p w:rsidR="002420F7" w:rsidRPr="001B22DF" w:rsidRDefault="002420F7" w:rsidP="002420F7">
      <w:pPr>
        <w:pStyle w:val="a5"/>
        <w:spacing w:before="0" w:beforeAutospacing="0" w:after="0" w:afterAutospacing="0"/>
        <w:jc w:val="center"/>
        <w:rPr>
          <w:sz w:val="28"/>
          <w:szCs w:val="28"/>
        </w:rPr>
      </w:pPr>
      <w:r w:rsidRPr="001B22DF">
        <w:rPr>
          <w:b/>
          <w:bCs/>
          <w:sz w:val="28"/>
          <w:szCs w:val="28"/>
        </w:rPr>
        <w:t>персональных данных, осуществляемой с использованием</w:t>
      </w:r>
    </w:p>
    <w:p w:rsidR="002420F7" w:rsidRPr="001B22DF" w:rsidRDefault="002420F7" w:rsidP="002420F7">
      <w:pPr>
        <w:pStyle w:val="a5"/>
        <w:spacing w:before="0" w:beforeAutospacing="0" w:after="0" w:afterAutospacing="0"/>
        <w:jc w:val="center"/>
        <w:rPr>
          <w:sz w:val="28"/>
          <w:szCs w:val="28"/>
        </w:rPr>
      </w:pPr>
      <w:r w:rsidRPr="001B22DF">
        <w:rPr>
          <w:b/>
          <w:bCs/>
          <w:sz w:val="28"/>
          <w:szCs w:val="28"/>
        </w:rPr>
        <w:t>средств автоматизации, содержание персональных данных</w:t>
      </w:r>
    </w:p>
    <w:p w:rsidR="002420F7" w:rsidRPr="001B22DF" w:rsidRDefault="002420F7" w:rsidP="002420F7">
      <w:pPr>
        <w:pStyle w:val="a5"/>
        <w:spacing w:before="0" w:beforeAutospacing="0" w:after="0" w:afterAutospacing="0"/>
        <w:jc w:val="both"/>
        <w:rPr>
          <w:sz w:val="28"/>
          <w:szCs w:val="28"/>
        </w:rPr>
      </w:pPr>
      <w:r w:rsidRPr="001B22DF">
        <w:rPr>
          <w:sz w:val="28"/>
          <w:szCs w:val="28"/>
        </w:rPr>
        <w:t> </w:t>
      </w:r>
    </w:p>
    <w:p w:rsidR="002420F7" w:rsidRPr="001B22DF" w:rsidRDefault="002420F7" w:rsidP="002420F7">
      <w:pPr>
        <w:pStyle w:val="a5"/>
        <w:spacing w:before="0" w:beforeAutospacing="0" w:after="0" w:afterAutospacing="0"/>
        <w:jc w:val="both"/>
        <w:rPr>
          <w:sz w:val="28"/>
          <w:szCs w:val="28"/>
        </w:rPr>
      </w:pPr>
      <w:r w:rsidRPr="001B22DF">
        <w:rPr>
          <w:sz w:val="28"/>
          <w:szCs w:val="28"/>
        </w:rPr>
        <w:t xml:space="preserve"> </w:t>
      </w:r>
    </w:p>
    <w:p w:rsidR="002420F7" w:rsidRPr="001B22DF" w:rsidRDefault="002420F7" w:rsidP="002420F7">
      <w:pPr>
        <w:pStyle w:val="a5"/>
        <w:spacing w:before="0" w:beforeAutospacing="0" w:after="0" w:afterAutospacing="0"/>
        <w:jc w:val="both"/>
        <w:rPr>
          <w:sz w:val="28"/>
          <w:szCs w:val="28"/>
        </w:rPr>
      </w:pPr>
      <w:r w:rsidRPr="001B22DF">
        <w:rPr>
          <w:sz w:val="28"/>
          <w:szCs w:val="28"/>
        </w:rPr>
        <w:t>4.1. Безопасность персональных данных, обрабатываемых с использованием средств автоматизации, достигается путем исключения несанкционированного, в том числе случайного, доступа к персональным данным.</w:t>
      </w:r>
    </w:p>
    <w:p w:rsidR="002420F7" w:rsidRPr="001B22DF" w:rsidRDefault="002420F7" w:rsidP="002420F7">
      <w:pPr>
        <w:pStyle w:val="a5"/>
        <w:spacing w:before="0" w:beforeAutospacing="0" w:after="0" w:afterAutospacing="0"/>
        <w:jc w:val="both"/>
        <w:rPr>
          <w:sz w:val="28"/>
          <w:szCs w:val="28"/>
        </w:rPr>
      </w:pPr>
      <w:r w:rsidRPr="001B22DF">
        <w:rPr>
          <w:sz w:val="28"/>
          <w:szCs w:val="28"/>
        </w:rPr>
        <w:t xml:space="preserve">4.2. Уполномоченными должностными лицами при обработке персональных данных в информационных системах персональных данных должна быть обеспечена их </w:t>
      </w:r>
      <w:r w:rsidRPr="001B22DF">
        <w:rPr>
          <w:sz w:val="28"/>
          <w:szCs w:val="28"/>
        </w:rPr>
        <w:lastRenderedPageBreak/>
        <w:t>безопасность с помощью системы защиты, включающей организационные меры и средства защиты информации, в том числе шифровальные (криптографические) средства.</w:t>
      </w:r>
    </w:p>
    <w:p w:rsidR="002420F7" w:rsidRPr="001B22DF" w:rsidRDefault="002420F7" w:rsidP="002420F7">
      <w:pPr>
        <w:pStyle w:val="a5"/>
        <w:spacing w:before="0" w:beforeAutospacing="0" w:after="0" w:afterAutospacing="0"/>
        <w:jc w:val="both"/>
        <w:rPr>
          <w:sz w:val="28"/>
          <w:szCs w:val="28"/>
        </w:rPr>
      </w:pPr>
      <w:r w:rsidRPr="001B22DF">
        <w:rPr>
          <w:sz w:val="28"/>
          <w:szCs w:val="28"/>
        </w:rPr>
        <w:t>4.3. Обмен персональными данными при их обработке в информационных системах осуществляется по каналам связи, защита которых обеспечивается путем реализации соответствующих организационных мер и путем применения программных и технических средств.</w:t>
      </w:r>
    </w:p>
    <w:p w:rsidR="002420F7" w:rsidRPr="001B22DF" w:rsidRDefault="002420F7" w:rsidP="002420F7">
      <w:pPr>
        <w:pStyle w:val="a5"/>
        <w:spacing w:before="0" w:beforeAutospacing="0" w:after="0" w:afterAutospacing="0"/>
        <w:jc w:val="both"/>
        <w:rPr>
          <w:sz w:val="28"/>
          <w:szCs w:val="28"/>
        </w:rPr>
      </w:pPr>
      <w:r w:rsidRPr="001B22DF">
        <w:rPr>
          <w:sz w:val="28"/>
          <w:szCs w:val="28"/>
        </w:rPr>
        <w:t>4.4. Самостоятельное подключение средств вычислительной техники, применяемых для хранения, обработки или передачи персональных данных к информационно-телекоммуникационным сетям, позволяющим осуществлять передачу информации через государственную границу Российской Федерации, в том числе к информационно-телекоммуникационной сети Интернет, не допускается.</w:t>
      </w:r>
    </w:p>
    <w:p w:rsidR="002420F7" w:rsidRPr="001B22DF" w:rsidRDefault="002420F7" w:rsidP="002420F7">
      <w:pPr>
        <w:pStyle w:val="a5"/>
        <w:spacing w:before="0" w:beforeAutospacing="0" w:after="0" w:afterAutospacing="0"/>
        <w:jc w:val="both"/>
        <w:rPr>
          <w:sz w:val="28"/>
          <w:szCs w:val="28"/>
        </w:rPr>
      </w:pPr>
      <w:r w:rsidRPr="001B22DF">
        <w:rPr>
          <w:sz w:val="28"/>
          <w:szCs w:val="28"/>
        </w:rPr>
        <w:t>4.5. Доступ пользователей (операторов информационной системы) к персональным данным в информационных системах персональных данных должен требовать обязательного прохождения процедуры идентификации и аутентификации.</w:t>
      </w:r>
    </w:p>
    <w:p w:rsidR="002420F7" w:rsidRPr="001B22DF" w:rsidRDefault="002420F7" w:rsidP="002420F7">
      <w:pPr>
        <w:pStyle w:val="a5"/>
        <w:spacing w:before="0" w:beforeAutospacing="0" w:after="0" w:afterAutospacing="0"/>
        <w:jc w:val="both"/>
        <w:rPr>
          <w:sz w:val="28"/>
          <w:szCs w:val="28"/>
        </w:rPr>
      </w:pPr>
      <w:r w:rsidRPr="001B22DF">
        <w:rPr>
          <w:sz w:val="28"/>
          <w:szCs w:val="28"/>
        </w:rPr>
        <w:t>4.6. Должностными лицами, ответственными за обеспечение безопасности персональных данных при их обработке в информационных системах, должно быть обеспечено:</w:t>
      </w:r>
    </w:p>
    <w:p w:rsidR="002420F7" w:rsidRPr="001B22DF" w:rsidRDefault="002420F7" w:rsidP="002420F7">
      <w:pPr>
        <w:pStyle w:val="a5"/>
        <w:spacing w:before="0" w:beforeAutospacing="0" w:after="0" w:afterAutospacing="0"/>
        <w:jc w:val="both"/>
        <w:rPr>
          <w:sz w:val="28"/>
          <w:szCs w:val="28"/>
        </w:rPr>
      </w:pPr>
      <w:r w:rsidRPr="001B22DF">
        <w:rPr>
          <w:sz w:val="28"/>
          <w:szCs w:val="28"/>
        </w:rPr>
        <w:t>а) своевременное обнаружение фактов несанкционированного доступа к персональным данным и немедленное доведение этой информации до руководства;</w:t>
      </w:r>
    </w:p>
    <w:p w:rsidR="002420F7" w:rsidRPr="001B22DF" w:rsidRDefault="002420F7" w:rsidP="002420F7">
      <w:pPr>
        <w:pStyle w:val="a5"/>
        <w:spacing w:before="0" w:beforeAutospacing="0" w:after="0" w:afterAutospacing="0"/>
        <w:jc w:val="both"/>
        <w:rPr>
          <w:sz w:val="28"/>
          <w:szCs w:val="28"/>
        </w:rPr>
      </w:pPr>
      <w:r w:rsidRPr="001B22DF">
        <w:rPr>
          <w:sz w:val="28"/>
          <w:szCs w:val="28"/>
        </w:rPr>
        <w:t>б) недопущение воздействия на технические средства автоматизированной обработки персональных данных, в результате которого может быть нарушено их функционирование;</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в) возможность незамедлительного восстановления персональных данных, модифицированных или уничтоженных вследствие несанкционированного</w:t>
      </w:r>
    </w:p>
    <w:p w:rsidR="002420F7" w:rsidRPr="001B22DF" w:rsidRDefault="002420F7" w:rsidP="002420F7">
      <w:pPr>
        <w:rPr>
          <w:rFonts w:ascii="Times New Roman" w:hAnsi="Times New Roman" w:cs="Times New Roman"/>
          <w:sz w:val="28"/>
          <w:szCs w:val="28"/>
        </w:rPr>
      </w:pPr>
    </w:p>
    <w:p w:rsidR="002420F7" w:rsidRPr="001B22DF" w:rsidRDefault="002420F7" w:rsidP="002420F7">
      <w:pPr>
        <w:pStyle w:val="a5"/>
        <w:spacing w:before="0" w:beforeAutospacing="0" w:after="0" w:afterAutospacing="0"/>
        <w:jc w:val="both"/>
        <w:rPr>
          <w:sz w:val="28"/>
          <w:szCs w:val="28"/>
        </w:rPr>
      </w:pPr>
      <w:r w:rsidRPr="001B22DF">
        <w:rPr>
          <w:sz w:val="28"/>
          <w:szCs w:val="28"/>
        </w:rPr>
        <w:t>доступа к ним;</w:t>
      </w:r>
    </w:p>
    <w:p w:rsidR="002420F7" w:rsidRPr="001B22DF" w:rsidRDefault="002420F7" w:rsidP="002420F7">
      <w:pPr>
        <w:pStyle w:val="a5"/>
        <w:spacing w:before="0" w:beforeAutospacing="0" w:after="0" w:afterAutospacing="0"/>
        <w:jc w:val="both"/>
        <w:rPr>
          <w:sz w:val="28"/>
          <w:szCs w:val="28"/>
        </w:rPr>
      </w:pPr>
      <w:r w:rsidRPr="001B22DF">
        <w:rPr>
          <w:sz w:val="28"/>
          <w:szCs w:val="28"/>
        </w:rPr>
        <w:t>г) постоянный контроль за обеспечением уровня защищенности персональных данных;</w:t>
      </w:r>
    </w:p>
    <w:p w:rsidR="002420F7" w:rsidRPr="001B22DF" w:rsidRDefault="002420F7" w:rsidP="002420F7">
      <w:pPr>
        <w:pStyle w:val="a5"/>
        <w:spacing w:before="0" w:beforeAutospacing="0" w:after="0" w:afterAutospacing="0"/>
        <w:jc w:val="both"/>
        <w:rPr>
          <w:sz w:val="28"/>
          <w:szCs w:val="28"/>
        </w:rPr>
      </w:pPr>
      <w:r w:rsidRPr="001B22DF">
        <w:rPr>
          <w:sz w:val="28"/>
          <w:szCs w:val="28"/>
        </w:rPr>
        <w:t>д) знание и соблюдение условий использования средств защиты информации, предусмотренных эксплуатационной и технической документацией;</w:t>
      </w:r>
    </w:p>
    <w:p w:rsidR="002420F7" w:rsidRPr="001B22DF" w:rsidRDefault="002420F7" w:rsidP="002420F7">
      <w:pPr>
        <w:pStyle w:val="a5"/>
        <w:spacing w:before="0" w:beforeAutospacing="0" w:after="0" w:afterAutospacing="0"/>
        <w:jc w:val="both"/>
        <w:rPr>
          <w:sz w:val="28"/>
          <w:szCs w:val="28"/>
        </w:rPr>
      </w:pPr>
      <w:r w:rsidRPr="001B22DF">
        <w:rPr>
          <w:sz w:val="28"/>
          <w:szCs w:val="28"/>
        </w:rPr>
        <w:t>е)учет применяемых средств защиты информации, эксплуатационной и технической документации к ним, носителей персональных данных;</w:t>
      </w:r>
    </w:p>
    <w:p w:rsidR="002420F7" w:rsidRPr="001B22DF" w:rsidRDefault="002420F7" w:rsidP="002420F7">
      <w:pPr>
        <w:pStyle w:val="a5"/>
        <w:spacing w:before="0" w:beforeAutospacing="0" w:after="0" w:afterAutospacing="0"/>
        <w:jc w:val="both"/>
        <w:rPr>
          <w:sz w:val="28"/>
          <w:szCs w:val="28"/>
        </w:rPr>
      </w:pPr>
      <w:r w:rsidRPr="001B22DF">
        <w:rPr>
          <w:sz w:val="28"/>
          <w:szCs w:val="28"/>
        </w:rPr>
        <w:t>ж) при обнаружении нарушений порядка предоставления персональных данных незамедлительное приостановление предоставления персональных данных пользователям информационной системы до выявления причин нарушений и устранения этих причин;</w:t>
      </w:r>
    </w:p>
    <w:p w:rsidR="002420F7" w:rsidRPr="001B22DF" w:rsidRDefault="002420F7" w:rsidP="002420F7">
      <w:pPr>
        <w:pStyle w:val="a5"/>
        <w:spacing w:before="0" w:beforeAutospacing="0" w:after="0" w:afterAutospacing="0"/>
        <w:jc w:val="both"/>
        <w:rPr>
          <w:sz w:val="28"/>
          <w:szCs w:val="28"/>
        </w:rPr>
      </w:pPr>
      <w:r w:rsidRPr="001B22DF">
        <w:rPr>
          <w:sz w:val="28"/>
          <w:szCs w:val="28"/>
        </w:rPr>
        <w:t>з) разбирательство и составление заключений по фактам несоблюдения условий хранения носителей персональных данных, использования средств защиты информации, которые могут привести к нарушению конфиденциальности персональных данных или другим нарушениям, приводящим к снижению уровня защищенности персональных данных, разработку и принятие мер по предотвращению возможных опасных последствий подобных нарушений.</w:t>
      </w:r>
    </w:p>
    <w:p w:rsidR="002420F7" w:rsidRPr="001B22DF" w:rsidRDefault="002420F7" w:rsidP="002420F7">
      <w:pPr>
        <w:pStyle w:val="a5"/>
        <w:spacing w:before="0" w:beforeAutospacing="0" w:after="0" w:afterAutospacing="0"/>
        <w:jc w:val="both"/>
        <w:rPr>
          <w:sz w:val="28"/>
          <w:szCs w:val="28"/>
        </w:rPr>
      </w:pPr>
      <w:r w:rsidRPr="001B22DF">
        <w:rPr>
          <w:sz w:val="28"/>
          <w:szCs w:val="28"/>
        </w:rPr>
        <w:lastRenderedPageBreak/>
        <w:t>4.7. В случае выявления нарушений порядка обработки персональных данных в информационных системах уполномоченными должностными лицами принимаются меры по установлению причин нарушений и их устранению.</w:t>
      </w:r>
    </w:p>
    <w:p w:rsidR="002420F7" w:rsidRPr="001B22DF" w:rsidRDefault="002420F7" w:rsidP="002420F7">
      <w:pPr>
        <w:pStyle w:val="a5"/>
        <w:spacing w:before="0" w:beforeAutospacing="0" w:after="0" w:afterAutospacing="0"/>
        <w:jc w:val="both"/>
        <w:rPr>
          <w:sz w:val="28"/>
          <w:szCs w:val="28"/>
        </w:rPr>
      </w:pPr>
      <w:r w:rsidRPr="001B22DF">
        <w:rPr>
          <w:sz w:val="28"/>
          <w:szCs w:val="28"/>
        </w:rPr>
        <w:t> </w:t>
      </w:r>
    </w:p>
    <w:p w:rsidR="002420F7" w:rsidRPr="001B22DF" w:rsidRDefault="002420F7" w:rsidP="002420F7">
      <w:pPr>
        <w:pStyle w:val="a5"/>
        <w:spacing w:before="0" w:beforeAutospacing="0" w:after="0" w:afterAutospacing="0"/>
        <w:jc w:val="center"/>
        <w:rPr>
          <w:sz w:val="28"/>
          <w:szCs w:val="28"/>
        </w:rPr>
      </w:pPr>
      <w:r w:rsidRPr="001B22DF">
        <w:rPr>
          <w:b/>
          <w:bCs/>
          <w:sz w:val="28"/>
          <w:szCs w:val="28"/>
        </w:rPr>
        <w:t>5. Порядок обработки персональных данных субъектов</w:t>
      </w:r>
    </w:p>
    <w:p w:rsidR="002420F7" w:rsidRPr="001B22DF" w:rsidRDefault="002420F7" w:rsidP="002420F7">
      <w:pPr>
        <w:pStyle w:val="a5"/>
        <w:spacing w:before="0" w:beforeAutospacing="0" w:after="0" w:afterAutospacing="0"/>
        <w:jc w:val="center"/>
        <w:rPr>
          <w:sz w:val="28"/>
          <w:szCs w:val="28"/>
        </w:rPr>
      </w:pPr>
      <w:r w:rsidRPr="001B22DF">
        <w:rPr>
          <w:b/>
          <w:bCs/>
          <w:sz w:val="28"/>
          <w:szCs w:val="28"/>
        </w:rPr>
        <w:t>персональных данных, осуществляемой без использования</w:t>
      </w:r>
    </w:p>
    <w:p w:rsidR="002420F7" w:rsidRPr="001B22DF" w:rsidRDefault="002420F7" w:rsidP="002420F7">
      <w:pPr>
        <w:pStyle w:val="a5"/>
        <w:spacing w:before="0" w:beforeAutospacing="0" w:after="0" w:afterAutospacing="0"/>
        <w:jc w:val="center"/>
        <w:rPr>
          <w:sz w:val="28"/>
          <w:szCs w:val="28"/>
        </w:rPr>
      </w:pPr>
      <w:r w:rsidRPr="001B22DF">
        <w:rPr>
          <w:b/>
          <w:bCs/>
          <w:sz w:val="28"/>
          <w:szCs w:val="28"/>
        </w:rPr>
        <w:t>средств автоматизации</w:t>
      </w:r>
    </w:p>
    <w:p w:rsidR="002420F7" w:rsidRPr="001B22DF" w:rsidRDefault="002420F7" w:rsidP="002420F7">
      <w:pPr>
        <w:pStyle w:val="a5"/>
        <w:spacing w:before="0" w:beforeAutospacing="0" w:after="0" w:afterAutospacing="0"/>
        <w:jc w:val="center"/>
        <w:rPr>
          <w:sz w:val="28"/>
          <w:szCs w:val="28"/>
        </w:rPr>
      </w:pPr>
    </w:p>
    <w:p w:rsidR="002420F7" w:rsidRPr="001B22DF" w:rsidRDefault="002420F7" w:rsidP="002420F7">
      <w:pPr>
        <w:pStyle w:val="a5"/>
        <w:spacing w:before="0" w:beforeAutospacing="0" w:after="0" w:afterAutospacing="0"/>
        <w:jc w:val="both"/>
        <w:rPr>
          <w:sz w:val="28"/>
          <w:szCs w:val="28"/>
        </w:rPr>
      </w:pPr>
      <w:r w:rsidRPr="001B22DF">
        <w:rPr>
          <w:sz w:val="28"/>
          <w:szCs w:val="28"/>
        </w:rPr>
        <w:t>5.1. Обработка персональных данных без использования средств автоматизации уполномоченным должностным лицом осуществляется на материальных (бумажных) носителях персональных данных для целей, указанных в пп. 1, 2 п. 3.1. настоящих Правил.</w:t>
      </w:r>
    </w:p>
    <w:p w:rsidR="002420F7" w:rsidRPr="001B22DF" w:rsidRDefault="002420F7" w:rsidP="002420F7">
      <w:pPr>
        <w:pStyle w:val="a5"/>
        <w:spacing w:before="0" w:beforeAutospacing="0" w:after="0" w:afterAutospacing="0"/>
        <w:jc w:val="both"/>
        <w:rPr>
          <w:sz w:val="28"/>
          <w:szCs w:val="28"/>
        </w:rPr>
      </w:pPr>
      <w:r w:rsidRPr="001B22DF">
        <w:rPr>
          <w:sz w:val="28"/>
          <w:szCs w:val="28"/>
        </w:rPr>
        <w:t>5.2. При разработке и использовании типовых форм документов, характер информации в которых предполагает или допускает включение в них персональных данных (далее - типовая форма), должны соблюдаться следующие условия:</w:t>
      </w:r>
    </w:p>
    <w:p w:rsidR="002420F7" w:rsidRPr="001B22DF" w:rsidRDefault="002420F7" w:rsidP="002420F7">
      <w:pPr>
        <w:pStyle w:val="a5"/>
        <w:spacing w:before="0" w:beforeAutospacing="0" w:after="0" w:afterAutospacing="0"/>
        <w:jc w:val="both"/>
        <w:rPr>
          <w:sz w:val="28"/>
          <w:szCs w:val="28"/>
        </w:rPr>
      </w:pPr>
      <w:r w:rsidRPr="001B22DF">
        <w:rPr>
          <w:sz w:val="28"/>
          <w:szCs w:val="28"/>
        </w:rPr>
        <w:t>а) типовая форма или связанные с ней документы (инструкция по ее заполнению, карточки, реестры и журналы) должны содержать сведения о цели обработки персональных данных, осуществляемой без использования средств автоматизации, фамилию, имя, отчество и адрес субъекта персональных данных, чьи персональные данные вносятся в указанную типовую форму, сроки обработки персональных данных, перечень действий с персональными данными, которые будут совершаться в процессе их обработки;</w:t>
      </w:r>
    </w:p>
    <w:p w:rsidR="002420F7" w:rsidRPr="001B22DF" w:rsidRDefault="002420F7" w:rsidP="002420F7">
      <w:pPr>
        <w:pStyle w:val="a5"/>
        <w:spacing w:before="0" w:beforeAutospacing="0" w:after="0" w:afterAutospacing="0"/>
        <w:jc w:val="both"/>
        <w:rPr>
          <w:sz w:val="28"/>
          <w:szCs w:val="28"/>
        </w:rPr>
      </w:pPr>
      <w:r w:rsidRPr="001B22DF">
        <w:rPr>
          <w:sz w:val="28"/>
          <w:szCs w:val="28"/>
        </w:rPr>
        <w:t>б) типовая форма должна предусматривать поле, в котором субъект персональных данных может поставить отметку о своем согласии на обработку персональных данных, осуществляемую без использования средств автоматизации, при необходимости получения согласия на обработку персональных данных;</w:t>
      </w:r>
    </w:p>
    <w:p w:rsidR="002420F7" w:rsidRPr="001B22DF" w:rsidRDefault="002420F7" w:rsidP="002420F7">
      <w:pPr>
        <w:rPr>
          <w:rFonts w:ascii="Times New Roman" w:hAnsi="Times New Roman" w:cs="Times New Roman"/>
          <w:sz w:val="28"/>
          <w:szCs w:val="28"/>
        </w:rPr>
      </w:pPr>
    </w:p>
    <w:p w:rsidR="002420F7" w:rsidRPr="001B22DF" w:rsidRDefault="002420F7" w:rsidP="002420F7">
      <w:pPr>
        <w:pStyle w:val="a5"/>
        <w:spacing w:before="0" w:beforeAutospacing="0" w:after="0" w:afterAutospacing="0"/>
        <w:jc w:val="both"/>
        <w:rPr>
          <w:sz w:val="28"/>
          <w:szCs w:val="28"/>
        </w:rPr>
      </w:pPr>
      <w:r w:rsidRPr="001B22DF">
        <w:rPr>
          <w:sz w:val="28"/>
          <w:szCs w:val="28"/>
        </w:rPr>
        <w:t>в) типовая форма должна быть составлена таким образом, чтобы каждый из субъектов, чьи персональные данные содержатся в типовой форме, при ознакомлении со своими персональными данными, не имел возможности доступа к персональным данным иных лиц, содержащимся в указанной типовой форме;</w:t>
      </w:r>
    </w:p>
    <w:p w:rsidR="002420F7" w:rsidRPr="001B22DF" w:rsidRDefault="002420F7" w:rsidP="002420F7">
      <w:pPr>
        <w:pStyle w:val="a5"/>
        <w:spacing w:before="0" w:beforeAutospacing="0" w:after="0" w:afterAutospacing="0"/>
        <w:jc w:val="both"/>
        <w:rPr>
          <w:sz w:val="28"/>
          <w:szCs w:val="28"/>
        </w:rPr>
      </w:pPr>
      <w:r w:rsidRPr="001B22DF">
        <w:rPr>
          <w:sz w:val="28"/>
          <w:szCs w:val="28"/>
        </w:rPr>
        <w:t>г) типовая форма должна исключать объединение полей, предназначенных для внесения персональных данных, цели обработки которых заведомо не совместимы.</w:t>
      </w:r>
    </w:p>
    <w:p w:rsidR="002420F7" w:rsidRPr="001B22DF" w:rsidRDefault="002420F7" w:rsidP="002420F7">
      <w:pPr>
        <w:pStyle w:val="a5"/>
        <w:spacing w:before="0" w:beforeAutospacing="0" w:after="0" w:afterAutospacing="0"/>
        <w:jc w:val="both"/>
        <w:rPr>
          <w:sz w:val="28"/>
          <w:szCs w:val="28"/>
        </w:rPr>
      </w:pPr>
      <w:r w:rsidRPr="001B22DF">
        <w:rPr>
          <w:sz w:val="28"/>
          <w:szCs w:val="28"/>
        </w:rPr>
        <w:t>5.3. Уничтожение или обезличивание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 .</w:t>
      </w:r>
    </w:p>
    <w:p w:rsidR="002420F7" w:rsidRPr="001B22DF" w:rsidRDefault="002420F7" w:rsidP="002420F7">
      <w:pPr>
        <w:pStyle w:val="a5"/>
        <w:spacing w:before="0" w:beforeAutospacing="0" w:after="0" w:afterAutospacing="0"/>
        <w:jc w:val="both"/>
        <w:rPr>
          <w:sz w:val="28"/>
          <w:szCs w:val="28"/>
        </w:rPr>
      </w:pPr>
      <w:r w:rsidRPr="001B22DF">
        <w:rPr>
          <w:sz w:val="28"/>
          <w:szCs w:val="28"/>
        </w:rPr>
        <w:t>5.4. Уточнение персональных данных при осуществлении их обработки без использования средств автоматизации производится путем изготовления нового материального носителя с уточненными персональными данными.</w:t>
      </w:r>
    </w:p>
    <w:p w:rsidR="002420F7" w:rsidRPr="001B22DF" w:rsidRDefault="002420F7" w:rsidP="002420F7">
      <w:pPr>
        <w:pStyle w:val="a5"/>
        <w:spacing w:before="0" w:beforeAutospacing="0" w:after="0" w:afterAutospacing="0"/>
        <w:jc w:val="both"/>
        <w:rPr>
          <w:sz w:val="28"/>
          <w:szCs w:val="28"/>
        </w:rPr>
      </w:pPr>
      <w:r w:rsidRPr="001B22DF">
        <w:rPr>
          <w:sz w:val="28"/>
          <w:szCs w:val="28"/>
        </w:rPr>
        <w:t>5.5. Перечень персональных данных, обрабатываемых в связи с реализацией трудовых отношений, а так же в связи с оказанием муниципальных услуг и муниципальных функций, указан в приложении 1.</w:t>
      </w:r>
    </w:p>
    <w:p w:rsidR="002420F7" w:rsidRPr="001B22DF" w:rsidRDefault="002420F7" w:rsidP="002420F7">
      <w:pPr>
        <w:pStyle w:val="a5"/>
        <w:spacing w:before="0" w:beforeAutospacing="0" w:after="0" w:afterAutospacing="0"/>
        <w:jc w:val="both"/>
        <w:rPr>
          <w:sz w:val="28"/>
          <w:szCs w:val="28"/>
        </w:rPr>
      </w:pPr>
      <w:r w:rsidRPr="001B22DF">
        <w:rPr>
          <w:sz w:val="28"/>
          <w:szCs w:val="28"/>
        </w:rPr>
        <w:t> </w:t>
      </w:r>
    </w:p>
    <w:p w:rsidR="002420F7" w:rsidRPr="001B22DF" w:rsidRDefault="002420F7" w:rsidP="002420F7">
      <w:pPr>
        <w:pStyle w:val="a5"/>
        <w:spacing w:before="0" w:beforeAutospacing="0" w:after="0" w:afterAutospacing="0"/>
        <w:jc w:val="center"/>
        <w:rPr>
          <w:sz w:val="28"/>
          <w:szCs w:val="28"/>
        </w:rPr>
      </w:pPr>
      <w:r w:rsidRPr="001B22DF">
        <w:rPr>
          <w:b/>
          <w:bCs/>
          <w:sz w:val="28"/>
          <w:szCs w:val="28"/>
        </w:rPr>
        <w:lastRenderedPageBreak/>
        <w:t>6. Порядок обработки персональных данных муниципальных</w:t>
      </w:r>
    </w:p>
    <w:p w:rsidR="002420F7" w:rsidRPr="001B22DF" w:rsidRDefault="002420F7" w:rsidP="002420F7">
      <w:pPr>
        <w:pStyle w:val="a5"/>
        <w:spacing w:before="0" w:beforeAutospacing="0" w:after="0" w:afterAutospacing="0"/>
        <w:jc w:val="center"/>
        <w:rPr>
          <w:sz w:val="28"/>
          <w:szCs w:val="28"/>
        </w:rPr>
      </w:pPr>
      <w:r w:rsidRPr="001B22DF">
        <w:rPr>
          <w:b/>
          <w:bCs/>
          <w:sz w:val="28"/>
          <w:szCs w:val="28"/>
        </w:rPr>
        <w:t>служащих и работников администрации</w:t>
      </w:r>
    </w:p>
    <w:p w:rsidR="002420F7" w:rsidRPr="001B22DF" w:rsidRDefault="002420F7" w:rsidP="002420F7">
      <w:pPr>
        <w:pStyle w:val="a5"/>
        <w:spacing w:before="0" w:beforeAutospacing="0" w:after="0" w:afterAutospacing="0"/>
        <w:jc w:val="both"/>
        <w:rPr>
          <w:sz w:val="28"/>
          <w:szCs w:val="28"/>
        </w:rPr>
      </w:pPr>
      <w:r w:rsidRPr="001B22DF">
        <w:rPr>
          <w:sz w:val="28"/>
          <w:szCs w:val="28"/>
        </w:rPr>
        <w:t> </w:t>
      </w:r>
    </w:p>
    <w:p w:rsidR="002420F7" w:rsidRPr="001B22DF" w:rsidRDefault="002420F7" w:rsidP="002420F7">
      <w:pPr>
        <w:pStyle w:val="a5"/>
        <w:spacing w:before="0" w:beforeAutospacing="0" w:after="0" w:afterAutospacing="0"/>
        <w:jc w:val="both"/>
        <w:rPr>
          <w:sz w:val="28"/>
          <w:szCs w:val="28"/>
        </w:rPr>
      </w:pPr>
      <w:r w:rsidRPr="001B22DF">
        <w:rPr>
          <w:sz w:val="28"/>
          <w:szCs w:val="28"/>
        </w:rPr>
        <w:t>6.1. Обработка персональных данных работников администрации  осуществляется с их письменного согласия, которое действует со дня их принятия на работу.</w:t>
      </w:r>
    </w:p>
    <w:p w:rsidR="002420F7" w:rsidRPr="001B22DF" w:rsidRDefault="002420F7" w:rsidP="002420F7">
      <w:pPr>
        <w:pStyle w:val="a5"/>
        <w:spacing w:before="0" w:beforeAutospacing="0" w:after="0" w:afterAutospacing="0"/>
        <w:jc w:val="both"/>
        <w:rPr>
          <w:sz w:val="28"/>
          <w:szCs w:val="28"/>
        </w:rPr>
      </w:pPr>
      <w:r w:rsidRPr="001B22DF">
        <w:rPr>
          <w:sz w:val="28"/>
          <w:szCs w:val="28"/>
        </w:rPr>
        <w:t>6.2. Лицо, уполномоченное на обработку персональных данных работников, обеспечивает защиту персональных данных, содержащихся в личных делах работников, от неправомерного их использования или утраты.</w:t>
      </w:r>
    </w:p>
    <w:p w:rsidR="002420F7" w:rsidRPr="001B22DF" w:rsidRDefault="002420F7" w:rsidP="002420F7">
      <w:pPr>
        <w:pStyle w:val="a5"/>
        <w:spacing w:before="0" w:beforeAutospacing="0" w:after="0" w:afterAutospacing="0"/>
        <w:jc w:val="both"/>
        <w:rPr>
          <w:sz w:val="28"/>
          <w:szCs w:val="28"/>
        </w:rPr>
      </w:pPr>
      <w:r w:rsidRPr="001B22DF">
        <w:rPr>
          <w:sz w:val="28"/>
          <w:szCs w:val="28"/>
        </w:rPr>
        <w:t>6.3. Обработка персональных данных работников осуществляется как с использованием средств автоматизации, так и без использования таких средств.</w:t>
      </w:r>
    </w:p>
    <w:p w:rsidR="002420F7" w:rsidRPr="001B22DF" w:rsidRDefault="002420F7" w:rsidP="002420F7">
      <w:pPr>
        <w:pStyle w:val="a5"/>
        <w:spacing w:before="0" w:beforeAutospacing="0" w:after="0" w:afterAutospacing="0"/>
        <w:jc w:val="both"/>
        <w:rPr>
          <w:sz w:val="28"/>
          <w:szCs w:val="28"/>
        </w:rPr>
      </w:pPr>
      <w:r w:rsidRPr="001B22DF">
        <w:rPr>
          <w:sz w:val="28"/>
          <w:szCs w:val="28"/>
        </w:rPr>
        <w:t>6.4. При обработке персональных данных работников специалист обязан соблюдать следующие требования:</w:t>
      </w:r>
    </w:p>
    <w:p w:rsidR="002420F7" w:rsidRPr="001B22DF" w:rsidRDefault="002420F7" w:rsidP="002420F7">
      <w:pPr>
        <w:pStyle w:val="a5"/>
        <w:spacing w:before="0" w:beforeAutospacing="0" w:after="0" w:afterAutospacing="0"/>
        <w:jc w:val="both"/>
        <w:rPr>
          <w:sz w:val="28"/>
          <w:szCs w:val="28"/>
        </w:rPr>
      </w:pPr>
      <w:r w:rsidRPr="001B22DF">
        <w:rPr>
          <w:sz w:val="28"/>
          <w:szCs w:val="28"/>
        </w:rPr>
        <w:t>а) объем и характер обрабатываемых персональных данных, способы обработки персональных данных должны соответствовать целям обработки персональных данных;</w:t>
      </w:r>
    </w:p>
    <w:p w:rsidR="002420F7" w:rsidRPr="001B22DF" w:rsidRDefault="002420F7" w:rsidP="002420F7">
      <w:pPr>
        <w:pStyle w:val="a5"/>
        <w:spacing w:before="0" w:beforeAutospacing="0" w:after="0" w:afterAutospacing="0"/>
        <w:jc w:val="both"/>
        <w:rPr>
          <w:sz w:val="28"/>
          <w:szCs w:val="28"/>
        </w:rPr>
      </w:pPr>
      <w:r w:rsidRPr="001B22DF">
        <w:rPr>
          <w:sz w:val="28"/>
          <w:szCs w:val="28"/>
        </w:rPr>
        <w:t>б) защита персональных данных служащего от неправомерного их использования или уничтожения обеспечивается в порядке, установленном нормативными правовыми актами Российской Федерации;</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в) передача персональных данных работника не допускается без письменного согласия работника, за исключением случаев, установленных федеральными </w:t>
      </w:r>
      <w:hyperlink r:id="rId27" w:history="1">
        <w:r w:rsidRPr="001B22DF">
          <w:rPr>
            <w:rStyle w:val="a3"/>
            <w:color w:val="auto"/>
            <w:sz w:val="28"/>
            <w:szCs w:val="28"/>
            <w:u w:val="none"/>
          </w:rPr>
          <w:t>законами</w:t>
        </w:r>
      </w:hyperlink>
      <w:r w:rsidRPr="001B22DF">
        <w:rPr>
          <w:rFonts w:ascii="Times New Roman" w:hAnsi="Times New Roman" w:cs="Times New Roman"/>
          <w:sz w:val="28"/>
          <w:szCs w:val="28"/>
        </w:rPr>
        <w:t>. В случае если лицо, обратившееся с запросом, не обладает соответствующими полномочиями на получение персональных данных работника, либо отсутствует письменное согласие работника на передачу его персональных данных, специалист вправе отказать в предоставлении персональных данных. В этом случае лицу, обратившемуся с запросом, направляется письменный мотивированный отказ в предоставлении запрашиваемой информации;</w:t>
      </w:r>
    </w:p>
    <w:p w:rsidR="002420F7" w:rsidRPr="001B22DF" w:rsidRDefault="002420F7" w:rsidP="002420F7">
      <w:pPr>
        <w:pStyle w:val="a5"/>
        <w:spacing w:before="0" w:beforeAutospacing="0" w:after="0" w:afterAutospacing="0"/>
        <w:jc w:val="both"/>
        <w:rPr>
          <w:sz w:val="28"/>
          <w:szCs w:val="28"/>
        </w:rPr>
      </w:pPr>
      <w:r w:rsidRPr="001B22DF">
        <w:rPr>
          <w:sz w:val="28"/>
          <w:szCs w:val="28"/>
        </w:rPr>
        <w:t>г) обеспечение конфиденциальности персональных данных работников, за исключением случаев обезличивания персональных данных и в отношении общедоступных персональных данных;</w:t>
      </w:r>
    </w:p>
    <w:p w:rsidR="002420F7" w:rsidRPr="001B22DF" w:rsidRDefault="002420F7" w:rsidP="002420F7">
      <w:pPr>
        <w:pStyle w:val="a5"/>
        <w:spacing w:before="0" w:beforeAutospacing="0" w:after="0" w:afterAutospacing="0"/>
        <w:jc w:val="both"/>
        <w:rPr>
          <w:sz w:val="28"/>
          <w:szCs w:val="28"/>
        </w:rPr>
      </w:pPr>
      <w:r w:rsidRPr="001B22DF">
        <w:rPr>
          <w:sz w:val="28"/>
          <w:szCs w:val="28"/>
        </w:rPr>
        <w:t>д) хранение персональных данных должно осуществляться в форме, позволяющей определить работника и иное лицо, являющееся субъектом персональных данных, не дольше, чем этого требуют цели их обработки. Указанные сведения подлежат уничтожению по достижении цели обработки или в случае утраты необходимости в их достижении, если иное не установлено законодательством Российской Федерации. Факт уничтожения персональных данных оформляется соответствующим актом;</w:t>
      </w:r>
    </w:p>
    <w:p w:rsidR="002420F7" w:rsidRPr="001B22DF" w:rsidRDefault="002420F7" w:rsidP="002420F7">
      <w:pPr>
        <w:pStyle w:val="a5"/>
        <w:spacing w:before="0" w:beforeAutospacing="0" w:after="0" w:afterAutospacing="0"/>
        <w:jc w:val="both"/>
        <w:rPr>
          <w:sz w:val="28"/>
          <w:szCs w:val="28"/>
        </w:rPr>
      </w:pPr>
      <w:r w:rsidRPr="001B22DF">
        <w:rPr>
          <w:sz w:val="28"/>
          <w:szCs w:val="28"/>
        </w:rPr>
        <w:t>е) опубликование и распространение персональных данных работников допускается в случаях, установленных законодательством Российской Федерации.</w:t>
      </w:r>
    </w:p>
    <w:p w:rsidR="002420F7" w:rsidRPr="001B22DF" w:rsidRDefault="002420F7" w:rsidP="002420F7">
      <w:pPr>
        <w:pStyle w:val="a5"/>
        <w:spacing w:before="0" w:beforeAutospacing="0" w:after="0" w:afterAutospacing="0"/>
        <w:jc w:val="both"/>
        <w:rPr>
          <w:sz w:val="28"/>
          <w:szCs w:val="28"/>
        </w:rPr>
      </w:pPr>
      <w:r w:rsidRPr="001B22DF">
        <w:rPr>
          <w:sz w:val="28"/>
          <w:szCs w:val="28"/>
        </w:rPr>
        <w:t>6.5. В целях обеспечения защиты персональных данных работники  вправе:</w:t>
      </w:r>
    </w:p>
    <w:p w:rsidR="002420F7" w:rsidRPr="001B22DF" w:rsidRDefault="002420F7" w:rsidP="002420F7">
      <w:pPr>
        <w:pStyle w:val="a5"/>
        <w:spacing w:before="0" w:beforeAutospacing="0" w:after="0" w:afterAutospacing="0"/>
        <w:jc w:val="both"/>
        <w:rPr>
          <w:sz w:val="28"/>
          <w:szCs w:val="28"/>
        </w:rPr>
      </w:pPr>
      <w:r w:rsidRPr="001B22DF">
        <w:rPr>
          <w:sz w:val="28"/>
          <w:szCs w:val="28"/>
        </w:rPr>
        <w:t>а) получать полную информацию о своих персональных данных и способе обработки этих данных (в том числе автоматизированной);</w:t>
      </w:r>
    </w:p>
    <w:p w:rsidR="002420F7" w:rsidRPr="001B22DF" w:rsidRDefault="002420F7" w:rsidP="002420F7">
      <w:pPr>
        <w:pStyle w:val="a5"/>
        <w:spacing w:before="0" w:beforeAutospacing="0" w:after="0" w:afterAutospacing="0"/>
        <w:jc w:val="both"/>
        <w:rPr>
          <w:sz w:val="28"/>
          <w:szCs w:val="28"/>
        </w:rPr>
      </w:pPr>
      <w:r w:rsidRPr="001B22DF">
        <w:rPr>
          <w:sz w:val="28"/>
          <w:szCs w:val="28"/>
        </w:rPr>
        <w:lastRenderedPageBreak/>
        <w:t xml:space="preserve">б) осуществлять свободный бесплатный доступ к своим персональным данным, включая право получать копии любой записи, за исключением случаев, предусмотренных Федеральным </w:t>
      </w:r>
      <w:hyperlink r:id="rId28" w:history="1">
        <w:r w:rsidRPr="001B22DF">
          <w:rPr>
            <w:rStyle w:val="a3"/>
            <w:rFonts w:eastAsiaTheme="majorEastAsia"/>
            <w:color w:val="auto"/>
            <w:sz w:val="28"/>
            <w:szCs w:val="28"/>
            <w:u w:val="none"/>
          </w:rPr>
          <w:t>законом</w:t>
        </w:r>
      </w:hyperlink>
      <w:r w:rsidRPr="001B22DF">
        <w:rPr>
          <w:sz w:val="28"/>
          <w:szCs w:val="28"/>
        </w:rPr>
        <w:t xml:space="preserve"> «О персональных данных»;</w:t>
      </w:r>
    </w:p>
    <w:p w:rsidR="002420F7" w:rsidRPr="001B22DF" w:rsidRDefault="002420F7" w:rsidP="002420F7">
      <w:pPr>
        <w:pStyle w:val="a5"/>
        <w:spacing w:before="0" w:beforeAutospacing="0" w:after="0" w:afterAutospacing="0"/>
        <w:jc w:val="both"/>
        <w:rPr>
          <w:sz w:val="28"/>
          <w:szCs w:val="28"/>
        </w:rPr>
      </w:pPr>
      <w:r w:rsidRPr="001B22DF">
        <w:rPr>
          <w:sz w:val="28"/>
          <w:szCs w:val="28"/>
        </w:rPr>
        <w:t>в) требовать внесения необходимых изменений, уничтожения или блокирования соответствующих персональных данных, которые являются неполными, устаревшими, недостоверными, незаконно полученными или не являются необходимыми для заявленной цели обработки;</w:t>
      </w:r>
    </w:p>
    <w:p w:rsidR="002420F7" w:rsidRPr="001B22DF" w:rsidRDefault="002420F7" w:rsidP="002420F7">
      <w:pPr>
        <w:pStyle w:val="a5"/>
        <w:spacing w:before="0" w:beforeAutospacing="0" w:after="0" w:afterAutospacing="0"/>
        <w:jc w:val="both"/>
        <w:rPr>
          <w:sz w:val="28"/>
          <w:szCs w:val="28"/>
        </w:rPr>
      </w:pPr>
      <w:r w:rsidRPr="001B22DF">
        <w:rPr>
          <w:sz w:val="28"/>
          <w:szCs w:val="28"/>
        </w:rPr>
        <w:t>г) обжаловать в порядке, установленном законодательством Российской Федерации, действия (бездействие) уполномоченных должностных лиц.</w:t>
      </w:r>
    </w:p>
    <w:p w:rsidR="002420F7" w:rsidRPr="001B22DF" w:rsidRDefault="002420F7" w:rsidP="002420F7">
      <w:pPr>
        <w:pStyle w:val="a5"/>
        <w:spacing w:before="0" w:beforeAutospacing="0" w:after="0" w:afterAutospacing="0"/>
        <w:jc w:val="both"/>
        <w:rPr>
          <w:sz w:val="28"/>
          <w:szCs w:val="28"/>
        </w:rPr>
      </w:pPr>
      <w:r w:rsidRPr="001B22DF">
        <w:rPr>
          <w:sz w:val="28"/>
          <w:szCs w:val="28"/>
        </w:rPr>
        <w:t xml:space="preserve">6.6. Администрация муниципального образования «Парское сельское поселение Родниковского муниципального района Ивановской области» в соответствии со </w:t>
      </w:r>
      <w:hyperlink r:id="rId29" w:history="1">
        <w:r w:rsidRPr="001B22DF">
          <w:rPr>
            <w:rStyle w:val="a3"/>
            <w:rFonts w:eastAsiaTheme="majorEastAsia"/>
            <w:color w:val="auto"/>
            <w:sz w:val="28"/>
            <w:szCs w:val="28"/>
            <w:u w:val="none"/>
          </w:rPr>
          <w:t xml:space="preserve">статьей </w:t>
        </w:r>
      </w:hyperlink>
      <w:r w:rsidRPr="001B22DF">
        <w:rPr>
          <w:sz w:val="28"/>
          <w:szCs w:val="28"/>
        </w:rPr>
        <w:t>33 Федерального закона от 02.03.2007 № 25-ФЗ «О муниципальной службе в Российской Федерации» вправе осуществлять обработку персональных данных муниципальных служащих при формировании кадрового резерва.</w:t>
      </w:r>
    </w:p>
    <w:p w:rsidR="002420F7" w:rsidRPr="001B22DF" w:rsidRDefault="002420F7" w:rsidP="002420F7">
      <w:pPr>
        <w:pStyle w:val="a5"/>
        <w:spacing w:before="0" w:beforeAutospacing="0" w:after="0" w:afterAutospacing="0"/>
        <w:jc w:val="both"/>
        <w:rPr>
          <w:sz w:val="28"/>
          <w:szCs w:val="28"/>
        </w:rPr>
      </w:pPr>
      <w:r w:rsidRPr="001B22DF">
        <w:rPr>
          <w:sz w:val="28"/>
          <w:szCs w:val="28"/>
        </w:rPr>
        <w:t>6.7. Администрация  муниципального образования «Парское сельское поселение Родниковского муниципального района Ивановской области» в соответствии со статьей 17 Федерального закона от 02.03.2007 № 25-ФЗ «О муниципальной службе в Российской Федерации» вправе осуществлять обработку персональных данных кандидатов на замещение вакантных должностей муниципальной службы.</w:t>
      </w:r>
    </w:p>
    <w:p w:rsidR="002420F7" w:rsidRPr="001B22DF" w:rsidRDefault="002420F7" w:rsidP="002420F7">
      <w:pPr>
        <w:pStyle w:val="a5"/>
        <w:spacing w:before="0" w:beforeAutospacing="0" w:after="0" w:afterAutospacing="0"/>
        <w:jc w:val="both"/>
        <w:rPr>
          <w:sz w:val="28"/>
          <w:szCs w:val="28"/>
        </w:rPr>
      </w:pPr>
      <w:r w:rsidRPr="001B22DF">
        <w:rPr>
          <w:sz w:val="28"/>
          <w:szCs w:val="28"/>
        </w:rPr>
        <w:t>  </w:t>
      </w:r>
    </w:p>
    <w:p w:rsidR="002420F7" w:rsidRPr="001B22DF" w:rsidRDefault="002420F7" w:rsidP="002420F7">
      <w:pPr>
        <w:pStyle w:val="a5"/>
        <w:spacing w:before="0" w:beforeAutospacing="0" w:after="0" w:afterAutospacing="0"/>
        <w:jc w:val="center"/>
        <w:rPr>
          <w:sz w:val="28"/>
          <w:szCs w:val="28"/>
        </w:rPr>
      </w:pPr>
      <w:r w:rsidRPr="001B22DF">
        <w:rPr>
          <w:b/>
          <w:bCs/>
          <w:sz w:val="28"/>
          <w:szCs w:val="28"/>
        </w:rPr>
        <w:t>7. Сроки обработки и хранения персональных данных, порядок их уничтожения при достижении целей обработки или при наступлении иных законных оснований</w:t>
      </w:r>
    </w:p>
    <w:p w:rsidR="002420F7" w:rsidRPr="001B22DF" w:rsidRDefault="002420F7" w:rsidP="002420F7">
      <w:pPr>
        <w:pStyle w:val="a5"/>
        <w:spacing w:before="0" w:beforeAutospacing="0" w:after="0" w:afterAutospacing="0"/>
        <w:jc w:val="both"/>
        <w:rPr>
          <w:sz w:val="28"/>
          <w:szCs w:val="28"/>
        </w:rPr>
      </w:pPr>
      <w:r w:rsidRPr="001B22DF">
        <w:rPr>
          <w:sz w:val="28"/>
          <w:szCs w:val="28"/>
        </w:rPr>
        <w:t> </w:t>
      </w:r>
    </w:p>
    <w:p w:rsidR="002420F7" w:rsidRPr="001B22DF" w:rsidRDefault="002420F7" w:rsidP="002420F7">
      <w:pPr>
        <w:pStyle w:val="a5"/>
        <w:spacing w:before="0" w:beforeAutospacing="0" w:after="0" w:afterAutospacing="0"/>
        <w:jc w:val="both"/>
        <w:rPr>
          <w:sz w:val="28"/>
          <w:szCs w:val="28"/>
        </w:rPr>
      </w:pPr>
      <w:r w:rsidRPr="001B22DF">
        <w:rPr>
          <w:sz w:val="28"/>
          <w:szCs w:val="28"/>
        </w:rPr>
        <w:t>7.1.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2420F7" w:rsidRPr="001B22DF" w:rsidRDefault="002420F7" w:rsidP="002420F7">
      <w:pPr>
        <w:pStyle w:val="a5"/>
        <w:spacing w:before="0" w:beforeAutospacing="0" w:after="0" w:afterAutospacing="0"/>
        <w:jc w:val="both"/>
        <w:rPr>
          <w:sz w:val="28"/>
          <w:szCs w:val="28"/>
        </w:rPr>
      </w:pPr>
      <w:r w:rsidRPr="001B22DF">
        <w:rPr>
          <w:sz w:val="28"/>
          <w:szCs w:val="28"/>
        </w:rPr>
        <w:t xml:space="preserve">7.2.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3 (трех) рабочих дней с даты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10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 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персональных данных или его представителя,  </w:t>
      </w:r>
      <w:r w:rsidRPr="001B22DF">
        <w:rPr>
          <w:sz w:val="28"/>
          <w:szCs w:val="28"/>
        </w:rPr>
        <w:lastRenderedPageBreak/>
        <w:t>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2420F7" w:rsidRPr="001B22DF" w:rsidRDefault="002420F7" w:rsidP="002420F7">
      <w:pPr>
        <w:pStyle w:val="a5"/>
        <w:spacing w:before="0" w:beforeAutospacing="0" w:after="0" w:afterAutospacing="0"/>
        <w:jc w:val="both"/>
        <w:rPr>
          <w:sz w:val="28"/>
          <w:szCs w:val="28"/>
        </w:rPr>
      </w:pPr>
      <w:r w:rsidRPr="001B22DF">
        <w:rPr>
          <w:sz w:val="28"/>
          <w:szCs w:val="28"/>
        </w:rPr>
        <w:t>7.3. 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30 (тридцати) дней с даты достижения цели обработки персональных данных, если иное не предусмотрено договором, стороной которого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Федеральным законом или другими федеральными законами.</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7.4. В случае отзыва субъектом персональных данных согласия на обработку своих персональных данных оператор обязан прекратить обработку персональных данных и уничтожить персональные данные в срок, не превышающий трех рабочих дней с даты поступления указанного отзыва, если</w:t>
      </w:r>
    </w:p>
    <w:p w:rsidR="002420F7" w:rsidRPr="001B22DF" w:rsidRDefault="002420F7" w:rsidP="002420F7">
      <w:pPr>
        <w:pStyle w:val="a5"/>
        <w:spacing w:before="0" w:beforeAutospacing="0" w:after="0" w:afterAutospacing="0"/>
        <w:jc w:val="both"/>
        <w:rPr>
          <w:sz w:val="28"/>
          <w:szCs w:val="28"/>
        </w:rPr>
      </w:pPr>
      <w:r w:rsidRPr="001B22DF">
        <w:rPr>
          <w:sz w:val="28"/>
          <w:szCs w:val="28"/>
        </w:rPr>
        <w:t>иное не предусмотрено соглашением между оператором и субъектом персональных данных. Об уничтожении персональных данных оператор обязан уведомить субъекта персональных данных.</w:t>
      </w:r>
    </w:p>
    <w:p w:rsidR="002420F7" w:rsidRPr="001B22DF" w:rsidRDefault="002420F7" w:rsidP="002420F7">
      <w:pPr>
        <w:pStyle w:val="a5"/>
        <w:spacing w:before="0" w:beforeAutospacing="0" w:after="0" w:afterAutospacing="0"/>
        <w:jc w:val="both"/>
        <w:rPr>
          <w:sz w:val="28"/>
          <w:szCs w:val="28"/>
        </w:rPr>
      </w:pPr>
      <w:r w:rsidRPr="001B22DF">
        <w:rPr>
          <w:sz w:val="28"/>
          <w:szCs w:val="28"/>
        </w:rPr>
        <w:t>7.5. В случае отсутствия возможности уничтожения персональных данных в течение сроков, указанных выше,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6 (шесть) месяцев, если иной срок не установлен федеральными законами.</w:t>
      </w:r>
    </w:p>
    <w:p w:rsidR="002420F7" w:rsidRPr="001B22DF" w:rsidRDefault="002420F7" w:rsidP="002420F7">
      <w:pPr>
        <w:pStyle w:val="a5"/>
        <w:spacing w:before="0" w:beforeAutospacing="0" w:after="0" w:afterAutospacing="0"/>
        <w:jc w:val="both"/>
        <w:rPr>
          <w:sz w:val="28"/>
          <w:szCs w:val="28"/>
        </w:rPr>
      </w:pPr>
      <w:r w:rsidRPr="001B22DF">
        <w:rPr>
          <w:sz w:val="28"/>
          <w:szCs w:val="28"/>
        </w:rPr>
        <w:t> </w:t>
      </w:r>
    </w:p>
    <w:p w:rsidR="002420F7" w:rsidRPr="001B22DF" w:rsidRDefault="002420F7" w:rsidP="002420F7">
      <w:pPr>
        <w:rPr>
          <w:rFonts w:ascii="Times New Roman" w:hAnsi="Times New Roman" w:cs="Times New Roman"/>
          <w:sz w:val="28"/>
          <w:szCs w:val="28"/>
        </w:rPr>
      </w:pPr>
    </w:p>
    <w:p w:rsidR="002420F7" w:rsidRPr="001B22DF" w:rsidRDefault="002420F7" w:rsidP="002420F7">
      <w:pPr>
        <w:rPr>
          <w:rFonts w:ascii="Times New Roman" w:hAnsi="Times New Roman" w:cs="Times New Roman"/>
          <w:sz w:val="28"/>
          <w:szCs w:val="28"/>
        </w:rPr>
      </w:pPr>
    </w:p>
    <w:p w:rsidR="002420F7" w:rsidRPr="001B22DF" w:rsidRDefault="002420F7" w:rsidP="002420F7">
      <w:pPr>
        <w:pStyle w:val="a5"/>
        <w:spacing w:before="0" w:beforeAutospacing="0" w:after="0" w:afterAutospacing="0" w:line="312" w:lineRule="atLeast"/>
        <w:jc w:val="right"/>
        <w:rPr>
          <w:sz w:val="28"/>
          <w:szCs w:val="28"/>
        </w:rPr>
      </w:pPr>
      <w:r w:rsidRPr="001B22DF">
        <w:rPr>
          <w:sz w:val="28"/>
          <w:szCs w:val="28"/>
        </w:rPr>
        <w:t xml:space="preserve"> Приложение 1 </w:t>
      </w:r>
    </w:p>
    <w:p w:rsidR="002420F7" w:rsidRPr="001B22DF" w:rsidRDefault="002420F7" w:rsidP="002420F7">
      <w:pPr>
        <w:pStyle w:val="a5"/>
        <w:spacing w:before="0" w:beforeAutospacing="0" w:after="0" w:afterAutospacing="0" w:line="312" w:lineRule="atLeast"/>
        <w:jc w:val="right"/>
        <w:rPr>
          <w:sz w:val="28"/>
          <w:szCs w:val="28"/>
        </w:rPr>
      </w:pPr>
      <w:r w:rsidRPr="001B22DF">
        <w:rPr>
          <w:sz w:val="28"/>
          <w:szCs w:val="28"/>
        </w:rPr>
        <w:t xml:space="preserve">к Правилам обработки персональных данных </w:t>
      </w:r>
    </w:p>
    <w:p w:rsidR="002420F7" w:rsidRPr="001B22DF" w:rsidRDefault="002420F7" w:rsidP="002420F7">
      <w:pPr>
        <w:pStyle w:val="a5"/>
        <w:spacing w:before="0" w:beforeAutospacing="0" w:after="0" w:afterAutospacing="0" w:line="312" w:lineRule="atLeast"/>
        <w:jc w:val="right"/>
        <w:rPr>
          <w:sz w:val="28"/>
          <w:szCs w:val="28"/>
        </w:rPr>
      </w:pPr>
      <w:r w:rsidRPr="001B22DF">
        <w:rPr>
          <w:sz w:val="28"/>
          <w:szCs w:val="28"/>
        </w:rPr>
        <w:t>в администрации муниципального образования</w:t>
      </w:r>
    </w:p>
    <w:p w:rsidR="002420F7" w:rsidRPr="001B22DF" w:rsidRDefault="002420F7" w:rsidP="002420F7">
      <w:pPr>
        <w:pStyle w:val="a5"/>
        <w:spacing w:before="0" w:beforeAutospacing="0" w:after="0" w:afterAutospacing="0" w:line="312" w:lineRule="atLeast"/>
        <w:jc w:val="right"/>
        <w:rPr>
          <w:sz w:val="28"/>
          <w:szCs w:val="28"/>
        </w:rPr>
      </w:pPr>
      <w:r w:rsidRPr="001B22DF">
        <w:rPr>
          <w:sz w:val="28"/>
          <w:szCs w:val="28"/>
        </w:rPr>
        <w:t xml:space="preserve"> «Парское сельское поселение </w:t>
      </w:r>
    </w:p>
    <w:p w:rsidR="002420F7" w:rsidRPr="001B22DF" w:rsidRDefault="002420F7" w:rsidP="002420F7">
      <w:pPr>
        <w:pStyle w:val="a5"/>
        <w:spacing w:before="0" w:beforeAutospacing="0" w:after="0" w:afterAutospacing="0" w:line="312" w:lineRule="atLeast"/>
        <w:jc w:val="right"/>
        <w:rPr>
          <w:sz w:val="28"/>
          <w:szCs w:val="28"/>
        </w:rPr>
      </w:pPr>
      <w:r w:rsidRPr="001B22DF">
        <w:rPr>
          <w:sz w:val="28"/>
          <w:szCs w:val="28"/>
        </w:rPr>
        <w:t>Родниковского муниципального района</w:t>
      </w:r>
    </w:p>
    <w:p w:rsidR="002420F7" w:rsidRPr="001B22DF" w:rsidRDefault="002420F7" w:rsidP="002420F7">
      <w:pPr>
        <w:pStyle w:val="a5"/>
        <w:spacing w:before="0" w:beforeAutospacing="0" w:after="0" w:afterAutospacing="0" w:line="312" w:lineRule="atLeast"/>
        <w:jc w:val="right"/>
        <w:rPr>
          <w:sz w:val="28"/>
          <w:szCs w:val="28"/>
        </w:rPr>
      </w:pPr>
      <w:r w:rsidRPr="001B22DF">
        <w:rPr>
          <w:sz w:val="28"/>
          <w:szCs w:val="28"/>
        </w:rPr>
        <w:t>Ивановской области»</w:t>
      </w:r>
    </w:p>
    <w:p w:rsidR="002420F7" w:rsidRPr="001B22DF" w:rsidRDefault="002420F7" w:rsidP="002420F7">
      <w:pPr>
        <w:pStyle w:val="a5"/>
        <w:spacing w:line="312" w:lineRule="atLeast"/>
        <w:rPr>
          <w:sz w:val="28"/>
          <w:szCs w:val="28"/>
        </w:rPr>
      </w:pPr>
      <w:r w:rsidRPr="001B22DF">
        <w:rPr>
          <w:b/>
          <w:bCs/>
          <w:sz w:val="28"/>
          <w:szCs w:val="28"/>
        </w:rPr>
        <w:t xml:space="preserve"> </w:t>
      </w:r>
    </w:p>
    <w:p w:rsidR="007169BF" w:rsidRDefault="007169BF" w:rsidP="002420F7">
      <w:pPr>
        <w:ind w:left="5040"/>
        <w:jc w:val="right"/>
        <w:rPr>
          <w:rFonts w:ascii="Times New Roman" w:hAnsi="Times New Roman" w:cs="Times New Roman"/>
          <w:b/>
          <w:bCs/>
          <w:sz w:val="28"/>
          <w:szCs w:val="28"/>
        </w:rPr>
      </w:pPr>
    </w:p>
    <w:p w:rsidR="002420F7" w:rsidRPr="001B22DF" w:rsidRDefault="002420F7" w:rsidP="002420F7">
      <w:pPr>
        <w:ind w:left="5040"/>
        <w:jc w:val="right"/>
        <w:rPr>
          <w:rFonts w:ascii="Times New Roman" w:hAnsi="Times New Roman" w:cs="Times New Roman"/>
          <w:sz w:val="28"/>
          <w:szCs w:val="28"/>
        </w:rPr>
      </w:pPr>
      <w:r w:rsidRPr="001B22DF">
        <w:rPr>
          <w:rFonts w:ascii="Times New Roman" w:hAnsi="Times New Roman" w:cs="Times New Roman"/>
          <w:b/>
          <w:bCs/>
          <w:sz w:val="28"/>
          <w:szCs w:val="28"/>
        </w:rPr>
        <w:lastRenderedPageBreak/>
        <w:t xml:space="preserve"> </w:t>
      </w:r>
      <w:r w:rsidRPr="001B22DF">
        <w:rPr>
          <w:rFonts w:ascii="Times New Roman" w:hAnsi="Times New Roman" w:cs="Times New Roman"/>
          <w:sz w:val="28"/>
          <w:szCs w:val="28"/>
        </w:rPr>
        <w:t>Главе муниципального образования</w:t>
      </w:r>
    </w:p>
    <w:p w:rsidR="002420F7" w:rsidRPr="001B22DF" w:rsidRDefault="002420F7" w:rsidP="002420F7">
      <w:pPr>
        <w:ind w:left="5040"/>
        <w:jc w:val="right"/>
        <w:rPr>
          <w:rFonts w:ascii="Times New Roman" w:hAnsi="Times New Roman" w:cs="Times New Roman"/>
          <w:sz w:val="28"/>
          <w:szCs w:val="28"/>
        </w:rPr>
      </w:pPr>
      <w:r w:rsidRPr="001B22DF">
        <w:rPr>
          <w:rFonts w:ascii="Times New Roman" w:hAnsi="Times New Roman" w:cs="Times New Roman"/>
          <w:sz w:val="28"/>
          <w:szCs w:val="28"/>
        </w:rPr>
        <w:t>«Парское сельское поселение</w:t>
      </w:r>
    </w:p>
    <w:p w:rsidR="002420F7" w:rsidRPr="001B22DF" w:rsidRDefault="002420F7" w:rsidP="002420F7">
      <w:pPr>
        <w:ind w:left="5040"/>
        <w:jc w:val="right"/>
        <w:rPr>
          <w:rFonts w:ascii="Times New Roman" w:hAnsi="Times New Roman" w:cs="Times New Roman"/>
          <w:sz w:val="28"/>
          <w:szCs w:val="28"/>
        </w:rPr>
      </w:pPr>
      <w:r w:rsidRPr="001B22DF">
        <w:rPr>
          <w:rFonts w:ascii="Times New Roman" w:hAnsi="Times New Roman" w:cs="Times New Roman"/>
          <w:sz w:val="28"/>
          <w:szCs w:val="28"/>
        </w:rPr>
        <w:t>Родниковского муниципального района Ивановской области»</w:t>
      </w:r>
    </w:p>
    <w:p w:rsidR="002420F7" w:rsidRPr="001B22DF" w:rsidRDefault="002420F7" w:rsidP="002420F7">
      <w:pPr>
        <w:ind w:left="5040"/>
        <w:jc w:val="right"/>
        <w:rPr>
          <w:rFonts w:ascii="Times New Roman" w:hAnsi="Times New Roman" w:cs="Times New Roman"/>
          <w:sz w:val="28"/>
          <w:szCs w:val="28"/>
        </w:rPr>
      </w:pPr>
      <w:r w:rsidRPr="001B22DF">
        <w:rPr>
          <w:rFonts w:ascii="Times New Roman" w:hAnsi="Times New Roman" w:cs="Times New Roman"/>
          <w:sz w:val="28"/>
          <w:szCs w:val="28"/>
        </w:rPr>
        <w:t>_____________________________________</w:t>
      </w:r>
    </w:p>
    <w:p w:rsidR="002420F7" w:rsidRPr="001B22DF" w:rsidRDefault="002420F7" w:rsidP="002420F7">
      <w:pPr>
        <w:ind w:left="5040"/>
        <w:jc w:val="right"/>
        <w:rPr>
          <w:rFonts w:ascii="Times New Roman" w:hAnsi="Times New Roman" w:cs="Times New Roman"/>
          <w:sz w:val="28"/>
          <w:szCs w:val="28"/>
        </w:rPr>
      </w:pPr>
      <w:r w:rsidRPr="001B22DF">
        <w:rPr>
          <w:rFonts w:ascii="Times New Roman" w:hAnsi="Times New Roman" w:cs="Times New Roman"/>
          <w:sz w:val="28"/>
          <w:szCs w:val="28"/>
        </w:rPr>
        <w:t xml:space="preserve">от __________________________________ </w:t>
      </w:r>
    </w:p>
    <w:p w:rsidR="002420F7" w:rsidRPr="001B22DF" w:rsidRDefault="002420F7" w:rsidP="002420F7">
      <w:pPr>
        <w:ind w:left="5040"/>
        <w:jc w:val="right"/>
        <w:rPr>
          <w:rFonts w:ascii="Times New Roman" w:hAnsi="Times New Roman" w:cs="Times New Roman"/>
          <w:sz w:val="28"/>
          <w:szCs w:val="28"/>
        </w:rPr>
      </w:pPr>
      <w:r w:rsidRPr="001B22DF">
        <w:rPr>
          <w:rFonts w:ascii="Times New Roman" w:hAnsi="Times New Roman" w:cs="Times New Roman"/>
          <w:sz w:val="28"/>
          <w:szCs w:val="28"/>
        </w:rPr>
        <w:t xml:space="preserve">_____________________________________ </w:t>
      </w:r>
    </w:p>
    <w:p w:rsidR="002420F7" w:rsidRPr="001B22DF" w:rsidRDefault="002420F7" w:rsidP="002420F7">
      <w:pPr>
        <w:ind w:left="5040"/>
        <w:jc w:val="right"/>
        <w:rPr>
          <w:rFonts w:ascii="Times New Roman" w:hAnsi="Times New Roman" w:cs="Times New Roman"/>
          <w:sz w:val="28"/>
          <w:szCs w:val="28"/>
        </w:rPr>
      </w:pPr>
      <w:r w:rsidRPr="001B22DF">
        <w:rPr>
          <w:rFonts w:ascii="Times New Roman" w:hAnsi="Times New Roman" w:cs="Times New Roman"/>
          <w:sz w:val="28"/>
          <w:szCs w:val="28"/>
        </w:rPr>
        <w:t xml:space="preserve">_____________________________________, </w:t>
      </w:r>
    </w:p>
    <w:p w:rsidR="002420F7" w:rsidRPr="001B22DF" w:rsidRDefault="002420F7" w:rsidP="002420F7">
      <w:pPr>
        <w:ind w:left="5040"/>
        <w:jc w:val="right"/>
        <w:rPr>
          <w:rFonts w:ascii="Times New Roman" w:hAnsi="Times New Roman" w:cs="Times New Roman"/>
          <w:sz w:val="28"/>
          <w:szCs w:val="28"/>
        </w:rPr>
      </w:pPr>
      <w:r w:rsidRPr="001B22DF">
        <w:rPr>
          <w:rFonts w:ascii="Times New Roman" w:hAnsi="Times New Roman" w:cs="Times New Roman"/>
          <w:sz w:val="28"/>
          <w:szCs w:val="28"/>
        </w:rPr>
        <w:t xml:space="preserve">Должность ___________________________ </w:t>
      </w:r>
    </w:p>
    <w:p w:rsidR="002420F7" w:rsidRPr="001B22DF" w:rsidRDefault="002420F7" w:rsidP="002420F7">
      <w:pPr>
        <w:ind w:left="5040"/>
        <w:jc w:val="right"/>
        <w:rPr>
          <w:rFonts w:ascii="Times New Roman" w:hAnsi="Times New Roman" w:cs="Times New Roman"/>
          <w:sz w:val="28"/>
          <w:szCs w:val="28"/>
        </w:rPr>
      </w:pPr>
      <w:r w:rsidRPr="001B22DF">
        <w:rPr>
          <w:rFonts w:ascii="Times New Roman" w:hAnsi="Times New Roman" w:cs="Times New Roman"/>
          <w:sz w:val="28"/>
          <w:szCs w:val="28"/>
        </w:rPr>
        <w:t>_____________________________________</w:t>
      </w:r>
    </w:p>
    <w:p w:rsidR="002420F7" w:rsidRPr="001B22DF" w:rsidRDefault="002420F7" w:rsidP="002420F7">
      <w:pPr>
        <w:ind w:left="5040"/>
        <w:jc w:val="both"/>
        <w:rPr>
          <w:rFonts w:ascii="Times New Roman" w:hAnsi="Times New Roman" w:cs="Times New Roman"/>
          <w:sz w:val="28"/>
          <w:szCs w:val="28"/>
        </w:rPr>
      </w:pP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Согласие на обработку персональных данных</w:t>
      </w:r>
    </w:p>
    <w:p w:rsidR="002420F7" w:rsidRPr="001B22DF" w:rsidRDefault="002420F7" w:rsidP="002420F7">
      <w:pPr>
        <w:jc w:val="center"/>
        <w:rPr>
          <w:rFonts w:ascii="Times New Roman" w:hAnsi="Times New Roman" w:cs="Times New Roman"/>
          <w:b/>
          <w:sz w:val="28"/>
          <w:szCs w:val="28"/>
        </w:rPr>
      </w:pPr>
    </w:p>
    <w:p w:rsidR="002420F7" w:rsidRPr="001B22DF" w:rsidRDefault="002420F7" w:rsidP="002420F7">
      <w:pPr>
        <w:jc w:val="both"/>
        <w:rPr>
          <w:rFonts w:ascii="Times New Roman" w:hAnsi="Times New Roman" w:cs="Times New Roman"/>
          <w:b/>
          <w:sz w:val="28"/>
          <w:szCs w:val="28"/>
        </w:rPr>
      </w:pPr>
      <w:r w:rsidRPr="001B22DF">
        <w:rPr>
          <w:rFonts w:ascii="Times New Roman" w:hAnsi="Times New Roman" w:cs="Times New Roman"/>
          <w:b/>
          <w:sz w:val="28"/>
          <w:szCs w:val="28"/>
        </w:rPr>
        <w:t>Я, ________________________________________________________________________________</w:t>
      </w:r>
    </w:p>
    <w:p w:rsidR="002420F7" w:rsidRPr="001B22DF" w:rsidRDefault="002420F7" w:rsidP="002420F7">
      <w:pPr>
        <w:jc w:val="both"/>
        <w:rPr>
          <w:rFonts w:ascii="Times New Roman" w:hAnsi="Times New Roman" w:cs="Times New Roman"/>
          <w:b/>
          <w:sz w:val="28"/>
          <w:szCs w:val="28"/>
        </w:rPr>
      </w:pPr>
      <w:r w:rsidRPr="001B22DF">
        <w:rPr>
          <w:rFonts w:ascii="Times New Roman" w:hAnsi="Times New Roman" w:cs="Times New Roman"/>
          <w:b/>
          <w:sz w:val="28"/>
          <w:szCs w:val="28"/>
        </w:rPr>
        <w:t>________________________________________________________________________________</w:t>
      </w:r>
    </w:p>
    <w:p w:rsidR="002420F7" w:rsidRPr="001B22DF" w:rsidRDefault="002420F7" w:rsidP="002420F7">
      <w:pPr>
        <w:jc w:val="center"/>
        <w:rPr>
          <w:rFonts w:ascii="Times New Roman" w:hAnsi="Times New Roman" w:cs="Times New Roman"/>
          <w:sz w:val="28"/>
          <w:szCs w:val="28"/>
        </w:rPr>
      </w:pPr>
      <w:r w:rsidRPr="001B22DF">
        <w:rPr>
          <w:rFonts w:ascii="Times New Roman" w:hAnsi="Times New Roman" w:cs="Times New Roman"/>
          <w:sz w:val="28"/>
          <w:szCs w:val="28"/>
          <w:vertAlign w:val="superscript"/>
        </w:rPr>
        <w:t>(фамилия, имя, отчество (при наличии) субъекта персональных данных)</w:t>
      </w:r>
    </w:p>
    <w:p w:rsidR="002420F7" w:rsidRPr="001B22DF" w:rsidRDefault="002420F7" w:rsidP="002420F7">
      <w:pPr>
        <w:rPr>
          <w:rFonts w:ascii="Times New Roman" w:hAnsi="Times New Roman" w:cs="Times New Roman"/>
          <w:b/>
          <w:sz w:val="28"/>
          <w:szCs w:val="28"/>
        </w:rPr>
      </w:pPr>
      <w:r w:rsidRPr="001B22DF">
        <w:rPr>
          <w:rFonts w:ascii="Times New Roman" w:hAnsi="Times New Roman" w:cs="Times New Roman"/>
          <w:b/>
          <w:sz w:val="28"/>
          <w:szCs w:val="28"/>
        </w:rPr>
        <w:t>проживающий(-ая) по адресу: _______________________________________________________</w:t>
      </w:r>
    </w:p>
    <w:p w:rsidR="002420F7" w:rsidRPr="001B22DF" w:rsidRDefault="002420F7" w:rsidP="002420F7">
      <w:pPr>
        <w:jc w:val="center"/>
        <w:rPr>
          <w:rFonts w:ascii="Times New Roman" w:hAnsi="Times New Roman" w:cs="Times New Roman"/>
          <w:sz w:val="28"/>
          <w:szCs w:val="28"/>
          <w:vertAlign w:val="superscript"/>
        </w:rPr>
      </w:pPr>
      <w:r w:rsidRPr="001B22DF">
        <w:rPr>
          <w:rFonts w:ascii="Times New Roman" w:hAnsi="Times New Roman" w:cs="Times New Roman"/>
          <w:sz w:val="28"/>
          <w:szCs w:val="28"/>
          <w:vertAlign w:val="superscript"/>
        </w:rPr>
        <w:t>(адрес субъекта персональных данных)</w:t>
      </w:r>
    </w:p>
    <w:p w:rsidR="002420F7" w:rsidRPr="001B22DF" w:rsidRDefault="002420F7" w:rsidP="002420F7">
      <w:pPr>
        <w:jc w:val="center"/>
        <w:rPr>
          <w:rFonts w:ascii="Times New Roman" w:hAnsi="Times New Roman" w:cs="Times New Roman"/>
          <w:sz w:val="28"/>
          <w:szCs w:val="28"/>
        </w:rPr>
      </w:pPr>
      <w:r w:rsidRPr="001B22DF">
        <w:rPr>
          <w:rFonts w:ascii="Times New Roman" w:hAnsi="Times New Roman" w:cs="Times New Roman"/>
          <w:sz w:val="28"/>
          <w:szCs w:val="28"/>
        </w:rPr>
        <w:t>________________________________________________________________________________</w:t>
      </w:r>
    </w:p>
    <w:p w:rsidR="002420F7" w:rsidRPr="001B22DF" w:rsidRDefault="002420F7" w:rsidP="002420F7">
      <w:pPr>
        <w:jc w:val="center"/>
        <w:rPr>
          <w:rFonts w:ascii="Times New Roman" w:hAnsi="Times New Roman" w:cs="Times New Roman"/>
          <w:sz w:val="28"/>
          <w:szCs w:val="28"/>
        </w:rPr>
      </w:pPr>
      <w:r w:rsidRPr="001B22DF">
        <w:rPr>
          <w:rFonts w:ascii="Times New Roman" w:hAnsi="Times New Roman" w:cs="Times New Roman"/>
          <w:sz w:val="28"/>
          <w:szCs w:val="28"/>
        </w:rPr>
        <w:lastRenderedPageBreak/>
        <w:t>________________________________________________________________________________</w:t>
      </w:r>
    </w:p>
    <w:p w:rsidR="002420F7" w:rsidRPr="001B22DF" w:rsidRDefault="002420F7" w:rsidP="002420F7">
      <w:pPr>
        <w:jc w:val="center"/>
        <w:rPr>
          <w:rFonts w:ascii="Times New Roman" w:hAnsi="Times New Roman" w:cs="Times New Roman"/>
          <w:sz w:val="28"/>
          <w:szCs w:val="28"/>
        </w:rPr>
      </w:pPr>
      <w:r w:rsidRPr="001B22DF">
        <w:rPr>
          <w:rFonts w:ascii="Times New Roman" w:hAnsi="Times New Roman" w:cs="Times New Roman"/>
          <w:sz w:val="28"/>
          <w:szCs w:val="28"/>
        </w:rPr>
        <w:t>________________________________________________________________________________</w:t>
      </w:r>
    </w:p>
    <w:p w:rsidR="002420F7" w:rsidRPr="001B22DF" w:rsidRDefault="002420F7" w:rsidP="002420F7">
      <w:pPr>
        <w:jc w:val="center"/>
        <w:rPr>
          <w:rFonts w:ascii="Times New Roman" w:hAnsi="Times New Roman" w:cs="Times New Roman"/>
          <w:sz w:val="28"/>
          <w:szCs w:val="28"/>
          <w:vertAlign w:val="superscript"/>
        </w:rPr>
      </w:pPr>
      <w:r w:rsidRPr="001B22DF">
        <w:rPr>
          <w:rFonts w:ascii="Times New Roman" w:hAnsi="Times New Roman" w:cs="Times New Roman"/>
          <w:sz w:val="28"/>
          <w:szCs w:val="28"/>
          <w:vertAlign w:val="superscript"/>
        </w:rPr>
        <w:t>(номер основного документа, удостоверяющего личность субъекта персональных данных, сведения о дате выдачи документа и выдавшем его органе)</w:t>
      </w:r>
    </w:p>
    <w:p w:rsidR="002420F7" w:rsidRPr="001B22DF" w:rsidRDefault="002420F7" w:rsidP="002420F7">
      <w:pPr>
        <w:jc w:val="both"/>
        <w:rPr>
          <w:rFonts w:ascii="Times New Roman" w:hAnsi="Times New Roman" w:cs="Times New Roman"/>
          <w:b/>
          <w:sz w:val="28"/>
          <w:szCs w:val="28"/>
        </w:rPr>
      </w:pPr>
      <w:r w:rsidRPr="001B22DF">
        <w:rPr>
          <w:rFonts w:ascii="Times New Roman" w:hAnsi="Times New Roman" w:cs="Times New Roman"/>
          <w:b/>
          <w:sz w:val="28"/>
          <w:szCs w:val="28"/>
        </w:rPr>
        <w:t>принимаю решение о предоставлении своих персональных данных Оператору - ________________________________________________________________________________________________________________________________________________________________</w:t>
      </w:r>
    </w:p>
    <w:p w:rsidR="002420F7" w:rsidRPr="001B22DF" w:rsidRDefault="002420F7" w:rsidP="002420F7">
      <w:pPr>
        <w:jc w:val="center"/>
        <w:rPr>
          <w:rFonts w:ascii="Times New Roman" w:hAnsi="Times New Roman" w:cs="Times New Roman"/>
          <w:sz w:val="28"/>
          <w:szCs w:val="28"/>
          <w:vertAlign w:val="superscript"/>
        </w:rPr>
      </w:pPr>
      <w:r w:rsidRPr="001B22DF">
        <w:rPr>
          <w:rFonts w:ascii="Times New Roman" w:hAnsi="Times New Roman" w:cs="Times New Roman"/>
          <w:sz w:val="28"/>
          <w:szCs w:val="28"/>
          <w:vertAlign w:val="superscript"/>
        </w:rPr>
        <w:t>(наименование (фамилия, имя, отчество (при наличии)) оператора, получившего согласие субъекта персональных данных)</w:t>
      </w:r>
    </w:p>
    <w:p w:rsidR="002420F7" w:rsidRPr="001B22DF" w:rsidRDefault="002420F7" w:rsidP="002420F7">
      <w:pPr>
        <w:jc w:val="both"/>
        <w:rPr>
          <w:rFonts w:ascii="Times New Roman" w:hAnsi="Times New Roman" w:cs="Times New Roman"/>
          <w:sz w:val="28"/>
          <w:szCs w:val="28"/>
          <w:vertAlign w:val="superscript"/>
        </w:rPr>
      </w:pPr>
    </w:p>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юридический адрес: ________________________________________________________________________________</w:t>
      </w:r>
    </w:p>
    <w:p w:rsidR="002420F7" w:rsidRPr="001B22DF" w:rsidRDefault="002420F7" w:rsidP="002420F7">
      <w:pPr>
        <w:jc w:val="center"/>
        <w:rPr>
          <w:rFonts w:ascii="Times New Roman" w:hAnsi="Times New Roman" w:cs="Times New Roman"/>
          <w:sz w:val="28"/>
          <w:szCs w:val="28"/>
          <w:vertAlign w:val="superscript"/>
        </w:rPr>
      </w:pPr>
      <w:r w:rsidRPr="001B22DF">
        <w:rPr>
          <w:rFonts w:ascii="Times New Roman" w:hAnsi="Times New Roman" w:cs="Times New Roman"/>
          <w:sz w:val="28"/>
          <w:szCs w:val="28"/>
          <w:vertAlign w:val="superscript"/>
        </w:rPr>
        <w:t>(адрес оператора)</w:t>
      </w:r>
    </w:p>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b/>
          <w:sz w:val="28"/>
          <w:szCs w:val="28"/>
        </w:rPr>
        <w:t xml:space="preserve">С целью </w:t>
      </w:r>
      <w:r w:rsidRPr="001B22DF">
        <w:rPr>
          <w:rFonts w:ascii="Times New Roman" w:hAnsi="Times New Roman" w:cs="Times New Roman"/>
          <w:sz w:val="28"/>
          <w:szCs w:val="28"/>
        </w:rPr>
        <w:t>________________________________________________________________________________</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420F7" w:rsidRPr="001B22DF" w:rsidRDefault="002420F7" w:rsidP="002420F7">
      <w:pPr>
        <w:jc w:val="both"/>
        <w:rPr>
          <w:rFonts w:ascii="Times New Roman" w:hAnsi="Times New Roman" w:cs="Times New Roman"/>
          <w:b/>
          <w:sz w:val="28"/>
          <w:szCs w:val="28"/>
        </w:rPr>
      </w:pPr>
    </w:p>
    <w:p w:rsidR="002420F7" w:rsidRPr="001B22DF" w:rsidRDefault="002420F7" w:rsidP="002420F7">
      <w:pPr>
        <w:jc w:val="both"/>
        <w:rPr>
          <w:rFonts w:ascii="Times New Roman" w:hAnsi="Times New Roman" w:cs="Times New Roman"/>
          <w:b/>
          <w:sz w:val="28"/>
          <w:szCs w:val="28"/>
        </w:rPr>
      </w:pPr>
      <w:r w:rsidRPr="001B22DF">
        <w:rPr>
          <w:rFonts w:ascii="Times New Roman" w:hAnsi="Times New Roman" w:cs="Times New Roman"/>
          <w:b/>
          <w:sz w:val="28"/>
          <w:szCs w:val="28"/>
        </w:rPr>
        <w:t xml:space="preserve">Своей волей и в своем интересе даю согласие на обработку следующих персональных данных, в том числе биометрических и специальных:  </w:t>
      </w:r>
    </w:p>
    <w:p w:rsidR="002420F7" w:rsidRPr="001B22DF" w:rsidRDefault="002420F7" w:rsidP="002420F7">
      <w:pPr>
        <w:jc w:val="both"/>
        <w:rPr>
          <w:rFonts w:ascii="Times New Roman" w:hAnsi="Times New Roman" w:cs="Times New Roman"/>
          <w:b/>
          <w:sz w:val="28"/>
          <w:szCs w:val="28"/>
        </w:rPr>
      </w:pP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1. Персональные данные специальной категории: сведения, касающиеся  национальной принадлежности, состояния здоровья.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lastRenderedPageBreak/>
        <w:t>2. Биометрические персональные данные: сведения, которые характеризуют физиологические особенности человека и на основе которых можно установить его личность (фотографии субъекта персональных данных в личном деле, ксерокопии с документов, удостоверяющих личность и имеющих фотографию владельца в личном деле).</w:t>
      </w:r>
    </w:p>
    <w:p w:rsidR="002420F7" w:rsidRPr="001B22DF" w:rsidRDefault="002420F7" w:rsidP="002420F7">
      <w:pPr>
        <w:pStyle w:val="Standard"/>
        <w:jc w:val="both"/>
        <w:rPr>
          <w:rFonts w:cs="Times New Roman"/>
          <w:sz w:val="28"/>
          <w:szCs w:val="28"/>
        </w:rPr>
      </w:pPr>
      <w:r w:rsidRPr="001B22DF">
        <w:rPr>
          <w:rFonts w:cs="Times New Roman"/>
          <w:sz w:val="28"/>
          <w:szCs w:val="28"/>
        </w:rPr>
        <w:t>3. Персональные данные общей категории:</w:t>
      </w:r>
    </w:p>
    <w:p w:rsidR="002420F7" w:rsidRPr="001B22DF" w:rsidRDefault="002420F7" w:rsidP="002420F7">
      <w:pPr>
        <w:pStyle w:val="Standard"/>
        <w:jc w:val="both"/>
        <w:rPr>
          <w:rFonts w:cs="Times New Roman"/>
          <w:sz w:val="28"/>
          <w:szCs w:val="28"/>
          <w:lang w:val="ru-RU"/>
        </w:rPr>
      </w:pPr>
      <w:r w:rsidRPr="001B22DF">
        <w:rPr>
          <w:rFonts w:cs="Times New Roman"/>
          <w:sz w:val="28"/>
          <w:szCs w:val="28"/>
        </w:rPr>
        <w:t>- фамилия, имя, отчество (в т.ч. прежние), дата и место рождения;</w:t>
      </w:r>
    </w:p>
    <w:p w:rsidR="002420F7" w:rsidRPr="001B22DF" w:rsidRDefault="002420F7" w:rsidP="002420F7">
      <w:pPr>
        <w:pStyle w:val="Standard"/>
        <w:jc w:val="both"/>
        <w:rPr>
          <w:rFonts w:cs="Times New Roman"/>
          <w:sz w:val="28"/>
          <w:szCs w:val="28"/>
          <w:lang w:val="ru-RU"/>
        </w:rPr>
      </w:pPr>
      <w:r w:rsidRPr="001B22DF">
        <w:rPr>
          <w:rFonts w:cs="Times New Roman"/>
          <w:sz w:val="28"/>
          <w:szCs w:val="28"/>
          <w:lang w:val="ru-RU"/>
        </w:rPr>
        <w:t>- пол;</w:t>
      </w:r>
    </w:p>
    <w:p w:rsidR="002420F7" w:rsidRPr="001B22DF" w:rsidRDefault="002420F7" w:rsidP="002420F7">
      <w:pPr>
        <w:pStyle w:val="Standard"/>
        <w:jc w:val="both"/>
        <w:rPr>
          <w:rFonts w:cs="Times New Roman"/>
          <w:sz w:val="28"/>
          <w:szCs w:val="28"/>
          <w:lang w:val="ru-RU"/>
        </w:rPr>
      </w:pPr>
      <w:r w:rsidRPr="001B22DF">
        <w:rPr>
          <w:rFonts w:cs="Times New Roman"/>
          <w:sz w:val="28"/>
          <w:szCs w:val="28"/>
          <w:lang w:val="ru-RU"/>
        </w:rPr>
        <w:t>- реквизиты свидетельства государственной регистрации актов гражданского состояния (свидетельств о рождении);</w:t>
      </w:r>
    </w:p>
    <w:p w:rsidR="002420F7" w:rsidRPr="001B22DF" w:rsidRDefault="002420F7" w:rsidP="002420F7">
      <w:pPr>
        <w:pStyle w:val="Standard"/>
        <w:jc w:val="both"/>
        <w:rPr>
          <w:rFonts w:cs="Times New Roman"/>
          <w:sz w:val="28"/>
          <w:szCs w:val="28"/>
          <w:lang w:val="ru-RU"/>
        </w:rPr>
      </w:pPr>
      <w:r w:rsidRPr="001B22DF">
        <w:rPr>
          <w:rFonts w:cs="Times New Roman"/>
          <w:sz w:val="28"/>
          <w:szCs w:val="28"/>
          <w:lang w:val="ru-RU"/>
        </w:rPr>
        <w:t>- номер банковской карты;</w:t>
      </w:r>
    </w:p>
    <w:p w:rsidR="002420F7" w:rsidRPr="001B22DF" w:rsidRDefault="002420F7" w:rsidP="002420F7">
      <w:pPr>
        <w:pStyle w:val="Standard"/>
        <w:jc w:val="both"/>
        <w:rPr>
          <w:rFonts w:cs="Times New Roman"/>
          <w:sz w:val="28"/>
          <w:szCs w:val="28"/>
          <w:lang w:val="ru-RU"/>
        </w:rPr>
      </w:pPr>
      <w:r w:rsidRPr="001B22DF">
        <w:rPr>
          <w:rFonts w:cs="Times New Roman"/>
          <w:sz w:val="28"/>
          <w:szCs w:val="28"/>
          <w:lang w:val="ru-RU"/>
        </w:rPr>
        <w:t>- сведения о заграничном паспорте;</w:t>
      </w:r>
    </w:p>
    <w:p w:rsidR="002420F7" w:rsidRPr="001B22DF" w:rsidRDefault="002420F7" w:rsidP="002420F7">
      <w:pPr>
        <w:pStyle w:val="Standard"/>
        <w:jc w:val="both"/>
        <w:rPr>
          <w:rFonts w:cs="Times New Roman"/>
          <w:sz w:val="28"/>
          <w:szCs w:val="28"/>
          <w:lang w:val="ru-RU"/>
        </w:rPr>
      </w:pPr>
      <w:r w:rsidRPr="001B22DF">
        <w:rPr>
          <w:rFonts w:cs="Times New Roman"/>
          <w:sz w:val="28"/>
          <w:szCs w:val="28"/>
          <w:lang w:val="ru-RU"/>
        </w:rPr>
        <w:t>- сведения о знании иностранных языков;</w:t>
      </w:r>
    </w:p>
    <w:p w:rsidR="002420F7" w:rsidRPr="001B22DF" w:rsidRDefault="002420F7" w:rsidP="002420F7">
      <w:pPr>
        <w:pStyle w:val="Standard"/>
        <w:jc w:val="both"/>
        <w:rPr>
          <w:rFonts w:cs="Times New Roman"/>
          <w:sz w:val="28"/>
          <w:szCs w:val="28"/>
        </w:rPr>
      </w:pPr>
      <w:r w:rsidRPr="001B22DF">
        <w:rPr>
          <w:rFonts w:cs="Times New Roman"/>
          <w:sz w:val="28"/>
          <w:szCs w:val="28"/>
        </w:rPr>
        <w:t>- паспортные данные или данные или данные иного документа, удостоверяющего личность (серия, номер, дата выдачи, наименование органа, выдавшего документ), гражданство;</w:t>
      </w:r>
    </w:p>
    <w:p w:rsidR="002420F7" w:rsidRPr="001B22DF" w:rsidRDefault="002420F7" w:rsidP="002420F7">
      <w:pPr>
        <w:pStyle w:val="Standard"/>
        <w:jc w:val="both"/>
        <w:rPr>
          <w:rFonts w:cs="Times New Roman"/>
          <w:sz w:val="28"/>
          <w:szCs w:val="28"/>
        </w:rPr>
      </w:pPr>
      <w:r w:rsidRPr="001B22DF">
        <w:rPr>
          <w:rFonts w:cs="Times New Roman"/>
          <w:sz w:val="28"/>
          <w:szCs w:val="28"/>
        </w:rPr>
        <w:t>- адрес места жительства (по паспорту и фактический) и дата регистрации по месту жительства или по месту пребывания;</w:t>
      </w:r>
    </w:p>
    <w:p w:rsidR="002420F7" w:rsidRPr="001B22DF" w:rsidRDefault="002420F7" w:rsidP="002420F7">
      <w:pPr>
        <w:pStyle w:val="Standard"/>
        <w:jc w:val="both"/>
        <w:rPr>
          <w:rFonts w:cs="Times New Roman"/>
          <w:sz w:val="28"/>
          <w:szCs w:val="28"/>
        </w:rPr>
      </w:pPr>
      <w:r w:rsidRPr="001B22DF">
        <w:rPr>
          <w:rFonts w:cs="Times New Roman"/>
          <w:sz w:val="28"/>
          <w:szCs w:val="28"/>
        </w:rPr>
        <w:t>- номера телефонов (мобильного и домашнего), в случае их регистрации на субъекта персональных данных или по адресу его места жительства (по паспорту);</w:t>
      </w:r>
    </w:p>
    <w:p w:rsidR="002420F7" w:rsidRPr="001B22DF" w:rsidRDefault="002420F7" w:rsidP="002420F7">
      <w:pPr>
        <w:pStyle w:val="Standard"/>
        <w:jc w:val="both"/>
        <w:rPr>
          <w:rFonts w:cs="Times New Roman"/>
          <w:sz w:val="28"/>
          <w:szCs w:val="28"/>
        </w:rPr>
      </w:pPr>
      <w:r w:rsidRPr="001B22DF">
        <w:rPr>
          <w:rFonts w:cs="Times New Roman"/>
          <w:sz w:val="28"/>
          <w:szCs w:val="28"/>
        </w:rPr>
        <w:t>-сведения об образовании, квалификации и о наличии специальных знаний или специальной подготовки (серия, номер, дата выдачи диплома, свидетельства, аттестата или другого документа об окончании образовательного учреждения, в том числе наименование и местоположение образовательного учреждения);</w:t>
      </w:r>
    </w:p>
    <w:p w:rsidR="002420F7" w:rsidRPr="001B22DF" w:rsidRDefault="002420F7" w:rsidP="002420F7">
      <w:pPr>
        <w:pStyle w:val="Standard"/>
        <w:jc w:val="both"/>
        <w:rPr>
          <w:rFonts w:cs="Times New Roman"/>
          <w:sz w:val="28"/>
          <w:szCs w:val="28"/>
        </w:rPr>
      </w:pPr>
      <w:r w:rsidRPr="001B22DF">
        <w:rPr>
          <w:rFonts w:cs="Times New Roman"/>
          <w:sz w:val="28"/>
          <w:szCs w:val="28"/>
        </w:rPr>
        <w:t>- сведения о повышении квалификации и переподготовке (серия, номер, дата выдачи документа о повышении квалификации или о переподготовке, наименование и местоположение образовательного учреждения);</w:t>
      </w:r>
    </w:p>
    <w:p w:rsidR="002420F7" w:rsidRPr="001B22DF" w:rsidRDefault="002420F7" w:rsidP="002420F7">
      <w:pPr>
        <w:pStyle w:val="Standard"/>
        <w:jc w:val="both"/>
        <w:rPr>
          <w:rFonts w:cs="Times New Roman"/>
          <w:sz w:val="28"/>
          <w:szCs w:val="28"/>
        </w:rPr>
      </w:pPr>
      <w:r w:rsidRPr="001B22DF">
        <w:rPr>
          <w:rFonts w:cs="Times New Roman"/>
          <w:sz w:val="28"/>
          <w:szCs w:val="28"/>
        </w:rPr>
        <w:t>- сведения о трудовой деятельности (данные о трудовой деятельности на текущее время с полным указанием должности, структурного подразделения, организации и ее наименования. ИНН, адреса и телефонов, а также реквизиты других организаций с полным наименование занимаемых ранее в них должностей и времени работы в этих организациях).</w:t>
      </w:r>
    </w:p>
    <w:p w:rsidR="002420F7" w:rsidRPr="001B22DF" w:rsidRDefault="002420F7" w:rsidP="002420F7">
      <w:pPr>
        <w:pStyle w:val="Standard"/>
        <w:jc w:val="both"/>
        <w:rPr>
          <w:rFonts w:cs="Times New Roman"/>
          <w:sz w:val="28"/>
          <w:szCs w:val="28"/>
        </w:rPr>
      </w:pPr>
      <w:r w:rsidRPr="001B22DF">
        <w:rPr>
          <w:rFonts w:cs="Times New Roman"/>
          <w:sz w:val="28"/>
          <w:szCs w:val="28"/>
        </w:rPr>
        <w:t>-сведения о номере, серии и дате выдачи трудовой книжки (вкладыша в нее) и записей в ней;</w:t>
      </w:r>
    </w:p>
    <w:p w:rsidR="002420F7" w:rsidRPr="001B22DF" w:rsidRDefault="002420F7" w:rsidP="002420F7">
      <w:pPr>
        <w:pStyle w:val="Standard"/>
        <w:jc w:val="both"/>
        <w:rPr>
          <w:rFonts w:cs="Times New Roman"/>
          <w:sz w:val="28"/>
          <w:szCs w:val="28"/>
        </w:rPr>
      </w:pPr>
      <w:r w:rsidRPr="001B22DF">
        <w:rPr>
          <w:rFonts w:cs="Times New Roman"/>
          <w:sz w:val="28"/>
          <w:szCs w:val="28"/>
        </w:rPr>
        <w:t xml:space="preserve">-содержание и реквизиты </w:t>
      </w:r>
      <w:r w:rsidRPr="001B22DF">
        <w:rPr>
          <w:rFonts w:cs="Times New Roman"/>
          <w:sz w:val="28"/>
          <w:szCs w:val="28"/>
          <w:lang w:val="ru-RU"/>
        </w:rPr>
        <w:t>трудового договора</w:t>
      </w:r>
      <w:r w:rsidRPr="001B22DF">
        <w:rPr>
          <w:rFonts w:cs="Times New Roman"/>
          <w:sz w:val="28"/>
          <w:szCs w:val="28"/>
        </w:rPr>
        <w:t xml:space="preserve"> с гражданином;</w:t>
      </w:r>
    </w:p>
    <w:p w:rsidR="002420F7" w:rsidRPr="001B22DF" w:rsidRDefault="002420F7" w:rsidP="002420F7">
      <w:pPr>
        <w:pStyle w:val="Standard"/>
        <w:jc w:val="both"/>
        <w:rPr>
          <w:rFonts w:cs="Times New Roman"/>
          <w:sz w:val="28"/>
          <w:szCs w:val="28"/>
        </w:rPr>
      </w:pPr>
      <w:r w:rsidRPr="001B22DF">
        <w:rPr>
          <w:rFonts w:cs="Times New Roman"/>
          <w:sz w:val="28"/>
          <w:szCs w:val="28"/>
        </w:rPr>
        <w:t>-сведения о заработной плате;</w:t>
      </w:r>
    </w:p>
    <w:p w:rsidR="002420F7" w:rsidRPr="001B22DF" w:rsidRDefault="002420F7" w:rsidP="002420F7">
      <w:pPr>
        <w:pStyle w:val="Standard"/>
        <w:jc w:val="both"/>
        <w:rPr>
          <w:rFonts w:cs="Times New Roman"/>
          <w:sz w:val="28"/>
          <w:szCs w:val="28"/>
        </w:rPr>
      </w:pPr>
      <w:r w:rsidRPr="001B22DF">
        <w:rPr>
          <w:rFonts w:cs="Times New Roman"/>
          <w:sz w:val="28"/>
          <w:szCs w:val="28"/>
        </w:rPr>
        <w:t>-сведения о воинском учете военнообязанных лиц и лиц, подлежащих призыву на военную службу (серия, номер, дата выдачи, наименование органа, выдавшего военный билет);</w:t>
      </w:r>
    </w:p>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 сведения о семейном положении (состояние в браке, данные свидетельства о заключении брака, фамилия, имя, отчество супруги(а), паспортные данные супруги (а), данные справки по форме 2-НДФЛ супруги(а), степень родства,</w:t>
      </w:r>
    </w:p>
    <w:p w:rsidR="002420F7" w:rsidRPr="001B22DF" w:rsidRDefault="002420F7" w:rsidP="002420F7">
      <w:pPr>
        <w:rPr>
          <w:rFonts w:ascii="Times New Roman" w:hAnsi="Times New Roman" w:cs="Times New Roman"/>
          <w:sz w:val="28"/>
          <w:szCs w:val="28"/>
        </w:rPr>
      </w:pPr>
    </w:p>
    <w:p w:rsidR="002420F7" w:rsidRPr="001B22DF" w:rsidRDefault="002420F7" w:rsidP="002420F7">
      <w:pPr>
        <w:pStyle w:val="Standard"/>
        <w:jc w:val="both"/>
        <w:rPr>
          <w:rFonts w:cs="Times New Roman"/>
          <w:sz w:val="28"/>
          <w:szCs w:val="28"/>
        </w:rPr>
      </w:pPr>
      <w:r w:rsidRPr="001B22DF">
        <w:rPr>
          <w:rFonts w:cs="Times New Roman"/>
          <w:sz w:val="28"/>
          <w:szCs w:val="28"/>
        </w:rPr>
        <w:t>фамилии, имена, отчества и даты рождения других членов семьи, иждивенцев);</w:t>
      </w:r>
    </w:p>
    <w:p w:rsidR="002420F7" w:rsidRPr="001B22DF" w:rsidRDefault="002420F7" w:rsidP="002420F7">
      <w:pPr>
        <w:pStyle w:val="Standard"/>
        <w:jc w:val="both"/>
        <w:rPr>
          <w:rFonts w:cs="Times New Roman"/>
          <w:sz w:val="28"/>
          <w:szCs w:val="28"/>
        </w:rPr>
      </w:pPr>
      <w:r w:rsidRPr="001B22DF">
        <w:rPr>
          <w:rFonts w:cs="Times New Roman"/>
          <w:sz w:val="28"/>
          <w:szCs w:val="28"/>
        </w:rPr>
        <w:t>- сведения об имуществе (имущественном положении): автотранспорт (марка, место регистрации), адреса размещения, способ и основание получения объектов недвижимости, банковские вклады (местоположение, номера счетов), кредиты (займы), банковские счета, денежные средства и ценные бумаги, в том числе в доверительном управлении и на доверительном хранении;</w:t>
      </w:r>
    </w:p>
    <w:p w:rsidR="002420F7" w:rsidRPr="001B22DF" w:rsidRDefault="002420F7" w:rsidP="002420F7">
      <w:pPr>
        <w:pStyle w:val="Standard"/>
        <w:jc w:val="both"/>
        <w:rPr>
          <w:rFonts w:cs="Times New Roman"/>
          <w:sz w:val="28"/>
          <w:szCs w:val="28"/>
        </w:rPr>
      </w:pPr>
      <w:r w:rsidRPr="001B22DF">
        <w:rPr>
          <w:rFonts w:cs="Times New Roman"/>
          <w:sz w:val="28"/>
          <w:szCs w:val="28"/>
        </w:rPr>
        <w:t>- сведения о номере  и серии  страхового свидетельства государственного пенсионного страхования;</w:t>
      </w:r>
    </w:p>
    <w:p w:rsidR="002420F7" w:rsidRPr="001B22DF" w:rsidRDefault="002420F7" w:rsidP="002420F7">
      <w:pPr>
        <w:pStyle w:val="Standard"/>
        <w:jc w:val="both"/>
        <w:rPr>
          <w:rFonts w:cs="Times New Roman"/>
          <w:sz w:val="28"/>
          <w:szCs w:val="28"/>
        </w:rPr>
      </w:pPr>
      <w:r w:rsidRPr="001B22DF">
        <w:rPr>
          <w:rFonts w:cs="Times New Roman"/>
          <w:sz w:val="28"/>
          <w:szCs w:val="28"/>
        </w:rPr>
        <w:t>- сведения об идентификационном номере налогоплательщика;</w:t>
      </w:r>
    </w:p>
    <w:p w:rsidR="002420F7" w:rsidRPr="001B22DF" w:rsidRDefault="002420F7" w:rsidP="002420F7">
      <w:pPr>
        <w:pStyle w:val="Standard"/>
        <w:jc w:val="both"/>
        <w:rPr>
          <w:rFonts w:cs="Times New Roman"/>
          <w:sz w:val="28"/>
          <w:szCs w:val="28"/>
        </w:rPr>
      </w:pPr>
      <w:r w:rsidRPr="001B22DF">
        <w:rPr>
          <w:rFonts w:cs="Times New Roman"/>
          <w:sz w:val="28"/>
          <w:szCs w:val="28"/>
        </w:rPr>
        <w:t xml:space="preserve">- сведения </w:t>
      </w:r>
      <w:r w:rsidRPr="001B22DF">
        <w:rPr>
          <w:rFonts w:cs="Times New Roman"/>
          <w:sz w:val="28"/>
          <w:szCs w:val="28"/>
          <w:lang w:val="ru-RU"/>
        </w:rPr>
        <w:t xml:space="preserve"> </w:t>
      </w:r>
      <w:r w:rsidRPr="001B22DF">
        <w:rPr>
          <w:rFonts w:cs="Times New Roman"/>
          <w:sz w:val="28"/>
          <w:szCs w:val="28"/>
        </w:rPr>
        <w:t>страхов</w:t>
      </w:r>
      <w:r w:rsidRPr="001B22DF">
        <w:rPr>
          <w:rFonts w:cs="Times New Roman"/>
          <w:sz w:val="28"/>
          <w:szCs w:val="28"/>
          <w:lang w:val="ru-RU"/>
        </w:rPr>
        <w:t>ого</w:t>
      </w:r>
      <w:r w:rsidRPr="001B22DF">
        <w:rPr>
          <w:rFonts w:cs="Times New Roman"/>
          <w:sz w:val="28"/>
          <w:szCs w:val="28"/>
        </w:rPr>
        <w:t xml:space="preserve"> полис</w:t>
      </w:r>
      <w:r w:rsidRPr="001B22DF">
        <w:rPr>
          <w:rFonts w:cs="Times New Roman"/>
          <w:sz w:val="28"/>
          <w:szCs w:val="28"/>
          <w:lang w:val="ru-RU"/>
        </w:rPr>
        <w:t>а</w:t>
      </w:r>
      <w:r w:rsidRPr="001B22DF">
        <w:rPr>
          <w:rFonts w:cs="Times New Roman"/>
          <w:sz w:val="28"/>
          <w:szCs w:val="28"/>
        </w:rPr>
        <w:t xml:space="preserve"> обязательного медицинского страхования;</w:t>
      </w:r>
    </w:p>
    <w:p w:rsidR="002420F7" w:rsidRPr="001B22DF" w:rsidRDefault="002420F7" w:rsidP="002420F7">
      <w:pPr>
        <w:pStyle w:val="Standard"/>
        <w:jc w:val="both"/>
        <w:rPr>
          <w:rFonts w:cs="Times New Roman"/>
          <w:sz w:val="28"/>
          <w:szCs w:val="28"/>
        </w:rPr>
      </w:pPr>
      <w:r w:rsidRPr="001B22DF">
        <w:rPr>
          <w:rFonts w:cs="Times New Roman"/>
          <w:sz w:val="28"/>
          <w:szCs w:val="28"/>
        </w:rPr>
        <w:t>-сведения, указанные в оригиналах и копиях распоряжений по личному составу и материалах к ним;</w:t>
      </w:r>
    </w:p>
    <w:p w:rsidR="002420F7" w:rsidRPr="001B22DF" w:rsidRDefault="002420F7" w:rsidP="002420F7">
      <w:pPr>
        <w:pStyle w:val="Standard"/>
        <w:jc w:val="both"/>
        <w:rPr>
          <w:rFonts w:cs="Times New Roman"/>
          <w:sz w:val="28"/>
          <w:szCs w:val="28"/>
        </w:rPr>
      </w:pPr>
      <w:r w:rsidRPr="001B22DF">
        <w:rPr>
          <w:rFonts w:cs="Times New Roman"/>
          <w:sz w:val="28"/>
          <w:szCs w:val="28"/>
        </w:rPr>
        <w:t>-сведения о государственных и ведомственных наградах, почетных и специальных званиях, поощрениях (в том числе наименование или название награды, звания или поощрения, дата и вид нормативного акта о награждении или дата поощрения) сотрудника;</w:t>
      </w:r>
    </w:p>
    <w:p w:rsidR="002420F7" w:rsidRPr="001B22DF" w:rsidRDefault="002420F7" w:rsidP="002420F7">
      <w:pPr>
        <w:pStyle w:val="Standard"/>
        <w:jc w:val="both"/>
        <w:rPr>
          <w:rFonts w:cs="Times New Roman"/>
          <w:sz w:val="28"/>
          <w:szCs w:val="28"/>
        </w:rPr>
      </w:pPr>
      <w:r w:rsidRPr="001B22DF">
        <w:rPr>
          <w:rFonts w:cs="Times New Roman"/>
          <w:sz w:val="28"/>
          <w:szCs w:val="28"/>
        </w:rPr>
        <w:t>-материалы по аттестации сотрудников;</w:t>
      </w:r>
    </w:p>
    <w:p w:rsidR="002420F7" w:rsidRPr="001B22DF" w:rsidRDefault="002420F7" w:rsidP="002420F7">
      <w:pPr>
        <w:pStyle w:val="Standard"/>
        <w:jc w:val="both"/>
        <w:rPr>
          <w:rFonts w:cs="Times New Roman"/>
          <w:sz w:val="28"/>
          <w:szCs w:val="28"/>
        </w:rPr>
      </w:pPr>
      <w:r w:rsidRPr="001B22DF">
        <w:rPr>
          <w:rFonts w:cs="Times New Roman"/>
          <w:sz w:val="28"/>
          <w:szCs w:val="28"/>
        </w:rPr>
        <w:t xml:space="preserve">- материалы по </w:t>
      </w:r>
      <w:r w:rsidRPr="001B22DF">
        <w:rPr>
          <w:rFonts w:cs="Times New Roman"/>
          <w:sz w:val="28"/>
          <w:szCs w:val="28"/>
          <w:lang w:val="ru-RU"/>
        </w:rPr>
        <w:t>проведению служебных проверок</w:t>
      </w:r>
      <w:r w:rsidRPr="001B22DF">
        <w:rPr>
          <w:rFonts w:cs="Times New Roman"/>
          <w:sz w:val="28"/>
          <w:szCs w:val="28"/>
        </w:rPr>
        <w:t xml:space="preserve"> в отношении сотрудников;</w:t>
      </w:r>
    </w:p>
    <w:p w:rsidR="002420F7" w:rsidRPr="001B22DF" w:rsidRDefault="002420F7" w:rsidP="002420F7">
      <w:pPr>
        <w:pStyle w:val="Standard"/>
        <w:jc w:val="both"/>
        <w:rPr>
          <w:rFonts w:cs="Times New Roman"/>
          <w:sz w:val="28"/>
          <w:szCs w:val="28"/>
        </w:rPr>
      </w:pPr>
      <w:r w:rsidRPr="001B22DF">
        <w:rPr>
          <w:rFonts w:cs="Times New Roman"/>
          <w:sz w:val="28"/>
          <w:szCs w:val="28"/>
        </w:rPr>
        <w:t>-медицинские заключения установленной формы об отсутствии у гражданина заболевания, препятствующего поступлению на муниципальную службу;</w:t>
      </w:r>
    </w:p>
    <w:p w:rsidR="002420F7" w:rsidRPr="001B22DF" w:rsidRDefault="002420F7" w:rsidP="002420F7">
      <w:pPr>
        <w:pStyle w:val="Standard"/>
        <w:jc w:val="both"/>
        <w:rPr>
          <w:rFonts w:cs="Times New Roman"/>
          <w:sz w:val="28"/>
          <w:szCs w:val="28"/>
          <w:lang w:val="ru-RU"/>
        </w:rPr>
      </w:pPr>
      <w:r w:rsidRPr="001B22DF">
        <w:rPr>
          <w:rFonts w:cs="Times New Roman"/>
          <w:sz w:val="28"/>
          <w:szCs w:val="28"/>
        </w:rPr>
        <w:t>-сведения о временной нетрудоспособности сотрудников;</w:t>
      </w:r>
    </w:p>
    <w:p w:rsidR="002420F7" w:rsidRPr="001B22DF" w:rsidRDefault="002420F7" w:rsidP="002420F7">
      <w:pPr>
        <w:pStyle w:val="Standard"/>
        <w:jc w:val="both"/>
        <w:rPr>
          <w:rFonts w:cs="Times New Roman"/>
          <w:sz w:val="28"/>
          <w:szCs w:val="28"/>
          <w:lang w:val="ru-RU"/>
        </w:rPr>
      </w:pPr>
      <w:r w:rsidRPr="001B22DF">
        <w:rPr>
          <w:rFonts w:cs="Times New Roman"/>
          <w:sz w:val="28"/>
          <w:szCs w:val="28"/>
          <w:lang w:val="ru-RU"/>
        </w:rPr>
        <w:t>- наличие (отсутствие) судимости;</w:t>
      </w:r>
    </w:p>
    <w:p w:rsidR="002420F7" w:rsidRPr="001B22DF" w:rsidRDefault="002420F7" w:rsidP="002420F7">
      <w:pPr>
        <w:pStyle w:val="Standard"/>
        <w:jc w:val="both"/>
        <w:rPr>
          <w:rFonts w:cs="Times New Roman"/>
          <w:sz w:val="28"/>
          <w:szCs w:val="28"/>
        </w:rPr>
      </w:pPr>
      <w:r w:rsidRPr="001B22DF">
        <w:rPr>
          <w:rFonts w:cs="Times New Roman"/>
          <w:sz w:val="28"/>
          <w:szCs w:val="28"/>
        </w:rPr>
        <w:t>-табельный номер сотрудника;</w:t>
      </w:r>
    </w:p>
    <w:p w:rsidR="002420F7" w:rsidRPr="001B22DF" w:rsidRDefault="002420F7" w:rsidP="002420F7">
      <w:pPr>
        <w:pStyle w:val="Standard"/>
        <w:jc w:val="both"/>
        <w:rPr>
          <w:rFonts w:cs="Times New Roman"/>
          <w:sz w:val="28"/>
          <w:szCs w:val="28"/>
        </w:rPr>
      </w:pPr>
      <w:r w:rsidRPr="001B22DF">
        <w:rPr>
          <w:rFonts w:cs="Times New Roman"/>
          <w:sz w:val="28"/>
          <w:szCs w:val="28"/>
        </w:rPr>
        <w:t>-сведения о социальных льготах и о социальном статусе (серия, номер, дата выдачи, наименование органа, выдавшего документа, являющимся основанием  для предоставления льгот и статуса).</w:t>
      </w:r>
    </w:p>
    <w:p w:rsidR="002420F7" w:rsidRPr="001B22DF" w:rsidRDefault="002420F7" w:rsidP="002420F7">
      <w:pPr>
        <w:pStyle w:val="Standard"/>
        <w:jc w:val="both"/>
        <w:rPr>
          <w:rFonts w:cs="Times New Roman"/>
          <w:sz w:val="28"/>
          <w:szCs w:val="28"/>
        </w:rPr>
      </w:pPr>
      <w:r w:rsidRPr="001B22DF">
        <w:rPr>
          <w:rFonts w:cs="Times New Roman"/>
          <w:sz w:val="28"/>
          <w:szCs w:val="28"/>
        </w:rPr>
        <w:t>4. Обезличенные и (или) общедоступные персональные данные:</w:t>
      </w:r>
    </w:p>
    <w:p w:rsidR="002420F7" w:rsidRPr="001B22DF" w:rsidRDefault="002420F7" w:rsidP="002420F7">
      <w:pPr>
        <w:pStyle w:val="Standard"/>
        <w:jc w:val="both"/>
        <w:rPr>
          <w:rFonts w:cs="Times New Roman"/>
          <w:sz w:val="28"/>
          <w:szCs w:val="28"/>
        </w:rPr>
      </w:pPr>
      <w:r w:rsidRPr="001B22DF">
        <w:rPr>
          <w:rFonts w:cs="Times New Roman"/>
          <w:sz w:val="28"/>
          <w:szCs w:val="28"/>
        </w:rPr>
        <w:t>-сведения о трудовой деятельности (общие данные о трудовой  занятости на текущее время, общий и непрерывный стаж работы);</w:t>
      </w:r>
    </w:p>
    <w:p w:rsidR="002420F7" w:rsidRPr="001B22DF" w:rsidRDefault="002420F7" w:rsidP="002420F7">
      <w:pPr>
        <w:pStyle w:val="Standard"/>
        <w:jc w:val="both"/>
        <w:rPr>
          <w:rFonts w:cs="Times New Roman"/>
          <w:sz w:val="28"/>
          <w:szCs w:val="28"/>
        </w:rPr>
      </w:pPr>
      <w:r w:rsidRPr="001B22DF">
        <w:rPr>
          <w:rFonts w:cs="Times New Roman"/>
          <w:sz w:val="28"/>
          <w:szCs w:val="28"/>
        </w:rPr>
        <w:t>-сведения об образовании, квалификации, о наличии специальных знаний или специальной подготовки (дата начала и завершения обучения, факультет или отделение, квалификация и специальность по окончании образовательного учреждения, ученая степень, ученое звание, владение иностранными языками);</w:t>
      </w:r>
    </w:p>
    <w:p w:rsidR="002420F7" w:rsidRPr="001B22DF" w:rsidRDefault="002420F7" w:rsidP="002420F7">
      <w:pPr>
        <w:pStyle w:val="Standard"/>
        <w:jc w:val="both"/>
        <w:rPr>
          <w:rFonts w:cs="Times New Roman"/>
          <w:sz w:val="28"/>
          <w:szCs w:val="28"/>
        </w:rPr>
      </w:pPr>
      <w:r w:rsidRPr="001B22DF">
        <w:rPr>
          <w:rFonts w:cs="Times New Roman"/>
          <w:sz w:val="28"/>
          <w:szCs w:val="28"/>
        </w:rPr>
        <w:t>- сведения о повышении квалификации и переподготовке (дата начала и завершения обучения, квалификация и специальность по окончании образовательного учреждения);</w:t>
      </w:r>
    </w:p>
    <w:p w:rsidR="002420F7" w:rsidRPr="001B22DF" w:rsidRDefault="002420F7" w:rsidP="002420F7">
      <w:pPr>
        <w:pStyle w:val="Standard"/>
        <w:jc w:val="both"/>
        <w:rPr>
          <w:rFonts w:cs="Times New Roman"/>
          <w:sz w:val="28"/>
          <w:szCs w:val="28"/>
        </w:rPr>
      </w:pPr>
      <w:r w:rsidRPr="001B22DF">
        <w:rPr>
          <w:rFonts w:cs="Times New Roman"/>
          <w:sz w:val="28"/>
          <w:szCs w:val="28"/>
        </w:rPr>
        <w:t>-сведения о заработной плате (в том числе данные по окладу, надбавкам, налогам);</w:t>
      </w:r>
    </w:p>
    <w:p w:rsidR="002420F7" w:rsidRPr="001B22DF" w:rsidRDefault="002420F7" w:rsidP="002420F7">
      <w:pPr>
        <w:pStyle w:val="Standard"/>
        <w:jc w:val="both"/>
        <w:rPr>
          <w:rFonts w:cs="Times New Roman"/>
          <w:sz w:val="28"/>
          <w:szCs w:val="28"/>
        </w:rPr>
      </w:pPr>
      <w:r w:rsidRPr="001B22DF">
        <w:rPr>
          <w:rFonts w:cs="Times New Roman"/>
          <w:sz w:val="28"/>
          <w:szCs w:val="28"/>
        </w:rPr>
        <w:tab/>
        <w:t>- сведения о воинском учете военнообязанных лиц и лиц, подлежащих призыву на военную службу (военно-учетная специальность, воинское звание, данные о принятии/снятии с  учета);</w:t>
      </w:r>
    </w:p>
    <w:p w:rsidR="002420F7" w:rsidRPr="001B22DF" w:rsidRDefault="002420F7" w:rsidP="002420F7">
      <w:pPr>
        <w:pStyle w:val="Standard"/>
        <w:jc w:val="both"/>
        <w:rPr>
          <w:rFonts w:cs="Times New Roman"/>
          <w:sz w:val="28"/>
          <w:szCs w:val="28"/>
          <w:lang w:val="ru-RU"/>
        </w:rPr>
      </w:pPr>
      <w:r w:rsidRPr="001B22DF">
        <w:rPr>
          <w:rFonts w:cs="Times New Roman"/>
          <w:sz w:val="28"/>
          <w:szCs w:val="28"/>
        </w:rPr>
        <w:t>- сведения о семейном положении (состоянии в браке, наличие детей и их возраст);</w:t>
      </w:r>
    </w:p>
    <w:p w:rsidR="002420F7" w:rsidRPr="001B22DF" w:rsidRDefault="002420F7" w:rsidP="002420F7">
      <w:pPr>
        <w:pStyle w:val="Standard"/>
        <w:jc w:val="both"/>
        <w:rPr>
          <w:rFonts w:cs="Times New Roman"/>
          <w:sz w:val="28"/>
          <w:szCs w:val="28"/>
          <w:lang w:val="ru-RU"/>
        </w:rPr>
      </w:pPr>
      <w:r w:rsidRPr="001B22DF">
        <w:rPr>
          <w:rFonts w:cs="Times New Roman"/>
          <w:sz w:val="28"/>
          <w:szCs w:val="28"/>
          <w:lang w:val="ru-RU"/>
        </w:rPr>
        <w:t>- сведения  о дисквалификации.</w:t>
      </w:r>
    </w:p>
    <w:p w:rsidR="002420F7" w:rsidRPr="001B22DF" w:rsidRDefault="002420F7" w:rsidP="002420F7">
      <w:pPr>
        <w:pStyle w:val="Standard"/>
        <w:jc w:val="both"/>
        <w:rPr>
          <w:rFonts w:cs="Times New Roman"/>
          <w:sz w:val="28"/>
          <w:szCs w:val="28"/>
          <w:vertAlign w:val="superscript"/>
        </w:rPr>
      </w:pPr>
      <w:r w:rsidRPr="001B22DF">
        <w:rPr>
          <w:rFonts w:cs="Times New Roman"/>
          <w:sz w:val="28"/>
          <w:szCs w:val="28"/>
        </w:rPr>
        <w:tab/>
      </w:r>
    </w:p>
    <w:p w:rsidR="002420F7" w:rsidRPr="001B22DF" w:rsidRDefault="002420F7" w:rsidP="002420F7">
      <w:pPr>
        <w:rPr>
          <w:rFonts w:ascii="Times New Roman" w:hAnsi="Times New Roman" w:cs="Times New Roman"/>
          <w:b/>
          <w:sz w:val="28"/>
          <w:szCs w:val="28"/>
        </w:rPr>
      </w:pPr>
      <w:r w:rsidRPr="001B22DF">
        <w:rPr>
          <w:rFonts w:ascii="Times New Roman" w:hAnsi="Times New Roman" w:cs="Times New Roman"/>
          <w:b/>
          <w:sz w:val="28"/>
          <w:szCs w:val="28"/>
        </w:rPr>
        <w:lastRenderedPageBreak/>
        <w:t>Даю (не даю) свое согласие на совершение следующих действий с моими</w:t>
      </w:r>
    </w:p>
    <w:p w:rsidR="002420F7" w:rsidRPr="001B22DF" w:rsidRDefault="002420F7" w:rsidP="002420F7">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b/>
          <w:sz w:val="28"/>
          <w:szCs w:val="28"/>
        </w:rPr>
        <w:t>персональными данными</w:t>
      </w:r>
      <w:r w:rsidRPr="001B22DF">
        <w:rPr>
          <w:rFonts w:ascii="Times New Roman" w:hAnsi="Times New Roman" w:cs="Times New Roman"/>
          <w:sz w:val="28"/>
          <w:szCs w:val="28"/>
        </w:rPr>
        <w:t xml:space="preserve"> </w:t>
      </w:r>
      <w:r w:rsidRPr="001B22DF">
        <w:rPr>
          <w:rFonts w:ascii="Times New Roman" w:hAnsi="Times New Roman" w:cs="Times New Roman"/>
          <w:i/>
          <w:sz w:val="28"/>
          <w:szCs w:val="28"/>
        </w:rPr>
        <w:t xml:space="preserve">(ненужное зачеркнуть): </w:t>
      </w:r>
      <w:r w:rsidRPr="001B22DF">
        <w:rPr>
          <w:rFonts w:ascii="Times New Roman" w:hAnsi="Times New Roman" w:cs="Times New Roman"/>
          <w:sz w:val="28"/>
          <w:szCs w:val="28"/>
        </w:rPr>
        <w:t>сбор, систематизацию, накопление, хранение, уточнение (обновление, изменение), использование, обезличивание, блокирование, уничтожение персональных данных.</w:t>
      </w:r>
    </w:p>
    <w:p w:rsidR="002420F7" w:rsidRPr="001B22DF" w:rsidRDefault="002420F7" w:rsidP="002420F7">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b/>
          <w:sz w:val="28"/>
          <w:szCs w:val="28"/>
        </w:rPr>
        <w:t>Даю (не даю)</w:t>
      </w:r>
      <w:r w:rsidRPr="001B22DF">
        <w:rPr>
          <w:rFonts w:ascii="Times New Roman" w:hAnsi="Times New Roman" w:cs="Times New Roman"/>
          <w:sz w:val="28"/>
          <w:szCs w:val="28"/>
        </w:rPr>
        <w:t xml:space="preserve"> </w:t>
      </w:r>
      <w:r w:rsidRPr="001B22DF">
        <w:rPr>
          <w:rFonts w:ascii="Times New Roman" w:hAnsi="Times New Roman" w:cs="Times New Roman"/>
          <w:i/>
          <w:sz w:val="28"/>
          <w:szCs w:val="28"/>
        </w:rPr>
        <w:t>(ненужное зачеркнуть)</w:t>
      </w:r>
      <w:r w:rsidRPr="001B22DF">
        <w:rPr>
          <w:rFonts w:ascii="Times New Roman" w:hAnsi="Times New Roman" w:cs="Times New Roman"/>
          <w:sz w:val="28"/>
          <w:szCs w:val="28"/>
        </w:rPr>
        <w:t xml:space="preserve"> </w:t>
      </w:r>
      <w:r w:rsidRPr="001B22DF">
        <w:rPr>
          <w:rFonts w:ascii="Times New Roman" w:hAnsi="Times New Roman" w:cs="Times New Roman"/>
          <w:b/>
          <w:sz w:val="28"/>
          <w:szCs w:val="28"/>
        </w:rPr>
        <w:t>согласие на распространение (в том числе передачу)</w:t>
      </w:r>
      <w:r w:rsidRPr="001B22DF">
        <w:rPr>
          <w:rFonts w:ascii="Times New Roman" w:hAnsi="Times New Roman" w:cs="Times New Roman"/>
          <w:sz w:val="28"/>
          <w:szCs w:val="28"/>
        </w:rPr>
        <w:t xml:space="preserve"> вышеуказанных данных по запросу вышестоящего руководителя, по письменному запросу уполномоченных организаций.</w:t>
      </w:r>
    </w:p>
    <w:p w:rsidR="002420F7" w:rsidRPr="001B22DF" w:rsidRDefault="002420F7" w:rsidP="002420F7">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b/>
          <w:sz w:val="28"/>
          <w:szCs w:val="28"/>
        </w:rPr>
        <w:t>Даю (не даю) согласие на использование следующих способов обработки своих персональных данных</w:t>
      </w:r>
      <w:r w:rsidRPr="001B22DF">
        <w:rPr>
          <w:rFonts w:ascii="Times New Roman" w:hAnsi="Times New Roman" w:cs="Times New Roman"/>
          <w:i/>
          <w:sz w:val="28"/>
          <w:szCs w:val="28"/>
        </w:rPr>
        <w:t xml:space="preserve"> (ненужное зачеркнуть)</w:t>
      </w:r>
      <w:r w:rsidRPr="001B22DF">
        <w:rPr>
          <w:rFonts w:ascii="Times New Roman" w:hAnsi="Times New Roman" w:cs="Times New Roman"/>
          <w:sz w:val="28"/>
          <w:szCs w:val="28"/>
        </w:rPr>
        <w:t>:</w:t>
      </w:r>
    </w:p>
    <w:p w:rsidR="002420F7" w:rsidRPr="001B22DF" w:rsidRDefault="002420F7" w:rsidP="002420F7">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sz w:val="28"/>
          <w:szCs w:val="28"/>
        </w:rPr>
        <w:t xml:space="preserve">- с использованием средств автоматизации (автоматизированная обработка); </w:t>
      </w:r>
    </w:p>
    <w:p w:rsidR="002420F7" w:rsidRPr="001B22DF" w:rsidRDefault="002420F7" w:rsidP="002420F7">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sz w:val="28"/>
          <w:szCs w:val="28"/>
        </w:rPr>
        <w:t>- без использования средств автоматизации (неавтоматизированная обработка);</w:t>
      </w:r>
    </w:p>
    <w:p w:rsidR="002420F7" w:rsidRPr="001B22DF" w:rsidRDefault="002420F7" w:rsidP="002420F7">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sz w:val="28"/>
          <w:szCs w:val="28"/>
        </w:rPr>
        <w:t>- смешанная обработка.</w:t>
      </w:r>
    </w:p>
    <w:p w:rsidR="002420F7" w:rsidRPr="001B22DF" w:rsidRDefault="002420F7" w:rsidP="002420F7">
      <w:pPr>
        <w:pBdr>
          <w:bottom w:val="single" w:sz="12" w:space="31" w:color="auto"/>
        </w:pBdr>
        <w:jc w:val="both"/>
        <w:rPr>
          <w:rFonts w:ascii="Times New Roman" w:hAnsi="Times New Roman" w:cs="Times New Roman"/>
          <w:sz w:val="28"/>
          <w:szCs w:val="28"/>
        </w:rPr>
      </w:pPr>
    </w:p>
    <w:p w:rsidR="002420F7" w:rsidRPr="001B22DF" w:rsidRDefault="002420F7" w:rsidP="002420F7">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sz w:val="28"/>
          <w:szCs w:val="28"/>
        </w:rPr>
        <w:tab/>
        <w:t>В случаях выявления неправомерных действий с персональными данными Оператор в срок, не превышающий 3 (трех) рабочих дней с даты такого выявления, обязан устранить допущенные нарушения.</w:t>
      </w:r>
    </w:p>
    <w:p w:rsidR="002420F7" w:rsidRPr="001B22DF" w:rsidRDefault="002420F7" w:rsidP="002420F7">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sz w:val="28"/>
          <w:szCs w:val="28"/>
        </w:rPr>
        <w:tab/>
        <w:t>В случаях невозможности устранения допущенных нарушений Оператор в срок, не превышающий 3 (трех) рабочих дней с даты выявления неправомерности действий с персональными данными, обязан уничтожить персональные данные.</w:t>
      </w:r>
    </w:p>
    <w:p w:rsidR="002420F7" w:rsidRPr="001B22DF" w:rsidRDefault="002420F7" w:rsidP="002420F7">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sz w:val="28"/>
          <w:szCs w:val="28"/>
        </w:rPr>
        <w:tab/>
        <w:t>Об устранении допущенных нарушений или об уничтожении персональных данных Оператор обязан уведомить субъекта персональных данных или его законного представителя.</w:t>
      </w:r>
    </w:p>
    <w:p w:rsidR="002420F7" w:rsidRPr="001B22DF" w:rsidRDefault="002420F7" w:rsidP="002420F7">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sz w:val="28"/>
          <w:szCs w:val="28"/>
        </w:rPr>
        <w:tab/>
        <w:t>В случаях достижения цели обработки персональных данных Оператор обязан незамедлительно прекратить обработку персональных данных и уничтожить соответствующие персональные данные в срок, не превышающий 3 (трех) рабочих дней с даты достижения цели обработки персональных данных, если иное не предусмотрено федеральными законами и уведомить об этом субъекта персональных данных или его законного представителя.</w:t>
      </w:r>
    </w:p>
    <w:p w:rsidR="002420F7" w:rsidRPr="001B22DF" w:rsidRDefault="002420F7" w:rsidP="002420F7">
      <w:pPr>
        <w:pBdr>
          <w:bottom w:val="single" w:sz="12" w:space="31" w:color="auto"/>
        </w:pBdr>
        <w:jc w:val="both"/>
        <w:rPr>
          <w:rFonts w:ascii="Times New Roman" w:hAnsi="Times New Roman" w:cs="Times New Roman"/>
          <w:sz w:val="28"/>
          <w:szCs w:val="28"/>
        </w:rPr>
      </w:pPr>
    </w:p>
    <w:p w:rsidR="002420F7" w:rsidRPr="001B22DF" w:rsidRDefault="002420F7" w:rsidP="007169BF">
      <w:pPr>
        <w:pBdr>
          <w:bottom w:val="single" w:sz="12" w:space="30" w:color="auto"/>
        </w:pBdr>
        <w:jc w:val="both"/>
        <w:rPr>
          <w:rFonts w:ascii="Times New Roman" w:hAnsi="Times New Roman" w:cs="Times New Roman"/>
          <w:sz w:val="28"/>
          <w:szCs w:val="28"/>
        </w:rPr>
      </w:pPr>
      <w:r w:rsidRPr="001B22DF">
        <w:rPr>
          <w:rFonts w:ascii="Times New Roman" w:hAnsi="Times New Roman" w:cs="Times New Roman"/>
          <w:b/>
          <w:sz w:val="28"/>
          <w:szCs w:val="28"/>
        </w:rPr>
        <w:lastRenderedPageBreak/>
        <w:t>Срок, в течение которого действует согласие:</w:t>
      </w:r>
      <w:r w:rsidRPr="001B22DF">
        <w:rPr>
          <w:rFonts w:ascii="Times New Roman" w:hAnsi="Times New Roman" w:cs="Times New Roman"/>
          <w:sz w:val="28"/>
          <w:szCs w:val="28"/>
        </w:rPr>
        <w:t xml:space="preserve"> на период исполнения обязанностей по должности. </w:t>
      </w:r>
    </w:p>
    <w:p w:rsidR="002420F7" w:rsidRPr="001B22DF" w:rsidRDefault="002420F7" w:rsidP="007169BF">
      <w:pPr>
        <w:pBdr>
          <w:bottom w:val="single" w:sz="12" w:space="30" w:color="auto"/>
        </w:pBdr>
        <w:jc w:val="center"/>
        <w:rPr>
          <w:rFonts w:ascii="Times New Roman" w:hAnsi="Times New Roman" w:cs="Times New Roman"/>
          <w:sz w:val="28"/>
          <w:szCs w:val="28"/>
          <w:vertAlign w:val="superscript"/>
        </w:rPr>
      </w:pPr>
      <w:r w:rsidRPr="001B22DF">
        <w:rPr>
          <w:rFonts w:ascii="Times New Roman" w:hAnsi="Times New Roman" w:cs="Times New Roman"/>
          <w:sz w:val="28"/>
          <w:szCs w:val="28"/>
          <w:vertAlign w:val="superscript"/>
        </w:rPr>
        <w:t>(указывается конкретный срок (дата, период, событие), в течение которого действует согласие, с учетом сроков хранения установленных Перечнем типовых управленческих документов, образующихся в деятельности государственных органов, органов местного самоуправления и организаций, с указаний сроков хранения, утвержденным приказом Министерства культуры РФ от 25.08.2010 № 558)</w:t>
      </w:r>
    </w:p>
    <w:p w:rsidR="002420F7" w:rsidRPr="001B22DF" w:rsidRDefault="002420F7" w:rsidP="007169BF">
      <w:pPr>
        <w:pBdr>
          <w:bottom w:val="single" w:sz="12" w:space="30" w:color="auto"/>
        </w:pBdr>
        <w:jc w:val="both"/>
        <w:rPr>
          <w:rFonts w:ascii="Times New Roman" w:hAnsi="Times New Roman" w:cs="Times New Roman"/>
          <w:b/>
          <w:sz w:val="28"/>
          <w:szCs w:val="28"/>
        </w:rPr>
      </w:pPr>
      <w:r w:rsidRPr="001B22DF">
        <w:rPr>
          <w:rFonts w:ascii="Times New Roman" w:hAnsi="Times New Roman" w:cs="Times New Roman"/>
          <w:b/>
          <w:sz w:val="28"/>
          <w:szCs w:val="28"/>
        </w:rPr>
        <w:t>Я оставляю за собой право отозвать свое согласие посредством составления письменного  документа, который может быть направлен мной в адрес Оператора почтовым отправлением с уведомлением о вручении, либо вручен лично под расписку представителю Оператора.</w:t>
      </w:r>
    </w:p>
    <w:p w:rsidR="002420F7" w:rsidRPr="001B22DF" w:rsidRDefault="002420F7" w:rsidP="007169BF">
      <w:pPr>
        <w:pBdr>
          <w:bottom w:val="single" w:sz="12" w:space="30" w:color="auto"/>
        </w:pBdr>
        <w:jc w:val="both"/>
        <w:rPr>
          <w:rFonts w:ascii="Times New Roman" w:hAnsi="Times New Roman" w:cs="Times New Roman"/>
          <w:b/>
          <w:sz w:val="28"/>
          <w:szCs w:val="28"/>
        </w:rPr>
      </w:pPr>
    </w:p>
    <w:p w:rsidR="002420F7" w:rsidRPr="001B22DF" w:rsidRDefault="002420F7" w:rsidP="007169BF">
      <w:pPr>
        <w:pBdr>
          <w:bottom w:val="single" w:sz="12" w:space="30" w:color="auto"/>
        </w:pBdr>
        <w:jc w:val="both"/>
        <w:rPr>
          <w:rFonts w:ascii="Times New Roman" w:hAnsi="Times New Roman" w:cs="Times New Roman"/>
          <w:sz w:val="28"/>
          <w:szCs w:val="28"/>
        </w:rPr>
      </w:pPr>
      <w:r w:rsidRPr="001B22DF">
        <w:rPr>
          <w:rFonts w:ascii="Times New Roman" w:hAnsi="Times New Roman" w:cs="Times New Roman"/>
          <w:sz w:val="28"/>
          <w:szCs w:val="28"/>
        </w:rPr>
        <w:tab/>
        <w:t>В случае отзыва субъектом персональных данных согласия на обработку своих персональных данных Оператор обязан прекратить обработку персональных данных и уничтожить персональные данные в срок, не превышающий  3 (трех) рабочих дней с даты поступления указанного отзыва и уведомить субъекта персональных данных.</w:t>
      </w:r>
    </w:p>
    <w:p w:rsidR="002420F7" w:rsidRPr="001B22DF" w:rsidRDefault="002420F7" w:rsidP="007169BF">
      <w:pPr>
        <w:pBdr>
          <w:bottom w:val="single" w:sz="12" w:space="30" w:color="auto"/>
        </w:pBdr>
        <w:jc w:val="both"/>
        <w:rPr>
          <w:rFonts w:ascii="Times New Roman" w:hAnsi="Times New Roman" w:cs="Times New Roman"/>
          <w:sz w:val="28"/>
          <w:szCs w:val="28"/>
        </w:rPr>
      </w:pPr>
    </w:p>
    <w:p w:rsidR="002420F7" w:rsidRPr="001B22DF" w:rsidRDefault="002420F7" w:rsidP="007169BF">
      <w:pPr>
        <w:pBdr>
          <w:bottom w:val="single" w:sz="12" w:space="30" w:color="auto"/>
        </w:pBdr>
        <w:jc w:val="both"/>
        <w:rPr>
          <w:rFonts w:ascii="Times New Roman" w:hAnsi="Times New Roman" w:cs="Times New Roman"/>
          <w:sz w:val="28"/>
          <w:szCs w:val="28"/>
        </w:rPr>
      </w:pPr>
    </w:p>
    <w:p w:rsidR="002420F7" w:rsidRPr="001B22DF" w:rsidRDefault="002420F7" w:rsidP="007169BF">
      <w:pPr>
        <w:pBdr>
          <w:bottom w:val="single" w:sz="12" w:space="30" w:color="auto"/>
        </w:pBdr>
        <w:jc w:val="both"/>
        <w:rPr>
          <w:rFonts w:ascii="Times New Roman" w:hAnsi="Times New Roman" w:cs="Times New Roman"/>
          <w:sz w:val="28"/>
          <w:szCs w:val="28"/>
        </w:rPr>
      </w:pPr>
      <w:r w:rsidRPr="001B22DF">
        <w:rPr>
          <w:rFonts w:ascii="Times New Roman" w:hAnsi="Times New Roman" w:cs="Times New Roman"/>
          <w:sz w:val="28"/>
          <w:szCs w:val="28"/>
        </w:rPr>
        <w:t>________________</w:t>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t>____________________/________________</w:t>
      </w:r>
    </w:p>
    <w:p w:rsidR="002420F7" w:rsidRPr="007169BF" w:rsidRDefault="002420F7" w:rsidP="007169BF">
      <w:pPr>
        <w:pBdr>
          <w:bottom w:val="single" w:sz="12" w:space="30" w:color="auto"/>
        </w:pBdr>
        <w:jc w:val="both"/>
        <w:rPr>
          <w:rFonts w:ascii="Times New Roman" w:hAnsi="Times New Roman" w:cs="Times New Roman"/>
          <w:sz w:val="28"/>
          <w:szCs w:val="28"/>
        </w:rPr>
      </w:pPr>
      <w:r w:rsidRPr="001B22DF">
        <w:rPr>
          <w:rFonts w:ascii="Times New Roman" w:hAnsi="Times New Roman" w:cs="Times New Roman"/>
          <w:sz w:val="28"/>
          <w:szCs w:val="28"/>
          <w:vertAlign w:val="superscript"/>
        </w:rPr>
        <w:t xml:space="preserve">               (дата)</w:t>
      </w:r>
      <w:r w:rsidRPr="001B22DF">
        <w:rPr>
          <w:rFonts w:ascii="Times New Roman" w:hAnsi="Times New Roman" w:cs="Times New Roman"/>
          <w:sz w:val="28"/>
          <w:szCs w:val="28"/>
          <w:vertAlign w:val="superscript"/>
        </w:rPr>
        <w:tab/>
      </w:r>
      <w:r w:rsidRPr="001B22DF">
        <w:rPr>
          <w:rFonts w:ascii="Times New Roman" w:hAnsi="Times New Roman" w:cs="Times New Roman"/>
          <w:sz w:val="28"/>
          <w:szCs w:val="28"/>
          <w:vertAlign w:val="superscript"/>
        </w:rPr>
        <w:tab/>
      </w:r>
      <w:r w:rsidRPr="001B22DF">
        <w:rPr>
          <w:rFonts w:ascii="Times New Roman" w:hAnsi="Times New Roman" w:cs="Times New Roman"/>
          <w:sz w:val="28"/>
          <w:szCs w:val="28"/>
          <w:vertAlign w:val="superscript"/>
        </w:rPr>
        <w:tab/>
      </w:r>
      <w:r w:rsidRPr="001B22DF">
        <w:rPr>
          <w:rFonts w:ascii="Times New Roman" w:hAnsi="Times New Roman" w:cs="Times New Roman"/>
          <w:sz w:val="28"/>
          <w:szCs w:val="28"/>
          <w:vertAlign w:val="superscript"/>
        </w:rPr>
        <w:tab/>
      </w:r>
      <w:r w:rsidRPr="001B22DF">
        <w:rPr>
          <w:rFonts w:ascii="Times New Roman" w:hAnsi="Times New Roman" w:cs="Times New Roman"/>
          <w:sz w:val="28"/>
          <w:szCs w:val="28"/>
          <w:vertAlign w:val="superscript"/>
        </w:rPr>
        <w:tab/>
      </w:r>
      <w:r w:rsidRPr="001B22DF">
        <w:rPr>
          <w:rFonts w:ascii="Times New Roman" w:hAnsi="Times New Roman" w:cs="Times New Roman"/>
          <w:sz w:val="28"/>
          <w:szCs w:val="28"/>
          <w:vertAlign w:val="superscript"/>
        </w:rPr>
        <w:tab/>
      </w:r>
      <w:r w:rsidRPr="001B22DF">
        <w:rPr>
          <w:rFonts w:ascii="Times New Roman" w:hAnsi="Times New Roman" w:cs="Times New Roman"/>
          <w:sz w:val="28"/>
          <w:szCs w:val="28"/>
          <w:vertAlign w:val="superscript"/>
        </w:rPr>
        <w:tab/>
        <w:t xml:space="preserve"> (подпись)</w:t>
      </w:r>
      <w:r w:rsidRPr="001B22DF">
        <w:rPr>
          <w:rFonts w:ascii="Times New Roman" w:hAnsi="Times New Roman" w:cs="Times New Roman"/>
          <w:sz w:val="28"/>
          <w:szCs w:val="28"/>
          <w:vertAlign w:val="superscript"/>
        </w:rPr>
        <w:tab/>
      </w:r>
      <w:r w:rsidRPr="001B22DF">
        <w:rPr>
          <w:rFonts w:ascii="Times New Roman" w:hAnsi="Times New Roman" w:cs="Times New Roman"/>
          <w:sz w:val="28"/>
          <w:szCs w:val="28"/>
          <w:vertAlign w:val="superscript"/>
        </w:rPr>
        <w:tab/>
        <w:t xml:space="preserve">       (ФИО)</w:t>
      </w:r>
    </w:p>
    <w:p w:rsidR="002420F7" w:rsidRPr="001B22DF" w:rsidRDefault="002420F7" w:rsidP="002420F7">
      <w:pPr>
        <w:pStyle w:val="a5"/>
        <w:spacing w:before="0" w:beforeAutospacing="0" w:after="0" w:afterAutospacing="0" w:line="312" w:lineRule="atLeast"/>
        <w:jc w:val="right"/>
        <w:rPr>
          <w:sz w:val="28"/>
          <w:szCs w:val="28"/>
        </w:rPr>
      </w:pPr>
      <w:r w:rsidRPr="001B22DF">
        <w:rPr>
          <w:sz w:val="28"/>
          <w:szCs w:val="28"/>
        </w:rPr>
        <w:t xml:space="preserve">Приложение 2 </w:t>
      </w:r>
    </w:p>
    <w:p w:rsidR="002420F7" w:rsidRPr="001B22DF" w:rsidRDefault="002420F7" w:rsidP="002420F7">
      <w:pPr>
        <w:pStyle w:val="a5"/>
        <w:spacing w:before="0" w:beforeAutospacing="0" w:after="0" w:afterAutospacing="0" w:line="312" w:lineRule="atLeast"/>
        <w:jc w:val="right"/>
        <w:rPr>
          <w:sz w:val="28"/>
          <w:szCs w:val="28"/>
        </w:rPr>
      </w:pPr>
      <w:r w:rsidRPr="001B22DF">
        <w:rPr>
          <w:sz w:val="28"/>
          <w:szCs w:val="28"/>
        </w:rPr>
        <w:t xml:space="preserve">к Правилам обработки персональных данных </w:t>
      </w:r>
    </w:p>
    <w:p w:rsidR="002420F7" w:rsidRPr="001B22DF" w:rsidRDefault="002420F7" w:rsidP="002420F7">
      <w:pPr>
        <w:pStyle w:val="a5"/>
        <w:spacing w:before="0" w:beforeAutospacing="0" w:after="0" w:afterAutospacing="0" w:line="312" w:lineRule="atLeast"/>
        <w:jc w:val="right"/>
        <w:rPr>
          <w:sz w:val="28"/>
          <w:szCs w:val="28"/>
        </w:rPr>
      </w:pPr>
      <w:r w:rsidRPr="001B22DF">
        <w:rPr>
          <w:sz w:val="28"/>
          <w:szCs w:val="28"/>
        </w:rPr>
        <w:t>в администрации муниципального образования</w:t>
      </w:r>
    </w:p>
    <w:p w:rsidR="002420F7" w:rsidRPr="001B22DF" w:rsidRDefault="002420F7" w:rsidP="002420F7">
      <w:pPr>
        <w:pStyle w:val="a5"/>
        <w:spacing w:before="0" w:beforeAutospacing="0" w:after="0" w:afterAutospacing="0" w:line="312" w:lineRule="atLeast"/>
        <w:jc w:val="right"/>
        <w:rPr>
          <w:sz w:val="28"/>
          <w:szCs w:val="28"/>
        </w:rPr>
      </w:pPr>
      <w:r w:rsidRPr="001B22DF">
        <w:rPr>
          <w:sz w:val="28"/>
          <w:szCs w:val="28"/>
        </w:rPr>
        <w:t xml:space="preserve"> «Парское сельское поселение </w:t>
      </w:r>
    </w:p>
    <w:p w:rsidR="002420F7" w:rsidRPr="001B22DF" w:rsidRDefault="002420F7" w:rsidP="002420F7">
      <w:pPr>
        <w:pStyle w:val="a5"/>
        <w:spacing w:before="0" w:beforeAutospacing="0" w:after="0" w:afterAutospacing="0" w:line="312" w:lineRule="atLeast"/>
        <w:jc w:val="right"/>
        <w:rPr>
          <w:sz w:val="28"/>
          <w:szCs w:val="28"/>
        </w:rPr>
      </w:pPr>
      <w:r w:rsidRPr="001B22DF">
        <w:rPr>
          <w:sz w:val="28"/>
          <w:szCs w:val="28"/>
        </w:rPr>
        <w:t>Родниковского муниципального района</w:t>
      </w:r>
    </w:p>
    <w:p w:rsidR="002420F7" w:rsidRPr="001B22DF" w:rsidRDefault="002420F7" w:rsidP="002420F7">
      <w:pPr>
        <w:pStyle w:val="a5"/>
        <w:spacing w:before="0" w:beforeAutospacing="0" w:after="0" w:afterAutospacing="0" w:line="312" w:lineRule="atLeast"/>
        <w:jc w:val="right"/>
        <w:rPr>
          <w:sz w:val="28"/>
          <w:szCs w:val="28"/>
        </w:rPr>
      </w:pPr>
      <w:r w:rsidRPr="001B22DF">
        <w:rPr>
          <w:sz w:val="28"/>
          <w:szCs w:val="28"/>
        </w:rPr>
        <w:t>Ивановской области»</w:t>
      </w:r>
    </w:p>
    <w:p w:rsidR="002420F7" w:rsidRPr="001B22DF" w:rsidRDefault="002420F7" w:rsidP="002420F7">
      <w:pPr>
        <w:jc w:val="center"/>
        <w:rPr>
          <w:rFonts w:ascii="Times New Roman" w:hAnsi="Times New Roman" w:cs="Times New Roman"/>
          <w:b/>
          <w:sz w:val="28"/>
          <w:szCs w:val="28"/>
        </w:rPr>
      </w:pP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Типовая форма разъяснения субъекту персональных данных</w:t>
      </w: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юридических последствий отказа предоставить свои персональные данные</w:t>
      </w:r>
    </w:p>
    <w:p w:rsidR="002420F7" w:rsidRPr="001B22DF" w:rsidRDefault="002420F7" w:rsidP="002420F7">
      <w:pPr>
        <w:rPr>
          <w:rFonts w:ascii="Times New Roman" w:hAnsi="Times New Roman" w:cs="Times New Roman"/>
          <w:sz w:val="28"/>
          <w:szCs w:val="28"/>
        </w:rPr>
      </w:pPr>
    </w:p>
    <w:p w:rsidR="002420F7" w:rsidRPr="001B22DF" w:rsidRDefault="002420F7" w:rsidP="007169BF">
      <w:pPr>
        <w:ind w:right="1140"/>
        <w:jc w:val="center"/>
        <w:rPr>
          <w:rFonts w:ascii="Times New Roman" w:hAnsi="Times New Roman" w:cs="Times New Roman"/>
          <w:b/>
          <w:i/>
          <w:sz w:val="28"/>
          <w:szCs w:val="28"/>
        </w:rPr>
      </w:pPr>
      <w:r w:rsidRPr="001B22DF">
        <w:rPr>
          <w:rFonts w:ascii="Times New Roman" w:hAnsi="Times New Roman" w:cs="Times New Roman"/>
          <w:b/>
          <w:i/>
          <w:noProof/>
          <w:sz w:val="28"/>
          <w:szCs w:val="28"/>
        </w:rPr>
        <w:lastRenderedPageBreak/>
        <w:drawing>
          <wp:inline distT="0" distB="0" distL="0" distR="0">
            <wp:extent cx="642620" cy="790575"/>
            <wp:effectExtent l="19050" t="0" r="5080" b="0"/>
            <wp:docPr id="98" name="Рисунок 9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Gerb_rf"/>
                    <pic:cNvPicPr>
                      <a:picLocks noChangeAspect="1" noChangeArrowheads="1"/>
                    </pic:cNvPicPr>
                  </pic:nvPicPr>
                  <pic:blipFill>
                    <a:blip r:embed="rId7"/>
                    <a:srcRect/>
                    <a:stretch>
                      <a:fillRect/>
                    </a:stretch>
                  </pic:blipFill>
                  <pic:spPr bwMode="auto">
                    <a:xfrm>
                      <a:off x="0" y="0"/>
                      <a:ext cx="642620" cy="790575"/>
                    </a:xfrm>
                    <a:prstGeom prst="rect">
                      <a:avLst/>
                    </a:prstGeom>
                    <a:noFill/>
                    <a:ln w="9525">
                      <a:noFill/>
                      <a:miter lim="800000"/>
                      <a:headEnd/>
                      <a:tailEnd/>
                    </a:ln>
                  </pic:spPr>
                </pic:pic>
              </a:graphicData>
            </a:graphic>
          </wp:inline>
        </w:drawing>
      </w:r>
    </w:p>
    <w:p w:rsidR="002420F7" w:rsidRPr="001B22DF" w:rsidRDefault="002420F7" w:rsidP="002420F7">
      <w:pPr>
        <w:ind w:right="1140"/>
        <w:jc w:val="center"/>
        <w:rPr>
          <w:rFonts w:ascii="Times New Roman" w:hAnsi="Times New Roman" w:cs="Times New Roman"/>
          <w:b/>
          <w:i/>
          <w:sz w:val="28"/>
          <w:szCs w:val="28"/>
        </w:rPr>
      </w:pPr>
    </w:p>
    <w:p w:rsidR="002420F7" w:rsidRPr="007169BF" w:rsidRDefault="002420F7" w:rsidP="007169BF">
      <w:pPr>
        <w:ind w:right="1140"/>
        <w:jc w:val="center"/>
        <w:rPr>
          <w:rFonts w:ascii="Times New Roman" w:hAnsi="Times New Roman" w:cs="Times New Roman"/>
          <w:b/>
          <w:sz w:val="28"/>
          <w:szCs w:val="28"/>
        </w:rPr>
      </w:pPr>
      <w:r w:rsidRPr="007169BF">
        <w:rPr>
          <w:rFonts w:ascii="Times New Roman" w:hAnsi="Times New Roman" w:cs="Times New Roman"/>
          <w:b/>
          <w:sz w:val="28"/>
          <w:szCs w:val="28"/>
        </w:rPr>
        <w:t>АДМИНИСТРАЦИЯ</w:t>
      </w:r>
    </w:p>
    <w:p w:rsidR="002420F7" w:rsidRPr="007169BF" w:rsidRDefault="002420F7" w:rsidP="007169BF">
      <w:pPr>
        <w:ind w:right="1140"/>
        <w:jc w:val="center"/>
        <w:rPr>
          <w:rFonts w:ascii="Times New Roman" w:hAnsi="Times New Roman" w:cs="Times New Roman"/>
          <w:b/>
          <w:sz w:val="28"/>
          <w:szCs w:val="28"/>
        </w:rPr>
      </w:pPr>
      <w:r w:rsidRPr="007169BF">
        <w:rPr>
          <w:rFonts w:ascii="Times New Roman" w:hAnsi="Times New Roman" w:cs="Times New Roman"/>
          <w:b/>
          <w:sz w:val="28"/>
          <w:szCs w:val="28"/>
        </w:rPr>
        <w:t>МУНИЦИПАЛЬНОГО ОБРАЗОВАНИЯ</w:t>
      </w:r>
    </w:p>
    <w:p w:rsidR="002420F7" w:rsidRPr="007169BF" w:rsidRDefault="002420F7" w:rsidP="007169BF">
      <w:pPr>
        <w:ind w:right="1140"/>
        <w:jc w:val="center"/>
        <w:rPr>
          <w:rFonts w:ascii="Times New Roman" w:hAnsi="Times New Roman" w:cs="Times New Roman"/>
          <w:b/>
          <w:sz w:val="28"/>
          <w:szCs w:val="28"/>
        </w:rPr>
      </w:pPr>
      <w:r w:rsidRPr="007169BF">
        <w:rPr>
          <w:rFonts w:ascii="Times New Roman" w:hAnsi="Times New Roman" w:cs="Times New Roman"/>
          <w:b/>
          <w:sz w:val="28"/>
          <w:szCs w:val="28"/>
        </w:rPr>
        <w:t>«ПАРСКОЕ СЕЛЬСКОЕ ПОСЕЛЕНИЕ РОДНИКОВСКОГО</w:t>
      </w:r>
    </w:p>
    <w:p w:rsidR="002420F7" w:rsidRPr="007169BF" w:rsidRDefault="002420F7" w:rsidP="007169BF">
      <w:pPr>
        <w:ind w:right="1140"/>
        <w:jc w:val="center"/>
        <w:rPr>
          <w:rFonts w:ascii="Times New Roman" w:hAnsi="Times New Roman" w:cs="Times New Roman"/>
          <w:b/>
          <w:sz w:val="28"/>
          <w:szCs w:val="28"/>
        </w:rPr>
      </w:pPr>
      <w:r w:rsidRPr="007169BF">
        <w:rPr>
          <w:rFonts w:ascii="Times New Roman" w:hAnsi="Times New Roman" w:cs="Times New Roman"/>
          <w:b/>
          <w:sz w:val="28"/>
          <w:szCs w:val="28"/>
        </w:rPr>
        <w:t>МУНИЦИПАЛЬНОГО РАЙОНА ИВАНОВСКОЙ ОБЛАСТИ»</w:t>
      </w:r>
    </w:p>
    <w:p w:rsidR="002420F7" w:rsidRPr="007169BF" w:rsidRDefault="002420F7" w:rsidP="007169BF">
      <w:pPr>
        <w:jc w:val="center"/>
        <w:rPr>
          <w:rFonts w:ascii="Times New Roman" w:hAnsi="Times New Roman" w:cs="Times New Roman"/>
          <w:sz w:val="28"/>
          <w:szCs w:val="28"/>
        </w:rPr>
      </w:pPr>
    </w:p>
    <w:p w:rsidR="002420F7" w:rsidRPr="001B22DF" w:rsidRDefault="002420F7" w:rsidP="002420F7">
      <w:pPr>
        <w:jc w:val="right"/>
        <w:rPr>
          <w:rFonts w:ascii="Times New Roman" w:hAnsi="Times New Roman" w:cs="Times New Roman"/>
          <w:sz w:val="28"/>
          <w:szCs w:val="28"/>
        </w:rPr>
      </w:pPr>
      <w:r w:rsidRPr="001B22DF">
        <w:rPr>
          <w:rFonts w:ascii="Times New Roman" w:hAnsi="Times New Roman" w:cs="Times New Roman"/>
          <w:sz w:val="28"/>
          <w:szCs w:val="28"/>
        </w:rPr>
        <w:t xml:space="preserve">Ивановская область, Родниковский район, с. Парское, ул.Светлая, д.8,       </w:t>
      </w:r>
    </w:p>
    <w:p w:rsidR="002420F7" w:rsidRPr="001B22DF" w:rsidRDefault="002420F7" w:rsidP="002420F7">
      <w:pPr>
        <w:jc w:val="right"/>
        <w:rPr>
          <w:rFonts w:ascii="Times New Roman" w:hAnsi="Times New Roman" w:cs="Times New Roman"/>
          <w:sz w:val="28"/>
          <w:szCs w:val="28"/>
        </w:rPr>
      </w:pPr>
      <w:r w:rsidRPr="001B22DF">
        <w:rPr>
          <w:rFonts w:ascii="Times New Roman" w:hAnsi="Times New Roman" w:cs="Times New Roman"/>
          <w:sz w:val="28"/>
          <w:szCs w:val="28"/>
        </w:rPr>
        <w:t xml:space="preserve">               тел, факс(49336) 4-22-42 </w:t>
      </w:r>
    </w:p>
    <w:p w:rsidR="002420F7" w:rsidRPr="001B22DF" w:rsidRDefault="002420F7" w:rsidP="002420F7">
      <w:pPr>
        <w:ind w:left="2880" w:firstLine="720"/>
        <w:rPr>
          <w:rFonts w:ascii="Times New Roman" w:hAnsi="Times New Roman" w:cs="Times New Roman"/>
          <w:sz w:val="28"/>
          <w:szCs w:val="28"/>
        </w:rPr>
      </w:pPr>
    </w:p>
    <w:tbl>
      <w:tblPr>
        <w:tblW w:w="0" w:type="auto"/>
        <w:tblInd w:w="250" w:type="dxa"/>
        <w:tblBorders>
          <w:top w:val="single" w:sz="18" w:space="0" w:color="auto"/>
        </w:tblBorders>
        <w:tblLook w:val="0000"/>
      </w:tblPr>
      <w:tblGrid>
        <w:gridCol w:w="9923"/>
      </w:tblGrid>
      <w:tr w:rsidR="002420F7" w:rsidRPr="001B22DF" w:rsidTr="002420F7">
        <w:tc>
          <w:tcPr>
            <w:tcW w:w="9923" w:type="dxa"/>
            <w:tcBorders>
              <w:top w:val="single" w:sz="18" w:space="0" w:color="auto"/>
            </w:tcBorders>
          </w:tcPr>
          <w:p w:rsidR="002420F7" w:rsidRPr="001B22DF" w:rsidRDefault="002420F7" w:rsidP="002420F7">
            <w:pPr>
              <w:jc w:val="center"/>
              <w:rPr>
                <w:rFonts w:ascii="Times New Roman" w:hAnsi="Times New Roman" w:cs="Times New Roman"/>
                <w:sz w:val="28"/>
                <w:szCs w:val="28"/>
              </w:rPr>
            </w:pPr>
          </w:p>
        </w:tc>
      </w:tr>
    </w:tbl>
    <w:p w:rsidR="002420F7" w:rsidRPr="001B22DF" w:rsidRDefault="002420F7" w:rsidP="002420F7">
      <w:pPr>
        <w:jc w:val="center"/>
        <w:rPr>
          <w:rFonts w:ascii="Times New Roman" w:hAnsi="Times New Roman" w:cs="Times New Roman"/>
          <w:sz w:val="28"/>
          <w:szCs w:val="28"/>
        </w:rPr>
      </w:pPr>
      <w:r w:rsidRPr="001B22DF">
        <w:rPr>
          <w:rFonts w:ascii="Times New Roman" w:hAnsi="Times New Roman" w:cs="Times New Roman"/>
          <w:sz w:val="28"/>
          <w:szCs w:val="28"/>
        </w:rPr>
        <w:t>_______________________ № ___________</w:t>
      </w:r>
    </w:p>
    <w:p w:rsidR="002420F7" w:rsidRPr="001B22DF" w:rsidRDefault="002420F7" w:rsidP="002420F7">
      <w:pPr>
        <w:pStyle w:val="a5"/>
        <w:spacing w:before="0" w:beforeAutospacing="0" w:after="0" w:afterAutospacing="0" w:line="312" w:lineRule="atLeast"/>
        <w:jc w:val="right"/>
        <w:rPr>
          <w:sz w:val="28"/>
          <w:szCs w:val="28"/>
        </w:rPr>
      </w:pPr>
      <w:r w:rsidRPr="001B22DF">
        <w:rPr>
          <w:sz w:val="28"/>
          <w:szCs w:val="28"/>
        </w:rPr>
        <w:t xml:space="preserve">_____________________________ </w:t>
      </w:r>
    </w:p>
    <w:p w:rsidR="002420F7" w:rsidRPr="001B22DF" w:rsidRDefault="002420F7" w:rsidP="002420F7">
      <w:pPr>
        <w:pStyle w:val="a5"/>
        <w:spacing w:before="0" w:beforeAutospacing="0" w:after="0" w:afterAutospacing="0" w:line="312" w:lineRule="atLeast"/>
        <w:jc w:val="right"/>
        <w:rPr>
          <w:sz w:val="28"/>
          <w:szCs w:val="28"/>
        </w:rPr>
      </w:pPr>
      <w:r w:rsidRPr="001B22DF">
        <w:rPr>
          <w:sz w:val="28"/>
          <w:szCs w:val="28"/>
        </w:rPr>
        <w:t xml:space="preserve">_____________________________ </w:t>
      </w:r>
    </w:p>
    <w:p w:rsidR="002420F7" w:rsidRPr="001B22DF" w:rsidRDefault="002420F7" w:rsidP="002420F7">
      <w:pPr>
        <w:pStyle w:val="a5"/>
        <w:spacing w:before="0" w:beforeAutospacing="0" w:after="0" w:afterAutospacing="0" w:line="312" w:lineRule="atLeast"/>
        <w:jc w:val="right"/>
        <w:rPr>
          <w:sz w:val="28"/>
          <w:szCs w:val="28"/>
        </w:rPr>
      </w:pPr>
      <w:r w:rsidRPr="001B22DF">
        <w:rPr>
          <w:sz w:val="28"/>
          <w:szCs w:val="28"/>
        </w:rPr>
        <w:t>_____________________________</w:t>
      </w:r>
    </w:p>
    <w:p w:rsidR="002420F7" w:rsidRPr="001B22DF" w:rsidRDefault="002420F7" w:rsidP="002420F7">
      <w:pPr>
        <w:pStyle w:val="a5"/>
        <w:spacing w:before="0" w:beforeAutospacing="0" w:after="0" w:afterAutospacing="0" w:line="312" w:lineRule="atLeast"/>
        <w:jc w:val="center"/>
        <w:rPr>
          <w:sz w:val="28"/>
          <w:szCs w:val="28"/>
        </w:rPr>
      </w:pPr>
      <w:r w:rsidRPr="001B22DF">
        <w:rPr>
          <w:sz w:val="28"/>
          <w:szCs w:val="28"/>
        </w:rPr>
        <w:t xml:space="preserve"> </w:t>
      </w:r>
    </w:p>
    <w:p w:rsidR="002420F7" w:rsidRPr="001B22DF" w:rsidRDefault="002420F7" w:rsidP="002420F7">
      <w:pPr>
        <w:jc w:val="center"/>
        <w:rPr>
          <w:rFonts w:ascii="Times New Roman" w:hAnsi="Times New Roman" w:cs="Times New Roman"/>
          <w:sz w:val="28"/>
          <w:szCs w:val="28"/>
        </w:rPr>
      </w:pPr>
      <w:r w:rsidRPr="001B22DF">
        <w:rPr>
          <w:rFonts w:ascii="Times New Roman" w:hAnsi="Times New Roman" w:cs="Times New Roman"/>
          <w:sz w:val="28"/>
          <w:szCs w:val="28"/>
        </w:rPr>
        <w:t xml:space="preserve"> Уважаемый (-ая), (</w:t>
      </w:r>
      <w:r w:rsidRPr="001B22DF">
        <w:rPr>
          <w:rFonts w:ascii="Times New Roman" w:hAnsi="Times New Roman" w:cs="Times New Roman"/>
          <w:bCs/>
          <w:sz w:val="28"/>
          <w:szCs w:val="28"/>
          <w:shd w:val="clear" w:color="auto" w:fill="FFFFFF"/>
        </w:rPr>
        <w:t>субъекта персональных данных</w:t>
      </w:r>
      <w:r w:rsidRPr="001B22DF">
        <w:rPr>
          <w:rFonts w:ascii="Times New Roman" w:hAnsi="Times New Roman" w:cs="Times New Roman"/>
          <w:sz w:val="28"/>
          <w:szCs w:val="28"/>
        </w:rPr>
        <w:t>)!</w:t>
      </w:r>
    </w:p>
    <w:p w:rsidR="002420F7" w:rsidRPr="001B22DF" w:rsidRDefault="002420F7" w:rsidP="002420F7">
      <w:pPr>
        <w:jc w:val="center"/>
        <w:rPr>
          <w:rFonts w:ascii="Times New Roman" w:hAnsi="Times New Roman" w:cs="Times New Roman"/>
          <w:sz w:val="28"/>
          <w:szCs w:val="28"/>
        </w:rPr>
      </w:pPr>
    </w:p>
    <w:p w:rsidR="002420F7" w:rsidRPr="001B22DF" w:rsidRDefault="002420F7" w:rsidP="002420F7">
      <w:pPr>
        <w:ind w:firstLine="709"/>
        <w:jc w:val="both"/>
        <w:rPr>
          <w:rFonts w:ascii="Times New Roman" w:hAnsi="Times New Roman" w:cs="Times New Roman"/>
          <w:sz w:val="28"/>
          <w:szCs w:val="28"/>
        </w:rPr>
      </w:pPr>
      <w:r w:rsidRPr="001B22DF">
        <w:rPr>
          <w:rFonts w:ascii="Times New Roman" w:hAnsi="Times New Roman" w:cs="Times New Roman"/>
          <w:sz w:val="28"/>
          <w:szCs w:val="28"/>
        </w:rPr>
        <w:t>В соответствии с требованиями Федерального закона от 27 июля 2006 года № 152-ФЗ «О персональных данных» уведомляем Вас, что обязанность предоставления Вами персональных данных установлена __________________</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____________________________________________________________________</w:t>
      </w:r>
    </w:p>
    <w:p w:rsidR="002420F7" w:rsidRPr="001B22DF" w:rsidRDefault="002420F7" w:rsidP="002420F7">
      <w:pPr>
        <w:ind w:firstLine="709"/>
        <w:jc w:val="center"/>
        <w:rPr>
          <w:rFonts w:ascii="Times New Roman" w:hAnsi="Times New Roman" w:cs="Times New Roman"/>
          <w:sz w:val="28"/>
          <w:szCs w:val="28"/>
        </w:rPr>
      </w:pPr>
      <w:r w:rsidRPr="001B22DF">
        <w:rPr>
          <w:rFonts w:ascii="Times New Roman" w:hAnsi="Times New Roman" w:cs="Times New Roman"/>
          <w:sz w:val="28"/>
          <w:szCs w:val="28"/>
        </w:rPr>
        <w:t>(реквизиты и наименование нормативных правовых актов)</w:t>
      </w:r>
    </w:p>
    <w:p w:rsidR="002420F7" w:rsidRPr="001B22DF" w:rsidRDefault="002420F7" w:rsidP="002420F7">
      <w:pPr>
        <w:ind w:firstLine="709"/>
        <w:jc w:val="both"/>
        <w:rPr>
          <w:rFonts w:ascii="Times New Roman" w:hAnsi="Times New Roman" w:cs="Times New Roman"/>
          <w:sz w:val="28"/>
          <w:szCs w:val="28"/>
        </w:rPr>
      </w:pPr>
    </w:p>
    <w:p w:rsidR="002420F7" w:rsidRPr="001B22DF" w:rsidRDefault="002420F7" w:rsidP="002420F7">
      <w:pPr>
        <w:ind w:firstLine="709"/>
        <w:jc w:val="both"/>
        <w:rPr>
          <w:rFonts w:ascii="Times New Roman" w:hAnsi="Times New Roman" w:cs="Times New Roman"/>
          <w:sz w:val="28"/>
          <w:szCs w:val="28"/>
        </w:rPr>
      </w:pPr>
      <w:r w:rsidRPr="001B22DF">
        <w:rPr>
          <w:rFonts w:ascii="Times New Roman" w:hAnsi="Times New Roman" w:cs="Times New Roman"/>
          <w:sz w:val="28"/>
          <w:szCs w:val="28"/>
        </w:rPr>
        <w:t>В случае отказа Вами предоставить свои персональные данные, оператор не сможет на законных основаниях осуществлять такую обработку, что приведет к следующим для Вас юридическим последствиям ________________</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lastRenderedPageBreak/>
        <w:t>____________________________________________________________________________________________________________________________________________________________________________________________________________</w:t>
      </w:r>
    </w:p>
    <w:p w:rsidR="002420F7" w:rsidRPr="001B22DF" w:rsidRDefault="002420F7" w:rsidP="002420F7">
      <w:pPr>
        <w:ind w:firstLine="709"/>
        <w:jc w:val="both"/>
        <w:rPr>
          <w:rFonts w:ascii="Times New Roman" w:hAnsi="Times New Roman" w:cs="Times New Roman"/>
          <w:sz w:val="28"/>
          <w:szCs w:val="28"/>
        </w:rPr>
      </w:pPr>
      <w:r w:rsidRPr="001B22DF">
        <w:rPr>
          <w:rFonts w:ascii="Times New Roman" w:hAnsi="Times New Roman" w:cs="Times New Roman"/>
          <w:bCs/>
          <w:sz w:val="28"/>
          <w:szCs w:val="28"/>
        </w:rPr>
        <w:t>(перечисляются юридические последствия для субъекта персональных данных, то есть случаи возникновения, изменения или прекращения личных либо имущественных прав граждан или случаи иным образом затрагивающие его права, свободы и законные интересы)</w:t>
      </w:r>
    </w:p>
    <w:p w:rsidR="002420F7" w:rsidRPr="001B22DF" w:rsidRDefault="002420F7" w:rsidP="002420F7">
      <w:pPr>
        <w:jc w:val="both"/>
        <w:rPr>
          <w:rFonts w:ascii="Times New Roman" w:hAnsi="Times New Roman" w:cs="Times New Roman"/>
          <w:sz w:val="28"/>
          <w:szCs w:val="28"/>
        </w:rPr>
      </w:pPr>
    </w:p>
    <w:p w:rsidR="002420F7" w:rsidRPr="001B22DF" w:rsidRDefault="002420F7" w:rsidP="002420F7">
      <w:pPr>
        <w:ind w:firstLine="709"/>
        <w:jc w:val="both"/>
        <w:rPr>
          <w:rFonts w:ascii="Times New Roman" w:hAnsi="Times New Roman" w:cs="Times New Roman"/>
          <w:sz w:val="28"/>
          <w:szCs w:val="28"/>
        </w:rPr>
      </w:pPr>
      <w:r w:rsidRPr="001B22DF">
        <w:rPr>
          <w:rFonts w:ascii="Times New Roman" w:hAnsi="Times New Roman" w:cs="Times New Roman"/>
          <w:sz w:val="28"/>
          <w:szCs w:val="28"/>
        </w:rPr>
        <w:t xml:space="preserve">В соответствии с законодательством в области персональных данных Вы имеете право: </w:t>
      </w:r>
    </w:p>
    <w:p w:rsidR="002420F7" w:rsidRPr="001B22DF" w:rsidRDefault="002420F7" w:rsidP="002420F7">
      <w:pPr>
        <w:ind w:firstLine="709"/>
        <w:jc w:val="both"/>
        <w:rPr>
          <w:rFonts w:ascii="Times New Roman" w:hAnsi="Times New Roman" w:cs="Times New Roman"/>
          <w:sz w:val="28"/>
          <w:szCs w:val="28"/>
        </w:rPr>
      </w:pPr>
      <w:r w:rsidRPr="001B22DF">
        <w:rPr>
          <w:rFonts w:ascii="Times New Roman" w:hAnsi="Times New Roman" w:cs="Times New Roman"/>
          <w:sz w:val="28"/>
          <w:szCs w:val="28"/>
        </w:rPr>
        <w:t xml:space="preserve">на получение сведений об операторе, о месте его нахождения, о наличии у оператора своих персональных данных, а также на ознакомление с такими персональными данными; </w:t>
      </w:r>
    </w:p>
    <w:p w:rsidR="002420F7" w:rsidRPr="001B22DF" w:rsidRDefault="002420F7" w:rsidP="002420F7">
      <w:pPr>
        <w:ind w:firstLine="709"/>
        <w:jc w:val="both"/>
        <w:rPr>
          <w:rFonts w:ascii="Times New Roman" w:hAnsi="Times New Roman" w:cs="Times New Roman"/>
          <w:sz w:val="28"/>
          <w:szCs w:val="28"/>
        </w:rPr>
      </w:pPr>
      <w:r w:rsidRPr="001B22DF">
        <w:rPr>
          <w:rFonts w:ascii="Times New Roman" w:hAnsi="Times New Roman" w:cs="Times New Roman"/>
          <w:sz w:val="28"/>
          <w:szCs w:val="28"/>
        </w:rPr>
        <w:t xml:space="preserve">требовать уточнения своих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 </w:t>
      </w:r>
    </w:p>
    <w:p w:rsidR="002420F7" w:rsidRPr="001B22DF" w:rsidRDefault="002420F7" w:rsidP="002420F7">
      <w:pPr>
        <w:ind w:firstLine="709"/>
        <w:jc w:val="both"/>
        <w:rPr>
          <w:rFonts w:ascii="Times New Roman" w:hAnsi="Times New Roman" w:cs="Times New Roman"/>
          <w:sz w:val="28"/>
          <w:szCs w:val="28"/>
        </w:rPr>
      </w:pPr>
      <w:r w:rsidRPr="001B22DF">
        <w:rPr>
          <w:rFonts w:ascii="Times New Roman" w:hAnsi="Times New Roman" w:cs="Times New Roman"/>
          <w:sz w:val="28"/>
          <w:szCs w:val="28"/>
        </w:rPr>
        <w:t xml:space="preserve">на получение при обращении или при направлении запроса информации, касающейся обработки своих персональных данных; </w:t>
      </w:r>
    </w:p>
    <w:p w:rsidR="002420F7" w:rsidRPr="001B22DF" w:rsidRDefault="002420F7" w:rsidP="002420F7">
      <w:pPr>
        <w:ind w:firstLine="709"/>
        <w:jc w:val="both"/>
        <w:rPr>
          <w:rFonts w:ascii="Times New Roman" w:hAnsi="Times New Roman" w:cs="Times New Roman"/>
          <w:sz w:val="28"/>
          <w:szCs w:val="28"/>
        </w:rPr>
      </w:pPr>
      <w:r w:rsidRPr="001B22DF">
        <w:rPr>
          <w:rFonts w:ascii="Times New Roman" w:hAnsi="Times New Roman" w:cs="Times New Roman"/>
          <w:sz w:val="28"/>
          <w:szCs w:val="28"/>
        </w:rPr>
        <w:t>на обжалование действия или бездействия оператора в уполномоченный орган по защите прав субъектов персональных данных или в судебном порядке; на защиту своих прав и законных интересов, в том числе на возмещение убытков и (или) компенсацию морального вреда в судебном порядке.</w:t>
      </w:r>
    </w:p>
    <w:p w:rsidR="002420F7" w:rsidRPr="001B22DF" w:rsidRDefault="002420F7" w:rsidP="002420F7">
      <w:pPr>
        <w:jc w:val="both"/>
        <w:rPr>
          <w:rFonts w:ascii="Times New Roman" w:hAnsi="Times New Roman" w:cs="Times New Roman"/>
          <w:sz w:val="28"/>
          <w:szCs w:val="28"/>
        </w:rPr>
      </w:pPr>
    </w:p>
    <w:p w:rsidR="002420F7" w:rsidRPr="001B22DF" w:rsidRDefault="002420F7" w:rsidP="002420F7">
      <w:pPr>
        <w:pStyle w:val="ConsPlusNonformat"/>
        <w:spacing w:line="216" w:lineRule="auto"/>
        <w:ind w:right="-50"/>
        <w:jc w:val="both"/>
        <w:rPr>
          <w:rFonts w:ascii="Times New Roman" w:hAnsi="Times New Roman" w:cs="Times New Roman"/>
          <w:sz w:val="28"/>
          <w:szCs w:val="28"/>
        </w:rPr>
      </w:pPr>
      <w:r w:rsidRPr="001B22DF">
        <w:rPr>
          <w:rFonts w:ascii="Times New Roman" w:hAnsi="Times New Roman" w:cs="Times New Roman"/>
          <w:sz w:val="28"/>
          <w:szCs w:val="28"/>
        </w:rPr>
        <w:t xml:space="preserve">                                                                                                             </w:t>
      </w:r>
    </w:p>
    <w:p w:rsidR="002420F7" w:rsidRPr="001B22DF" w:rsidRDefault="002420F7" w:rsidP="002420F7">
      <w:pPr>
        <w:pStyle w:val="ConsPlusNonformat"/>
        <w:spacing w:line="216" w:lineRule="auto"/>
        <w:ind w:right="-50" w:firstLine="900"/>
        <w:jc w:val="both"/>
        <w:rPr>
          <w:rFonts w:ascii="Times New Roman" w:hAnsi="Times New Roman" w:cs="Times New Roman"/>
          <w:sz w:val="28"/>
          <w:szCs w:val="28"/>
        </w:rPr>
      </w:pPr>
      <w:r w:rsidRPr="001B22DF">
        <w:rPr>
          <w:rFonts w:ascii="Times New Roman" w:hAnsi="Times New Roman" w:cs="Times New Roman"/>
          <w:sz w:val="28"/>
          <w:szCs w:val="28"/>
        </w:rPr>
        <w:t xml:space="preserve"> </w:t>
      </w:r>
    </w:p>
    <w:p w:rsidR="002420F7" w:rsidRPr="001B22DF" w:rsidRDefault="002420F7" w:rsidP="002420F7">
      <w:pPr>
        <w:pStyle w:val="ConsPlusNonformat"/>
        <w:spacing w:line="216" w:lineRule="auto"/>
        <w:ind w:right="-50" w:firstLine="900"/>
        <w:jc w:val="both"/>
        <w:rPr>
          <w:rFonts w:ascii="Times New Roman" w:hAnsi="Times New Roman" w:cs="Times New Roman"/>
          <w:sz w:val="28"/>
          <w:szCs w:val="28"/>
        </w:rPr>
      </w:pPr>
    </w:p>
    <w:p w:rsidR="002420F7" w:rsidRPr="001B22DF" w:rsidRDefault="002420F7" w:rsidP="002420F7">
      <w:pPr>
        <w:pStyle w:val="a5"/>
        <w:spacing w:before="0" w:beforeAutospacing="0" w:after="0" w:afterAutospacing="0" w:line="312" w:lineRule="atLeast"/>
        <w:rPr>
          <w:sz w:val="28"/>
          <w:szCs w:val="28"/>
        </w:rPr>
      </w:pPr>
    </w:p>
    <w:p w:rsidR="002420F7" w:rsidRPr="001B22DF" w:rsidRDefault="002420F7" w:rsidP="002420F7">
      <w:pPr>
        <w:pStyle w:val="a5"/>
        <w:spacing w:before="0" w:beforeAutospacing="0" w:after="0" w:afterAutospacing="0" w:line="312" w:lineRule="atLeast"/>
        <w:rPr>
          <w:sz w:val="28"/>
          <w:szCs w:val="28"/>
        </w:rPr>
      </w:pPr>
      <w:r w:rsidRPr="001B22DF">
        <w:rPr>
          <w:sz w:val="28"/>
          <w:szCs w:val="28"/>
        </w:rPr>
        <w:t xml:space="preserve">Глава муниципального образования </w:t>
      </w:r>
    </w:p>
    <w:p w:rsidR="002420F7" w:rsidRPr="001B22DF" w:rsidRDefault="002420F7" w:rsidP="002420F7">
      <w:pPr>
        <w:pStyle w:val="a5"/>
        <w:spacing w:before="0" w:beforeAutospacing="0" w:after="0" w:afterAutospacing="0" w:line="312" w:lineRule="atLeast"/>
        <w:rPr>
          <w:sz w:val="28"/>
          <w:szCs w:val="28"/>
        </w:rPr>
      </w:pPr>
      <w:r w:rsidRPr="001B22DF">
        <w:rPr>
          <w:sz w:val="28"/>
          <w:szCs w:val="28"/>
        </w:rPr>
        <w:t>«Парское сельское поселение</w:t>
      </w:r>
    </w:p>
    <w:p w:rsidR="002420F7" w:rsidRPr="001B22DF" w:rsidRDefault="002420F7" w:rsidP="002420F7">
      <w:pPr>
        <w:pStyle w:val="a5"/>
        <w:spacing w:before="0" w:beforeAutospacing="0" w:after="0" w:afterAutospacing="0" w:line="312" w:lineRule="atLeast"/>
        <w:rPr>
          <w:sz w:val="28"/>
          <w:szCs w:val="28"/>
        </w:rPr>
      </w:pPr>
      <w:r w:rsidRPr="001B22DF">
        <w:rPr>
          <w:sz w:val="28"/>
          <w:szCs w:val="28"/>
        </w:rPr>
        <w:t>Родниковского муниципального района</w:t>
      </w:r>
    </w:p>
    <w:p w:rsidR="008045E6" w:rsidRPr="001B22DF" w:rsidRDefault="002420F7" w:rsidP="007169BF">
      <w:pPr>
        <w:pStyle w:val="a5"/>
        <w:spacing w:before="0" w:beforeAutospacing="0" w:after="0" w:afterAutospacing="0" w:line="312" w:lineRule="atLeast"/>
        <w:rPr>
          <w:sz w:val="28"/>
          <w:szCs w:val="28"/>
        </w:rPr>
      </w:pPr>
      <w:r w:rsidRPr="001B22DF">
        <w:rPr>
          <w:sz w:val="28"/>
          <w:szCs w:val="28"/>
        </w:rPr>
        <w:t>Ивановской области»                                                                          Т.А.Чурбанова</w:t>
      </w:r>
    </w:p>
    <w:p w:rsidR="008045E6" w:rsidRPr="001B22DF" w:rsidRDefault="008045E6" w:rsidP="002420F7">
      <w:pPr>
        <w:jc w:val="center"/>
        <w:rPr>
          <w:rFonts w:ascii="Times New Roman" w:hAnsi="Times New Roman" w:cs="Times New Roman"/>
          <w:sz w:val="28"/>
          <w:szCs w:val="28"/>
        </w:rPr>
      </w:pPr>
    </w:p>
    <w:p w:rsidR="008045E6" w:rsidRPr="001B22DF" w:rsidRDefault="008045E6" w:rsidP="002420F7">
      <w:pPr>
        <w:jc w:val="center"/>
        <w:rPr>
          <w:rFonts w:ascii="Times New Roman" w:hAnsi="Times New Roman" w:cs="Times New Roman"/>
          <w:sz w:val="28"/>
          <w:szCs w:val="28"/>
        </w:rPr>
      </w:pPr>
    </w:p>
    <w:p w:rsidR="002420F7" w:rsidRPr="001B22DF" w:rsidRDefault="002420F7" w:rsidP="007169BF">
      <w:pPr>
        <w:jc w:val="center"/>
        <w:rPr>
          <w:rFonts w:ascii="Times New Roman" w:hAnsi="Times New Roman" w:cs="Times New Roman"/>
          <w:sz w:val="28"/>
          <w:szCs w:val="28"/>
        </w:rPr>
      </w:pPr>
      <w:r w:rsidRPr="001B22DF">
        <w:rPr>
          <w:rFonts w:ascii="Times New Roman" w:hAnsi="Times New Roman" w:cs="Times New Roman"/>
          <w:noProof/>
          <w:sz w:val="28"/>
          <w:szCs w:val="28"/>
        </w:rPr>
        <w:lastRenderedPageBreak/>
        <w:drawing>
          <wp:inline distT="0" distB="0" distL="0" distR="0">
            <wp:extent cx="653415" cy="783590"/>
            <wp:effectExtent l="19050" t="0" r="0" b="0"/>
            <wp:docPr id="10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7"/>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2420F7" w:rsidRPr="001B22DF" w:rsidRDefault="002420F7" w:rsidP="002420F7">
      <w:pPr>
        <w:jc w:val="center"/>
        <w:rPr>
          <w:rFonts w:ascii="Times New Roman" w:hAnsi="Times New Roman" w:cs="Times New Roman"/>
          <w:b/>
          <w:sz w:val="28"/>
          <w:szCs w:val="28"/>
        </w:rPr>
      </w:pPr>
    </w:p>
    <w:p w:rsidR="008045E6" w:rsidRPr="001B22DF" w:rsidRDefault="008045E6" w:rsidP="002420F7">
      <w:pPr>
        <w:jc w:val="center"/>
        <w:rPr>
          <w:rFonts w:ascii="Times New Roman" w:hAnsi="Times New Roman" w:cs="Times New Roman"/>
          <w:b/>
          <w:sz w:val="28"/>
          <w:szCs w:val="28"/>
        </w:rPr>
      </w:pPr>
    </w:p>
    <w:p w:rsidR="002420F7" w:rsidRPr="001B22DF" w:rsidRDefault="002420F7" w:rsidP="002420F7">
      <w:pPr>
        <w:spacing w:line="100" w:lineRule="atLeast"/>
        <w:jc w:val="center"/>
        <w:rPr>
          <w:rFonts w:ascii="Times New Roman" w:hAnsi="Times New Roman" w:cs="Times New Roman"/>
          <w:b/>
          <w:i/>
          <w:caps/>
          <w:sz w:val="28"/>
          <w:szCs w:val="28"/>
        </w:rPr>
      </w:pPr>
      <w:r w:rsidRPr="001B22DF">
        <w:rPr>
          <w:rFonts w:ascii="Times New Roman" w:hAnsi="Times New Roman" w:cs="Times New Roman"/>
          <w:b/>
          <w:i/>
          <w:caps/>
          <w:sz w:val="28"/>
          <w:szCs w:val="28"/>
        </w:rPr>
        <w:t xml:space="preserve">П О С Т А Н О В Л Е Н И Е </w:t>
      </w:r>
    </w:p>
    <w:p w:rsidR="002420F7" w:rsidRPr="001B22DF" w:rsidRDefault="002420F7" w:rsidP="007169BF">
      <w:pPr>
        <w:spacing w:line="100" w:lineRule="atLeast"/>
        <w:jc w:val="center"/>
        <w:rPr>
          <w:rFonts w:ascii="Times New Roman" w:hAnsi="Times New Roman" w:cs="Times New Roman"/>
          <w:b/>
          <w:i/>
          <w:caps/>
          <w:sz w:val="28"/>
          <w:szCs w:val="28"/>
        </w:rPr>
      </w:pPr>
      <w:r w:rsidRPr="001B22DF">
        <w:rPr>
          <w:rFonts w:ascii="Times New Roman" w:hAnsi="Times New Roman" w:cs="Times New Roman"/>
          <w:b/>
          <w:i/>
          <w:caps/>
          <w:sz w:val="28"/>
          <w:szCs w:val="28"/>
        </w:rPr>
        <w:t>администрации</w:t>
      </w:r>
    </w:p>
    <w:p w:rsidR="002420F7" w:rsidRPr="001B22DF" w:rsidRDefault="002420F7" w:rsidP="002420F7">
      <w:pPr>
        <w:spacing w:line="100" w:lineRule="atLeast"/>
        <w:jc w:val="center"/>
        <w:rPr>
          <w:rFonts w:ascii="Times New Roman" w:hAnsi="Times New Roman" w:cs="Times New Roman"/>
          <w:b/>
          <w:i/>
          <w:caps/>
          <w:sz w:val="28"/>
          <w:szCs w:val="28"/>
        </w:rPr>
      </w:pPr>
      <w:r w:rsidRPr="001B22DF">
        <w:rPr>
          <w:rFonts w:ascii="Times New Roman" w:hAnsi="Times New Roman" w:cs="Times New Roman"/>
          <w:b/>
          <w:i/>
          <w:caps/>
          <w:sz w:val="28"/>
          <w:szCs w:val="28"/>
        </w:rPr>
        <w:t xml:space="preserve">МУНИЦИПАЛЬНОГО ОБРАЗОВАНИЯ </w:t>
      </w:r>
    </w:p>
    <w:p w:rsidR="002420F7" w:rsidRPr="001B22DF" w:rsidRDefault="002420F7" w:rsidP="002420F7">
      <w:pPr>
        <w:spacing w:line="100" w:lineRule="atLeast"/>
        <w:jc w:val="center"/>
        <w:rPr>
          <w:rFonts w:ascii="Times New Roman" w:hAnsi="Times New Roman" w:cs="Times New Roman"/>
          <w:b/>
          <w:i/>
          <w:caps/>
          <w:sz w:val="28"/>
          <w:szCs w:val="28"/>
        </w:rPr>
      </w:pPr>
      <w:r w:rsidRPr="001B22DF">
        <w:rPr>
          <w:rFonts w:ascii="Times New Roman" w:hAnsi="Times New Roman" w:cs="Times New Roman"/>
          <w:b/>
          <w:i/>
          <w:caps/>
          <w:sz w:val="28"/>
          <w:szCs w:val="28"/>
        </w:rPr>
        <w:t xml:space="preserve">«Парское Сельское поселение </w:t>
      </w:r>
    </w:p>
    <w:p w:rsidR="002420F7" w:rsidRPr="001B22DF" w:rsidRDefault="002420F7" w:rsidP="002420F7">
      <w:pPr>
        <w:spacing w:line="100" w:lineRule="atLeast"/>
        <w:jc w:val="center"/>
        <w:rPr>
          <w:rFonts w:ascii="Times New Roman" w:hAnsi="Times New Roman" w:cs="Times New Roman"/>
          <w:b/>
          <w:i/>
          <w:caps/>
          <w:sz w:val="28"/>
          <w:szCs w:val="28"/>
        </w:rPr>
      </w:pPr>
      <w:r w:rsidRPr="001B22DF">
        <w:rPr>
          <w:rFonts w:ascii="Times New Roman" w:hAnsi="Times New Roman" w:cs="Times New Roman"/>
          <w:b/>
          <w:i/>
          <w:caps/>
          <w:sz w:val="28"/>
          <w:szCs w:val="28"/>
        </w:rPr>
        <w:t>Родниковского муниципального района</w:t>
      </w:r>
    </w:p>
    <w:p w:rsidR="002420F7" w:rsidRPr="001B22DF" w:rsidRDefault="002420F7" w:rsidP="002420F7">
      <w:pPr>
        <w:spacing w:line="100" w:lineRule="atLeast"/>
        <w:jc w:val="center"/>
        <w:rPr>
          <w:rFonts w:ascii="Times New Roman" w:hAnsi="Times New Roman" w:cs="Times New Roman"/>
          <w:b/>
          <w:i/>
          <w:caps/>
          <w:sz w:val="28"/>
          <w:szCs w:val="28"/>
        </w:rPr>
      </w:pPr>
      <w:r w:rsidRPr="001B22DF">
        <w:rPr>
          <w:rFonts w:ascii="Times New Roman" w:hAnsi="Times New Roman" w:cs="Times New Roman"/>
          <w:b/>
          <w:i/>
          <w:caps/>
          <w:sz w:val="28"/>
          <w:szCs w:val="28"/>
        </w:rPr>
        <w:t>ивановской области»</w:t>
      </w:r>
    </w:p>
    <w:p w:rsidR="002420F7" w:rsidRPr="001B22DF" w:rsidRDefault="002420F7" w:rsidP="002420F7">
      <w:pPr>
        <w:jc w:val="center"/>
        <w:rPr>
          <w:rFonts w:ascii="Times New Roman" w:hAnsi="Times New Roman" w:cs="Times New Roman"/>
          <w:b/>
          <w:i/>
          <w:sz w:val="28"/>
          <w:szCs w:val="28"/>
        </w:rPr>
      </w:pPr>
    </w:p>
    <w:p w:rsidR="002420F7" w:rsidRPr="001B22DF" w:rsidRDefault="002420F7" w:rsidP="002420F7">
      <w:pPr>
        <w:pStyle w:val="ConsPlusNormal"/>
        <w:ind w:firstLine="0"/>
        <w:jc w:val="center"/>
        <w:rPr>
          <w:rFonts w:ascii="Times New Roman" w:hAnsi="Times New Roman" w:cs="Times New Roman"/>
          <w:sz w:val="28"/>
          <w:szCs w:val="28"/>
        </w:rPr>
      </w:pPr>
      <w:r w:rsidRPr="001B22DF">
        <w:rPr>
          <w:rFonts w:ascii="Times New Roman" w:hAnsi="Times New Roman" w:cs="Times New Roman"/>
          <w:sz w:val="28"/>
          <w:szCs w:val="28"/>
        </w:rPr>
        <w:t>06.12.2017 года № 78</w:t>
      </w:r>
    </w:p>
    <w:p w:rsidR="002420F7" w:rsidRPr="001B22DF" w:rsidRDefault="002420F7" w:rsidP="002420F7">
      <w:pPr>
        <w:jc w:val="center"/>
        <w:rPr>
          <w:rFonts w:ascii="Times New Roman" w:hAnsi="Times New Roman" w:cs="Times New Roman"/>
          <w:sz w:val="28"/>
          <w:szCs w:val="28"/>
        </w:rPr>
      </w:pPr>
    </w:p>
    <w:p w:rsidR="002420F7" w:rsidRPr="001B22DF" w:rsidRDefault="002420F7" w:rsidP="002420F7">
      <w:pPr>
        <w:jc w:val="center"/>
        <w:rPr>
          <w:rFonts w:ascii="Times New Roman" w:hAnsi="Times New Roman" w:cs="Times New Roman"/>
          <w:sz w:val="28"/>
          <w:szCs w:val="28"/>
        </w:rPr>
      </w:pP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Об утверждении Правил рассмотрения запросов субъектов персональных </w:t>
      </w: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данных или их представителей на доступ к его персональным данным</w:t>
      </w: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 в администрации муниципального образования «Парское сельское поселение Родниковского муниципального района Ивановской области»</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В соответствии с Постановлением Правительства Российской Федерации от 21 марта 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2420F7" w:rsidRPr="001B22DF" w:rsidRDefault="002420F7" w:rsidP="002420F7">
      <w:pPr>
        <w:jc w:val="both"/>
        <w:rPr>
          <w:rFonts w:ascii="Times New Roman" w:hAnsi="Times New Roman" w:cs="Times New Roman"/>
          <w:sz w:val="28"/>
          <w:szCs w:val="28"/>
        </w:rPr>
      </w:pP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П О С Т А Н О В Л Я Ю:</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lastRenderedPageBreak/>
        <w:t>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1. Утвердить Правила рассмотрения запросов субъектов персональных данных или их представителей на доступ к его персональным данным в администрации муниципального образования «Парское сельское поселение Родниковского муниципального района Ивановской области» (приложение).</w:t>
      </w:r>
    </w:p>
    <w:p w:rsidR="002420F7" w:rsidRPr="001B22DF" w:rsidRDefault="002420F7" w:rsidP="002420F7">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  2. Опубликовать настоящее постановление в Информационном бюллетене «Сборник нормативных актов Родниковского района».</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w:t>
      </w: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Глава муниципального образования</w:t>
      </w: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«Парское сельское поселение</w:t>
      </w: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Родниковского муниципального района</w:t>
      </w:r>
    </w:p>
    <w:p w:rsidR="002420F7" w:rsidRPr="001B22DF" w:rsidRDefault="002420F7" w:rsidP="002420F7">
      <w:pPr>
        <w:spacing w:line="100" w:lineRule="atLeast"/>
        <w:rPr>
          <w:rFonts w:ascii="Times New Roman" w:hAnsi="Times New Roman" w:cs="Times New Roman"/>
          <w:b/>
          <w:sz w:val="28"/>
          <w:szCs w:val="28"/>
        </w:rPr>
        <w:sectPr w:rsidR="002420F7" w:rsidRPr="001B22DF">
          <w:footerReference w:type="even" r:id="rId30"/>
          <w:footerReference w:type="default" r:id="rId31"/>
          <w:footnotePr>
            <w:pos w:val="beneathText"/>
          </w:footnotePr>
          <w:pgSz w:w="11905" w:h="16837"/>
          <w:pgMar w:top="1134" w:right="566" w:bottom="1134" w:left="1134" w:header="720" w:footer="709" w:gutter="0"/>
          <w:cols w:space="720"/>
          <w:docGrid w:linePitch="240" w:charSpace="36864"/>
        </w:sectPr>
      </w:pPr>
      <w:r w:rsidRPr="001B22DF">
        <w:rPr>
          <w:rFonts w:ascii="Times New Roman" w:hAnsi="Times New Roman" w:cs="Times New Roman"/>
          <w:b/>
          <w:sz w:val="28"/>
          <w:szCs w:val="28"/>
        </w:rPr>
        <w:t>Ивановской области»                                                                             Т.А. Чурбанова</w:t>
      </w:r>
    </w:p>
    <w:p w:rsidR="002420F7" w:rsidRPr="001B22DF" w:rsidRDefault="002420F7" w:rsidP="002420F7">
      <w:pPr>
        <w:jc w:val="right"/>
        <w:rPr>
          <w:rFonts w:ascii="Times New Roman" w:hAnsi="Times New Roman" w:cs="Times New Roman"/>
          <w:sz w:val="28"/>
          <w:szCs w:val="28"/>
        </w:rPr>
      </w:pPr>
      <w:r w:rsidRPr="001B22DF">
        <w:rPr>
          <w:rFonts w:ascii="Times New Roman" w:hAnsi="Times New Roman" w:cs="Times New Roman"/>
          <w:sz w:val="28"/>
          <w:szCs w:val="28"/>
        </w:rPr>
        <w:lastRenderedPageBreak/>
        <w:t> Приложение</w:t>
      </w:r>
    </w:p>
    <w:p w:rsidR="002420F7" w:rsidRPr="001B22DF" w:rsidRDefault="002420F7" w:rsidP="002420F7">
      <w:pPr>
        <w:jc w:val="right"/>
        <w:rPr>
          <w:rFonts w:ascii="Times New Roman" w:hAnsi="Times New Roman" w:cs="Times New Roman"/>
          <w:sz w:val="28"/>
          <w:szCs w:val="28"/>
        </w:rPr>
      </w:pPr>
      <w:r w:rsidRPr="001B22DF">
        <w:rPr>
          <w:rFonts w:ascii="Times New Roman" w:hAnsi="Times New Roman" w:cs="Times New Roman"/>
          <w:sz w:val="28"/>
          <w:szCs w:val="28"/>
        </w:rPr>
        <w:t>к постановлению администрации</w:t>
      </w:r>
    </w:p>
    <w:p w:rsidR="002420F7" w:rsidRPr="001B22DF" w:rsidRDefault="002420F7" w:rsidP="002420F7">
      <w:pPr>
        <w:jc w:val="right"/>
        <w:rPr>
          <w:rFonts w:ascii="Times New Roman" w:hAnsi="Times New Roman" w:cs="Times New Roman"/>
          <w:sz w:val="28"/>
          <w:szCs w:val="28"/>
        </w:rPr>
      </w:pPr>
      <w:r w:rsidRPr="001B22DF">
        <w:rPr>
          <w:rFonts w:ascii="Times New Roman" w:hAnsi="Times New Roman" w:cs="Times New Roman"/>
          <w:sz w:val="28"/>
          <w:szCs w:val="28"/>
        </w:rPr>
        <w:t>муниципального образования</w:t>
      </w:r>
    </w:p>
    <w:p w:rsidR="002420F7" w:rsidRPr="001B22DF" w:rsidRDefault="002420F7" w:rsidP="002420F7">
      <w:pPr>
        <w:jc w:val="right"/>
        <w:rPr>
          <w:rFonts w:ascii="Times New Roman" w:hAnsi="Times New Roman" w:cs="Times New Roman"/>
          <w:sz w:val="28"/>
          <w:szCs w:val="28"/>
        </w:rPr>
      </w:pPr>
      <w:r w:rsidRPr="001B22DF">
        <w:rPr>
          <w:rFonts w:ascii="Times New Roman" w:hAnsi="Times New Roman" w:cs="Times New Roman"/>
          <w:sz w:val="28"/>
          <w:szCs w:val="28"/>
        </w:rPr>
        <w:t xml:space="preserve"> «Парское сельское поселение</w:t>
      </w:r>
    </w:p>
    <w:p w:rsidR="002420F7" w:rsidRPr="001B22DF" w:rsidRDefault="002420F7" w:rsidP="002420F7">
      <w:pPr>
        <w:jc w:val="right"/>
        <w:rPr>
          <w:rFonts w:ascii="Times New Roman" w:hAnsi="Times New Roman" w:cs="Times New Roman"/>
          <w:sz w:val="28"/>
          <w:szCs w:val="28"/>
        </w:rPr>
      </w:pPr>
      <w:r w:rsidRPr="001B22DF">
        <w:rPr>
          <w:rFonts w:ascii="Times New Roman" w:hAnsi="Times New Roman" w:cs="Times New Roman"/>
          <w:sz w:val="28"/>
          <w:szCs w:val="28"/>
        </w:rPr>
        <w:t>Родниковского муниципального района</w:t>
      </w:r>
    </w:p>
    <w:p w:rsidR="002420F7" w:rsidRPr="001B22DF" w:rsidRDefault="002420F7" w:rsidP="002420F7">
      <w:pPr>
        <w:jc w:val="right"/>
        <w:rPr>
          <w:rFonts w:ascii="Times New Roman" w:hAnsi="Times New Roman" w:cs="Times New Roman"/>
          <w:sz w:val="28"/>
          <w:szCs w:val="28"/>
        </w:rPr>
      </w:pPr>
      <w:r w:rsidRPr="001B22DF">
        <w:rPr>
          <w:rFonts w:ascii="Times New Roman" w:hAnsi="Times New Roman" w:cs="Times New Roman"/>
          <w:sz w:val="28"/>
          <w:szCs w:val="28"/>
        </w:rPr>
        <w:t>Ивановской области»</w:t>
      </w:r>
    </w:p>
    <w:p w:rsidR="002420F7" w:rsidRPr="001B22DF" w:rsidRDefault="002420F7" w:rsidP="002420F7">
      <w:pPr>
        <w:jc w:val="right"/>
        <w:rPr>
          <w:rFonts w:ascii="Times New Roman" w:hAnsi="Times New Roman" w:cs="Times New Roman"/>
          <w:sz w:val="28"/>
          <w:szCs w:val="28"/>
        </w:rPr>
      </w:pPr>
      <w:r w:rsidRPr="001B22DF">
        <w:rPr>
          <w:rFonts w:ascii="Times New Roman" w:hAnsi="Times New Roman" w:cs="Times New Roman"/>
          <w:sz w:val="28"/>
          <w:szCs w:val="28"/>
        </w:rPr>
        <w:t xml:space="preserve"> от 06.12.2017г.  № 78   </w:t>
      </w:r>
    </w:p>
    <w:p w:rsidR="002420F7" w:rsidRPr="001B22DF" w:rsidRDefault="002420F7" w:rsidP="002420F7">
      <w:pPr>
        <w:jc w:val="both"/>
        <w:rPr>
          <w:rFonts w:ascii="Times New Roman" w:hAnsi="Times New Roman" w:cs="Times New Roman"/>
          <w:sz w:val="28"/>
          <w:szCs w:val="28"/>
        </w:rPr>
      </w:pPr>
    </w:p>
    <w:p w:rsidR="002420F7" w:rsidRPr="001B22DF" w:rsidRDefault="002420F7" w:rsidP="002420F7">
      <w:pPr>
        <w:jc w:val="both"/>
        <w:rPr>
          <w:rFonts w:ascii="Times New Roman" w:hAnsi="Times New Roman" w:cs="Times New Roman"/>
          <w:sz w:val="28"/>
          <w:szCs w:val="28"/>
        </w:rPr>
      </w:pPr>
    </w:p>
    <w:p w:rsidR="002420F7" w:rsidRPr="001B22DF" w:rsidRDefault="002420F7" w:rsidP="002420F7">
      <w:pPr>
        <w:jc w:val="both"/>
        <w:rPr>
          <w:rFonts w:ascii="Times New Roman" w:hAnsi="Times New Roman" w:cs="Times New Roman"/>
          <w:sz w:val="28"/>
          <w:szCs w:val="28"/>
        </w:rPr>
      </w:pP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ПРАВИЛА</w:t>
      </w: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рассмотрения запросов субъектов персональных данных или их представителей на доступ к его персональным данным в администрации муниципального образования «Парское сельское поселение Родниковского муниципального района Ивановской области»</w:t>
      </w: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1. Рассмотрение запросов субъектов персональных данных или их представителей на доступ к его персональным данным в администрации муниципального образования «Парское сельское поселение Родниковского муниципального района Ивановской области»  осуществляются в соответствии с правами субъекта персональных данных, предусмотренных ст.14 ФЗ «О персональных данных» (далее – ФЗ).</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2. Субъект персональных данных имеет право на получение информации, касающейся обработки его персональных данных, в том числе содержащей:</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1) подтверждение факта обработки персональных данных оператором;</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2) правовые основания и цели обработки персональных данных;</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lastRenderedPageBreak/>
        <w:t>        3) цели и применяемые оператором способы обработки персональных данных;</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5) обрабатываемые персональные данные, относящиеся к соответствующему субъекту персональных данных, источник их получения, если иной порядок предоставления таких данных не предусмотрен федеральным законом;</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6) сроки обработки персональных данных, в т.ч. сроки их хранения;</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7) порядок осуществления субъектом персональных данных прав, предусмотренных Федеральным законом;</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8) информацию об осуществлении или о предполагаемой трансграничной передаче данных;</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3. При сборе персональных данных оператор обязан представить субъекту персональных данных по его просьбе вышеупомянутую информацию.</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4. Если предоставление персональных данных является обязательным в соответствии с федеральным законом, оператор обязан разъяснить субъекту персональных данных юридические последствия отказа предоставить его персональные данные.</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5. Если персональные данные получены не от субъекта персональных данных, оператор обязан предоставить субъекту персональных данных следующую информацию:</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1) наименование либо фамилия, имя, отчество и адрес оператора или его представителя;</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lastRenderedPageBreak/>
        <w:t>         2) цель обработки персональных данных и его правовое основание;</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3) предполагаемые пользователи персональных данных;</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4) права субъекта персональных данных;</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5) источник получения персональных данных.</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6. Оператор освобождается от обязанности предоставлять субъекту персональных данные сведения в случаях, если:</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1) субъект персональных данных уведомлен об осуществлении обработки его персональных данных соответствующим оператором;</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2) 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3) персональные данные сделаны общедоступными субъектом персональных данных или получены из общедоступного источника;</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4) оператор осуществляет обработку персональных данных для статистических или иных исследовательских целей, если при этом не нарушаются права и законные интересы субъекта персональных данных;</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5) предоставление субъекту персональных данных сведений нарушает права и законные интересы третьих лиц.</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7. При обращении субъекта персональных данных или его представителя оператор обязан предоставить возможность ознакомления с персональными данными в течение тридцати дней с даты получения запроса.</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8. В случае отказа в предоставлении информации субъекту персональных данных или его представителю, оператор обязан дать в письменной форме мотивированный ответ, содержащий ссылку на положение части 8 ст.14 ФЗ в срок, не превышающий тридцати дней со дня обращения, либо с даты получения запроса.</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lastRenderedPageBreak/>
        <w:t>          9. В случае, если персональные данные являются неполными, неточными или неактуальными, оператор обязан в срок, не превышающий семи рабочих дней, со дня предоставления субъектом персональных данных или его представителем внести в них необходимые изменения.</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10. Если персональные данные незаконно полученные или не являются необходимыми для заявленной цели обработки, оператор обязан уничтожить такие персональные данные в срок, не превышающий семи дней.</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11. Оператор обязан сообщить в уполномоченный орган по защите прав субъектов персональных данных по запросу этого органа необходимую информацию в течение тридцати дней с даты получения такого запроса.</w:t>
      </w:r>
    </w:p>
    <w:p w:rsidR="008045E6" w:rsidRPr="001B22DF" w:rsidRDefault="008045E6" w:rsidP="000377D4">
      <w:pPr>
        <w:jc w:val="both"/>
        <w:rPr>
          <w:rFonts w:ascii="Times New Roman" w:hAnsi="Times New Roman" w:cs="Times New Roman"/>
          <w:sz w:val="28"/>
          <w:szCs w:val="28"/>
        </w:rPr>
      </w:pPr>
    </w:p>
    <w:p w:rsidR="002420F7" w:rsidRPr="001B22DF" w:rsidRDefault="002420F7" w:rsidP="000377D4">
      <w:pPr>
        <w:jc w:val="center"/>
        <w:rPr>
          <w:rFonts w:ascii="Times New Roman" w:hAnsi="Times New Roman" w:cs="Times New Roman"/>
          <w:sz w:val="28"/>
          <w:szCs w:val="28"/>
        </w:rPr>
      </w:pPr>
      <w:r w:rsidRPr="001B22DF">
        <w:rPr>
          <w:rFonts w:ascii="Times New Roman" w:hAnsi="Times New Roman" w:cs="Times New Roman"/>
          <w:noProof/>
          <w:sz w:val="28"/>
          <w:szCs w:val="28"/>
        </w:rPr>
        <w:drawing>
          <wp:inline distT="0" distB="0" distL="0" distR="0">
            <wp:extent cx="653415" cy="783590"/>
            <wp:effectExtent l="19050" t="0" r="0" b="0"/>
            <wp:docPr id="103"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7"/>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2420F7" w:rsidRPr="000377D4" w:rsidRDefault="002420F7" w:rsidP="002420F7">
      <w:pPr>
        <w:jc w:val="center"/>
        <w:rPr>
          <w:rFonts w:ascii="Times New Roman" w:hAnsi="Times New Roman" w:cs="Times New Roman"/>
          <w:b/>
          <w:sz w:val="28"/>
          <w:szCs w:val="28"/>
        </w:rPr>
      </w:pP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 xml:space="preserve">П О С Т А Н О В Л Е Н И Е </w:t>
      </w:r>
    </w:p>
    <w:p w:rsidR="002420F7" w:rsidRPr="000377D4" w:rsidRDefault="002420F7" w:rsidP="000377D4">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администрации</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 xml:space="preserve">МУНИЦИПАЛЬНОГО ОБРАЗОВАНИЯ </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 xml:space="preserve">«Парское Сельское поселение </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Родниковского муниципального района</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ивановской области»</w:t>
      </w:r>
    </w:p>
    <w:p w:rsidR="002420F7" w:rsidRPr="001B22DF" w:rsidRDefault="002420F7" w:rsidP="002420F7">
      <w:pPr>
        <w:jc w:val="center"/>
        <w:rPr>
          <w:rFonts w:ascii="Times New Roman" w:hAnsi="Times New Roman" w:cs="Times New Roman"/>
          <w:b/>
          <w:i/>
          <w:sz w:val="28"/>
          <w:szCs w:val="28"/>
        </w:rPr>
      </w:pPr>
    </w:p>
    <w:p w:rsidR="002420F7" w:rsidRPr="001B22DF" w:rsidRDefault="002420F7" w:rsidP="002420F7">
      <w:pPr>
        <w:pStyle w:val="ConsPlusNormal"/>
        <w:ind w:firstLine="0"/>
        <w:jc w:val="center"/>
        <w:rPr>
          <w:rFonts w:ascii="Times New Roman" w:hAnsi="Times New Roman" w:cs="Times New Roman"/>
          <w:sz w:val="28"/>
          <w:szCs w:val="28"/>
        </w:rPr>
      </w:pPr>
      <w:r w:rsidRPr="001B22DF">
        <w:rPr>
          <w:rFonts w:ascii="Times New Roman" w:hAnsi="Times New Roman" w:cs="Times New Roman"/>
          <w:sz w:val="28"/>
          <w:szCs w:val="28"/>
        </w:rPr>
        <w:t>06.12.2017 года  № 79</w:t>
      </w:r>
    </w:p>
    <w:p w:rsidR="002420F7" w:rsidRPr="001B22DF" w:rsidRDefault="002420F7" w:rsidP="002420F7">
      <w:pPr>
        <w:jc w:val="center"/>
        <w:rPr>
          <w:rFonts w:ascii="Times New Roman" w:hAnsi="Times New Roman" w:cs="Times New Roman"/>
          <w:sz w:val="28"/>
          <w:szCs w:val="28"/>
        </w:rPr>
      </w:pPr>
    </w:p>
    <w:p w:rsidR="002420F7" w:rsidRPr="001B22DF" w:rsidRDefault="002420F7" w:rsidP="000377D4">
      <w:pPr>
        <w:jc w:val="center"/>
        <w:rPr>
          <w:rFonts w:ascii="Times New Roman" w:hAnsi="Times New Roman" w:cs="Times New Roman"/>
          <w:b/>
          <w:sz w:val="28"/>
          <w:szCs w:val="28"/>
        </w:rPr>
      </w:pPr>
      <w:r w:rsidRPr="001B22DF">
        <w:rPr>
          <w:rFonts w:ascii="Times New Roman" w:hAnsi="Times New Roman" w:cs="Times New Roman"/>
          <w:b/>
          <w:sz w:val="28"/>
          <w:szCs w:val="28"/>
        </w:rPr>
        <w:t>Об утверждении Правил осуществления внутреннего контроля соответствия обработки персональных данных требованиям к защите персональных данных  в администрации муниципального образования «Парское сельское поселение Родниковского муниципального района Ивановской области»</w:t>
      </w:r>
    </w:p>
    <w:p w:rsidR="002420F7" w:rsidRPr="001B22DF" w:rsidRDefault="002420F7" w:rsidP="002420F7">
      <w:pPr>
        <w:spacing w:before="100" w:beforeAutospacing="1"/>
        <w:ind w:firstLine="547"/>
        <w:jc w:val="both"/>
        <w:rPr>
          <w:rFonts w:ascii="Times New Roman" w:hAnsi="Times New Roman" w:cs="Times New Roman"/>
          <w:sz w:val="28"/>
          <w:szCs w:val="28"/>
        </w:rPr>
      </w:pPr>
      <w:r w:rsidRPr="001B22DF">
        <w:rPr>
          <w:rFonts w:ascii="Times New Roman" w:hAnsi="Times New Roman" w:cs="Times New Roman"/>
          <w:sz w:val="28"/>
          <w:szCs w:val="28"/>
        </w:rPr>
        <w:lastRenderedPageBreak/>
        <w:t xml:space="preserve"> </w:t>
      </w:r>
    </w:p>
    <w:p w:rsidR="002420F7" w:rsidRPr="001B22DF" w:rsidRDefault="002420F7" w:rsidP="002420F7">
      <w:pPr>
        <w:spacing w:before="100" w:beforeAutospacing="1"/>
        <w:ind w:firstLine="547"/>
        <w:jc w:val="both"/>
        <w:rPr>
          <w:rFonts w:ascii="Times New Roman" w:hAnsi="Times New Roman" w:cs="Times New Roman"/>
          <w:sz w:val="28"/>
          <w:szCs w:val="28"/>
        </w:rPr>
      </w:pPr>
      <w:r w:rsidRPr="001B22DF">
        <w:rPr>
          <w:rFonts w:ascii="Times New Roman" w:hAnsi="Times New Roman" w:cs="Times New Roman"/>
          <w:sz w:val="28"/>
          <w:szCs w:val="28"/>
        </w:rPr>
        <w:t>В соответствии с  Федеральным законом от 27.07.2006 № 152-ФЗ «О персональных данных»,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17.11.2007 №  781 «Об утверждении Положения об обеспечении безопасности персональных данных при их обработке в информационных системах персональных данных»,  Постановлением Правительства Российской Федерации от 15.09.2008 № 687 «Об утверждении Положения об особенностях обработки персональных данных, осуществляемых без использования средств автоматизации», 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 муниципальными органами», Приказом ФСТЭК РФ от 05.02.2010 № 58 «Об утверждении Положения о методах и способах защиты информации в информационных системах персональных данных»</w:t>
      </w:r>
    </w:p>
    <w:p w:rsidR="002420F7" w:rsidRPr="001B22DF" w:rsidRDefault="002420F7" w:rsidP="002420F7">
      <w:pPr>
        <w:spacing w:before="100" w:beforeAutospacing="1"/>
        <w:ind w:firstLine="547"/>
        <w:jc w:val="both"/>
        <w:rPr>
          <w:rFonts w:ascii="Times New Roman" w:hAnsi="Times New Roman" w:cs="Times New Roman"/>
          <w:sz w:val="28"/>
          <w:szCs w:val="28"/>
        </w:rPr>
      </w:pP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ПОСТАНОВЛЯЮ:</w:t>
      </w:r>
    </w:p>
    <w:p w:rsidR="002420F7" w:rsidRPr="001B22DF" w:rsidRDefault="002420F7" w:rsidP="002420F7">
      <w:pPr>
        <w:ind w:firstLine="547"/>
        <w:jc w:val="both"/>
        <w:rPr>
          <w:rFonts w:ascii="Times New Roman" w:hAnsi="Times New Roman" w:cs="Times New Roman"/>
          <w:sz w:val="28"/>
          <w:szCs w:val="28"/>
        </w:rPr>
      </w:pPr>
    </w:p>
    <w:p w:rsidR="002420F7" w:rsidRPr="001B22DF" w:rsidRDefault="002420F7" w:rsidP="002420F7">
      <w:pPr>
        <w:tabs>
          <w:tab w:val="left" w:pos="720"/>
        </w:tabs>
        <w:jc w:val="both"/>
        <w:rPr>
          <w:rFonts w:ascii="Times New Roman" w:hAnsi="Times New Roman" w:cs="Times New Roman"/>
          <w:b/>
          <w:sz w:val="28"/>
          <w:szCs w:val="28"/>
        </w:rPr>
      </w:pPr>
      <w:r w:rsidRPr="001B22DF">
        <w:rPr>
          <w:rFonts w:ascii="Times New Roman" w:hAnsi="Times New Roman" w:cs="Times New Roman"/>
          <w:sz w:val="28"/>
          <w:szCs w:val="28"/>
        </w:rPr>
        <w:t xml:space="preserve">          1. Утвердить</w:t>
      </w:r>
      <w:r w:rsidRPr="001B22DF">
        <w:rPr>
          <w:rFonts w:ascii="Times New Roman" w:hAnsi="Times New Roman" w:cs="Times New Roman"/>
          <w:bCs/>
          <w:sz w:val="28"/>
          <w:szCs w:val="28"/>
        </w:rPr>
        <w:t xml:space="preserve"> Правила</w:t>
      </w:r>
      <w:r w:rsidRPr="001B22DF">
        <w:rPr>
          <w:rFonts w:ascii="Times New Roman" w:hAnsi="Times New Roman" w:cs="Times New Roman"/>
          <w:bCs/>
          <w:sz w:val="28"/>
          <w:szCs w:val="28"/>
          <w:lang w:val="en-US"/>
        </w:rPr>
        <w:t> </w:t>
      </w:r>
      <w:r w:rsidRPr="001B22DF">
        <w:rPr>
          <w:rFonts w:ascii="Times New Roman" w:hAnsi="Times New Roman" w:cs="Times New Roman"/>
          <w:sz w:val="28"/>
          <w:szCs w:val="28"/>
        </w:rPr>
        <w:t>осуществления внутреннего контроля соответствия обработки персональных данных требованиям к защите персональных данных  в администрации муниципального образования «Парское сельское поселение Родниковского муниципального района Ивановской области»</w:t>
      </w:r>
      <w:r w:rsidRPr="001B22DF">
        <w:rPr>
          <w:rFonts w:ascii="Times New Roman" w:hAnsi="Times New Roman" w:cs="Times New Roman"/>
          <w:b/>
          <w:sz w:val="28"/>
          <w:szCs w:val="28"/>
        </w:rPr>
        <w:t xml:space="preserve">  </w:t>
      </w:r>
    </w:p>
    <w:p w:rsidR="002420F7" w:rsidRPr="001B22DF" w:rsidRDefault="002420F7" w:rsidP="002420F7">
      <w:pPr>
        <w:jc w:val="both"/>
        <w:rPr>
          <w:rFonts w:ascii="Times New Roman" w:hAnsi="Times New Roman" w:cs="Times New Roman"/>
          <w:sz w:val="28"/>
          <w:szCs w:val="28"/>
        </w:rPr>
      </w:pPr>
    </w:p>
    <w:p w:rsidR="002420F7" w:rsidRPr="001B22DF" w:rsidRDefault="002420F7" w:rsidP="002420F7">
      <w:pPr>
        <w:pStyle w:val="ConsPlusNormal"/>
        <w:tabs>
          <w:tab w:val="left" w:pos="720"/>
        </w:tabs>
        <w:ind w:firstLine="540"/>
        <w:jc w:val="both"/>
        <w:rPr>
          <w:rFonts w:ascii="Times New Roman" w:hAnsi="Times New Roman" w:cs="Times New Roman"/>
          <w:sz w:val="28"/>
          <w:szCs w:val="28"/>
        </w:rPr>
      </w:pPr>
      <w:r w:rsidRPr="001B22DF">
        <w:rPr>
          <w:rFonts w:ascii="Times New Roman" w:hAnsi="Times New Roman" w:cs="Times New Roman"/>
          <w:sz w:val="28"/>
          <w:szCs w:val="28"/>
        </w:rPr>
        <w:t xml:space="preserve">  2. Опубликовать настоящее постановление в Информационном бюллетене «Сборник нормативных актов Родниковского района».</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w:t>
      </w:r>
    </w:p>
    <w:p w:rsidR="002420F7" w:rsidRPr="001B22DF" w:rsidRDefault="002420F7" w:rsidP="002420F7">
      <w:pPr>
        <w:tabs>
          <w:tab w:val="left" w:pos="720"/>
        </w:tabs>
        <w:jc w:val="both"/>
        <w:rPr>
          <w:rFonts w:ascii="Times New Roman" w:hAnsi="Times New Roman" w:cs="Times New Roman"/>
          <w:sz w:val="28"/>
          <w:szCs w:val="28"/>
        </w:rPr>
      </w:pPr>
    </w:p>
    <w:p w:rsidR="002420F7" w:rsidRPr="001B22DF" w:rsidRDefault="002420F7" w:rsidP="002420F7">
      <w:pPr>
        <w:jc w:val="both"/>
        <w:rPr>
          <w:rFonts w:ascii="Times New Roman" w:hAnsi="Times New Roman" w:cs="Times New Roman"/>
          <w:sz w:val="28"/>
          <w:szCs w:val="28"/>
        </w:rPr>
      </w:pPr>
    </w:p>
    <w:p w:rsidR="002420F7" w:rsidRPr="001B22DF" w:rsidRDefault="002420F7" w:rsidP="002420F7">
      <w:pPr>
        <w:jc w:val="both"/>
        <w:rPr>
          <w:rFonts w:ascii="Times New Roman" w:hAnsi="Times New Roman" w:cs="Times New Roman"/>
          <w:sz w:val="28"/>
          <w:szCs w:val="28"/>
        </w:rPr>
      </w:pPr>
    </w:p>
    <w:p w:rsidR="002420F7" w:rsidRPr="001B22DF" w:rsidRDefault="002420F7" w:rsidP="002420F7">
      <w:pPr>
        <w:jc w:val="both"/>
        <w:rPr>
          <w:rFonts w:ascii="Times New Roman" w:hAnsi="Times New Roman" w:cs="Times New Roman"/>
          <w:sz w:val="28"/>
          <w:szCs w:val="28"/>
        </w:rPr>
      </w:pPr>
    </w:p>
    <w:p w:rsidR="002420F7" w:rsidRPr="001B22DF" w:rsidRDefault="002420F7" w:rsidP="002420F7">
      <w:pPr>
        <w:rPr>
          <w:rFonts w:ascii="Times New Roman" w:hAnsi="Times New Roman" w:cs="Times New Roman"/>
          <w:sz w:val="28"/>
          <w:szCs w:val="28"/>
        </w:rPr>
      </w:pP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Глава муниципального образования</w:t>
      </w: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«Парское сельское поселение</w:t>
      </w: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Родниковского муниципального района</w:t>
      </w:r>
    </w:p>
    <w:p w:rsidR="002420F7" w:rsidRPr="001B22DF" w:rsidRDefault="002420F7" w:rsidP="002420F7">
      <w:pPr>
        <w:spacing w:line="100" w:lineRule="atLeast"/>
        <w:rPr>
          <w:rFonts w:ascii="Times New Roman" w:hAnsi="Times New Roman" w:cs="Times New Roman"/>
          <w:b/>
          <w:sz w:val="28"/>
          <w:szCs w:val="28"/>
        </w:rPr>
        <w:sectPr w:rsidR="002420F7" w:rsidRPr="001B22DF">
          <w:footerReference w:type="even" r:id="rId32"/>
          <w:footerReference w:type="default" r:id="rId33"/>
          <w:footerReference w:type="first" r:id="rId34"/>
          <w:footnotePr>
            <w:pos w:val="beneathText"/>
          </w:footnotePr>
          <w:pgSz w:w="11905" w:h="16837"/>
          <w:pgMar w:top="1134" w:right="566" w:bottom="1134" w:left="1134" w:header="720" w:footer="709" w:gutter="0"/>
          <w:cols w:space="720"/>
          <w:docGrid w:linePitch="240" w:charSpace="36864"/>
        </w:sectPr>
      </w:pPr>
      <w:r w:rsidRPr="001B22DF">
        <w:rPr>
          <w:rFonts w:ascii="Times New Roman" w:hAnsi="Times New Roman" w:cs="Times New Roman"/>
          <w:b/>
          <w:sz w:val="28"/>
          <w:szCs w:val="28"/>
        </w:rPr>
        <w:t>Ивановской области»                                                                             Т.А. Чурбанова</w:t>
      </w:r>
    </w:p>
    <w:p w:rsidR="002420F7" w:rsidRPr="001B22DF" w:rsidRDefault="002420F7" w:rsidP="002420F7">
      <w:pPr>
        <w:jc w:val="right"/>
        <w:rPr>
          <w:rFonts w:ascii="Times New Roman" w:hAnsi="Times New Roman" w:cs="Times New Roman"/>
          <w:sz w:val="28"/>
          <w:szCs w:val="28"/>
        </w:rPr>
      </w:pPr>
      <w:r w:rsidRPr="001B22DF">
        <w:rPr>
          <w:rFonts w:ascii="Times New Roman" w:hAnsi="Times New Roman" w:cs="Times New Roman"/>
          <w:sz w:val="28"/>
          <w:szCs w:val="28"/>
        </w:rPr>
        <w:lastRenderedPageBreak/>
        <w:t>Приложение</w:t>
      </w:r>
    </w:p>
    <w:p w:rsidR="002420F7" w:rsidRPr="001B22DF" w:rsidRDefault="002420F7" w:rsidP="002420F7">
      <w:pPr>
        <w:jc w:val="right"/>
        <w:rPr>
          <w:rFonts w:ascii="Times New Roman" w:hAnsi="Times New Roman" w:cs="Times New Roman"/>
          <w:sz w:val="28"/>
          <w:szCs w:val="28"/>
        </w:rPr>
      </w:pPr>
      <w:r w:rsidRPr="001B22DF">
        <w:rPr>
          <w:rFonts w:ascii="Times New Roman" w:hAnsi="Times New Roman" w:cs="Times New Roman"/>
          <w:sz w:val="28"/>
          <w:szCs w:val="28"/>
        </w:rPr>
        <w:t>к постановлению администрации</w:t>
      </w:r>
    </w:p>
    <w:p w:rsidR="002420F7" w:rsidRPr="001B22DF" w:rsidRDefault="002420F7" w:rsidP="002420F7">
      <w:pPr>
        <w:jc w:val="right"/>
        <w:rPr>
          <w:rFonts w:ascii="Times New Roman" w:hAnsi="Times New Roman" w:cs="Times New Roman"/>
          <w:sz w:val="28"/>
          <w:szCs w:val="28"/>
        </w:rPr>
      </w:pPr>
      <w:r w:rsidRPr="001B22DF">
        <w:rPr>
          <w:rFonts w:ascii="Times New Roman" w:hAnsi="Times New Roman" w:cs="Times New Roman"/>
          <w:sz w:val="28"/>
          <w:szCs w:val="28"/>
        </w:rPr>
        <w:t>муниципального образования</w:t>
      </w:r>
    </w:p>
    <w:p w:rsidR="002420F7" w:rsidRPr="001B22DF" w:rsidRDefault="002420F7" w:rsidP="002420F7">
      <w:pPr>
        <w:jc w:val="right"/>
        <w:rPr>
          <w:rFonts w:ascii="Times New Roman" w:hAnsi="Times New Roman" w:cs="Times New Roman"/>
          <w:sz w:val="28"/>
          <w:szCs w:val="28"/>
        </w:rPr>
      </w:pPr>
      <w:r w:rsidRPr="001B22DF">
        <w:rPr>
          <w:rFonts w:ascii="Times New Roman" w:hAnsi="Times New Roman" w:cs="Times New Roman"/>
          <w:sz w:val="28"/>
          <w:szCs w:val="28"/>
        </w:rPr>
        <w:t xml:space="preserve">«Парское сельское поселение </w:t>
      </w:r>
    </w:p>
    <w:p w:rsidR="002420F7" w:rsidRPr="001B22DF" w:rsidRDefault="002420F7" w:rsidP="002420F7">
      <w:pPr>
        <w:jc w:val="right"/>
        <w:rPr>
          <w:rFonts w:ascii="Times New Roman" w:hAnsi="Times New Roman" w:cs="Times New Roman"/>
          <w:sz w:val="28"/>
          <w:szCs w:val="28"/>
        </w:rPr>
      </w:pPr>
      <w:r w:rsidRPr="001B22DF">
        <w:rPr>
          <w:rFonts w:ascii="Times New Roman" w:hAnsi="Times New Roman" w:cs="Times New Roman"/>
          <w:sz w:val="28"/>
          <w:szCs w:val="28"/>
        </w:rPr>
        <w:t>Родниковского муниципального района</w:t>
      </w:r>
    </w:p>
    <w:p w:rsidR="002420F7" w:rsidRPr="001B22DF" w:rsidRDefault="002420F7" w:rsidP="002420F7">
      <w:pPr>
        <w:jc w:val="right"/>
        <w:rPr>
          <w:rFonts w:ascii="Times New Roman" w:hAnsi="Times New Roman" w:cs="Times New Roman"/>
          <w:sz w:val="28"/>
          <w:szCs w:val="28"/>
        </w:rPr>
      </w:pPr>
      <w:r w:rsidRPr="001B22DF">
        <w:rPr>
          <w:rFonts w:ascii="Times New Roman" w:hAnsi="Times New Roman" w:cs="Times New Roman"/>
          <w:sz w:val="28"/>
          <w:szCs w:val="28"/>
        </w:rPr>
        <w:t>Ивановской области»</w:t>
      </w:r>
    </w:p>
    <w:p w:rsidR="002420F7" w:rsidRPr="001B22DF" w:rsidRDefault="002420F7" w:rsidP="002420F7">
      <w:pPr>
        <w:jc w:val="right"/>
        <w:rPr>
          <w:rFonts w:ascii="Times New Roman" w:hAnsi="Times New Roman" w:cs="Times New Roman"/>
          <w:sz w:val="28"/>
          <w:szCs w:val="28"/>
        </w:rPr>
      </w:pPr>
      <w:r w:rsidRPr="001B22DF">
        <w:rPr>
          <w:rFonts w:ascii="Times New Roman" w:hAnsi="Times New Roman" w:cs="Times New Roman"/>
          <w:sz w:val="28"/>
          <w:szCs w:val="28"/>
        </w:rPr>
        <w:t>от  06.12.2017 г.  № 79</w:t>
      </w:r>
    </w:p>
    <w:p w:rsidR="002420F7" w:rsidRPr="001B22DF" w:rsidRDefault="002420F7" w:rsidP="002420F7">
      <w:pPr>
        <w:jc w:val="center"/>
        <w:rPr>
          <w:rFonts w:ascii="Times New Roman" w:hAnsi="Times New Roman" w:cs="Times New Roman"/>
          <w:sz w:val="28"/>
          <w:szCs w:val="28"/>
        </w:rPr>
      </w:pPr>
    </w:p>
    <w:p w:rsidR="002420F7" w:rsidRPr="001B22DF" w:rsidRDefault="002420F7" w:rsidP="002420F7">
      <w:pPr>
        <w:jc w:val="center"/>
        <w:rPr>
          <w:rFonts w:ascii="Times New Roman" w:hAnsi="Times New Roman" w:cs="Times New Roman"/>
          <w:b/>
          <w:sz w:val="28"/>
          <w:szCs w:val="28"/>
        </w:rPr>
      </w:pP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Правила</w:t>
      </w: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осуществления внутреннего контроля соответствия обработки персональных данных требованиям к защите персональных данных в администрации муниципального образования «Парское сельское поселение </w:t>
      </w: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Родниковского муниципального района Ивановской области»  </w:t>
      </w:r>
    </w:p>
    <w:p w:rsidR="002420F7" w:rsidRPr="001B22DF" w:rsidRDefault="002420F7" w:rsidP="002420F7">
      <w:pPr>
        <w:jc w:val="center"/>
        <w:rPr>
          <w:rFonts w:ascii="Times New Roman" w:hAnsi="Times New Roman" w:cs="Times New Roman"/>
          <w:b/>
          <w:sz w:val="28"/>
          <w:szCs w:val="28"/>
        </w:rPr>
      </w:pPr>
    </w:p>
    <w:p w:rsidR="002420F7" w:rsidRPr="001B22DF" w:rsidRDefault="002420F7" w:rsidP="002420F7">
      <w:pPr>
        <w:jc w:val="center"/>
        <w:rPr>
          <w:rFonts w:ascii="Times New Roman" w:hAnsi="Times New Roman" w:cs="Times New Roman"/>
          <w:b/>
          <w:sz w:val="28"/>
          <w:szCs w:val="28"/>
        </w:rPr>
      </w:pPr>
    </w:p>
    <w:p w:rsidR="002420F7" w:rsidRPr="001B22DF" w:rsidRDefault="002420F7" w:rsidP="002420F7">
      <w:pPr>
        <w:numPr>
          <w:ilvl w:val="0"/>
          <w:numId w:val="11"/>
        </w:numPr>
        <w:spacing w:after="0" w:line="240" w:lineRule="auto"/>
        <w:jc w:val="center"/>
        <w:rPr>
          <w:rFonts w:ascii="Times New Roman" w:hAnsi="Times New Roman" w:cs="Times New Roman"/>
          <w:b/>
          <w:sz w:val="28"/>
          <w:szCs w:val="28"/>
        </w:rPr>
      </w:pPr>
      <w:r w:rsidRPr="001B22DF">
        <w:rPr>
          <w:rFonts w:ascii="Times New Roman" w:hAnsi="Times New Roman" w:cs="Times New Roman"/>
          <w:b/>
          <w:sz w:val="28"/>
          <w:szCs w:val="28"/>
        </w:rPr>
        <w:t>Общие положения</w:t>
      </w:r>
    </w:p>
    <w:p w:rsidR="002420F7" w:rsidRPr="001B22DF" w:rsidRDefault="002420F7" w:rsidP="002420F7">
      <w:pPr>
        <w:ind w:left="435"/>
        <w:jc w:val="center"/>
        <w:rPr>
          <w:rFonts w:ascii="Times New Roman" w:hAnsi="Times New Roman" w:cs="Times New Roman"/>
          <w:b/>
          <w:sz w:val="28"/>
          <w:szCs w:val="28"/>
        </w:rPr>
      </w:pPr>
    </w:p>
    <w:p w:rsidR="002420F7" w:rsidRPr="001B22DF" w:rsidRDefault="002420F7" w:rsidP="002420F7">
      <w:pPr>
        <w:numPr>
          <w:ilvl w:val="1"/>
          <w:numId w:val="11"/>
        </w:numPr>
        <w:tabs>
          <w:tab w:val="num" w:pos="0"/>
          <w:tab w:val="left" w:pos="600"/>
        </w:tabs>
        <w:spacing w:after="0" w:line="240" w:lineRule="auto"/>
        <w:ind w:firstLine="435"/>
        <w:jc w:val="both"/>
        <w:rPr>
          <w:rFonts w:ascii="Times New Roman" w:hAnsi="Times New Roman" w:cs="Times New Roman"/>
          <w:sz w:val="28"/>
          <w:szCs w:val="28"/>
        </w:rPr>
      </w:pPr>
      <w:r w:rsidRPr="001B22DF">
        <w:rPr>
          <w:rFonts w:ascii="Times New Roman" w:hAnsi="Times New Roman" w:cs="Times New Roman"/>
          <w:sz w:val="28"/>
          <w:szCs w:val="28"/>
        </w:rPr>
        <w:t xml:space="preserve">1.1. Настоящими Правилами осуществления внутреннего контроля соответствия обработки персональных данных требованиям к защите персональных данных в Администрации муниципального образования «Парское сельское поселение Родниковского муниципального района Ивановской области» (далее – Правила)  устанавливаются процедуры (основания, порядок и формы) проведения внутреннего контроля соответствия обработки персональных данных требованиям к защите персональных данных. </w:t>
      </w:r>
    </w:p>
    <w:p w:rsidR="002420F7" w:rsidRPr="001B22DF" w:rsidRDefault="002420F7" w:rsidP="002420F7">
      <w:pPr>
        <w:numPr>
          <w:ilvl w:val="1"/>
          <w:numId w:val="11"/>
        </w:numPr>
        <w:tabs>
          <w:tab w:val="left" w:pos="600"/>
        </w:tabs>
        <w:spacing w:after="0" w:line="240" w:lineRule="auto"/>
        <w:ind w:firstLine="435"/>
        <w:jc w:val="both"/>
        <w:rPr>
          <w:rFonts w:ascii="Times New Roman" w:hAnsi="Times New Roman" w:cs="Times New Roman"/>
          <w:sz w:val="28"/>
          <w:szCs w:val="28"/>
        </w:rPr>
      </w:pPr>
      <w:r w:rsidRPr="001B22DF">
        <w:rPr>
          <w:rFonts w:ascii="Times New Roman" w:hAnsi="Times New Roman" w:cs="Times New Roman"/>
          <w:sz w:val="28"/>
          <w:szCs w:val="28"/>
        </w:rPr>
        <w:t xml:space="preserve">1.2. Настоящие Правила разработаны в соответствии с  Федеральным законом от 27.07.2006 № 152-ФЗ «О персональных данных»,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17.11.2007 №  781 «Об утверждении Положения об обеспечении безопасности персональных данных при их обработке в информационных системах персональных данных»,  Постановлением Правительства Российской Федерации от 15.09.2008 № 687 «Об утверждении Положения об особенностях обработки персональных </w:t>
      </w:r>
      <w:r w:rsidRPr="001B22DF">
        <w:rPr>
          <w:rFonts w:ascii="Times New Roman" w:hAnsi="Times New Roman" w:cs="Times New Roman"/>
          <w:sz w:val="28"/>
          <w:szCs w:val="28"/>
        </w:rPr>
        <w:lastRenderedPageBreak/>
        <w:t xml:space="preserve">данных, осуществляемых без использования средств автоматизации», 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 муниципальными органами», Приказом ФСТЭК РФ от 05.02.2010 № 58 «Об утверждении Положения о методах и способах защиты информации в информационных системах персональных данных» и другими нормативными правовыми актами. </w:t>
      </w:r>
    </w:p>
    <w:p w:rsidR="002420F7" w:rsidRPr="001B22DF" w:rsidRDefault="002420F7" w:rsidP="002420F7">
      <w:pPr>
        <w:numPr>
          <w:ilvl w:val="1"/>
          <w:numId w:val="11"/>
        </w:numPr>
        <w:tabs>
          <w:tab w:val="left" w:pos="600"/>
        </w:tabs>
        <w:spacing w:after="0" w:line="240" w:lineRule="auto"/>
        <w:ind w:firstLine="435"/>
        <w:jc w:val="both"/>
        <w:rPr>
          <w:rFonts w:ascii="Times New Roman" w:hAnsi="Times New Roman" w:cs="Times New Roman"/>
          <w:sz w:val="28"/>
          <w:szCs w:val="28"/>
        </w:rPr>
      </w:pPr>
      <w:r w:rsidRPr="001B22DF">
        <w:rPr>
          <w:rFonts w:ascii="Times New Roman" w:hAnsi="Times New Roman" w:cs="Times New Roman"/>
          <w:sz w:val="28"/>
          <w:szCs w:val="28"/>
        </w:rPr>
        <w:t>1.3. Целью настоящих Правил является выявление и предотвращение нарушений законодательства Российской Федерации в сфере персональных данных.</w:t>
      </w:r>
    </w:p>
    <w:p w:rsidR="002420F7" w:rsidRPr="001B22DF" w:rsidRDefault="002420F7" w:rsidP="002420F7">
      <w:pPr>
        <w:tabs>
          <w:tab w:val="left" w:pos="600"/>
          <w:tab w:val="num" w:pos="795"/>
        </w:tabs>
        <w:jc w:val="both"/>
        <w:rPr>
          <w:rFonts w:ascii="Times New Roman" w:hAnsi="Times New Roman" w:cs="Times New Roman"/>
          <w:sz w:val="28"/>
          <w:szCs w:val="28"/>
        </w:rPr>
      </w:pPr>
      <w:r w:rsidRPr="001B22DF">
        <w:rPr>
          <w:rFonts w:ascii="Times New Roman" w:hAnsi="Times New Roman" w:cs="Times New Roman"/>
          <w:sz w:val="28"/>
          <w:szCs w:val="28"/>
        </w:rPr>
        <w:t xml:space="preserve">        1.4. В Правилах используются основные понятия, определенные в статье 3 Федерального закона от 27 июля </w:t>
      </w:r>
      <w:smartTag w:uri="urn:schemas-microsoft-com:office:smarttags" w:element="metricconverter">
        <w:smartTagPr>
          <w:attr w:name="ProductID" w:val="2006 г"/>
        </w:smartTagPr>
        <w:r w:rsidRPr="001B22DF">
          <w:rPr>
            <w:rFonts w:ascii="Times New Roman" w:hAnsi="Times New Roman" w:cs="Times New Roman"/>
            <w:sz w:val="28"/>
            <w:szCs w:val="28"/>
          </w:rPr>
          <w:t>2006 г</w:t>
        </w:r>
      </w:smartTag>
      <w:r w:rsidRPr="001B22DF">
        <w:rPr>
          <w:rFonts w:ascii="Times New Roman" w:hAnsi="Times New Roman" w:cs="Times New Roman"/>
          <w:sz w:val="28"/>
          <w:szCs w:val="28"/>
        </w:rPr>
        <w:t>. № 152-ФЗ «О персональных данных».</w:t>
      </w:r>
    </w:p>
    <w:p w:rsidR="002420F7" w:rsidRPr="001B22DF" w:rsidRDefault="002420F7" w:rsidP="002420F7">
      <w:pPr>
        <w:tabs>
          <w:tab w:val="left" w:pos="600"/>
          <w:tab w:val="num" w:pos="795"/>
        </w:tabs>
        <w:jc w:val="both"/>
        <w:rPr>
          <w:rFonts w:ascii="Times New Roman" w:hAnsi="Times New Roman" w:cs="Times New Roman"/>
          <w:b/>
          <w:sz w:val="28"/>
          <w:szCs w:val="28"/>
        </w:rPr>
      </w:pPr>
      <w:r w:rsidRPr="001B22DF">
        <w:rPr>
          <w:rFonts w:ascii="Times New Roman" w:hAnsi="Times New Roman" w:cs="Times New Roman"/>
          <w:b/>
          <w:sz w:val="28"/>
          <w:szCs w:val="28"/>
        </w:rPr>
        <w:t xml:space="preserve">       2.</w:t>
      </w:r>
      <w:r w:rsidRPr="001B22DF">
        <w:rPr>
          <w:rFonts w:ascii="Times New Roman" w:hAnsi="Times New Roman" w:cs="Times New Roman"/>
          <w:sz w:val="28"/>
          <w:szCs w:val="28"/>
        </w:rPr>
        <w:t xml:space="preserve"> </w:t>
      </w:r>
      <w:r w:rsidRPr="001B22DF">
        <w:rPr>
          <w:rFonts w:ascii="Times New Roman" w:hAnsi="Times New Roman" w:cs="Times New Roman"/>
          <w:b/>
          <w:sz w:val="28"/>
          <w:szCs w:val="28"/>
        </w:rPr>
        <w:t>Процедуры, направленные на выявление и предотвращение нарушений</w:t>
      </w:r>
    </w:p>
    <w:p w:rsidR="002420F7" w:rsidRPr="001B22DF" w:rsidRDefault="002420F7" w:rsidP="002420F7">
      <w:pPr>
        <w:tabs>
          <w:tab w:val="left" w:pos="600"/>
          <w:tab w:val="num" w:pos="795"/>
        </w:tabs>
        <w:jc w:val="both"/>
        <w:rPr>
          <w:rFonts w:ascii="Times New Roman" w:hAnsi="Times New Roman" w:cs="Times New Roman"/>
          <w:b/>
          <w:sz w:val="28"/>
          <w:szCs w:val="28"/>
        </w:rPr>
      </w:pPr>
      <w:r w:rsidRPr="001B22DF">
        <w:rPr>
          <w:rFonts w:ascii="Times New Roman" w:hAnsi="Times New Roman" w:cs="Times New Roman"/>
          <w:b/>
          <w:sz w:val="28"/>
          <w:szCs w:val="28"/>
        </w:rPr>
        <w:t xml:space="preserve">          законодательства Российской Федерации в сфере персональных данных</w:t>
      </w:r>
    </w:p>
    <w:p w:rsidR="002420F7" w:rsidRPr="001B22DF" w:rsidRDefault="002420F7" w:rsidP="002420F7">
      <w:pPr>
        <w:jc w:val="both"/>
        <w:rPr>
          <w:rFonts w:ascii="Times New Roman" w:hAnsi="Times New Roman" w:cs="Times New Roman"/>
          <w:b/>
          <w:sz w:val="28"/>
          <w:szCs w:val="28"/>
        </w:rPr>
      </w:pPr>
    </w:p>
    <w:p w:rsidR="002420F7" w:rsidRPr="001B22DF" w:rsidRDefault="002420F7" w:rsidP="002420F7">
      <w:pPr>
        <w:tabs>
          <w:tab w:val="left" w:pos="480"/>
        </w:tabs>
        <w:jc w:val="both"/>
        <w:rPr>
          <w:rFonts w:ascii="Times New Roman" w:hAnsi="Times New Roman" w:cs="Times New Roman"/>
          <w:sz w:val="28"/>
          <w:szCs w:val="28"/>
        </w:rPr>
      </w:pPr>
      <w:r w:rsidRPr="001B22DF">
        <w:rPr>
          <w:rFonts w:ascii="Times New Roman" w:hAnsi="Times New Roman" w:cs="Times New Roman"/>
          <w:sz w:val="28"/>
          <w:szCs w:val="28"/>
        </w:rPr>
        <w:t xml:space="preserve">        2.1. В целях осуществления внутреннего контроля соответствия обработки персональных данных установленным требованиям в Администрации муниципального образования «Парское сельское поселение Родниковского муниципального района Ивановской области» (далее - Администрация) организовывается проведение проверок условий обработки персональных данных. </w:t>
      </w:r>
    </w:p>
    <w:p w:rsidR="002420F7" w:rsidRPr="001B22DF" w:rsidRDefault="002420F7" w:rsidP="002420F7">
      <w:pPr>
        <w:tabs>
          <w:tab w:val="left" w:pos="480"/>
        </w:tabs>
        <w:jc w:val="both"/>
        <w:rPr>
          <w:rFonts w:ascii="Times New Roman" w:hAnsi="Times New Roman" w:cs="Times New Roman"/>
          <w:sz w:val="28"/>
          <w:szCs w:val="28"/>
        </w:rPr>
      </w:pPr>
      <w:r w:rsidRPr="001B22DF">
        <w:rPr>
          <w:rFonts w:ascii="Times New Roman" w:hAnsi="Times New Roman" w:cs="Times New Roman"/>
          <w:sz w:val="28"/>
          <w:szCs w:val="28"/>
        </w:rPr>
        <w:t xml:space="preserve">       2.2. Проверки условий обработки персональных данных на соответствие требованиям к защите персональных данных, установленных в Администрации (далее - проверки) осуществляются комиссией, утвержденной Распоряжением  Администрации (далее – Комиссия по персональным данным).</w:t>
      </w:r>
    </w:p>
    <w:p w:rsidR="002420F7" w:rsidRPr="001B22DF" w:rsidRDefault="002420F7" w:rsidP="002420F7">
      <w:pPr>
        <w:tabs>
          <w:tab w:val="left" w:pos="480"/>
        </w:tabs>
        <w:jc w:val="both"/>
        <w:rPr>
          <w:rFonts w:ascii="Times New Roman" w:hAnsi="Times New Roman" w:cs="Times New Roman"/>
          <w:bCs/>
          <w:sz w:val="28"/>
          <w:szCs w:val="28"/>
        </w:rPr>
      </w:pPr>
      <w:r w:rsidRPr="001B22DF">
        <w:rPr>
          <w:rFonts w:ascii="Times New Roman" w:hAnsi="Times New Roman" w:cs="Times New Roman"/>
          <w:sz w:val="28"/>
          <w:szCs w:val="28"/>
        </w:rPr>
        <w:t xml:space="preserve">       2.3.  Проверки условий обработки персональных данных могут быть плановыми и внеплановыми, документарными и проводимыми в помещениях Администрации, </w:t>
      </w:r>
      <w:r w:rsidRPr="001B22DF">
        <w:rPr>
          <w:rFonts w:ascii="Times New Roman" w:hAnsi="Times New Roman" w:cs="Times New Roman"/>
          <w:bCs/>
          <w:sz w:val="28"/>
          <w:szCs w:val="28"/>
        </w:rPr>
        <w:t>в которых ведется обработка персональных данных.</w:t>
      </w:r>
    </w:p>
    <w:p w:rsidR="002420F7" w:rsidRPr="001B22DF" w:rsidRDefault="002420F7" w:rsidP="002420F7">
      <w:pPr>
        <w:tabs>
          <w:tab w:val="left" w:pos="480"/>
        </w:tabs>
        <w:jc w:val="both"/>
        <w:rPr>
          <w:rFonts w:ascii="Times New Roman" w:hAnsi="Times New Roman" w:cs="Times New Roman"/>
          <w:bCs/>
          <w:sz w:val="28"/>
          <w:szCs w:val="28"/>
        </w:rPr>
      </w:pPr>
      <w:r w:rsidRPr="001B22DF">
        <w:rPr>
          <w:rFonts w:ascii="Times New Roman" w:hAnsi="Times New Roman" w:cs="Times New Roman"/>
          <w:bCs/>
          <w:sz w:val="28"/>
          <w:szCs w:val="28"/>
        </w:rPr>
        <w:t xml:space="preserve">       2.4. Плановые проверки </w:t>
      </w:r>
      <w:r w:rsidRPr="001B22DF">
        <w:rPr>
          <w:rFonts w:ascii="Times New Roman" w:hAnsi="Times New Roman" w:cs="Times New Roman"/>
          <w:sz w:val="28"/>
          <w:szCs w:val="28"/>
        </w:rPr>
        <w:t xml:space="preserve">проводятся в соответствии с ежегодным планом проведения проверок, утвержденным  Распоряжением Администрации.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       2.5.  План проведения проверок разрабатывается лицом, ответственным за организацию обработки персональных данных в Администрации.</w:t>
      </w:r>
    </w:p>
    <w:p w:rsidR="002420F7" w:rsidRPr="001B22DF" w:rsidRDefault="002420F7" w:rsidP="002420F7">
      <w:pPr>
        <w:tabs>
          <w:tab w:val="left" w:pos="180"/>
          <w:tab w:val="left" w:pos="540"/>
        </w:tabs>
        <w:autoSpaceDE w:val="0"/>
        <w:autoSpaceDN w:val="0"/>
        <w:adjustRightInd w:val="0"/>
        <w:jc w:val="both"/>
        <w:outlineLvl w:val="1"/>
        <w:rPr>
          <w:rFonts w:ascii="Times New Roman" w:hAnsi="Times New Roman" w:cs="Times New Roman"/>
          <w:sz w:val="28"/>
          <w:szCs w:val="28"/>
        </w:rPr>
      </w:pPr>
      <w:r w:rsidRPr="001B22DF">
        <w:rPr>
          <w:rFonts w:ascii="Times New Roman" w:hAnsi="Times New Roman" w:cs="Times New Roman"/>
          <w:sz w:val="28"/>
          <w:szCs w:val="28"/>
        </w:rPr>
        <w:t xml:space="preserve">       2.6. Внеплановые проверки проводятся на основании поступившего в Администрацию на имя Главы муниципального образования письменного заявления </w:t>
      </w:r>
      <w:r w:rsidRPr="001B22DF">
        <w:rPr>
          <w:rFonts w:ascii="Times New Roman" w:hAnsi="Times New Roman" w:cs="Times New Roman"/>
          <w:sz w:val="28"/>
          <w:szCs w:val="28"/>
        </w:rPr>
        <w:lastRenderedPageBreak/>
        <w:t xml:space="preserve">физического лица (субъекта персональных данных) о нарушениях правил обработки персональных данных. </w:t>
      </w:r>
    </w:p>
    <w:p w:rsidR="002420F7" w:rsidRPr="001B22DF" w:rsidRDefault="002420F7" w:rsidP="002420F7">
      <w:pPr>
        <w:tabs>
          <w:tab w:val="left" w:pos="180"/>
          <w:tab w:val="left" w:pos="540"/>
        </w:tabs>
        <w:autoSpaceDE w:val="0"/>
        <w:autoSpaceDN w:val="0"/>
        <w:adjustRightInd w:val="0"/>
        <w:jc w:val="both"/>
        <w:outlineLvl w:val="1"/>
        <w:rPr>
          <w:rFonts w:ascii="Times New Roman" w:hAnsi="Times New Roman" w:cs="Times New Roman"/>
          <w:sz w:val="28"/>
          <w:szCs w:val="28"/>
        </w:rPr>
      </w:pPr>
      <w:r w:rsidRPr="001B22DF">
        <w:rPr>
          <w:rFonts w:ascii="Times New Roman" w:hAnsi="Times New Roman" w:cs="Times New Roman"/>
          <w:sz w:val="28"/>
          <w:szCs w:val="28"/>
        </w:rPr>
        <w:t xml:space="preserve">       2.7. В течение трех рабочих дней с момента поступления в Администрацию заявления о нарушениях правил обработки персональных данных принимается решение о проведении внеплановой проверки, которое оформляется Распоряжением Администрации. </w:t>
      </w:r>
    </w:p>
    <w:p w:rsidR="002420F7" w:rsidRPr="001B22DF" w:rsidRDefault="002420F7" w:rsidP="002420F7">
      <w:pPr>
        <w:tabs>
          <w:tab w:val="left" w:pos="180"/>
          <w:tab w:val="left" w:pos="540"/>
        </w:tabs>
        <w:autoSpaceDE w:val="0"/>
        <w:autoSpaceDN w:val="0"/>
        <w:adjustRightInd w:val="0"/>
        <w:jc w:val="both"/>
        <w:outlineLvl w:val="1"/>
        <w:rPr>
          <w:rFonts w:ascii="Times New Roman" w:hAnsi="Times New Roman" w:cs="Times New Roman"/>
          <w:sz w:val="28"/>
          <w:szCs w:val="28"/>
        </w:rPr>
      </w:pPr>
      <w:r w:rsidRPr="001B22DF">
        <w:rPr>
          <w:rFonts w:ascii="Times New Roman" w:hAnsi="Times New Roman" w:cs="Times New Roman"/>
          <w:sz w:val="28"/>
          <w:szCs w:val="28"/>
        </w:rPr>
        <w:t xml:space="preserve">      2.8. Проведение внеплановой проверки организуется в течение трех рабочих дней с момента оформления Распоряжения Администрации о проведении внеплановой проверки.</w:t>
      </w:r>
    </w:p>
    <w:p w:rsidR="002420F7" w:rsidRPr="001B22DF" w:rsidRDefault="002420F7" w:rsidP="002420F7">
      <w:pPr>
        <w:tabs>
          <w:tab w:val="left" w:pos="480"/>
        </w:tabs>
        <w:jc w:val="both"/>
        <w:rPr>
          <w:rFonts w:ascii="Times New Roman" w:hAnsi="Times New Roman" w:cs="Times New Roman"/>
          <w:sz w:val="28"/>
          <w:szCs w:val="28"/>
        </w:rPr>
      </w:pPr>
      <w:r w:rsidRPr="001B22DF">
        <w:rPr>
          <w:rFonts w:ascii="Times New Roman" w:hAnsi="Times New Roman" w:cs="Times New Roman"/>
          <w:sz w:val="28"/>
          <w:szCs w:val="28"/>
        </w:rPr>
        <w:t xml:space="preserve">      2.9. При проведении проверок условий обработки персональных данных должен быть полностью, объективно и всесторонне исследован порядок обработки персональных данных и его соответствие требованиям обработки персональных данных, установленным в Администрации, а именно: </w:t>
      </w:r>
    </w:p>
    <w:p w:rsidR="002420F7" w:rsidRPr="001B22DF" w:rsidRDefault="002420F7" w:rsidP="002420F7">
      <w:pPr>
        <w:tabs>
          <w:tab w:val="left" w:pos="600"/>
        </w:tabs>
        <w:jc w:val="both"/>
        <w:rPr>
          <w:rFonts w:ascii="Times New Roman" w:hAnsi="Times New Roman" w:cs="Times New Roman"/>
          <w:sz w:val="28"/>
          <w:szCs w:val="28"/>
        </w:rPr>
      </w:pPr>
      <w:r w:rsidRPr="001B22DF">
        <w:rPr>
          <w:rFonts w:ascii="Times New Roman" w:hAnsi="Times New Roman" w:cs="Times New Roman"/>
          <w:sz w:val="28"/>
          <w:szCs w:val="28"/>
        </w:rPr>
        <w:t xml:space="preserve">         соответствие целей обработки персональных данных целям, заранее определенным и заявленным при сборе персональных данных, а также полномочиям Оператора персональных данных;</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        соответствие объема и характера обрабатываемых персональных данных, способов обработки персональных данных целям обработки персональных данных;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        достаточность (избыточность) персональных данных для целей обработки персональных данных, заявленных при сборе персональных данных;</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        отсутствие  (наличие) объединения созданных для несовместимых между собой целей баз данных информационных систем персональных данных;</w:t>
      </w:r>
    </w:p>
    <w:p w:rsidR="002420F7" w:rsidRPr="001B22DF" w:rsidRDefault="002420F7" w:rsidP="002420F7">
      <w:pPr>
        <w:tabs>
          <w:tab w:val="left" w:pos="709"/>
        </w:tabs>
        <w:jc w:val="both"/>
        <w:rPr>
          <w:rFonts w:ascii="Times New Roman" w:hAnsi="Times New Roman" w:cs="Times New Roman"/>
          <w:bCs/>
          <w:sz w:val="28"/>
          <w:szCs w:val="28"/>
        </w:rPr>
      </w:pPr>
      <w:r w:rsidRPr="001B22DF">
        <w:rPr>
          <w:rFonts w:ascii="Times New Roman" w:hAnsi="Times New Roman" w:cs="Times New Roman"/>
          <w:bCs/>
          <w:sz w:val="28"/>
          <w:szCs w:val="28"/>
        </w:rPr>
        <w:t xml:space="preserve">        порядок и условия применения организационных и технических мер по обеспечению безопасности персональных данных при их обработке, необходимых для выполнения требований к защите персональных данных, исполнение которых обеспечивает установленные уровни защищенности персональных данных;</w:t>
      </w:r>
    </w:p>
    <w:p w:rsidR="002420F7" w:rsidRPr="001B22DF" w:rsidRDefault="002420F7" w:rsidP="002420F7">
      <w:pPr>
        <w:tabs>
          <w:tab w:val="left" w:pos="709"/>
        </w:tabs>
        <w:jc w:val="both"/>
        <w:rPr>
          <w:rFonts w:ascii="Times New Roman" w:hAnsi="Times New Roman" w:cs="Times New Roman"/>
          <w:bCs/>
          <w:sz w:val="28"/>
          <w:szCs w:val="28"/>
        </w:rPr>
      </w:pPr>
      <w:bookmarkStart w:id="2" w:name="sub_1923"/>
      <w:r w:rsidRPr="001B22DF">
        <w:rPr>
          <w:rFonts w:ascii="Times New Roman" w:hAnsi="Times New Roman" w:cs="Times New Roman"/>
          <w:bCs/>
          <w:sz w:val="28"/>
          <w:szCs w:val="28"/>
        </w:rPr>
        <w:t xml:space="preserve">        порядок и условия применения средств защиты информации;</w:t>
      </w:r>
      <w:bookmarkStart w:id="3" w:name="sub_1925"/>
      <w:bookmarkEnd w:id="2"/>
    </w:p>
    <w:p w:rsidR="002420F7" w:rsidRPr="001B22DF" w:rsidRDefault="002420F7" w:rsidP="002420F7">
      <w:pPr>
        <w:tabs>
          <w:tab w:val="left" w:pos="709"/>
        </w:tabs>
        <w:jc w:val="both"/>
        <w:rPr>
          <w:rFonts w:ascii="Times New Roman" w:hAnsi="Times New Roman" w:cs="Times New Roman"/>
          <w:bCs/>
          <w:sz w:val="28"/>
          <w:szCs w:val="28"/>
        </w:rPr>
      </w:pPr>
      <w:bookmarkStart w:id="4" w:name="sub_1926"/>
      <w:bookmarkEnd w:id="3"/>
      <w:r w:rsidRPr="001B22DF">
        <w:rPr>
          <w:rFonts w:ascii="Times New Roman" w:hAnsi="Times New Roman" w:cs="Times New Roman"/>
          <w:bCs/>
          <w:sz w:val="28"/>
          <w:szCs w:val="28"/>
        </w:rPr>
        <w:t xml:space="preserve">        соблюдение правил доступа к персональным данным;</w:t>
      </w:r>
    </w:p>
    <w:p w:rsidR="002420F7" w:rsidRPr="001B22DF" w:rsidRDefault="002420F7" w:rsidP="002420F7">
      <w:pPr>
        <w:tabs>
          <w:tab w:val="left" w:pos="709"/>
        </w:tabs>
        <w:jc w:val="both"/>
        <w:rPr>
          <w:rFonts w:ascii="Times New Roman" w:hAnsi="Times New Roman" w:cs="Times New Roman"/>
          <w:bCs/>
          <w:sz w:val="28"/>
          <w:szCs w:val="28"/>
        </w:rPr>
      </w:pPr>
      <w:r w:rsidRPr="001B22DF">
        <w:rPr>
          <w:rFonts w:ascii="Times New Roman" w:hAnsi="Times New Roman" w:cs="Times New Roman"/>
          <w:bCs/>
          <w:sz w:val="28"/>
          <w:szCs w:val="28"/>
        </w:rPr>
        <w:t xml:space="preserve">        наличие (отсутствие) фактов несанкционированного доступа к персональным данным и принятие необходимых мер;</w:t>
      </w:r>
    </w:p>
    <w:p w:rsidR="002420F7" w:rsidRPr="001B22DF" w:rsidRDefault="002420F7" w:rsidP="002420F7">
      <w:pPr>
        <w:tabs>
          <w:tab w:val="left" w:pos="709"/>
        </w:tabs>
        <w:jc w:val="both"/>
        <w:rPr>
          <w:rFonts w:ascii="Times New Roman" w:hAnsi="Times New Roman" w:cs="Times New Roman"/>
          <w:bCs/>
          <w:sz w:val="28"/>
          <w:szCs w:val="28"/>
        </w:rPr>
      </w:pPr>
      <w:bookmarkStart w:id="5" w:name="sub_1927"/>
      <w:bookmarkEnd w:id="4"/>
      <w:r w:rsidRPr="001B22DF">
        <w:rPr>
          <w:rFonts w:ascii="Times New Roman" w:hAnsi="Times New Roman" w:cs="Times New Roman"/>
          <w:bCs/>
          <w:sz w:val="28"/>
          <w:szCs w:val="28"/>
        </w:rPr>
        <w:t xml:space="preserve">        мероприятия по восстановлению персональных данных, модифицированных или уничтоженных вследствие несанкционированного доступа к ним;</w:t>
      </w:r>
    </w:p>
    <w:p w:rsidR="002420F7" w:rsidRPr="001B22DF" w:rsidRDefault="002420F7" w:rsidP="002420F7">
      <w:pPr>
        <w:tabs>
          <w:tab w:val="left" w:pos="600"/>
          <w:tab w:val="left" w:pos="709"/>
        </w:tabs>
        <w:jc w:val="both"/>
        <w:rPr>
          <w:rFonts w:ascii="Times New Roman" w:hAnsi="Times New Roman" w:cs="Times New Roman"/>
          <w:bCs/>
          <w:sz w:val="28"/>
          <w:szCs w:val="28"/>
        </w:rPr>
      </w:pPr>
      <w:bookmarkStart w:id="6" w:name="sub_1928"/>
      <w:bookmarkEnd w:id="5"/>
      <w:r w:rsidRPr="001B22DF">
        <w:rPr>
          <w:rFonts w:ascii="Times New Roman" w:hAnsi="Times New Roman" w:cs="Times New Roman"/>
          <w:bCs/>
          <w:sz w:val="28"/>
          <w:szCs w:val="28"/>
        </w:rPr>
        <w:lastRenderedPageBreak/>
        <w:t xml:space="preserve">        осуществление мероприятий по обеспечению целостности персональных данных.</w:t>
      </w:r>
      <w:bookmarkEnd w:id="6"/>
      <w:r w:rsidRPr="001B22DF">
        <w:rPr>
          <w:rFonts w:ascii="Times New Roman" w:hAnsi="Times New Roman" w:cs="Times New Roman"/>
          <w:bCs/>
          <w:sz w:val="28"/>
          <w:szCs w:val="28"/>
        </w:rPr>
        <w:t xml:space="preserve">    </w:t>
      </w:r>
    </w:p>
    <w:p w:rsidR="002420F7" w:rsidRPr="001B22DF" w:rsidRDefault="002420F7" w:rsidP="002420F7">
      <w:pPr>
        <w:numPr>
          <w:ilvl w:val="1"/>
          <w:numId w:val="12"/>
        </w:numPr>
        <w:tabs>
          <w:tab w:val="left" w:pos="600"/>
        </w:tabs>
        <w:spacing w:after="0" w:line="240" w:lineRule="auto"/>
        <w:jc w:val="both"/>
        <w:rPr>
          <w:rFonts w:ascii="Times New Roman" w:hAnsi="Times New Roman" w:cs="Times New Roman"/>
          <w:sz w:val="28"/>
          <w:szCs w:val="28"/>
        </w:rPr>
      </w:pPr>
      <w:r w:rsidRPr="001B22DF">
        <w:rPr>
          <w:rFonts w:ascii="Times New Roman" w:hAnsi="Times New Roman" w:cs="Times New Roman"/>
          <w:sz w:val="28"/>
          <w:szCs w:val="28"/>
        </w:rPr>
        <w:t>В случае выявления фактов:</w:t>
      </w:r>
    </w:p>
    <w:p w:rsidR="002420F7" w:rsidRPr="001B22DF" w:rsidRDefault="002420F7" w:rsidP="002420F7">
      <w:pPr>
        <w:tabs>
          <w:tab w:val="left" w:pos="600"/>
        </w:tabs>
        <w:ind w:left="570"/>
        <w:jc w:val="both"/>
        <w:rPr>
          <w:rFonts w:ascii="Times New Roman" w:hAnsi="Times New Roman" w:cs="Times New Roman"/>
          <w:sz w:val="28"/>
          <w:szCs w:val="28"/>
        </w:rPr>
      </w:pPr>
      <w:r w:rsidRPr="001B22DF">
        <w:rPr>
          <w:rFonts w:ascii="Times New Roman" w:hAnsi="Times New Roman" w:cs="Times New Roman"/>
          <w:sz w:val="28"/>
          <w:szCs w:val="28"/>
        </w:rPr>
        <w:t>несоблюдения установленного порядка обработки персональных данных;</w:t>
      </w:r>
    </w:p>
    <w:p w:rsidR="002420F7" w:rsidRPr="001B22DF" w:rsidRDefault="002420F7" w:rsidP="002420F7">
      <w:pPr>
        <w:tabs>
          <w:tab w:val="left" w:pos="600"/>
        </w:tabs>
        <w:ind w:firstLine="567"/>
        <w:jc w:val="both"/>
        <w:rPr>
          <w:rFonts w:ascii="Times New Roman" w:hAnsi="Times New Roman" w:cs="Times New Roman"/>
          <w:sz w:val="28"/>
          <w:szCs w:val="28"/>
        </w:rPr>
      </w:pPr>
      <w:r w:rsidRPr="001B22DF">
        <w:rPr>
          <w:rFonts w:ascii="Times New Roman" w:hAnsi="Times New Roman" w:cs="Times New Roman"/>
          <w:sz w:val="28"/>
          <w:szCs w:val="28"/>
        </w:rPr>
        <w:t>несоблюдения условий хранения носителей персональных данных;</w:t>
      </w:r>
    </w:p>
    <w:p w:rsidR="002420F7" w:rsidRPr="001B22DF" w:rsidRDefault="002420F7" w:rsidP="002420F7">
      <w:pPr>
        <w:tabs>
          <w:tab w:val="left" w:pos="600"/>
        </w:tabs>
        <w:ind w:firstLine="567"/>
        <w:jc w:val="both"/>
        <w:rPr>
          <w:rFonts w:ascii="Times New Roman" w:hAnsi="Times New Roman" w:cs="Times New Roman"/>
          <w:sz w:val="28"/>
          <w:szCs w:val="28"/>
        </w:rPr>
      </w:pPr>
      <w:r w:rsidRPr="001B22DF">
        <w:rPr>
          <w:rFonts w:ascii="Times New Roman" w:hAnsi="Times New Roman" w:cs="Times New Roman"/>
          <w:sz w:val="28"/>
          <w:szCs w:val="28"/>
        </w:rPr>
        <w:t>использования средств защиты информации, которые могут привести к нарушению заданного уровня безопасности (конфиденциальность/ целостность/доступность) персональных данных или другим нарушениям, приводящим к снижению уровня защищенности персональных данных;</w:t>
      </w:r>
    </w:p>
    <w:p w:rsidR="002420F7" w:rsidRPr="001B22DF" w:rsidRDefault="002420F7" w:rsidP="002420F7">
      <w:pPr>
        <w:tabs>
          <w:tab w:val="left" w:pos="600"/>
        </w:tabs>
        <w:ind w:firstLine="567"/>
        <w:jc w:val="both"/>
        <w:rPr>
          <w:rFonts w:ascii="Times New Roman" w:hAnsi="Times New Roman" w:cs="Times New Roman"/>
          <w:sz w:val="28"/>
          <w:szCs w:val="28"/>
        </w:rPr>
      </w:pPr>
      <w:r w:rsidRPr="001B22DF">
        <w:rPr>
          <w:rFonts w:ascii="Times New Roman" w:hAnsi="Times New Roman" w:cs="Times New Roman"/>
          <w:sz w:val="28"/>
          <w:szCs w:val="28"/>
        </w:rPr>
        <w:t>нарушения заданного уровня безопасности персональных данных (конфиденциальность/ целостность/доступность);</w:t>
      </w:r>
    </w:p>
    <w:p w:rsidR="002420F7" w:rsidRPr="001B22DF" w:rsidRDefault="002420F7" w:rsidP="002420F7">
      <w:pPr>
        <w:ind w:firstLine="567"/>
        <w:jc w:val="both"/>
        <w:rPr>
          <w:rFonts w:ascii="Times New Roman" w:hAnsi="Times New Roman" w:cs="Times New Roman"/>
          <w:sz w:val="28"/>
          <w:szCs w:val="28"/>
        </w:rPr>
      </w:pPr>
      <w:r w:rsidRPr="001B22DF">
        <w:rPr>
          <w:rFonts w:ascii="Times New Roman" w:hAnsi="Times New Roman" w:cs="Times New Roman"/>
          <w:sz w:val="28"/>
          <w:szCs w:val="28"/>
        </w:rPr>
        <w:t>в обязательном порядке устанавливаются причины нарушения обработки персональных данных и наличие (отсутствие) вины.</w:t>
      </w:r>
    </w:p>
    <w:p w:rsidR="002420F7" w:rsidRPr="001B22DF" w:rsidRDefault="002420F7" w:rsidP="002420F7">
      <w:pPr>
        <w:numPr>
          <w:ilvl w:val="1"/>
          <w:numId w:val="12"/>
        </w:numPr>
        <w:spacing w:after="0" w:line="240" w:lineRule="auto"/>
        <w:jc w:val="both"/>
        <w:rPr>
          <w:rFonts w:ascii="Times New Roman" w:hAnsi="Times New Roman" w:cs="Times New Roman"/>
          <w:sz w:val="28"/>
          <w:szCs w:val="28"/>
        </w:rPr>
      </w:pPr>
      <w:bookmarkStart w:id="7" w:name="sub_2303"/>
      <w:r w:rsidRPr="001B22DF">
        <w:rPr>
          <w:rFonts w:ascii="Times New Roman" w:hAnsi="Times New Roman" w:cs="Times New Roman"/>
          <w:sz w:val="28"/>
          <w:szCs w:val="28"/>
        </w:rPr>
        <w:t>Комиссия по персональным данным имеет право:</w:t>
      </w:r>
    </w:p>
    <w:p w:rsidR="002420F7" w:rsidRPr="001B22DF" w:rsidRDefault="002420F7" w:rsidP="002420F7">
      <w:pPr>
        <w:tabs>
          <w:tab w:val="left" w:pos="600"/>
        </w:tabs>
        <w:jc w:val="both"/>
        <w:rPr>
          <w:rFonts w:ascii="Times New Roman" w:hAnsi="Times New Roman" w:cs="Times New Roman"/>
          <w:sz w:val="28"/>
          <w:szCs w:val="28"/>
        </w:rPr>
      </w:pPr>
      <w:bookmarkStart w:id="8" w:name="sub_23031"/>
      <w:bookmarkEnd w:id="7"/>
      <w:r w:rsidRPr="001B22DF">
        <w:rPr>
          <w:rFonts w:ascii="Times New Roman" w:hAnsi="Times New Roman" w:cs="Times New Roman"/>
          <w:sz w:val="28"/>
          <w:szCs w:val="28"/>
        </w:rPr>
        <w:t xml:space="preserve">         запрашивать у сотрудников Администрации информацию, необходимую для реализации полномочий; </w:t>
      </w:r>
    </w:p>
    <w:p w:rsidR="002420F7" w:rsidRPr="001B22DF" w:rsidRDefault="002420F7" w:rsidP="002420F7">
      <w:pPr>
        <w:tabs>
          <w:tab w:val="left" w:pos="600"/>
        </w:tabs>
        <w:jc w:val="both"/>
        <w:rPr>
          <w:rFonts w:ascii="Times New Roman" w:hAnsi="Times New Roman" w:cs="Times New Roman"/>
          <w:sz w:val="28"/>
          <w:szCs w:val="28"/>
        </w:rPr>
      </w:pPr>
      <w:bookmarkStart w:id="9" w:name="sub_23033"/>
      <w:bookmarkEnd w:id="8"/>
      <w:r w:rsidRPr="001B22DF">
        <w:rPr>
          <w:rFonts w:ascii="Times New Roman" w:hAnsi="Times New Roman" w:cs="Times New Roman"/>
          <w:sz w:val="28"/>
          <w:szCs w:val="28"/>
        </w:rPr>
        <w:t xml:space="preserve">        требовать от уполномоченных на обработку персональных данных лиц уточнения, блокирования или уничтожения недостоверных или полученных незаконным путем персональных данных;</w:t>
      </w:r>
    </w:p>
    <w:p w:rsidR="002420F7" w:rsidRPr="001B22DF" w:rsidRDefault="002420F7" w:rsidP="002420F7">
      <w:pPr>
        <w:tabs>
          <w:tab w:val="left" w:pos="600"/>
        </w:tabs>
        <w:jc w:val="both"/>
        <w:rPr>
          <w:rFonts w:ascii="Times New Roman" w:hAnsi="Times New Roman" w:cs="Times New Roman"/>
          <w:sz w:val="28"/>
          <w:szCs w:val="28"/>
        </w:rPr>
      </w:pPr>
      <w:bookmarkStart w:id="10" w:name="sub_23034"/>
      <w:bookmarkEnd w:id="9"/>
      <w:r w:rsidRPr="001B22DF">
        <w:rPr>
          <w:rFonts w:ascii="Times New Roman" w:hAnsi="Times New Roman" w:cs="Times New Roman"/>
          <w:sz w:val="28"/>
          <w:szCs w:val="28"/>
        </w:rPr>
        <w:t xml:space="preserve">        принимать меры по приостановлению или прекращению обработки персональных данных, осуществляемой с нарушением требований законодательства Российской Федерации;</w:t>
      </w:r>
    </w:p>
    <w:p w:rsidR="002420F7" w:rsidRPr="001B22DF" w:rsidRDefault="002420F7" w:rsidP="002420F7">
      <w:pPr>
        <w:tabs>
          <w:tab w:val="left" w:pos="600"/>
        </w:tabs>
        <w:jc w:val="both"/>
        <w:rPr>
          <w:rFonts w:ascii="Times New Roman" w:hAnsi="Times New Roman" w:cs="Times New Roman"/>
          <w:sz w:val="28"/>
          <w:szCs w:val="28"/>
        </w:rPr>
      </w:pPr>
      <w:bookmarkStart w:id="11" w:name="sub_23038"/>
      <w:bookmarkEnd w:id="10"/>
      <w:r w:rsidRPr="001B22DF">
        <w:rPr>
          <w:rFonts w:ascii="Times New Roman" w:hAnsi="Times New Roman" w:cs="Times New Roman"/>
          <w:sz w:val="28"/>
          <w:szCs w:val="28"/>
        </w:rPr>
        <w:t xml:space="preserve">        вносить Главе муниципального образования предложения о совершенствовании правового, технического и организационного регулирования обеспечения безопасности персональных данных при их обработке;</w:t>
      </w:r>
      <w:bookmarkStart w:id="12" w:name="sub_23039"/>
      <w:bookmarkEnd w:id="11"/>
    </w:p>
    <w:p w:rsidR="002420F7" w:rsidRPr="001B22DF" w:rsidRDefault="002420F7" w:rsidP="002420F7">
      <w:pPr>
        <w:tabs>
          <w:tab w:val="left" w:pos="600"/>
        </w:tabs>
        <w:jc w:val="both"/>
        <w:rPr>
          <w:rFonts w:ascii="Times New Roman" w:hAnsi="Times New Roman" w:cs="Times New Roman"/>
          <w:sz w:val="28"/>
          <w:szCs w:val="28"/>
        </w:rPr>
      </w:pPr>
      <w:r w:rsidRPr="001B22DF">
        <w:rPr>
          <w:rFonts w:ascii="Times New Roman" w:hAnsi="Times New Roman" w:cs="Times New Roman"/>
          <w:sz w:val="28"/>
          <w:szCs w:val="28"/>
        </w:rPr>
        <w:t xml:space="preserve">        вносить Главе муниципального образования предложения о привлечении к дисциплинарной ответственности лиц, виновных в нарушении законодательства Российской Федерации в отношении обработки персональных данных.</w:t>
      </w:r>
    </w:p>
    <w:p w:rsidR="002420F7" w:rsidRPr="001B22DF" w:rsidRDefault="002420F7" w:rsidP="002420F7">
      <w:pPr>
        <w:tabs>
          <w:tab w:val="left" w:pos="600"/>
        </w:tabs>
        <w:jc w:val="both"/>
        <w:rPr>
          <w:rFonts w:ascii="Times New Roman" w:hAnsi="Times New Roman" w:cs="Times New Roman"/>
          <w:sz w:val="28"/>
          <w:szCs w:val="28"/>
        </w:rPr>
      </w:pPr>
      <w:r w:rsidRPr="001B22DF">
        <w:rPr>
          <w:rFonts w:ascii="Times New Roman" w:hAnsi="Times New Roman" w:cs="Times New Roman"/>
          <w:sz w:val="28"/>
          <w:szCs w:val="28"/>
        </w:rPr>
        <w:t xml:space="preserve">        2.12. В процессе проведения внутреннего контроля (проверок) соответствия обработки персональных данных требованиям к защите персональных данных разрабатываются  меры, направленные на предотвращение негативных последствий выявленных нарушений. </w:t>
      </w:r>
    </w:p>
    <w:p w:rsidR="002420F7" w:rsidRPr="001B22DF" w:rsidRDefault="002420F7" w:rsidP="002420F7">
      <w:pPr>
        <w:tabs>
          <w:tab w:val="left" w:pos="600"/>
        </w:tabs>
        <w:jc w:val="both"/>
        <w:rPr>
          <w:rFonts w:ascii="Times New Roman" w:hAnsi="Times New Roman" w:cs="Times New Roman"/>
          <w:sz w:val="28"/>
          <w:szCs w:val="28"/>
        </w:rPr>
      </w:pPr>
      <w:r w:rsidRPr="001B22DF">
        <w:rPr>
          <w:rFonts w:ascii="Times New Roman" w:hAnsi="Times New Roman" w:cs="Times New Roman"/>
          <w:sz w:val="28"/>
          <w:szCs w:val="28"/>
        </w:rPr>
        <w:lastRenderedPageBreak/>
        <w:t xml:space="preserve">        2.13. В случаях выявления нарушений</w:t>
      </w:r>
      <w:r w:rsidRPr="001B22DF">
        <w:rPr>
          <w:rFonts w:ascii="Times New Roman" w:hAnsi="Times New Roman" w:cs="Times New Roman"/>
          <w:b/>
          <w:bCs/>
          <w:sz w:val="28"/>
          <w:szCs w:val="28"/>
        </w:rPr>
        <w:t xml:space="preserve"> </w:t>
      </w:r>
      <w:r w:rsidRPr="001B22DF">
        <w:rPr>
          <w:rFonts w:ascii="Times New Roman" w:hAnsi="Times New Roman" w:cs="Times New Roman"/>
          <w:bCs/>
          <w:sz w:val="28"/>
          <w:szCs w:val="28"/>
        </w:rPr>
        <w:t xml:space="preserve">обработки персональных данных, </w:t>
      </w:r>
      <w:r w:rsidRPr="001B22DF">
        <w:rPr>
          <w:rFonts w:ascii="Times New Roman" w:hAnsi="Times New Roman" w:cs="Times New Roman"/>
          <w:sz w:val="28"/>
          <w:szCs w:val="28"/>
        </w:rPr>
        <w:t xml:space="preserve">  требующих немедленного устранения, принимаются меры оперативного реагирования.  </w:t>
      </w:r>
    </w:p>
    <w:bookmarkEnd w:id="12"/>
    <w:p w:rsidR="002420F7" w:rsidRPr="001B22DF" w:rsidRDefault="002420F7" w:rsidP="002420F7">
      <w:pPr>
        <w:tabs>
          <w:tab w:val="left" w:pos="600"/>
        </w:tabs>
        <w:ind w:firstLine="390"/>
        <w:jc w:val="both"/>
        <w:rPr>
          <w:rFonts w:ascii="Times New Roman" w:hAnsi="Times New Roman" w:cs="Times New Roman"/>
          <w:sz w:val="28"/>
          <w:szCs w:val="28"/>
        </w:rPr>
      </w:pPr>
      <w:r w:rsidRPr="001B22DF">
        <w:rPr>
          <w:rFonts w:ascii="Times New Roman" w:hAnsi="Times New Roman" w:cs="Times New Roman"/>
          <w:sz w:val="28"/>
          <w:szCs w:val="28"/>
        </w:rPr>
        <w:t xml:space="preserve">   2.14.  Плановая  проверка должна быть завершена не позднее чем через месяц со дня её назначения.  Заключение о результатах проведенной проверки и принятых по устранению выявленных нарушений мерах, а также мерах, необходимых для устранения нарушений, направляется Главе муниципального образования за подписью председателя Комиссии по персональным данным.   </w:t>
      </w:r>
      <w:bookmarkStart w:id="13" w:name="sub_2304"/>
    </w:p>
    <w:p w:rsidR="002420F7" w:rsidRPr="001B22DF" w:rsidRDefault="002420F7" w:rsidP="002420F7">
      <w:pPr>
        <w:tabs>
          <w:tab w:val="left" w:pos="600"/>
        </w:tabs>
        <w:ind w:firstLine="390"/>
        <w:jc w:val="both"/>
        <w:rPr>
          <w:rFonts w:ascii="Times New Roman" w:hAnsi="Times New Roman" w:cs="Times New Roman"/>
          <w:sz w:val="28"/>
          <w:szCs w:val="28"/>
        </w:rPr>
      </w:pPr>
      <w:r w:rsidRPr="001B22DF">
        <w:rPr>
          <w:rFonts w:ascii="Times New Roman" w:hAnsi="Times New Roman" w:cs="Times New Roman"/>
          <w:sz w:val="28"/>
          <w:szCs w:val="28"/>
        </w:rPr>
        <w:t xml:space="preserve">   2.15. Устранение выявленных нарушений проводится не позднее 30 дней с момента  завершения  проверки.</w:t>
      </w:r>
    </w:p>
    <w:p w:rsidR="002420F7" w:rsidRPr="001B22DF" w:rsidRDefault="002420F7" w:rsidP="002420F7">
      <w:pPr>
        <w:tabs>
          <w:tab w:val="left" w:pos="600"/>
        </w:tabs>
        <w:ind w:firstLine="390"/>
        <w:jc w:val="both"/>
        <w:rPr>
          <w:rFonts w:ascii="Times New Roman" w:hAnsi="Times New Roman" w:cs="Times New Roman"/>
          <w:sz w:val="28"/>
          <w:szCs w:val="28"/>
        </w:rPr>
      </w:pPr>
      <w:r w:rsidRPr="001B22DF">
        <w:rPr>
          <w:rFonts w:ascii="Times New Roman" w:hAnsi="Times New Roman" w:cs="Times New Roman"/>
          <w:sz w:val="28"/>
          <w:szCs w:val="28"/>
        </w:rPr>
        <w:t xml:space="preserve">   2.16. В отношении персональных данных, ставших известными Комиссии по персональным данным в ходе проведения мероприятий внутреннего контроля, должна обеспечиваться конфиденциальность персональных данных.</w:t>
      </w:r>
    </w:p>
    <w:bookmarkEnd w:id="13"/>
    <w:p w:rsidR="002420F7" w:rsidRPr="001B22DF" w:rsidRDefault="002420F7" w:rsidP="002420F7">
      <w:pPr>
        <w:tabs>
          <w:tab w:val="left" w:pos="600"/>
        </w:tabs>
        <w:jc w:val="both"/>
        <w:rPr>
          <w:rFonts w:ascii="Times New Roman" w:hAnsi="Times New Roman" w:cs="Times New Roman"/>
          <w:sz w:val="28"/>
          <w:szCs w:val="28"/>
        </w:rPr>
      </w:pP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                                                   </w:t>
      </w:r>
    </w:p>
    <w:p w:rsidR="002420F7" w:rsidRPr="001B22DF" w:rsidRDefault="002420F7" w:rsidP="000377D4">
      <w:pPr>
        <w:jc w:val="center"/>
        <w:rPr>
          <w:rFonts w:ascii="Times New Roman" w:hAnsi="Times New Roman" w:cs="Times New Roman"/>
          <w:sz w:val="28"/>
          <w:szCs w:val="28"/>
        </w:rPr>
      </w:pPr>
      <w:r w:rsidRPr="001B22DF">
        <w:rPr>
          <w:rFonts w:ascii="Times New Roman" w:hAnsi="Times New Roman" w:cs="Times New Roman"/>
          <w:noProof/>
          <w:sz w:val="28"/>
          <w:szCs w:val="28"/>
        </w:rPr>
        <w:drawing>
          <wp:inline distT="0" distB="0" distL="0" distR="0">
            <wp:extent cx="653415" cy="783590"/>
            <wp:effectExtent l="19050" t="0" r="0" b="0"/>
            <wp:docPr id="105"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7"/>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2420F7" w:rsidRPr="001B22DF" w:rsidRDefault="002420F7" w:rsidP="002420F7">
      <w:pPr>
        <w:jc w:val="center"/>
        <w:rPr>
          <w:rFonts w:ascii="Times New Roman" w:hAnsi="Times New Roman" w:cs="Times New Roman"/>
          <w:b/>
          <w:sz w:val="28"/>
          <w:szCs w:val="28"/>
        </w:rPr>
      </w:pP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 xml:space="preserve">П О С Т А Н О В Л Е Н И Е </w:t>
      </w:r>
    </w:p>
    <w:p w:rsidR="002420F7" w:rsidRPr="000377D4" w:rsidRDefault="002420F7" w:rsidP="000377D4">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администрации</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 xml:space="preserve">МУНИЦИПАЛЬНОГО ОБРАЗОВАНИЯ </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 xml:space="preserve">«Парское Сельское поселение </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Родниковского муниципального района</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ивановской области»</w:t>
      </w:r>
    </w:p>
    <w:p w:rsidR="002420F7" w:rsidRPr="001B22DF" w:rsidRDefault="002420F7" w:rsidP="002420F7">
      <w:pPr>
        <w:jc w:val="center"/>
        <w:rPr>
          <w:rFonts w:ascii="Times New Roman" w:hAnsi="Times New Roman" w:cs="Times New Roman"/>
          <w:b/>
          <w:i/>
          <w:sz w:val="28"/>
          <w:szCs w:val="28"/>
        </w:rPr>
      </w:pPr>
    </w:p>
    <w:p w:rsidR="002420F7" w:rsidRPr="001B22DF" w:rsidRDefault="002420F7" w:rsidP="002420F7">
      <w:pPr>
        <w:pStyle w:val="ConsPlusNormal"/>
        <w:ind w:firstLine="0"/>
        <w:jc w:val="center"/>
        <w:rPr>
          <w:rFonts w:ascii="Times New Roman" w:hAnsi="Times New Roman" w:cs="Times New Roman"/>
          <w:sz w:val="28"/>
          <w:szCs w:val="28"/>
        </w:rPr>
      </w:pPr>
      <w:r w:rsidRPr="001B22DF">
        <w:rPr>
          <w:rFonts w:ascii="Times New Roman" w:hAnsi="Times New Roman" w:cs="Times New Roman"/>
          <w:sz w:val="28"/>
          <w:szCs w:val="28"/>
        </w:rPr>
        <w:t>06.12.2017 года № 80</w:t>
      </w:r>
    </w:p>
    <w:p w:rsidR="002420F7" w:rsidRPr="001B22DF" w:rsidRDefault="002420F7" w:rsidP="002420F7">
      <w:pPr>
        <w:jc w:val="center"/>
        <w:rPr>
          <w:rFonts w:ascii="Times New Roman" w:hAnsi="Times New Roman" w:cs="Times New Roman"/>
          <w:sz w:val="28"/>
          <w:szCs w:val="28"/>
        </w:rPr>
      </w:pPr>
    </w:p>
    <w:p w:rsidR="002420F7" w:rsidRPr="001B22DF" w:rsidRDefault="002420F7" w:rsidP="002420F7">
      <w:pPr>
        <w:jc w:val="center"/>
        <w:rPr>
          <w:rFonts w:ascii="Times New Roman" w:hAnsi="Times New Roman" w:cs="Times New Roman"/>
          <w:b/>
          <w:sz w:val="28"/>
          <w:szCs w:val="28"/>
        </w:rPr>
      </w:pPr>
    </w:p>
    <w:p w:rsidR="002420F7" w:rsidRPr="001B22DF" w:rsidRDefault="002420F7" w:rsidP="002420F7">
      <w:pPr>
        <w:jc w:val="center"/>
        <w:rPr>
          <w:rFonts w:ascii="Times New Roman" w:hAnsi="Times New Roman" w:cs="Times New Roman"/>
          <w:b/>
          <w:bCs/>
          <w:sz w:val="28"/>
          <w:szCs w:val="28"/>
        </w:rPr>
      </w:pPr>
      <w:r w:rsidRPr="001B22DF">
        <w:rPr>
          <w:rFonts w:ascii="Times New Roman" w:hAnsi="Times New Roman" w:cs="Times New Roman"/>
          <w:b/>
          <w:bCs/>
          <w:sz w:val="28"/>
          <w:szCs w:val="28"/>
        </w:rPr>
        <w:lastRenderedPageBreak/>
        <w:t xml:space="preserve">Об утверждении Правил </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работы</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с</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обезличенными</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 xml:space="preserve"> персональными</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данными</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 xml:space="preserve"> администрации муниципального </w:t>
      </w:r>
    </w:p>
    <w:p w:rsidR="002420F7" w:rsidRPr="001B22DF" w:rsidRDefault="002420F7" w:rsidP="002420F7">
      <w:pPr>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образования «Парское сельское поселение Родниковского </w:t>
      </w: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bCs/>
          <w:sz w:val="28"/>
          <w:szCs w:val="28"/>
        </w:rPr>
        <w:t>муниципального района Ивановской области»</w:t>
      </w:r>
    </w:p>
    <w:p w:rsidR="002420F7" w:rsidRPr="001B22DF" w:rsidRDefault="002420F7" w:rsidP="002420F7">
      <w:pPr>
        <w:spacing w:before="100" w:beforeAutospacing="1"/>
        <w:jc w:val="center"/>
        <w:rPr>
          <w:rFonts w:ascii="Times New Roman" w:hAnsi="Times New Roman" w:cs="Times New Roman"/>
          <w:sz w:val="28"/>
          <w:szCs w:val="28"/>
        </w:rPr>
      </w:pP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 В целях реализации Федерального закона от 27.07.2006 № 152-ФЗ «О</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в соответствии с 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2420F7" w:rsidRPr="001B22DF" w:rsidRDefault="002420F7" w:rsidP="002420F7">
      <w:pPr>
        <w:tabs>
          <w:tab w:val="left" w:pos="720"/>
        </w:tabs>
        <w:jc w:val="both"/>
        <w:rPr>
          <w:rFonts w:ascii="Times New Roman" w:hAnsi="Times New Roman" w:cs="Times New Roman"/>
          <w:sz w:val="28"/>
          <w:szCs w:val="28"/>
        </w:rPr>
      </w:pPr>
    </w:p>
    <w:p w:rsidR="002420F7" w:rsidRPr="001B22DF" w:rsidRDefault="002420F7" w:rsidP="002420F7">
      <w:pPr>
        <w:spacing w:before="100" w:beforeAutospacing="1"/>
        <w:ind w:firstLine="547"/>
        <w:jc w:val="center"/>
        <w:rPr>
          <w:rFonts w:ascii="Times New Roman" w:hAnsi="Times New Roman" w:cs="Times New Roman"/>
          <w:b/>
          <w:bCs/>
          <w:sz w:val="28"/>
          <w:szCs w:val="28"/>
        </w:rPr>
      </w:pPr>
      <w:r w:rsidRPr="001B22DF">
        <w:rPr>
          <w:rFonts w:ascii="Times New Roman" w:hAnsi="Times New Roman" w:cs="Times New Roman"/>
          <w:b/>
          <w:bCs/>
          <w:sz w:val="28"/>
          <w:szCs w:val="28"/>
        </w:rPr>
        <w:t>П О С Т А Н О В Л Я Ю:</w:t>
      </w:r>
    </w:p>
    <w:p w:rsidR="002420F7" w:rsidRPr="001B22DF" w:rsidRDefault="002420F7" w:rsidP="002420F7">
      <w:pPr>
        <w:spacing w:before="100" w:beforeAutospacing="1"/>
        <w:ind w:firstLine="547"/>
        <w:jc w:val="center"/>
        <w:rPr>
          <w:rFonts w:ascii="Times New Roman" w:hAnsi="Times New Roman" w:cs="Times New Roman"/>
          <w:b/>
          <w:bCs/>
          <w:sz w:val="28"/>
          <w:szCs w:val="28"/>
        </w:rPr>
      </w:pPr>
    </w:p>
    <w:p w:rsidR="002420F7" w:rsidRPr="001B22DF" w:rsidRDefault="002420F7" w:rsidP="002420F7">
      <w:pPr>
        <w:tabs>
          <w:tab w:val="left" w:pos="0"/>
          <w:tab w:val="left" w:pos="720"/>
        </w:tabs>
        <w:jc w:val="both"/>
        <w:rPr>
          <w:rFonts w:ascii="Times New Roman" w:hAnsi="Times New Roman" w:cs="Times New Roman"/>
          <w:sz w:val="28"/>
          <w:szCs w:val="28"/>
        </w:rPr>
      </w:pPr>
      <w:r w:rsidRPr="001B22DF">
        <w:rPr>
          <w:rFonts w:ascii="Times New Roman" w:hAnsi="Times New Roman" w:cs="Times New Roman"/>
          <w:sz w:val="28"/>
          <w:szCs w:val="28"/>
        </w:rPr>
        <w:t xml:space="preserve">          1.Утвердить </w:t>
      </w:r>
      <w:r w:rsidRPr="001B22DF">
        <w:rPr>
          <w:rFonts w:ascii="Times New Roman" w:hAnsi="Times New Roman" w:cs="Times New Roman"/>
          <w:bCs/>
          <w:sz w:val="28"/>
          <w:szCs w:val="28"/>
        </w:rPr>
        <w:t>Правила</w:t>
      </w:r>
      <w:r w:rsidRPr="001B22DF">
        <w:rPr>
          <w:rFonts w:ascii="Times New Roman" w:hAnsi="Times New Roman" w:cs="Times New Roman"/>
          <w:bCs/>
          <w:sz w:val="28"/>
          <w:szCs w:val="28"/>
          <w:lang w:val="en-US"/>
        </w:rPr>
        <w:t> </w:t>
      </w:r>
      <w:r w:rsidRPr="001B22DF">
        <w:rPr>
          <w:rFonts w:ascii="Times New Roman" w:hAnsi="Times New Roman" w:cs="Times New Roman"/>
          <w:bCs/>
          <w:sz w:val="28"/>
          <w:szCs w:val="28"/>
        </w:rPr>
        <w:t>работы</w:t>
      </w:r>
      <w:r w:rsidRPr="001B22DF">
        <w:rPr>
          <w:rFonts w:ascii="Times New Roman" w:hAnsi="Times New Roman" w:cs="Times New Roman"/>
          <w:bCs/>
          <w:sz w:val="28"/>
          <w:szCs w:val="28"/>
          <w:lang w:val="en-US"/>
        </w:rPr>
        <w:t>  </w:t>
      </w:r>
      <w:r w:rsidRPr="001B22DF">
        <w:rPr>
          <w:rFonts w:ascii="Times New Roman" w:hAnsi="Times New Roman" w:cs="Times New Roman"/>
          <w:bCs/>
          <w:sz w:val="28"/>
          <w:szCs w:val="28"/>
        </w:rPr>
        <w:t>с</w:t>
      </w:r>
      <w:r w:rsidRPr="001B22DF">
        <w:rPr>
          <w:rFonts w:ascii="Times New Roman" w:hAnsi="Times New Roman" w:cs="Times New Roman"/>
          <w:bCs/>
          <w:sz w:val="28"/>
          <w:szCs w:val="28"/>
          <w:lang w:val="en-US"/>
        </w:rPr>
        <w:t> </w:t>
      </w:r>
      <w:r w:rsidRPr="001B22DF">
        <w:rPr>
          <w:rFonts w:ascii="Times New Roman" w:hAnsi="Times New Roman" w:cs="Times New Roman"/>
          <w:bCs/>
          <w:sz w:val="28"/>
          <w:szCs w:val="28"/>
        </w:rPr>
        <w:t xml:space="preserve"> обезличенными</w:t>
      </w:r>
      <w:r w:rsidRPr="001B22DF">
        <w:rPr>
          <w:rFonts w:ascii="Times New Roman" w:hAnsi="Times New Roman" w:cs="Times New Roman"/>
          <w:bCs/>
          <w:sz w:val="28"/>
          <w:szCs w:val="28"/>
          <w:lang w:val="en-US"/>
        </w:rPr>
        <w:t> </w:t>
      </w:r>
      <w:r w:rsidRPr="001B22DF">
        <w:rPr>
          <w:rFonts w:ascii="Times New Roman" w:hAnsi="Times New Roman" w:cs="Times New Roman"/>
          <w:bCs/>
          <w:sz w:val="28"/>
          <w:szCs w:val="28"/>
        </w:rPr>
        <w:t xml:space="preserve"> персональными </w:t>
      </w:r>
      <w:r w:rsidRPr="001B22DF">
        <w:rPr>
          <w:rFonts w:ascii="Times New Roman" w:hAnsi="Times New Roman" w:cs="Times New Roman"/>
          <w:bCs/>
          <w:sz w:val="28"/>
          <w:szCs w:val="28"/>
          <w:lang w:val="en-US"/>
        </w:rPr>
        <w:t> </w:t>
      </w:r>
      <w:r w:rsidRPr="001B22DF">
        <w:rPr>
          <w:rFonts w:ascii="Times New Roman" w:hAnsi="Times New Roman" w:cs="Times New Roman"/>
          <w:bCs/>
          <w:sz w:val="28"/>
          <w:szCs w:val="28"/>
        </w:rPr>
        <w:t>данными</w:t>
      </w:r>
      <w:r w:rsidRPr="001B22DF">
        <w:rPr>
          <w:rFonts w:ascii="Times New Roman" w:hAnsi="Times New Roman" w:cs="Times New Roman"/>
          <w:bCs/>
          <w:sz w:val="28"/>
          <w:szCs w:val="28"/>
          <w:lang w:val="en-US"/>
        </w:rPr>
        <w:t> </w:t>
      </w:r>
      <w:r w:rsidRPr="001B22DF">
        <w:rPr>
          <w:rFonts w:ascii="Times New Roman" w:hAnsi="Times New Roman" w:cs="Times New Roman"/>
          <w:bCs/>
          <w:sz w:val="28"/>
          <w:szCs w:val="28"/>
        </w:rPr>
        <w:t xml:space="preserve">   администрации муниципального образования «Парское сельское поселение Родниковского муниципального района Ивановской области».</w:t>
      </w:r>
      <w:r w:rsidRPr="001B22DF">
        <w:rPr>
          <w:rFonts w:ascii="Times New Roman" w:hAnsi="Times New Roman" w:cs="Times New Roman"/>
          <w:sz w:val="28"/>
          <w:szCs w:val="28"/>
        </w:rPr>
        <w:t xml:space="preserve"> </w:t>
      </w:r>
    </w:p>
    <w:p w:rsidR="002420F7" w:rsidRPr="001B22DF" w:rsidRDefault="002420F7" w:rsidP="002420F7">
      <w:pPr>
        <w:pStyle w:val="ConsPlusNormal"/>
        <w:ind w:firstLine="0"/>
        <w:jc w:val="both"/>
        <w:rPr>
          <w:rFonts w:ascii="Times New Roman" w:hAnsi="Times New Roman" w:cs="Times New Roman"/>
          <w:sz w:val="28"/>
          <w:szCs w:val="28"/>
        </w:rPr>
      </w:pPr>
      <w:r w:rsidRPr="001B22DF">
        <w:rPr>
          <w:rFonts w:ascii="Times New Roman" w:hAnsi="Times New Roman" w:cs="Times New Roman"/>
          <w:sz w:val="28"/>
          <w:szCs w:val="28"/>
        </w:rPr>
        <w:t xml:space="preserve">          2. Опубликовать настоящее постановление в Информационном бюллетене «Сборник нормативных актов Родниковского района».</w:t>
      </w:r>
    </w:p>
    <w:p w:rsidR="002420F7" w:rsidRPr="001B22DF" w:rsidRDefault="002420F7" w:rsidP="002420F7">
      <w:pPr>
        <w:tabs>
          <w:tab w:val="left" w:pos="720"/>
        </w:tabs>
        <w:jc w:val="both"/>
        <w:rPr>
          <w:rFonts w:ascii="Times New Roman" w:hAnsi="Times New Roman" w:cs="Times New Roman"/>
          <w:sz w:val="28"/>
          <w:szCs w:val="28"/>
        </w:rPr>
      </w:pPr>
      <w:r w:rsidRPr="001B22DF">
        <w:rPr>
          <w:rFonts w:ascii="Times New Roman" w:hAnsi="Times New Roman" w:cs="Times New Roman"/>
          <w:sz w:val="28"/>
          <w:szCs w:val="28"/>
        </w:rPr>
        <w:t xml:space="preserve">          3. Контроль за исполнением данного постановления возлагаю на себя.</w:t>
      </w:r>
    </w:p>
    <w:p w:rsidR="002420F7" w:rsidRPr="001B22DF" w:rsidRDefault="002420F7" w:rsidP="002420F7">
      <w:pPr>
        <w:spacing w:line="100" w:lineRule="atLeast"/>
        <w:rPr>
          <w:rFonts w:ascii="Times New Roman" w:hAnsi="Times New Roman" w:cs="Times New Roman"/>
          <w:b/>
          <w:sz w:val="28"/>
          <w:szCs w:val="28"/>
        </w:rPr>
      </w:pPr>
    </w:p>
    <w:p w:rsidR="002420F7" w:rsidRPr="001B22DF" w:rsidRDefault="002420F7" w:rsidP="002420F7">
      <w:pPr>
        <w:spacing w:line="100" w:lineRule="atLeast"/>
        <w:rPr>
          <w:rFonts w:ascii="Times New Roman" w:hAnsi="Times New Roman" w:cs="Times New Roman"/>
          <w:b/>
          <w:sz w:val="28"/>
          <w:szCs w:val="28"/>
        </w:rPr>
      </w:pPr>
    </w:p>
    <w:p w:rsidR="00B82518" w:rsidRPr="001B22DF" w:rsidRDefault="00B82518" w:rsidP="002420F7">
      <w:pPr>
        <w:spacing w:line="100" w:lineRule="atLeast"/>
        <w:rPr>
          <w:rFonts w:ascii="Times New Roman" w:hAnsi="Times New Roman" w:cs="Times New Roman"/>
          <w:b/>
          <w:sz w:val="28"/>
          <w:szCs w:val="28"/>
        </w:rPr>
      </w:pP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Глава муниципального образования</w:t>
      </w: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«Парское сельское поселение</w:t>
      </w: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Родниковского муниципального района</w:t>
      </w:r>
    </w:p>
    <w:p w:rsidR="002420F7" w:rsidRPr="001B22DF" w:rsidRDefault="002420F7" w:rsidP="000377D4">
      <w:pPr>
        <w:pStyle w:val="a5"/>
        <w:spacing w:before="0" w:beforeAutospacing="0" w:after="0"/>
        <w:jc w:val="both"/>
        <w:rPr>
          <w:sz w:val="28"/>
          <w:szCs w:val="28"/>
        </w:rPr>
      </w:pPr>
      <w:r w:rsidRPr="001B22DF">
        <w:rPr>
          <w:b/>
          <w:sz w:val="28"/>
          <w:szCs w:val="28"/>
        </w:rPr>
        <w:t xml:space="preserve">Ивановской области»                                                                    Т.А. Чурбанова                     </w:t>
      </w:r>
      <w:r w:rsidR="000377D4">
        <w:rPr>
          <w:sz w:val="28"/>
          <w:szCs w:val="28"/>
        </w:rPr>
        <w:t xml:space="preserve">                            </w:t>
      </w:r>
    </w:p>
    <w:p w:rsidR="002420F7" w:rsidRPr="001B22DF" w:rsidRDefault="002420F7" w:rsidP="002420F7">
      <w:pPr>
        <w:pStyle w:val="a5"/>
        <w:spacing w:before="0" w:beforeAutospacing="0" w:after="0"/>
        <w:jc w:val="right"/>
        <w:rPr>
          <w:sz w:val="28"/>
          <w:szCs w:val="28"/>
        </w:rPr>
      </w:pPr>
    </w:p>
    <w:p w:rsidR="002420F7" w:rsidRPr="001B22DF" w:rsidRDefault="002420F7" w:rsidP="002420F7">
      <w:pPr>
        <w:pStyle w:val="a5"/>
        <w:spacing w:before="0" w:beforeAutospacing="0" w:after="0"/>
        <w:jc w:val="right"/>
        <w:rPr>
          <w:sz w:val="28"/>
          <w:szCs w:val="28"/>
        </w:rPr>
      </w:pPr>
      <w:r w:rsidRPr="001B22DF">
        <w:rPr>
          <w:sz w:val="28"/>
          <w:szCs w:val="28"/>
        </w:rPr>
        <w:t>Приложение</w:t>
      </w:r>
    </w:p>
    <w:p w:rsidR="002420F7" w:rsidRPr="001B22DF" w:rsidRDefault="002420F7" w:rsidP="002420F7">
      <w:pPr>
        <w:pStyle w:val="a5"/>
        <w:spacing w:before="0" w:beforeAutospacing="0" w:after="0"/>
        <w:jc w:val="right"/>
        <w:rPr>
          <w:sz w:val="28"/>
          <w:szCs w:val="28"/>
        </w:rPr>
      </w:pPr>
      <w:r w:rsidRPr="001B22DF">
        <w:rPr>
          <w:sz w:val="28"/>
          <w:szCs w:val="28"/>
        </w:rPr>
        <w:t xml:space="preserve">к постановлению администрации </w:t>
      </w:r>
    </w:p>
    <w:p w:rsidR="002420F7" w:rsidRPr="001B22DF" w:rsidRDefault="002420F7" w:rsidP="002420F7">
      <w:pPr>
        <w:pStyle w:val="a5"/>
        <w:spacing w:before="0" w:beforeAutospacing="0" w:after="0"/>
        <w:jc w:val="right"/>
        <w:rPr>
          <w:sz w:val="28"/>
          <w:szCs w:val="28"/>
        </w:rPr>
      </w:pPr>
      <w:r w:rsidRPr="001B22DF">
        <w:rPr>
          <w:sz w:val="28"/>
          <w:szCs w:val="28"/>
        </w:rPr>
        <w:t xml:space="preserve">муниципального образования </w:t>
      </w:r>
    </w:p>
    <w:p w:rsidR="002420F7" w:rsidRPr="001B22DF" w:rsidRDefault="002420F7" w:rsidP="002420F7">
      <w:pPr>
        <w:pStyle w:val="a5"/>
        <w:spacing w:before="0" w:beforeAutospacing="0" w:after="0"/>
        <w:jc w:val="right"/>
        <w:rPr>
          <w:sz w:val="28"/>
          <w:szCs w:val="28"/>
        </w:rPr>
      </w:pPr>
      <w:r w:rsidRPr="001B22DF">
        <w:rPr>
          <w:sz w:val="28"/>
          <w:szCs w:val="28"/>
        </w:rPr>
        <w:t xml:space="preserve">«Парское сельское поселение </w:t>
      </w:r>
    </w:p>
    <w:p w:rsidR="002420F7" w:rsidRPr="001B22DF" w:rsidRDefault="002420F7" w:rsidP="002420F7">
      <w:pPr>
        <w:pStyle w:val="a5"/>
        <w:spacing w:before="0" w:beforeAutospacing="0" w:after="0"/>
        <w:jc w:val="right"/>
        <w:rPr>
          <w:sz w:val="28"/>
          <w:szCs w:val="28"/>
        </w:rPr>
      </w:pPr>
      <w:r w:rsidRPr="001B22DF">
        <w:rPr>
          <w:sz w:val="28"/>
          <w:szCs w:val="28"/>
        </w:rPr>
        <w:t>Родниковского муниципального района</w:t>
      </w:r>
    </w:p>
    <w:p w:rsidR="002420F7" w:rsidRPr="001B22DF" w:rsidRDefault="002420F7" w:rsidP="002420F7">
      <w:pPr>
        <w:pStyle w:val="a5"/>
        <w:spacing w:before="0" w:beforeAutospacing="0" w:after="0"/>
        <w:jc w:val="right"/>
        <w:rPr>
          <w:sz w:val="28"/>
          <w:szCs w:val="28"/>
        </w:rPr>
      </w:pPr>
      <w:r w:rsidRPr="001B22DF">
        <w:rPr>
          <w:sz w:val="28"/>
          <w:szCs w:val="28"/>
        </w:rPr>
        <w:t>Ивановской области»</w:t>
      </w:r>
    </w:p>
    <w:p w:rsidR="002420F7" w:rsidRPr="001B22DF" w:rsidRDefault="002420F7" w:rsidP="002420F7">
      <w:pPr>
        <w:pStyle w:val="a5"/>
        <w:spacing w:before="0" w:beforeAutospacing="0" w:after="0"/>
        <w:jc w:val="right"/>
        <w:rPr>
          <w:sz w:val="28"/>
          <w:szCs w:val="28"/>
        </w:rPr>
      </w:pPr>
      <w:r w:rsidRPr="001B22DF">
        <w:rPr>
          <w:sz w:val="28"/>
          <w:szCs w:val="28"/>
        </w:rPr>
        <w:t xml:space="preserve">от 06.12.2017  № 80 </w:t>
      </w:r>
    </w:p>
    <w:p w:rsidR="002420F7" w:rsidRPr="001B22DF" w:rsidRDefault="002420F7" w:rsidP="002420F7">
      <w:pPr>
        <w:jc w:val="center"/>
        <w:rPr>
          <w:rFonts w:ascii="Times New Roman" w:hAnsi="Times New Roman" w:cs="Times New Roman"/>
          <w:bCs/>
          <w:sz w:val="28"/>
          <w:szCs w:val="28"/>
        </w:rPr>
      </w:pP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bCs/>
          <w:sz w:val="28"/>
          <w:szCs w:val="28"/>
        </w:rPr>
        <w:t xml:space="preserve">Правила </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работы</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 xml:space="preserve"> с</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 xml:space="preserve"> обезличенными</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 xml:space="preserve"> персональными </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данными</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 xml:space="preserve">  администрации муниципального образования «Парское сельское поселение Родниковского муниципального района Ивановской области»</w:t>
      </w:r>
    </w:p>
    <w:p w:rsidR="002420F7" w:rsidRPr="001B22DF" w:rsidRDefault="002420F7" w:rsidP="002420F7">
      <w:pPr>
        <w:jc w:val="center"/>
        <w:rPr>
          <w:rFonts w:ascii="Times New Roman" w:hAnsi="Times New Roman" w:cs="Times New Roman"/>
          <w:b/>
          <w:bCs/>
          <w:sz w:val="28"/>
          <w:szCs w:val="28"/>
        </w:rPr>
      </w:pPr>
    </w:p>
    <w:p w:rsidR="002420F7" w:rsidRPr="001B22DF" w:rsidRDefault="002420F7" w:rsidP="002420F7">
      <w:pPr>
        <w:jc w:val="center"/>
        <w:rPr>
          <w:rFonts w:ascii="Times New Roman" w:hAnsi="Times New Roman" w:cs="Times New Roman"/>
          <w:sz w:val="28"/>
          <w:szCs w:val="28"/>
        </w:rPr>
      </w:pPr>
    </w:p>
    <w:p w:rsidR="002420F7" w:rsidRPr="001B22DF" w:rsidRDefault="002420F7" w:rsidP="002420F7">
      <w:pPr>
        <w:numPr>
          <w:ilvl w:val="0"/>
          <w:numId w:val="13"/>
        </w:numPr>
        <w:spacing w:before="115" w:after="0" w:line="240" w:lineRule="auto"/>
        <w:jc w:val="center"/>
        <w:rPr>
          <w:rFonts w:ascii="Times New Roman" w:hAnsi="Times New Roman" w:cs="Times New Roman"/>
          <w:sz w:val="28"/>
          <w:szCs w:val="28"/>
        </w:rPr>
      </w:pPr>
      <w:r w:rsidRPr="001B22DF">
        <w:rPr>
          <w:rFonts w:ascii="Times New Roman" w:hAnsi="Times New Roman" w:cs="Times New Roman"/>
          <w:b/>
          <w:bCs/>
          <w:sz w:val="28"/>
          <w:szCs w:val="28"/>
        </w:rPr>
        <w:t>Общие положения</w:t>
      </w:r>
    </w:p>
    <w:p w:rsidR="002420F7" w:rsidRPr="001B22DF" w:rsidRDefault="002420F7" w:rsidP="002420F7">
      <w:pPr>
        <w:spacing w:before="115"/>
        <w:ind w:left="360"/>
        <w:rPr>
          <w:rFonts w:ascii="Times New Roman" w:hAnsi="Times New Roman" w:cs="Times New Roman"/>
          <w:sz w:val="28"/>
          <w:szCs w:val="28"/>
        </w:rPr>
      </w:pP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1.1. Настоящие</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Правила</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работы</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с</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w:t>
      </w:r>
      <w:bookmarkStart w:id="14" w:name="YANDEX_8"/>
      <w:bookmarkEnd w:id="14"/>
      <w:r w:rsidRPr="001B22DF">
        <w:rPr>
          <w:rFonts w:ascii="Times New Roman" w:hAnsi="Times New Roman" w:cs="Times New Roman"/>
          <w:sz w:val="28"/>
          <w:szCs w:val="28"/>
        </w:rPr>
        <w:t>обезличенными</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персональными </w:t>
      </w:r>
      <w:bookmarkStart w:id="15" w:name="YANDEX_9"/>
      <w:bookmarkEnd w:id="15"/>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данными</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администрации муниципального образования </w:t>
      </w:r>
      <w:r w:rsidRPr="001B22DF">
        <w:rPr>
          <w:rFonts w:ascii="Times New Roman" w:hAnsi="Times New Roman" w:cs="Times New Roman"/>
          <w:bCs/>
          <w:sz w:val="28"/>
          <w:szCs w:val="28"/>
        </w:rPr>
        <w:t>«Парское сельское поселение Родниковского муниципального района Ивановской области</w:t>
      </w:r>
      <w:r w:rsidRPr="001B22DF">
        <w:rPr>
          <w:rFonts w:ascii="Times New Roman" w:hAnsi="Times New Roman" w:cs="Times New Roman"/>
          <w:sz w:val="28"/>
          <w:szCs w:val="28"/>
        </w:rPr>
        <w:t>» (далее Администрации) разработаны с учетом Федерального закона от 27.07.2006  № 152-ФЗ «О персональных данных» и постановления Правительства РФ от 21.03.2012 № 211  Постановления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2420F7" w:rsidRPr="001B22DF" w:rsidRDefault="002420F7" w:rsidP="002420F7">
      <w:pPr>
        <w:numPr>
          <w:ilvl w:val="1"/>
          <w:numId w:val="20"/>
        </w:numPr>
        <w:tabs>
          <w:tab w:val="clear" w:pos="1800"/>
        </w:tabs>
        <w:spacing w:before="115" w:after="0" w:line="240" w:lineRule="auto"/>
        <w:ind w:left="0" w:firstLine="0"/>
        <w:jc w:val="both"/>
        <w:rPr>
          <w:rFonts w:ascii="Times New Roman" w:hAnsi="Times New Roman" w:cs="Times New Roman"/>
          <w:sz w:val="28"/>
          <w:szCs w:val="28"/>
        </w:rPr>
      </w:pPr>
      <w:r w:rsidRPr="001B22DF">
        <w:rPr>
          <w:rFonts w:ascii="Times New Roman" w:hAnsi="Times New Roman" w:cs="Times New Roman"/>
          <w:sz w:val="28"/>
          <w:szCs w:val="28"/>
        </w:rPr>
        <w:t xml:space="preserve">Настоящие </w:t>
      </w:r>
      <w:bookmarkStart w:id="16" w:name="YANDEX_10"/>
      <w:bookmarkEnd w:id="16"/>
      <w:r w:rsidRPr="001B22DF">
        <w:rPr>
          <w:rFonts w:ascii="Times New Roman" w:hAnsi="Times New Roman" w:cs="Times New Roman"/>
          <w:sz w:val="28"/>
          <w:szCs w:val="28"/>
        </w:rPr>
        <w:t>Правила</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определяют порядок</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работы</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с</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обезличенными</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данными  Администрации.</w:t>
      </w:r>
    </w:p>
    <w:p w:rsidR="002420F7" w:rsidRPr="001B22DF" w:rsidRDefault="002420F7" w:rsidP="002420F7">
      <w:pPr>
        <w:spacing w:before="115"/>
        <w:jc w:val="both"/>
        <w:rPr>
          <w:rFonts w:ascii="Times New Roman" w:hAnsi="Times New Roman" w:cs="Times New Roman"/>
          <w:sz w:val="28"/>
          <w:szCs w:val="28"/>
        </w:rPr>
      </w:pPr>
    </w:p>
    <w:p w:rsidR="002420F7" w:rsidRPr="001B22DF" w:rsidRDefault="002420F7" w:rsidP="002420F7">
      <w:pPr>
        <w:numPr>
          <w:ilvl w:val="0"/>
          <w:numId w:val="14"/>
        </w:numPr>
        <w:spacing w:before="115" w:after="0" w:line="240" w:lineRule="auto"/>
        <w:jc w:val="center"/>
        <w:rPr>
          <w:rFonts w:ascii="Times New Roman" w:hAnsi="Times New Roman" w:cs="Times New Roman"/>
          <w:sz w:val="28"/>
          <w:szCs w:val="28"/>
          <w:lang w:val="en-US"/>
        </w:rPr>
      </w:pPr>
      <w:r w:rsidRPr="001B22DF">
        <w:rPr>
          <w:rFonts w:ascii="Times New Roman" w:hAnsi="Times New Roman" w:cs="Times New Roman"/>
          <w:b/>
          <w:bCs/>
          <w:sz w:val="28"/>
          <w:szCs w:val="28"/>
        </w:rPr>
        <w:lastRenderedPageBreak/>
        <w:t>Термины и определения</w:t>
      </w:r>
    </w:p>
    <w:p w:rsidR="002420F7" w:rsidRPr="001B22DF" w:rsidRDefault="002420F7" w:rsidP="002420F7">
      <w:pPr>
        <w:spacing w:before="115"/>
        <w:ind w:left="360"/>
        <w:rPr>
          <w:rFonts w:ascii="Times New Roman" w:hAnsi="Times New Roman" w:cs="Times New Roman"/>
          <w:sz w:val="28"/>
          <w:szCs w:val="28"/>
          <w:lang w:val="en-US"/>
        </w:rPr>
      </w:pPr>
    </w:p>
    <w:p w:rsidR="002420F7" w:rsidRPr="001B22DF" w:rsidRDefault="002420F7" w:rsidP="002420F7">
      <w:pPr>
        <w:numPr>
          <w:ilvl w:val="1"/>
          <w:numId w:val="16"/>
        </w:numPr>
        <w:tabs>
          <w:tab w:val="clear" w:pos="1800"/>
          <w:tab w:val="left" w:pos="0"/>
        </w:tabs>
        <w:spacing w:before="115" w:after="0" w:line="240" w:lineRule="auto"/>
        <w:ind w:left="0" w:firstLine="0"/>
        <w:jc w:val="both"/>
        <w:rPr>
          <w:rFonts w:ascii="Times New Roman" w:hAnsi="Times New Roman" w:cs="Times New Roman"/>
          <w:sz w:val="28"/>
          <w:szCs w:val="28"/>
        </w:rPr>
      </w:pPr>
      <w:r w:rsidRPr="001B22DF">
        <w:rPr>
          <w:rFonts w:ascii="Times New Roman" w:hAnsi="Times New Roman" w:cs="Times New Roman"/>
          <w:sz w:val="28"/>
          <w:szCs w:val="28"/>
        </w:rPr>
        <w:t>В соответствии с Федеральным законом от 27.07.2006 № 152-ФЗ «О персональных данных»:</w:t>
      </w:r>
    </w:p>
    <w:p w:rsidR="002420F7" w:rsidRPr="001B22DF" w:rsidRDefault="002420F7" w:rsidP="002420F7">
      <w:pPr>
        <w:spacing w:before="115"/>
        <w:jc w:val="both"/>
        <w:rPr>
          <w:rFonts w:ascii="Times New Roman" w:hAnsi="Times New Roman" w:cs="Times New Roman"/>
          <w:sz w:val="28"/>
          <w:szCs w:val="28"/>
        </w:rPr>
      </w:pPr>
      <w:r w:rsidRPr="001B22DF">
        <w:rPr>
          <w:rFonts w:ascii="Times New Roman" w:hAnsi="Times New Roman" w:cs="Times New Roman"/>
          <w:sz w:val="28"/>
          <w:szCs w:val="28"/>
        </w:rPr>
        <w:t>-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2420F7" w:rsidRPr="001B22DF" w:rsidRDefault="002420F7" w:rsidP="002420F7">
      <w:pPr>
        <w:tabs>
          <w:tab w:val="num" w:pos="720"/>
        </w:tabs>
        <w:spacing w:before="115"/>
        <w:jc w:val="both"/>
        <w:rPr>
          <w:rFonts w:ascii="Times New Roman" w:hAnsi="Times New Roman" w:cs="Times New Roman"/>
          <w:sz w:val="28"/>
          <w:szCs w:val="28"/>
        </w:rPr>
      </w:pPr>
      <w:r w:rsidRPr="001B22DF">
        <w:rPr>
          <w:rFonts w:ascii="Times New Roman" w:hAnsi="Times New Roman" w:cs="Times New Roman"/>
          <w:sz w:val="28"/>
          <w:szCs w:val="28"/>
        </w:rPr>
        <w:t>-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2420F7" w:rsidRPr="001B22DF" w:rsidRDefault="002420F7" w:rsidP="002420F7">
      <w:pPr>
        <w:tabs>
          <w:tab w:val="num" w:pos="720"/>
        </w:tabs>
        <w:spacing w:before="115"/>
        <w:jc w:val="both"/>
        <w:rPr>
          <w:rFonts w:ascii="Times New Roman" w:hAnsi="Times New Roman" w:cs="Times New Roman"/>
          <w:sz w:val="28"/>
          <w:szCs w:val="28"/>
        </w:rPr>
      </w:pPr>
      <w:r w:rsidRPr="001B22DF">
        <w:rPr>
          <w:rFonts w:ascii="Times New Roman" w:hAnsi="Times New Roman" w:cs="Times New Roman"/>
          <w:sz w:val="28"/>
          <w:szCs w:val="28"/>
        </w:rPr>
        <w:t>- обезличивание персональных данных – действия, в результате которых невозможно определить принадлежность персональных данных конкретному субъекту персональных данных.</w:t>
      </w:r>
    </w:p>
    <w:p w:rsidR="002420F7" w:rsidRPr="001B22DF" w:rsidRDefault="002420F7" w:rsidP="002420F7">
      <w:pPr>
        <w:tabs>
          <w:tab w:val="num" w:pos="720"/>
        </w:tabs>
        <w:spacing w:before="115"/>
        <w:jc w:val="both"/>
        <w:rPr>
          <w:rFonts w:ascii="Times New Roman" w:hAnsi="Times New Roman" w:cs="Times New Roman"/>
          <w:sz w:val="28"/>
          <w:szCs w:val="28"/>
        </w:rPr>
      </w:pPr>
    </w:p>
    <w:p w:rsidR="002420F7" w:rsidRPr="001B22DF" w:rsidRDefault="002420F7" w:rsidP="002420F7">
      <w:pPr>
        <w:numPr>
          <w:ilvl w:val="0"/>
          <w:numId w:val="14"/>
        </w:numPr>
        <w:tabs>
          <w:tab w:val="num" w:pos="0"/>
        </w:tabs>
        <w:spacing w:before="115" w:after="0" w:line="240" w:lineRule="auto"/>
        <w:ind w:left="0" w:firstLine="0"/>
        <w:jc w:val="center"/>
        <w:rPr>
          <w:rFonts w:ascii="Times New Roman" w:hAnsi="Times New Roman" w:cs="Times New Roman"/>
          <w:sz w:val="28"/>
          <w:szCs w:val="28"/>
          <w:lang w:val="en-US"/>
        </w:rPr>
      </w:pPr>
      <w:r w:rsidRPr="001B22DF">
        <w:rPr>
          <w:rFonts w:ascii="Times New Roman" w:hAnsi="Times New Roman" w:cs="Times New Roman"/>
          <w:b/>
          <w:bCs/>
          <w:sz w:val="28"/>
          <w:szCs w:val="28"/>
          <w:lang w:val="en-US"/>
        </w:rPr>
        <w:t>У</w:t>
      </w:r>
      <w:r w:rsidRPr="001B22DF">
        <w:rPr>
          <w:rFonts w:ascii="Times New Roman" w:hAnsi="Times New Roman" w:cs="Times New Roman"/>
          <w:b/>
          <w:bCs/>
          <w:sz w:val="28"/>
          <w:szCs w:val="28"/>
        </w:rPr>
        <w:t>словия обезличивания</w:t>
      </w:r>
    </w:p>
    <w:p w:rsidR="002420F7" w:rsidRPr="001B22DF" w:rsidRDefault="002420F7" w:rsidP="002420F7">
      <w:pPr>
        <w:spacing w:before="115"/>
        <w:rPr>
          <w:rFonts w:ascii="Times New Roman" w:hAnsi="Times New Roman" w:cs="Times New Roman"/>
          <w:sz w:val="28"/>
          <w:szCs w:val="28"/>
          <w:lang w:val="en-US"/>
        </w:rPr>
      </w:pPr>
    </w:p>
    <w:p w:rsidR="002420F7" w:rsidRPr="001B22DF" w:rsidRDefault="002420F7" w:rsidP="002420F7">
      <w:pPr>
        <w:numPr>
          <w:ilvl w:val="1"/>
          <w:numId w:val="17"/>
        </w:numPr>
        <w:tabs>
          <w:tab w:val="clear" w:pos="720"/>
          <w:tab w:val="num" w:pos="0"/>
        </w:tabs>
        <w:spacing w:before="115" w:after="0" w:line="240" w:lineRule="auto"/>
        <w:ind w:left="0" w:firstLine="0"/>
        <w:jc w:val="both"/>
        <w:rPr>
          <w:rFonts w:ascii="Times New Roman" w:hAnsi="Times New Roman" w:cs="Times New Roman"/>
          <w:sz w:val="28"/>
          <w:szCs w:val="28"/>
        </w:rPr>
      </w:pPr>
      <w:r w:rsidRPr="001B22DF">
        <w:rPr>
          <w:rFonts w:ascii="Times New Roman" w:hAnsi="Times New Roman" w:cs="Times New Roman"/>
          <w:sz w:val="28"/>
          <w:szCs w:val="28"/>
        </w:rPr>
        <w:t>Обезличивание персональных данных может быть проведено с целью ведения статистических данных, снижения ущерба от разглашения защищаемых персональных данных, снижения класса информационных систем персональных данных Администрации и по достижению целей обработки или в случае утраты необходимости в достижении этих целей, если иное не предусмотрено федеральным законом.</w:t>
      </w:r>
    </w:p>
    <w:p w:rsidR="002420F7" w:rsidRPr="001B22DF" w:rsidRDefault="002420F7" w:rsidP="002420F7">
      <w:pPr>
        <w:numPr>
          <w:ilvl w:val="1"/>
          <w:numId w:val="17"/>
        </w:numPr>
        <w:tabs>
          <w:tab w:val="clear" w:pos="720"/>
          <w:tab w:val="num" w:pos="0"/>
        </w:tabs>
        <w:spacing w:before="115" w:after="0" w:line="240" w:lineRule="auto"/>
        <w:ind w:left="0" w:firstLine="0"/>
        <w:jc w:val="both"/>
        <w:rPr>
          <w:rFonts w:ascii="Times New Roman" w:hAnsi="Times New Roman" w:cs="Times New Roman"/>
          <w:sz w:val="28"/>
          <w:szCs w:val="28"/>
        </w:rPr>
      </w:pPr>
      <w:r w:rsidRPr="001B22DF">
        <w:rPr>
          <w:rFonts w:ascii="Times New Roman" w:hAnsi="Times New Roman" w:cs="Times New Roman"/>
          <w:sz w:val="28"/>
          <w:szCs w:val="28"/>
        </w:rPr>
        <w:t>Способы обезличивания при условии дальнейшей обработки персональных данных:</w:t>
      </w:r>
    </w:p>
    <w:p w:rsidR="002420F7" w:rsidRPr="001B22DF" w:rsidRDefault="002420F7" w:rsidP="002420F7">
      <w:pPr>
        <w:tabs>
          <w:tab w:val="left" w:pos="540"/>
          <w:tab w:val="num" w:pos="2160"/>
        </w:tabs>
        <w:spacing w:before="115"/>
        <w:jc w:val="both"/>
        <w:rPr>
          <w:rFonts w:ascii="Times New Roman" w:hAnsi="Times New Roman" w:cs="Times New Roman"/>
          <w:sz w:val="28"/>
          <w:szCs w:val="28"/>
        </w:rPr>
      </w:pPr>
      <w:r w:rsidRPr="001B22DF">
        <w:rPr>
          <w:rFonts w:ascii="Times New Roman" w:hAnsi="Times New Roman" w:cs="Times New Roman"/>
          <w:sz w:val="28"/>
          <w:szCs w:val="28"/>
        </w:rPr>
        <w:t xml:space="preserve">- уменьшение перечня обрабатываемых сведений; </w:t>
      </w:r>
    </w:p>
    <w:p w:rsidR="002420F7" w:rsidRPr="001B22DF" w:rsidRDefault="002420F7" w:rsidP="002420F7">
      <w:pPr>
        <w:tabs>
          <w:tab w:val="left" w:pos="540"/>
          <w:tab w:val="num" w:pos="2160"/>
        </w:tabs>
        <w:spacing w:before="115"/>
        <w:jc w:val="both"/>
        <w:rPr>
          <w:rFonts w:ascii="Times New Roman" w:hAnsi="Times New Roman" w:cs="Times New Roman"/>
          <w:sz w:val="28"/>
          <w:szCs w:val="28"/>
        </w:rPr>
      </w:pPr>
      <w:r w:rsidRPr="001B22DF">
        <w:rPr>
          <w:rFonts w:ascii="Times New Roman" w:hAnsi="Times New Roman" w:cs="Times New Roman"/>
          <w:sz w:val="28"/>
          <w:szCs w:val="28"/>
        </w:rPr>
        <w:t xml:space="preserve">- замена части сведений идентификаторами; </w:t>
      </w:r>
    </w:p>
    <w:p w:rsidR="002420F7" w:rsidRPr="001B22DF" w:rsidRDefault="002420F7" w:rsidP="002420F7">
      <w:pPr>
        <w:tabs>
          <w:tab w:val="left" w:pos="540"/>
          <w:tab w:val="num" w:pos="2160"/>
        </w:tabs>
        <w:spacing w:before="115"/>
        <w:jc w:val="both"/>
        <w:rPr>
          <w:rFonts w:ascii="Times New Roman" w:hAnsi="Times New Roman" w:cs="Times New Roman"/>
          <w:sz w:val="28"/>
          <w:szCs w:val="28"/>
        </w:rPr>
      </w:pPr>
      <w:r w:rsidRPr="001B22DF">
        <w:rPr>
          <w:rFonts w:ascii="Times New Roman" w:hAnsi="Times New Roman" w:cs="Times New Roman"/>
          <w:sz w:val="28"/>
          <w:szCs w:val="28"/>
        </w:rPr>
        <w:t>- обобщение – понижение точности некоторых сведений;</w:t>
      </w:r>
    </w:p>
    <w:p w:rsidR="002420F7" w:rsidRPr="001B22DF" w:rsidRDefault="002420F7" w:rsidP="002420F7">
      <w:pPr>
        <w:tabs>
          <w:tab w:val="left" w:pos="540"/>
          <w:tab w:val="num" w:pos="2160"/>
        </w:tabs>
        <w:spacing w:before="115"/>
        <w:jc w:val="both"/>
        <w:rPr>
          <w:rFonts w:ascii="Times New Roman" w:hAnsi="Times New Roman" w:cs="Times New Roman"/>
          <w:sz w:val="28"/>
          <w:szCs w:val="28"/>
        </w:rPr>
      </w:pPr>
      <w:r w:rsidRPr="001B22DF">
        <w:rPr>
          <w:rFonts w:ascii="Times New Roman" w:hAnsi="Times New Roman" w:cs="Times New Roman"/>
          <w:sz w:val="28"/>
          <w:szCs w:val="28"/>
        </w:rPr>
        <w:t xml:space="preserve">- понижение точности некоторых сведений (например, «Место жительства» может состоять из страны, индекса, города, улицы, дома и квартиры, а может быть указан только город) </w:t>
      </w:r>
    </w:p>
    <w:p w:rsidR="002420F7" w:rsidRPr="001B22DF" w:rsidRDefault="002420F7" w:rsidP="002420F7">
      <w:pPr>
        <w:tabs>
          <w:tab w:val="left" w:pos="540"/>
          <w:tab w:val="num" w:pos="2160"/>
        </w:tabs>
        <w:spacing w:before="115"/>
        <w:jc w:val="both"/>
        <w:rPr>
          <w:rFonts w:ascii="Times New Roman" w:hAnsi="Times New Roman" w:cs="Times New Roman"/>
          <w:sz w:val="28"/>
          <w:szCs w:val="28"/>
        </w:rPr>
      </w:pPr>
      <w:r w:rsidRPr="001B22DF">
        <w:rPr>
          <w:rFonts w:ascii="Times New Roman" w:hAnsi="Times New Roman" w:cs="Times New Roman"/>
          <w:sz w:val="28"/>
          <w:szCs w:val="28"/>
        </w:rPr>
        <w:lastRenderedPageBreak/>
        <w:t>- деление сведений на части и обработка в разных информационных системах;</w:t>
      </w:r>
    </w:p>
    <w:p w:rsidR="002420F7" w:rsidRPr="001B22DF" w:rsidRDefault="002420F7" w:rsidP="002420F7">
      <w:pPr>
        <w:tabs>
          <w:tab w:val="left" w:pos="540"/>
          <w:tab w:val="num" w:pos="2160"/>
        </w:tabs>
        <w:spacing w:before="115"/>
        <w:jc w:val="both"/>
        <w:rPr>
          <w:rFonts w:ascii="Times New Roman" w:hAnsi="Times New Roman" w:cs="Times New Roman"/>
          <w:sz w:val="28"/>
          <w:szCs w:val="28"/>
          <w:lang w:val="en-US"/>
        </w:rPr>
      </w:pPr>
      <w:r w:rsidRPr="001B22DF">
        <w:rPr>
          <w:rFonts w:ascii="Times New Roman" w:hAnsi="Times New Roman" w:cs="Times New Roman"/>
          <w:sz w:val="28"/>
          <w:szCs w:val="28"/>
        </w:rPr>
        <w:t xml:space="preserve">- </w:t>
      </w:r>
      <w:r w:rsidRPr="001B22DF">
        <w:rPr>
          <w:rFonts w:ascii="Times New Roman" w:hAnsi="Times New Roman" w:cs="Times New Roman"/>
          <w:sz w:val="28"/>
          <w:szCs w:val="28"/>
          <w:lang w:val="en-US"/>
        </w:rPr>
        <w:t>другие способы.</w:t>
      </w:r>
    </w:p>
    <w:p w:rsidR="002420F7" w:rsidRPr="001B22DF" w:rsidRDefault="002420F7" w:rsidP="002420F7">
      <w:pPr>
        <w:numPr>
          <w:ilvl w:val="1"/>
          <w:numId w:val="17"/>
        </w:numPr>
        <w:tabs>
          <w:tab w:val="left" w:pos="540"/>
        </w:tabs>
        <w:spacing w:before="115" w:after="0" w:line="240" w:lineRule="auto"/>
        <w:ind w:left="0" w:firstLine="0"/>
        <w:jc w:val="both"/>
        <w:rPr>
          <w:rFonts w:ascii="Times New Roman" w:hAnsi="Times New Roman" w:cs="Times New Roman"/>
          <w:sz w:val="28"/>
          <w:szCs w:val="28"/>
        </w:rPr>
      </w:pPr>
      <w:r w:rsidRPr="001B22DF">
        <w:rPr>
          <w:rFonts w:ascii="Times New Roman" w:hAnsi="Times New Roman" w:cs="Times New Roman"/>
          <w:sz w:val="28"/>
          <w:szCs w:val="28"/>
        </w:rPr>
        <w:t>Способом обезличивания в случае достижения целей обработки или в случае утраты необходимости в достижении этих целей является сокращение перечня персональных данных.</w:t>
      </w:r>
    </w:p>
    <w:p w:rsidR="002420F7" w:rsidRPr="001B22DF" w:rsidRDefault="002420F7" w:rsidP="002420F7">
      <w:pPr>
        <w:numPr>
          <w:ilvl w:val="1"/>
          <w:numId w:val="17"/>
        </w:numPr>
        <w:tabs>
          <w:tab w:val="left" w:pos="540"/>
        </w:tabs>
        <w:spacing w:before="115" w:after="0" w:line="240" w:lineRule="auto"/>
        <w:ind w:left="0" w:firstLine="0"/>
        <w:jc w:val="both"/>
        <w:rPr>
          <w:rFonts w:ascii="Times New Roman" w:hAnsi="Times New Roman" w:cs="Times New Roman"/>
          <w:sz w:val="28"/>
          <w:szCs w:val="28"/>
        </w:rPr>
      </w:pPr>
      <w:r w:rsidRPr="001B22DF">
        <w:rPr>
          <w:rFonts w:ascii="Times New Roman" w:hAnsi="Times New Roman" w:cs="Times New Roman"/>
          <w:sz w:val="28"/>
          <w:szCs w:val="28"/>
        </w:rPr>
        <w:t>Для обезличивания персональных данных применяются способы, не противоречащие действующему законодательству.</w:t>
      </w:r>
    </w:p>
    <w:p w:rsidR="002420F7" w:rsidRPr="001B22DF" w:rsidRDefault="002420F7" w:rsidP="002420F7">
      <w:pPr>
        <w:numPr>
          <w:ilvl w:val="1"/>
          <w:numId w:val="17"/>
        </w:numPr>
        <w:tabs>
          <w:tab w:val="left" w:pos="540"/>
        </w:tabs>
        <w:spacing w:before="115" w:after="0" w:line="240" w:lineRule="auto"/>
        <w:ind w:left="0" w:firstLine="0"/>
        <w:jc w:val="both"/>
        <w:rPr>
          <w:rFonts w:ascii="Times New Roman" w:hAnsi="Times New Roman" w:cs="Times New Roman"/>
          <w:sz w:val="28"/>
          <w:szCs w:val="28"/>
        </w:rPr>
      </w:pPr>
      <w:r w:rsidRPr="001B22DF">
        <w:rPr>
          <w:rFonts w:ascii="Times New Roman" w:hAnsi="Times New Roman" w:cs="Times New Roman"/>
          <w:sz w:val="28"/>
          <w:szCs w:val="28"/>
        </w:rPr>
        <w:t>Перечень должностей работников Администрации, ответственных за проведение мероприятий по обезличиванию обрабатываемых персональных данных, приведен в Приложении к настоящим</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Правилам.</w:t>
      </w:r>
    </w:p>
    <w:p w:rsidR="002420F7" w:rsidRPr="001B22DF" w:rsidRDefault="002420F7" w:rsidP="002420F7">
      <w:pPr>
        <w:tabs>
          <w:tab w:val="left" w:pos="540"/>
        </w:tabs>
        <w:spacing w:before="115"/>
        <w:jc w:val="both"/>
        <w:rPr>
          <w:rFonts w:ascii="Times New Roman" w:hAnsi="Times New Roman" w:cs="Times New Roman"/>
          <w:sz w:val="28"/>
          <w:szCs w:val="28"/>
        </w:rPr>
      </w:pPr>
    </w:p>
    <w:p w:rsidR="002420F7" w:rsidRPr="001B22DF" w:rsidRDefault="002420F7" w:rsidP="002420F7">
      <w:pPr>
        <w:tabs>
          <w:tab w:val="left" w:pos="540"/>
        </w:tabs>
        <w:spacing w:before="115"/>
        <w:jc w:val="center"/>
        <w:rPr>
          <w:rFonts w:ascii="Times New Roman" w:hAnsi="Times New Roman" w:cs="Times New Roman"/>
          <w:b/>
          <w:sz w:val="28"/>
          <w:szCs w:val="28"/>
        </w:rPr>
      </w:pPr>
      <w:r w:rsidRPr="001B22DF">
        <w:rPr>
          <w:rFonts w:ascii="Times New Roman" w:hAnsi="Times New Roman" w:cs="Times New Roman"/>
          <w:b/>
          <w:sz w:val="28"/>
          <w:szCs w:val="28"/>
        </w:rPr>
        <w:t>4. Порядок обезличивания персональных данных</w:t>
      </w:r>
    </w:p>
    <w:p w:rsidR="002420F7" w:rsidRPr="001B22DF" w:rsidRDefault="002420F7" w:rsidP="002420F7">
      <w:pPr>
        <w:tabs>
          <w:tab w:val="left" w:pos="540"/>
        </w:tabs>
        <w:spacing w:before="115"/>
        <w:jc w:val="center"/>
        <w:rPr>
          <w:rFonts w:ascii="Times New Roman" w:hAnsi="Times New Roman" w:cs="Times New Roman"/>
          <w:b/>
          <w:sz w:val="28"/>
          <w:szCs w:val="28"/>
        </w:rPr>
      </w:pPr>
    </w:p>
    <w:p w:rsidR="002420F7" w:rsidRPr="001B22DF" w:rsidRDefault="002420F7" w:rsidP="002420F7">
      <w:pPr>
        <w:tabs>
          <w:tab w:val="left" w:pos="540"/>
          <w:tab w:val="num" w:pos="2160"/>
        </w:tabs>
        <w:spacing w:before="115"/>
        <w:jc w:val="both"/>
        <w:rPr>
          <w:rFonts w:ascii="Times New Roman" w:hAnsi="Times New Roman" w:cs="Times New Roman"/>
          <w:sz w:val="28"/>
          <w:szCs w:val="28"/>
        </w:rPr>
      </w:pPr>
      <w:r w:rsidRPr="001B22DF">
        <w:rPr>
          <w:rFonts w:ascii="Times New Roman" w:hAnsi="Times New Roman" w:cs="Times New Roman"/>
          <w:sz w:val="28"/>
          <w:szCs w:val="28"/>
        </w:rPr>
        <w:t>4.1. Глава муниципального образования принимает решение о необходимости обезличивания персональных данных;</w:t>
      </w:r>
    </w:p>
    <w:p w:rsidR="002420F7" w:rsidRPr="001B22DF" w:rsidRDefault="002420F7" w:rsidP="002420F7">
      <w:pPr>
        <w:tabs>
          <w:tab w:val="left" w:pos="540"/>
          <w:tab w:val="num" w:pos="2160"/>
        </w:tabs>
        <w:spacing w:before="115"/>
        <w:jc w:val="both"/>
        <w:rPr>
          <w:rFonts w:ascii="Times New Roman" w:hAnsi="Times New Roman" w:cs="Times New Roman"/>
          <w:sz w:val="28"/>
          <w:szCs w:val="28"/>
        </w:rPr>
      </w:pPr>
      <w:r w:rsidRPr="001B22DF">
        <w:rPr>
          <w:rFonts w:ascii="Times New Roman" w:hAnsi="Times New Roman" w:cs="Times New Roman"/>
          <w:sz w:val="28"/>
          <w:szCs w:val="28"/>
        </w:rPr>
        <w:t>4.2. Заведующий организационным отделом  непосредственно осуществляющий обработку персональных данных, готовит предложения по обезличиванию персональных данных, обоснование такой необходимости и способ обезличивания;</w:t>
      </w:r>
    </w:p>
    <w:p w:rsidR="002420F7" w:rsidRPr="001B22DF" w:rsidRDefault="002420F7" w:rsidP="002420F7">
      <w:pPr>
        <w:tabs>
          <w:tab w:val="left" w:pos="540"/>
          <w:tab w:val="num" w:pos="2160"/>
        </w:tabs>
        <w:spacing w:before="115"/>
        <w:jc w:val="both"/>
        <w:rPr>
          <w:rFonts w:ascii="Times New Roman" w:hAnsi="Times New Roman" w:cs="Times New Roman"/>
          <w:sz w:val="28"/>
          <w:szCs w:val="28"/>
        </w:rPr>
      </w:pPr>
      <w:r w:rsidRPr="001B22DF">
        <w:rPr>
          <w:rFonts w:ascii="Times New Roman" w:hAnsi="Times New Roman" w:cs="Times New Roman"/>
          <w:sz w:val="28"/>
          <w:szCs w:val="28"/>
        </w:rPr>
        <w:t>4.3. Работники Администрации, обслуживающие базы данных с персональными данными, осуществляют непосредственное обезличивание выбранным способом.</w:t>
      </w:r>
    </w:p>
    <w:p w:rsidR="002420F7" w:rsidRPr="001B22DF" w:rsidRDefault="002420F7" w:rsidP="002420F7">
      <w:pPr>
        <w:tabs>
          <w:tab w:val="left" w:pos="540"/>
          <w:tab w:val="num" w:pos="2160"/>
        </w:tabs>
        <w:spacing w:before="115"/>
        <w:jc w:val="both"/>
        <w:rPr>
          <w:rFonts w:ascii="Times New Roman" w:hAnsi="Times New Roman" w:cs="Times New Roman"/>
          <w:sz w:val="28"/>
          <w:szCs w:val="28"/>
        </w:rPr>
      </w:pPr>
    </w:p>
    <w:p w:rsidR="002420F7" w:rsidRPr="001B22DF" w:rsidRDefault="002420F7" w:rsidP="002420F7">
      <w:pPr>
        <w:tabs>
          <w:tab w:val="left" w:pos="0"/>
        </w:tabs>
        <w:spacing w:before="115"/>
        <w:rPr>
          <w:rFonts w:ascii="Times New Roman" w:hAnsi="Times New Roman" w:cs="Times New Roman"/>
          <w:sz w:val="28"/>
          <w:szCs w:val="28"/>
        </w:rPr>
      </w:pPr>
      <w:r w:rsidRPr="001B22DF">
        <w:rPr>
          <w:rFonts w:ascii="Times New Roman" w:hAnsi="Times New Roman" w:cs="Times New Roman"/>
          <w:b/>
          <w:bCs/>
          <w:sz w:val="28"/>
          <w:szCs w:val="28"/>
        </w:rPr>
        <w:t xml:space="preserve">                                              5. Порядок работы</w:t>
      </w:r>
    </w:p>
    <w:p w:rsidR="002420F7" w:rsidRPr="001B22DF" w:rsidRDefault="002420F7" w:rsidP="002420F7">
      <w:pPr>
        <w:tabs>
          <w:tab w:val="left" w:pos="0"/>
          <w:tab w:val="left" w:pos="3600"/>
        </w:tabs>
        <w:spacing w:before="115"/>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с обезличенными персональными данными  </w:t>
      </w:r>
      <w:r w:rsidRPr="001B22DF">
        <w:rPr>
          <w:rFonts w:ascii="Times New Roman" w:hAnsi="Times New Roman" w:cs="Times New Roman"/>
          <w:b/>
          <w:bCs/>
          <w:sz w:val="28"/>
          <w:szCs w:val="28"/>
          <w:lang w:val="en-US"/>
        </w:rPr>
        <w:t> </w:t>
      </w:r>
    </w:p>
    <w:p w:rsidR="002420F7" w:rsidRPr="001B22DF" w:rsidRDefault="002420F7" w:rsidP="002420F7">
      <w:pPr>
        <w:tabs>
          <w:tab w:val="left" w:pos="0"/>
          <w:tab w:val="left" w:pos="3600"/>
        </w:tabs>
        <w:spacing w:before="115"/>
        <w:jc w:val="center"/>
        <w:rPr>
          <w:rFonts w:ascii="Times New Roman" w:hAnsi="Times New Roman" w:cs="Times New Roman"/>
          <w:b/>
          <w:bCs/>
          <w:sz w:val="28"/>
          <w:szCs w:val="28"/>
        </w:rPr>
      </w:pPr>
    </w:p>
    <w:p w:rsidR="002420F7" w:rsidRPr="001B22DF" w:rsidRDefault="002420F7" w:rsidP="002420F7">
      <w:pPr>
        <w:numPr>
          <w:ilvl w:val="1"/>
          <w:numId w:val="18"/>
        </w:numPr>
        <w:tabs>
          <w:tab w:val="clear" w:pos="900"/>
          <w:tab w:val="num" w:pos="0"/>
        </w:tabs>
        <w:spacing w:before="115" w:after="0" w:line="240" w:lineRule="auto"/>
        <w:ind w:left="0" w:firstLine="0"/>
        <w:jc w:val="both"/>
        <w:rPr>
          <w:rFonts w:ascii="Times New Roman" w:hAnsi="Times New Roman" w:cs="Times New Roman"/>
          <w:sz w:val="28"/>
          <w:szCs w:val="28"/>
        </w:rPr>
      </w:pPr>
      <w:r w:rsidRPr="001B22DF">
        <w:rPr>
          <w:rFonts w:ascii="Times New Roman" w:hAnsi="Times New Roman" w:cs="Times New Roman"/>
          <w:b/>
          <w:bCs/>
          <w:sz w:val="28"/>
          <w:szCs w:val="28"/>
        </w:rPr>
        <w:t>О</w:t>
      </w:r>
      <w:r w:rsidRPr="001B22DF">
        <w:rPr>
          <w:rFonts w:ascii="Times New Roman" w:hAnsi="Times New Roman" w:cs="Times New Roman"/>
          <w:sz w:val="28"/>
          <w:szCs w:val="28"/>
        </w:rPr>
        <w:t>безличенные</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персональные</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данные</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не подлежат разглашению и нарушению конфиденциальности.</w:t>
      </w:r>
    </w:p>
    <w:p w:rsidR="002420F7" w:rsidRPr="001B22DF" w:rsidRDefault="002420F7" w:rsidP="002420F7">
      <w:pPr>
        <w:tabs>
          <w:tab w:val="num" w:pos="0"/>
        </w:tabs>
        <w:spacing w:before="115"/>
        <w:jc w:val="both"/>
        <w:rPr>
          <w:rFonts w:ascii="Times New Roman" w:hAnsi="Times New Roman" w:cs="Times New Roman"/>
          <w:sz w:val="28"/>
          <w:szCs w:val="28"/>
        </w:rPr>
      </w:pPr>
      <w:r w:rsidRPr="001B22DF">
        <w:rPr>
          <w:rFonts w:ascii="Times New Roman" w:hAnsi="Times New Roman" w:cs="Times New Roman"/>
          <w:sz w:val="28"/>
          <w:szCs w:val="28"/>
        </w:rPr>
        <w:t>5.2. Обезличенные</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персональные </w:t>
      </w:r>
      <w:bookmarkStart w:id="17" w:name="YANDEX_24"/>
      <w:bookmarkEnd w:id="17"/>
      <w:r w:rsidRPr="001B22DF">
        <w:rPr>
          <w:rFonts w:ascii="Times New Roman" w:hAnsi="Times New Roman" w:cs="Times New Roman"/>
          <w:sz w:val="28"/>
          <w:szCs w:val="28"/>
        </w:rPr>
        <w:t>данные</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могут обрабатываться с использования и без использования средств автоматизации.</w:t>
      </w:r>
    </w:p>
    <w:p w:rsidR="002420F7" w:rsidRPr="001B22DF" w:rsidRDefault="002420F7" w:rsidP="002420F7">
      <w:pPr>
        <w:numPr>
          <w:ilvl w:val="1"/>
          <w:numId w:val="19"/>
        </w:numPr>
        <w:tabs>
          <w:tab w:val="clear" w:pos="720"/>
        </w:tabs>
        <w:spacing w:before="115" w:after="0" w:line="240" w:lineRule="auto"/>
        <w:ind w:left="0" w:firstLine="0"/>
        <w:jc w:val="both"/>
        <w:rPr>
          <w:rFonts w:ascii="Times New Roman" w:hAnsi="Times New Roman" w:cs="Times New Roman"/>
          <w:sz w:val="28"/>
          <w:szCs w:val="28"/>
        </w:rPr>
      </w:pPr>
      <w:r w:rsidRPr="001B22DF">
        <w:rPr>
          <w:rFonts w:ascii="Times New Roman" w:hAnsi="Times New Roman" w:cs="Times New Roman"/>
          <w:sz w:val="28"/>
          <w:szCs w:val="28"/>
        </w:rPr>
        <w:t>При обработке</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обезличенных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персональных </w:t>
      </w:r>
      <w:bookmarkStart w:id="18" w:name="YANDEX_26"/>
      <w:bookmarkEnd w:id="18"/>
      <w:r w:rsidRPr="001B22DF">
        <w:rPr>
          <w:rFonts w:ascii="Times New Roman" w:hAnsi="Times New Roman" w:cs="Times New Roman"/>
          <w:sz w:val="28"/>
          <w:szCs w:val="28"/>
        </w:rPr>
        <w:t>данных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с использованием средств автоматизации необходимо соблюдение:</w:t>
      </w:r>
    </w:p>
    <w:p w:rsidR="002420F7" w:rsidRPr="001B22DF" w:rsidRDefault="002420F7" w:rsidP="002420F7">
      <w:pPr>
        <w:tabs>
          <w:tab w:val="num" w:pos="0"/>
          <w:tab w:val="left" w:pos="540"/>
          <w:tab w:val="num" w:pos="2160"/>
        </w:tabs>
        <w:spacing w:before="115"/>
        <w:jc w:val="both"/>
        <w:rPr>
          <w:rFonts w:ascii="Times New Roman" w:hAnsi="Times New Roman" w:cs="Times New Roman"/>
          <w:sz w:val="28"/>
          <w:szCs w:val="28"/>
        </w:rPr>
      </w:pPr>
      <w:r w:rsidRPr="001B22DF">
        <w:rPr>
          <w:rFonts w:ascii="Times New Roman" w:hAnsi="Times New Roman" w:cs="Times New Roman"/>
          <w:sz w:val="28"/>
          <w:szCs w:val="28"/>
        </w:rPr>
        <w:t>- парольной политики;</w:t>
      </w:r>
    </w:p>
    <w:p w:rsidR="002420F7" w:rsidRPr="001B22DF" w:rsidRDefault="002420F7" w:rsidP="002420F7">
      <w:pPr>
        <w:tabs>
          <w:tab w:val="num" w:pos="0"/>
          <w:tab w:val="left" w:pos="540"/>
          <w:tab w:val="num" w:pos="2160"/>
        </w:tabs>
        <w:spacing w:before="115"/>
        <w:jc w:val="both"/>
        <w:rPr>
          <w:rFonts w:ascii="Times New Roman" w:hAnsi="Times New Roman" w:cs="Times New Roman"/>
          <w:sz w:val="28"/>
          <w:szCs w:val="28"/>
        </w:rPr>
      </w:pPr>
      <w:r w:rsidRPr="001B22DF">
        <w:rPr>
          <w:rFonts w:ascii="Times New Roman" w:hAnsi="Times New Roman" w:cs="Times New Roman"/>
          <w:sz w:val="28"/>
          <w:szCs w:val="28"/>
        </w:rPr>
        <w:lastRenderedPageBreak/>
        <w:t>- антивирусной политики; правил</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работы со съемными носителями (если они используется); </w:t>
      </w:r>
    </w:p>
    <w:p w:rsidR="002420F7" w:rsidRPr="001B22DF" w:rsidRDefault="002420F7" w:rsidP="002420F7">
      <w:pPr>
        <w:tabs>
          <w:tab w:val="num" w:pos="0"/>
          <w:tab w:val="left" w:pos="540"/>
          <w:tab w:val="num" w:pos="2160"/>
        </w:tabs>
        <w:spacing w:before="115"/>
        <w:jc w:val="both"/>
        <w:rPr>
          <w:rFonts w:ascii="Times New Roman" w:hAnsi="Times New Roman" w:cs="Times New Roman"/>
          <w:sz w:val="28"/>
          <w:szCs w:val="28"/>
        </w:rPr>
      </w:pPr>
      <w:bookmarkStart w:id="19" w:name="YANDEX_29"/>
      <w:bookmarkEnd w:id="19"/>
      <w:r w:rsidRPr="001B22DF">
        <w:rPr>
          <w:rFonts w:ascii="Times New Roman" w:hAnsi="Times New Roman" w:cs="Times New Roman"/>
          <w:sz w:val="28"/>
          <w:szCs w:val="28"/>
        </w:rPr>
        <w:t>- правил</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резервного копирования; </w:t>
      </w:r>
    </w:p>
    <w:p w:rsidR="002420F7" w:rsidRPr="001B22DF" w:rsidRDefault="002420F7" w:rsidP="002420F7">
      <w:pPr>
        <w:tabs>
          <w:tab w:val="num" w:pos="0"/>
          <w:tab w:val="left" w:pos="540"/>
          <w:tab w:val="num" w:pos="2160"/>
        </w:tabs>
        <w:spacing w:before="115"/>
        <w:jc w:val="both"/>
        <w:rPr>
          <w:rFonts w:ascii="Times New Roman" w:hAnsi="Times New Roman" w:cs="Times New Roman"/>
          <w:sz w:val="28"/>
          <w:szCs w:val="28"/>
        </w:rPr>
      </w:pPr>
      <w:bookmarkStart w:id="20" w:name="YANDEX_30"/>
      <w:bookmarkEnd w:id="20"/>
      <w:r w:rsidRPr="001B22DF">
        <w:rPr>
          <w:rFonts w:ascii="Times New Roman" w:hAnsi="Times New Roman" w:cs="Times New Roman"/>
          <w:sz w:val="28"/>
          <w:szCs w:val="28"/>
        </w:rPr>
        <w:t>- правил</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доступа в помещения, где расположены элементы информационных систем;</w:t>
      </w:r>
    </w:p>
    <w:p w:rsidR="002420F7" w:rsidRPr="001B22DF" w:rsidRDefault="002420F7" w:rsidP="002420F7">
      <w:pPr>
        <w:numPr>
          <w:ilvl w:val="1"/>
          <w:numId w:val="19"/>
        </w:numPr>
        <w:tabs>
          <w:tab w:val="num" w:pos="0"/>
          <w:tab w:val="left" w:pos="540"/>
        </w:tabs>
        <w:spacing w:before="115" w:after="0" w:line="240" w:lineRule="auto"/>
        <w:ind w:left="0" w:firstLine="0"/>
        <w:jc w:val="both"/>
        <w:rPr>
          <w:rFonts w:ascii="Times New Roman" w:hAnsi="Times New Roman" w:cs="Times New Roman"/>
          <w:sz w:val="28"/>
          <w:szCs w:val="28"/>
        </w:rPr>
      </w:pPr>
      <w:r w:rsidRPr="001B22DF">
        <w:rPr>
          <w:rFonts w:ascii="Times New Roman" w:hAnsi="Times New Roman" w:cs="Times New Roman"/>
          <w:sz w:val="28"/>
          <w:szCs w:val="28"/>
        </w:rPr>
        <w:t xml:space="preserve">При обработке </w:t>
      </w:r>
      <w:bookmarkStart w:id="21" w:name="YANDEX_31"/>
      <w:bookmarkEnd w:id="21"/>
      <w:r w:rsidRPr="001B22DF">
        <w:rPr>
          <w:rFonts w:ascii="Times New Roman" w:hAnsi="Times New Roman" w:cs="Times New Roman"/>
          <w:sz w:val="28"/>
          <w:szCs w:val="28"/>
        </w:rPr>
        <w:t>обезличенных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персональных </w:t>
      </w:r>
      <w:bookmarkStart w:id="22" w:name="YANDEX_32"/>
      <w:bookmarkEnd w:id="22"/>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без использования средств автоматизации необходимо соблюдение: </w:t>
      </w:r>
    </w:p>
    <w:p w:rsidR="002420F7" w:rsidRPr="001B22DF" w:rsidRDefault="002420F7" w:rsidP="002420F7">
      <w:pPr>
        <w:tabs>
          <w:tab w:val="num" w:pos="0"/>
          <w:tab w:val="left" w:pos="540"/>
          <w:tab w:val="num" w:pos="2160"/>
        </w:tabs>
        <w:spacing w:before="115"/>
        <w:jc w:val="both"/>
        <w:rPr>
          <w:rFonts w:ascii="Times New Roman" w:hAnsi="Times New Roman" w:cs="Times New Roman"/>
          <w:sz w:val="28"/>
          <w:szCs w:val="28"/>
        </w:rPr>
      </w:pPr>
      <w:bookmarkStart w:id="23" w:name="YANDEX_33"/>
      <w:bookmarkEnd w:id="23"/>
      <w:r w:rsidRPr="001B22DF">
        <w:rPr>
          <w:rFonts w:ascii="Times New Roman" w:hAnsi="Times New Roman" w:cs="Times New Roman"/>
          <w:sz w:val="28"/>
          <w:szCs w:val="28"/>
        </w:rPr>
        <w:t>- правил</w:t>
      </w:r>
      <w:r w:rsidRPr="001B22DF">
        <w:rPr>
          <w:rFonts w:ascii="Times New Roman" w:hAnsi="Times New Roman" w:cs="Times New Roman"/>
          <w:sz w:val="28"/>
          <w:szCs w:val="28"/>
          <w:lang w:val="en-US"/>
        </w:rPr>
        <w:t> </w:t>
      </w:r>
      <w:bookmarkStart w:id="24" w:name="YANDEX_LAST"/>
      <w:bookmarkEnd w:id="24"/>
      <w:r w:rsidRPr="001B22DF">
        <w:rPr>
          <w:rFonts w:ascii="Times New Roman" w:hAnsi="Times New Roman" w:cs="Times New Roman"/>
          <w:sz w:val="28"/>
          <w:szCs w:val="28"/>
        </w:rPr>
        <w:t xml:space="preserve"> хранения бумажных носителей; </w:t>
      </w:r>
    </w:p>
    <w:p w:rsidR="002420F7" w:rsidRPr="001B22DF" w:rsidRDefault="002420F7" w:rsidP="002420F7">
      <w:pPr>
        <w:tabs>
          <w:tab w:val="num" w:pos="0"/>
          <w:tab w:val="left" w:pos="540"/>
          <w:tab w:val="num" w:pos="2160"/>
        </w:tabs>
        <w:spacing w:before="115"/>
        <w:jc w:val="both"/>
        <w:rPr>
          <w:rFonts w:ascii="Times New Roman" w:hAnsi="Times New Roman" w:cs="Times New Roman"/>
          <w:sz w:val="28"/>
          <w:szCs w:val="28"/>
        </w:rPr>
      </w:pPr>
      <w:r w:rsidRPr="001B22DF">
        <w:rPr>
          <w:rFonts w:ascii="Times New Roman" w:hAnsi="Times New Roman" w:cs="Times New Roman"/>
          <w:sz w:val="28"/>
          <w:szCs w:val="28"/>
        </w:rPr>
        <w:t>- правил доступа к ним и в помещения, где они хранятся.</w:t>
      </w:r>
    </w:p>
    <w:p w:rsidR="002420F7" w:rsidRPr="001B22DF" w:rsidRDefault="002420F7" w:rsidP="002420F7">
      <w:pPr>
        <w:tabs>
          <w:tab w:val="num" w:pos="0"/>
          <w:tab w:val="left" w:pos="540"/>
          <w:tab w:val="num" w:pos="2160"/>
        </w:tabs>
        <w:spacing w:before="115"/>
        <w:jc w:val="both"/>
        <w:rPr>
          <w:rFonts w:ascii="Times New Roman" w:hAnsi="Times New Roman" w:cs="Times New Roman"/>
          <w:sz w:val="28"/>
          <w:szCs w:val="28"/>
        </w:rPr>
      </w:pPr>
    </w:p>
    <w:p w:rsidR="002420F7" w:rsidRPr="001B22DF" w:rsidRDefault="002420F7" w:rsidP="002420F7">
      <w:pPr>
        <w:tabs>
          <w:tab w:val="num" w:pos="0"/>
          <w:tab w:val="left" w:pos="540"/>
          <w:tab w:val="num" w:pos="2160"/>
        </w:tabs>
        <w:spacing w:before="115"/>
        <w:jc w:val="both"/>
        <w:rPr>
          <w:rFonts w:ascii="Times New Roman" w:hAnsi="Times New Roman" w:cs="Times New Roman"/>
          <w:sz w:val="28"/>
          <w:szCs w:val="28"/>
        </w:rPr>
      </w:pPr>
    </w:p>
    <w:p w:rsidR="002420F7" w:rsidRPr="001B22DF" w:rsidRDefault="002420F7" w:rsidP="002420F7">
      <w:pPr>
        <w:pageBreakBefore/>
        <w:tabs>
          <w:tab w:val="num" w:pos="0"/>
        </w:tabs>
        <w:spacing w:before="115"/>
        <w:jc w:val="right"/>
        <w:rPr>
          <w:rFonts w:ascii="Times New Roman" w:hAnsi="Times New Roman" w:cs="Times New Roman"/>
          <w:sz w:val="28"/>
          <w:szCs w:val="28"/>
        </w:rPr>
      </w:pPr>
      <w:r w:rsidRPr="001B22DF">
        <w:rPr>
          <w:rFonts w:ascii="Times New Roman" w:hAnsi="Times New Roman" w:cs="Times New Roman"/>
          <w:sz w:val="28"/>
          <w:szCs w:val="28"/>
        </w:rPr>
        <w:lastRenderedPageBreak/>
        <w:t xml:space="preserve">Приложение  </w:t>
      </w:r>
    </w:p>
    <w:p w:rsidR="002420F7" w:rsidRPr="001B22DF" w:rsidRDefault="002420F7" w:rsidP="002420F7">
      <w:pPr>
        <w:jc w:val="right"/>
        <w:rPr>
          <w:rFonts w:ascii="Times New Roman" w:hAnsi="Times New Roman" w:cs="Times New Roman"/>
          <w:bCs/>
          <w:sz w:val="28"/>
          <w:szCs w:val="28"/>
        </w:rPr>
      </w:pPr>
      <w:r w:rsidRPr="001B22DF">
        <w:rPr>
          <w:rFonts w:ascii="Times New Roman" w:hAnsi="Times New Roman" w:cs="Times New Roman"/>
          <w:bCs/>
          <w:sz w:val="28"/>
          <w:szCs w:val="28"/>
        </w:rPr>
        <w:t xml:space="preserve">к Правилам  </w:t>
      </w:r>
      <w:r w:rsidRPr="001B22DF">
        <w:rPr>
          <w:rFonts w:ascii="Times New Roman" w:hAnsi="Times New Roman" w:cs="Times New Roman"/>
          <w:bCs/>
          <w:sz w:val="28"/>
          <w:szCs w:val="28"/>
          <w:lang w:val="en-US"/>
        </w:rPr>
        <w:t> </w:t>
      </w:r>
      <w:r w:rsidRPr="001B22DF">
        <w:rPr>
          <w:rFonts w:ascii="Times New Roman" w:hAnsi="Times New Roman" w:cs="Times New Roman"/>
          <w:bCs/>
          <w:sz w:val="28"/>
          <w:szCs w:val="28"/>
        </w:rPr>
        <w:t>работы</w:t>
      </w:r>
      <w:r w:rsidRPr="001B22DF">
        <w:rPr>
          <w:rFonts w:ascii="Times New Roman" w:hAnsi="Times New Roman" w:cs="Times New Roman"/>
          <w:bCs/>
          <w:sz w:val="28"/>
          <w:szCs w:val="28"/>
          <w:lang w:val="en-US"/>
        </w:rPr>
        <w:t>  </w:t>
      </w:r>
      <w:r w:rsidRPr="001B22DF">
        <w:rPr>
          <w:rFonts w:ascii="Times New Roman" w:hAnsi="Times New Roman" w:cs="Times New Roman"/>
          <w:bCs/>
          <w:sz w:val="28"/>
          <w:szCs w:val="28"/>
        </w:rPr>
        <w:t>с</w:t>
      </w:r>
      <w:r w:rsidRPr="001B22DF">
        <w:rPr>
          <w:rFonts w:ascii="Times New Roman" w:hAnsi="Times New Roman" w:cs="Times New Roman"/>
          <w:bCs/>
          <w:sz w:val="28"/>
          <w:szCs w:val="28"/>
          <w:lang w:val="en-US"/>
        </w:rPr>
        <w:t>  </w:t>
      </w:r>
      <w:r w:rsidRPr="001B22DF">
        <w:rPr>
          <w:rFonts w:ascii="Times New Roman" w:hAnsi="Times New Roman" w:cs="Times New Roman"/>
          <w:bCs/>
          <w:sz w:val="28"/>
          <w:szCs w:val="28"/>
        </w:rPr>
        <w:t>обезличенными</w:t>
      </w:r>
      <w:hyperlink r:id="rId35" w:anchor="YANDEX_4" w:history="1">
        <w:r w:rsidRPr="001B22DF">
          <w:rPr>
            <w:rStyle w:val="a3"/>
            <w:color w:val="auto"/>
            <w:sz w:val="28"/>
            <w:szCs w:val="28"/>
            <w:u w:val="none"/>
          </w:rPr>
          <w:t xml:space="preserve"> </w:t>
        </w:r>
      </w:hyperlink>
      <w:r w:rsidRPr="001B22DF">
        <w:rPr>
          <w:rFonts w:ascii="Times New Roman" w:hAnsi="Times New Roman" w:cs="Times New Roman"/>
          <w:bCs/>
          <w:sz w:val="28"/>
          <w:szCs w:val="28"/>
        </w:rPr>
        <w:t xml:space="preserve"> персональными данными</w:t>
      </w:r>
      <w:r w:rsidRPr="001B22DF">
        <w:rPr>
          <w:rFonts w:ascii="Times New Roman" w:hAnsi="Times New Roman" w:cs="Times New Roman"/>
          <w:bCs/>
          <w:sz w:val="28"/>
          <w:szCs w:val="28"/>
          <w:lang w:val="en-US"/>
        </w:rPr>
        <w:t> </w:t>
      </w:r>
    </w:p>
    <w:p w:rsidR="002420F7" w:rsidRPr="001B22DF" w:rsidRDefault="002420F7" w:rsidP="002420F7">
      <w:pPr>
        <w:jc w:val="right"/>
        <w:rPr>
          <w:rFonts w:ascii="Times New Roman" w:hAnsi="Times New Roman" w:cs="Times New Roman"/>
          <w:bCs/>
          <w:sz w:val="28"/>
          <w:szCs w:val="28"/>
        </w:rPr>
      </w:pPr>
      <w:r w:rsidRPr="001B22DF">
        <w:rPr>
          <w:rFonts w:ascii="Times New Roman" w:hAnsi="Times New Roman" w:cs="Times New Roman"/>
          <w:bCs/>
          <w:sz w:val="28"/>
          <w:szCs w:val="28"/>
        </w:rPr>
        <w:t xml:space="preserve">администрации муниципального образования </w:t>
      </w:r>
    </w:p>
    <w:p w:rsidR="002420F7" w:rsidRPr="001B22DF" w:rsidRDefault="002420F7" w:rsidP="002420F7">
      <w:pPr>
        <w:jc w:val="right"/>
        <w:rPr>
          <w:rFonts w:ascii="Times New Roman" w:hAnsi="Times New Roman" w:cs="Times New Roman"/>
          <w:bCs/>
          <w:sz w:val="28"/>
          <w:szCs w:val="28"/>
        </w:rPr>
      </w:pPr>
      <w:r w:rsidRPr="001B22DF">
        <w:rPr>
          <w:rFonts w:ascii="Times New Roman" w:hAnsi="Times New Roman" w:cs="Times New Roman"/>
          <w:bCs/>
          <w:sz w:val="28"/>
          <w:szCs w:val="28"/>
        </w:rPr>
        <w:t xml:space="preserve">«Парское сельское поселение </w:t>
      </w:r>
    </w:p>
    <w:p w:rsidR="002420F7" w:rsidRPr="001B22DF" w:rsidRDefault="002420F7" w:rsidP="002420F7">
      <w:pPr>
        <w:jc w:val="right"/>
        <w:rPr>
          <w:rFonts w:ascii="Times New Roman" w:hAnsi="Times New Roman" w:cs="Times New Roman"/>
          <w:bCs/>
          <w:sz w:val="28"/>
          <w:szCs w:val="28"/>
        </w:rPr>
      </w:pPr>
      <w:r w:rsidRPr="001B22DF">
        <w:rPr>
          <w:rFonts w:ascii="Times New Roman" w:hAnsi="Times New Roman" w:cs="Times New Roman"/>
          <w:bCs/>
          <w:sz w:val="28"/>
          <w:szCs w:val="28"/>
        </w:rPr>
        <w:t>Родниковского муниципального района Ивановской области»</w:t>
      </w:r>
    </w:p>
    <w:p w:rsidR="002420F7" w:rsidRPr="001B22DF" w:rsidRDefault="002420F7" w:rsidP="002420F7">
      <w:pPr>
        <w:tabs>
          <w:tab w:val="num" w:pos="0"/>
        </w:tabs>
        <w:spacing w:before="115"/>
        <w:jc w:val="right"/>
        <w:rPr>
          <w:rFonts w:ascii="Times New Roman" w:hAnsi="Times New Roman" w:cs="Times New Roman"/>
          <w:sz w:val="28"/>
          <w:szCs w:val="28"/>
        </w:rPr>
      </w:pPr>
    </w:p>
    <w:p w:rsidR="002420F7" w:rsidRPr="001B22DF" w:rsidRDefault="002420F7" w:rsidP="002420F7">
      <w:pPr>
        <w:tabs>
          <w:tab w:val="num" w:pos="0"/>
        </w:tabs>
        <w:spacing w:before="100" w:beforeAutospacing="1"/>
        <w:jc w:val="center"/>
        <w:rPr>
          <w:rFonts w:ascii="Times New Roman" w:hAnsi="Times New Roman" w:cs="Times New Roman"/>
          <w:sz w:val="28"/>
          <w:szCs w:val="28"/>
        </w:rPr>
      </w:pPr>
      <w:r w:rsidRPr="001B22DF">
        <w:rPr>
          <w:rFonts w:ascii="Times New Roman" w:hAnsi="Times New Roman" w:cs="Times New Roman"/>
          <w:b/>
          <w:bCs/>
          <w:sz w:val="28"/>
          <w:szCs w:val="28"/>
        </w:rPr>
        <w:t>Перечень</w:t>
      </w:r>
    </w:p>
    <w:p w:rsidR="002420F7" w:rsidRPr="001B22DF" w:rsidRDefault="002420F7" w:rsidP="002420F7">
      <w:pPr>
        <w:tabs>
          <w:tab w:val="num" w:pos="0"/>
        </w:tabs>
        <w:spacing w:before="100" w:beforeAutospacing="1"/>
        <w:jc w:val="center"/>
        <w:rPr>
          <w:rFonts w:ascii="Times New Roman" w:hAnsi="Times New Roman" w:cs="Times New Roman"/>
          <w:sz w:val="28"/>
          <w:szCs w:val="28"/>
        </w:rPr>
      </w:pPr>
      <w:r w:rsidRPr="001B22DF">
        <w:rPr>
          <w:rFonts w:ascii="Times New Roman" w:hAnsi="Times New Roman" w:cs="Times New Roman"/>
          <w:b/>
          <w:bCs/>
          <w:sz w:val="28"/>
          <w:szCs w:val="28"/>
        </w:rPr>
        <w:t>должностей   администрации муниципального образования «Парское сельское поселение Родниковского муниципального района Ивановской области», ответственных за проведение мероприятий по обезличиванию обрабатываемых персональных данных</w:t>
      </w:r>
    </w:p>
    <w:p w:rsidR="002420F7" w:rsidRPr="001B22DF" w:rsidRDefault="002420F7" w:rsidP="002420F7">
      <w:pPr>
        <w:tabs>
          <w:tab w:val="num" w:pos="0"/>
        </w:tabs>
        <w:spacing w:before="100" w:beforeAutospacing="1"/>
        <w:jc w:val="center"/>
        <w:rPr>
          <w:rFonts w:ascii="Times New Roman" w:hAnsi="Times New Roman" w:cs="Times New Roman"/>
          <w:sz w:val="28"/>
          <w:szCs w:val="28"/>
        </w:rPr>
      </w:pPr>
    </w:p>
    <w:p w:rsidR="002420F7" w:rsidRPr="001B22DF" w:rsidRDefault="002420F7" w:rsidP="002420F7">
      <w:pPr>
        <w:numPr>
          <w:ilvl w:val="0"/>
          <w:numId w:val="15"/>
        </w:numPr>
        <w:tabs>
          <w:tab w:val="num" w:pos="0"/>
        </w:tabs>
        <w:spacing w:before="100" w:beforeAutospacing="1" w:after="0" w:line="240" w:lineRule="auto"/>
        <w:ind w:left="0" w:firstLine="0"/>
        <w:jc w:val="both"/>
        <w:rPr>
          <w:rFonts w:ascii="Times New Roman" w:hAnsi="Times New Roman" w:cs="Times New Roman"/>
          <w:sz w:val="28"/>
          <w:szCs w:val="28"/>
        </w:rPr>
      </w:pPr>
      <w:r w:rsidRPr="001B22DF">
        <w:rPr>
          <w:rFonts w:ascii="Times New Roman" w:hAnsi="Times New Roman" w:cs="Times New Roman"/>
          <w:sz w:val="28"/>
          <w:szCs w:val="28"/>
        </w:rPr>
        <w:t>Глава муниципального образования «Парское сельское поселение Родниковского муниципального района Ивановской области»</w:t>
      </w:r>
    </w:p>
    <w:p w:rsidR="002420F7" w:rsidRPr="001B22DF" w:rsidRDefault="002420F7" w:rsidP="002420F7">
      <w:pPr>
        <w:numPr>
          <w:ilvl w:val="0"/>
          <w:numId w:val="15"/>
        </w:numPr>
        <w:tabs>
          <w:tab w:val="num" w:pos="0"/>
        </w:tabs>
        <w:spacing w:before="100" w:beforeAutospacing="1" w:after="0" w:line="240" w:lineRule="auto"/>
        <w:ind w:left="0" w:firstLine="0"/>
        <w:jc w:val="both"/>
        <w:rPr>
          <w:rFonts w:ascii="Times New Roman" w:hAnsi="Times New Roman" w:cs="Times New Roman"/>
          <w:sz w:val="28"/>
          <w:szCs w:val="28"/>
        </w:rPr>
      </w:pPr>
      <w:r w:rsidRPr="001B22DF">
        <w:rPr>
          <w:rFonts w:ascii="Times New Roman" w:hAnsi="Times New Roman" w:cs="Times New Roman"/>
          <w:sz w:val="28"/>
          <w:szCs w:val="28"/>
        </w:rPr>
        <w:t>Начальник учета и отчетности администрации муниципального образования «Парское сельское поселение Родниковского муниципального района Ивановской области»</w:t>
      </w:r>
    </w:p>
    <w:p w:rsidR="002420F7" w:rsidRPr="001B22DF" w:rsidRDefault="002420F7" w:rsidP="002420F7">
      <w:pPr>
        <w:numPr>
          <w:ilvl w:val="0"/>
          <w:numId w:val="15"/>
        </w:numPr>
        <w:tabs>
          <w:tab w:val="num" w:pos="0"/>
        </w:tabs>
        <w:spacing w:before="100" w:beforeAutospacing="1" w:after="0" w:line="240" w:lineRule="auto"/>
        <w:ind w:left="0" w:firstLine="0"/>
        <w:jc w:val="both"/>
        <w:rPr>
          <w:rFonts w:ascii="Times New Roman" w:hAnsi="Times New Roman" w:cs="Times New Roman"/>
          <w:sz w:val="28"/>
          <w:szCs w:val="28"/>
        </w:rPr>
      </w:pPr>
      <w:r w:rsidRPr="001B22DF">
        <w:rPr>
          <w:rFonts w:ascii="Times New Roman" w:hAnsi="Times New Roman" w:cs="Times New Roman"/>
          <w:sz w:val="28"/>
          <w:szCs w:val="28"/>
        </w:rPr>
        <w:t xml:space="preserve">Заведующий организационным отделом администрации муниципального образования «Парское сельское поселение Родниковского муниципального района Ивановской области» </w:t>
      </w:r>
    </w:p>
    <w:p w:rsidR="002420F7" w:rsidRPr="001B22DF" w:rsidRDefault="002420F7" w:rsidP="002420F7">
      <w:pPr>
        <w:numPr>
          <w:ilvl w:val="0"/>
          <w:numId w:val="15"/>
        </w:numPr>
        <w:tabs>
          <w:tab w:val="num" w:pos="0"/>
        </w:tabs>
        <w:spacing w:before="100" w:beforeAutospacing="1" w:after="0" w:line="240" w:lineRule="auto"/>
        <w:ind w:left="0" w:firstLine="0"/>
        <w:jc w:val="both"/>
        <w:rPr>
          <w:rFonts w:ascii="Times New Roman" w:hAnsi="Times New Roman" w:cs="Times New Roman"/>
          <w:sz w:val="28"/>
          <w:szCs w:val="28"/>
        </w:rPr>
      </w:pPr>
      <w:r w:rsidRPr="001B22DF">
        <w:rPr>
          <w:rFonts w:ascii="Times New Roman" w:hAnsi="Times New Roman" w:cs="Times New Roman"/>
          <w:sz w:val="28"/>
          <w:szCs w:val="28"/>
        </w:rPr>
        <w:t>Заведующий территориальным отделом администрации муниципального образования «Парское сельское поселение Родниковского муниципального района Ивановской области»</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5. Специалист-юрист администрации муниципального образования «Парское сельское поселение Родниковского муниципального района Ивановской области»,</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6. Специалист по похозяйственному учету администрации муниципального образования «Парское сельское поселение Родниковского муниципального района Ивановской области»,</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7. Специалист по осуществлению первичного воинского учета администрации муниципального образования «Парское сельское поселение Родниковского муниципального района Ивановской области».</w:t>
      </w:r>
    </w:p>
    <w:p w:rsidR="002420F7" w:rsidRPr="001B22DF" w:rsidRDefault="002420F7" w:rsidP="002420F7">
      <w:pPr>
        <w:jc w:val="both"/>
        <w:rPr>
          <w:rFonts w:ascii="Times New Roman" w:hAnsi="Times New Roman" w:cs="Times New Roman"/>
          <w:sz w:val="28"/>
          <w:szCs w:val="28"/>
        </w:rPr>
      </w:pPr>
    </w:p>
    <w:p w:rsidR="002420F7" w:rsidRPr="001B22DF" w:rsidRDefault="002420F7" w:rsidP="002420F7">
      <w:pPr>
        <w:jc w:val="center"/>
        <w:rPr>
          <w:rFonts w:ascii="Times New Roman" w:hAnsi="Times New Roman" w:cs="Times New Roman"/>
          <w:sz w:val="28"/>
          <w:szCs w:val="28"/>
        </w:rPr>
      </w:pPr>
      <w:r w:rsidRPr="001B22DF">
        <w:rPr>
          <w:rFonts w:ascii="Times New Roman" w:hAnsi="Times New Roman" w:cs="Times New Roman"/>
          <w:noProof/>
          <w:sz w:val="28"/>
          <w:szCs w:val="28"/>
        </w:rPr>
        <w:lastRenderedPageBreak/>
        <w:drawing>
          <wp:inline distT="0" distB="0" distL="0" distR="0">
            <wp:extent cx="653415" cy="783590"/>
            <wp:effectExtent l="19050" t="0" r="0" b="0"/>
            <wp:docPr id="107"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7"/>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2420F7" w:rsidRPr="001B22DF" w:rsidRDefault="002420F7" w:rsidP="002420F7">
      <w:pPr>
        <w:jc w:val="center"/>
        <w:rPr>
          <w:rFonts w:ascii="Times New Roman" w:hAnsi="Times New Roman" w:cs="Times New Roman"/>
          <w:b/>
          <w:sz w:val="28"/>
          <w:szCs w:val="28"/>
        </w:rPr>
      </w:pPr>
    </w:p>
    <w:p w:rsidR="002420F7" w:rsidRPr="000377D4" w:rsidRDefault="002420F7" w:rsidP="002420F7">
      <w:pPr>
        <w:jc w:val="center"/>
        <w:rPr>
          <w:rFonts w:ascii="Times New Roman" w:hAnsi="Times New Roman" w:cs="Times New Roman"/>
          <w:b/>
          <w:sz w:val="28"/>
          <w:szCs w:val="28"/>
        </w:rPr>
      </w:pP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 xml:space="preserve">П О С Т А Н О В Л Е Н И Е </w:t>
      </w:r>
    </w:p>
    <w:p w:rsidR="002420F7" w:rsidRPr="000377D4" w:rsidRDefault="002420F7" w:rsidP="000377D4">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администрации</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 xml:space="preserve">МУНИЦИПАЛЬНОГО ОБРАЗОВАНИЯ </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 xml:space="preserve">«Парское Сельское поселение </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Родниковского муниципального района</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ивановской области»</w:t>
      </w:r>
    </w:p>
    <w:p w:rsidR="002420F7" w:rsidRPr="000377D4" w:rsidRDefault="002420F7" w:rsidP="002420F7">
      <w:pPr>
        <w:jc w:val="center"/>
        <w:rPr>
          <w:rFonts w:ascii="Times New Roman" w:hAnsi="Times New Roman" w:cs="Times New Roman"/>
          <w:b/>
          <w:sz w:val="28"/>
          <w:szCs w:val="28"/>
        </w:rPr>
      </w:pPr>
    </w:p>
    <w:p w:rsidR="002420F7" w:rsidRPr="001B22DF" w:rsidRDefault="002420F7" w:rsidP="002420F7">
      <w:pPr>
        <w:pStyle w:val="ConsPlusNormal"/>
        <w:ind w:firstLine="0"/>
        <w:jc w:val="center"/>
        <w:rPr>
          <w:rFonts w:ascii="Times New Roman" w:hAnsi="Times New Roman" w:cs="Times New Roman"/>
          <w:sz w:val="28"/>
          <w:szCs w:val="28"/>
        </w:rPr>
      </w:pPr>
      <w:r w:rsidRPr="001B22DF">
        <w:rPr>
          <w:rFonts w:ascii="Times New Roman" w:hAnsi="Times New Roman" w:cs="Times New Roman"/>
          <w:sz w:val="28"/>
          <w:szCs w:val="28"/>
        </w:rPr>
        <w:t>06.12.2017 года  № 81</w:t>
      </w:r>
    </w:p>
    <w:p w:rsidR="002420F7" w:rsidRPr="001B22DF" w:rsidRDefault="002420F7" w:rsidP="002420F7">
      <w:pPr>
        <w:jc w:val="center"/>
        <w:rPr>
          <w:rFonts w:ascii="Times New Roman" w:hAnsi="Times New Roman" w:cs="Times New Roman"/>
          <w:sz w:val="28"/>
          <w:szCs w:val="28"/>
        </w:rPr>
      </w:pPr>
      <w:r w:rsidRPr="001B22DF">
        <w:rPr>
          <w:rFonts w:ascii="Times New Roman" w:hAnsi="Times New Roman" w:cs="Times New Roman"/>
          <w:b/>
          <w:bCs/>
          <w:sz w:val="28"/>
          <w:szCs w:val="28"/>
        </w:rPr>
        <w:t xml:space="preserve"> </w:t>
      </w:r>
    </w:p>
    <w:p w:rsidR="002420F7" w:rsidRPr="001B22DF" w:rsidRDefault="002420F7" w:rsidP="002420F7">
      <w:pPr>
        <w:jc w:val="center"/>
        <w:rPr>
          <w:rFonts w:ascii="Times New Roman" w:hAnsi="Times New Roman" w:cs="Times New Roman"/>
          <w:b/>
          <w:bCs/>
          <w:sz w:val="28"/>
          <w:szCs w:val="28"/>
        </w:rPr>
      </w:pPr>
      <w:r w:rsidRPr="001B22DF">
        <w:rPr>
          <w:rFonts w:ascii="Times New Roman" w:hAnsi="Times New Roman" w:cs="Times New Roman"/>
          <w:b/>
          <w:bCs/>
          <w:sz w:val="28"/>
          <w:szCs w:val="28"/>
        </w:rPr>
        <w:t xml:space="preserve">Об утверждении </w:t>
      </w:r>
      <w:bookmarkStart w:id="25" w:name="YANDEX_0"/>
      <w:bookmarkEnd w:id="25"/>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Порядка</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доступа</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работников</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 xml:space="preserve"> администрации муниципального образования «Парское сельское поселение Родниковского муниципального района Ивановской области» </w:t>
      </w:r>
      <w:bookmarkStart w:id="26" w:name="YANDEX_11"/>
      <w:bookmarkEnd w:id="26"/>
      <w:r w:rsidRPr="001B22DF">
        <w:rPr>
          <w:rFonts w:ascii="Times New Roman" w:hAnsi="Times New Roman" w:cs="Times New Roman"/>
          <w:b/>
          <w:bCs/>
          <w:sz w:val="28"/>
          <w:szCs w:val="28"/>
        </w:rPr>
        <w:t xml:space="preserve">в </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помещения, в</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которых</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ведется</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обработка</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персональных</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данных</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 xml:space="preserve"> </w:t>
      </w:r>
    </w:p>
    <w:p w:rsidR="002420F7" w:rsidRPr="001B22DF" w:rsidRDefault="002420F7" w:rsidP="002420F7">
      <w:pPr>
        <w:jc w:val="center"/>
        <w:rPr>
          <w:rFonts w:ascii="Times New Roman" w:hAnsi="Times New Roman" w:cs="Times New Roman"/>
          <w:sz w:val="28"/>
          <w:szCs w:val="28"/>
        </w:rPr>
      </w:pPr>
    </w:p>
    <w:p w:rsidR="002420F7" w:rsidRPr="001B22DF" w:rsidRDefault="002420F7" w:rsidP="002420F7">
      <w:pPr>
        <w:ind w:firstLine="547"/>
        <w:jc w:val="both"/>
        <w:rPr>
          <w:rFonts w:ascii="Times New Roman" w:hAnsi="Times New Roman" w:cs="Times New Roman"/>
          <w:sz w:val="28"/>
          <w:szCs w:val="28"/>
        </w:rPr>
      </w:pPr>
      <w:r w:rsidRPr="001B22DF">
        <w:rPr>
          <w:rFonts w:ascii="Times New Roman" w:hAnsi="Times New Roman" w:cs="Times New Roman"/>
          <w:sz w:val="28"/>
          <w:szCs w:val="28"/>
        </w:rPr>
        <w:t xml:space="preserve">В целях реализации Федерального закона от 27.07.2006 № 152-ФЗ «О </w:t>
      </w:r>
      <w:bookmarkStart w:id="27" w:name="YANDEX_12"/>
      <w:bookmarkEnd w:id="27"/>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данных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в соответствии с 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2420F7" w:rsidRPr="001B22DF" w:rsidRDefault="002420F7" w:rsidP="002420F7">
      <w:pPr>
        <w:spacing w:before="100" w:beforeAutospacing="1"/>
        <w:ind w:firstLine="547"/>
        <w:jc w:val="center"/>
        <w:rPr>
          <w:rFonts w:ascii="Times New Roman" w:hAnsi="Times New Roman" w:cs="Times New Roman"/>
          <w:b/>
          <w:bCs/>
          <w:sz w:val="28"/>
          <w:szCs w:val="28"/>
        </w:rPr>
      </w:pPr>
      <w:r w:rsidRPr="001B22DF">
        <w:rPr>
          <w:rFonts w:ascii="Times New Roman" w:hAnsi="Times New Roman" w:cs="Times New Roman"/>
          <w:b/>
          <w:bCs/>
          <w:sz w:val="28"/>
          <w:szCs w:val="28"/>
        </w:rPr>
        <w:t>П О С Т А Н О В Л Я Ю:</w:t>
      </w:r>
    </w:p>
    <w:p w:rsidR="002420F7" w:rsidRPr="001B22DF" w:rsidRDefault="002420F7" w:rsidP="002420F7">
      <w:pPr>
        <w:ind w:firstLine="547"/>
        <w:jc w:val="both"/>
        <w:rPr>
          <w:rFonts w:ascii="Times New Roman" w:hAnsi="Times New Roman" w:cs="Times New Roman"/>
          <w:sz w:val="28"/>
          <w:szCs w:val="28"/>
        </w:rPr>
      </w:pPr>
    </w:p>
    <w:p w:rsidR="002420F7" w:rsidRPr="001B22DF" w:rsidRDefault="002420F7" w:rsidP="002420F7">
      <w:pPr>
        <w:ind w:firstLine="547"/>
        <w:jc w:val="both"/>
        <w:rPr>
          <w:rFonts w:ascii="Times New Roman" w:hAnsi="Times New Roman" w:cs="Times New Roman"/>
          <w:sz w:val="28"/>
          <w:szCs w:val="28"/>
        </w:rPr>
      </w:pPr>
      <w:r w:rsidRPr="001B22DF">
        <w:rPr>
          <w:rFonts w:ascii="Times New Roman" w:hAnsi="Times New Roman" w:cs="Times New Roman"/>
          <w:sz w:val="28"/>
          <w:szCs w:val="28"/>
        </w:rPr>
        <w:t xml:space="preserve">  1.Утвердить </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Порядок</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доступа</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работников администрации муниципального образования «Парское сельское поселение Родниковского муниципального района </w:t>
      </w:r>
      <w:r w:rsidRPr="001B22DF">
        <w:rPr>
          <w:rFonts w:ascii="Times New Roman" w:hAnsi="Times New Roman" w:cs="Times New Roman"/>
          <w:sz w:val="28"/>
          <w:szCs w:val="28"/>
        </w:rPr>
        <w:lastRenderedPageBreak/>
        <w:t>Ивановской области» в</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помещения,</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в</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w:t>
      </w:r>
      <w:bookmarkStart w:id="28" w:name="YANDEX_25"/>
      <w:bookmarkEnd w:id="28"/>
      <w:r w:rsidRPr="001B22DF">
        <w:rPr>
          <w:rFonts w:ascii="Times New Roman" w:hAnsi="Times New Roman" w:cs="Times New Roman"/>
          <w:sz w:val="28"/>
          <w:szCs w:val="28"/>
        </w:rPr>
        <w:t>которых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ведется</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обработка</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согласно приложению. </w:t>
      </w:r>
    </w:p>
    <w:p w:rsidR="002420F7" w:rsidRPr="001B22DF" w:rsidRDefault="002420F7" w:rsidP="002420F7">
      <w:pPr>
        <w:pStyle w:val="ConsPlusNormal"/>
        <w:tabs>
          <w:tab w:val="left" w:pos="720"/>
        </w:tabs>
        <w:ind w:firstLine="0"/>
        <w:jc w:val="both"/>
        <w:rPr>
          <w:rFonts w:ascii="Times New Roman" w:hAnsi="Times New Roman" w:cs="Times New Roman"/>
          <w:sz w:val="28"/>
          <w:szCs w:val="28"/>
        </w:rPr>
      </w:pPr>
      <w:r w:rsidRPr="001B22DF">
        <w:rPr>
          <w:rFonts w:ascii="Times New Roman" w:hAnsi="Times New Roman" w:cs="Times New Roman"/>
          <w:sz w:val="28"/>
          <w:szCs w:val="28"/>
        </w:rPr>
        <w:t xml:space="preserve">          2. Опубликовать настоящее постановление в Информационном бюллетене «Сборник нормативных актов Родниковского района».</w:t>
      </w:r>
    </w:p>
    <w:p w:rsidR="002420F7" w:rsidRPr="001B22DF" w:rsidRDefault="002420F7" w:rsidP="002420F7">
      <w:pPr>
        <w:tabs>
          <w:tab w:val="left" w:pos="720"/>
        </w:tabs>
        <w:jc w:val="both"/>
        <w:rPr>
          <w:rFonts w:ascii="Times New Roman" w:hAnsi="Times New Roman" w:cs="Times New Roman"/>
          <w:sz w:val="28"/>
          <w:szCs w:val="28"/>
        </w:rPr>
      </w:pPr>
      <w:r w:rsidRPr="001B22DF">
        <w:rPr>
          <w:rFonts w:ascii="Times New Roman" w:hAnsi="Times New Roman" w:cs="Times New Roman"/>
          <w:sz w:val="28"/>
          <w:szCs w:val="28"/>
        </w:rPr>
        <w:t xml:space="preserve">          3. Контроль за исполнением данного постановления возлагаю на себя.</w:t>
      </w:r>
    </w:p>
    <w:p w:rsidR="002420F7" w:rsidRPr="001B22DF" w:rsidRDefault="002420F7" w:rsidP="002420F7">
      <w:pPr>
        <w:pStyle w:val="a5"/>
        <w:spacing w:before="0" w:beforeAutospacing="0" w:after="0"/>
        <w:jc w:val="both"/>
        <w:rPr>
          <w:sz w:val="28"/>
          <w:szCs w:val="28"/>
        </w:rPr>
      </w:pPr>
    </w:p>
    <w:p w:rsidR="002420F7" w:rsidRPr="001B22DF" w:rsidRDefault="002420F7" w:rsidP="002420F7">
      <w:pPr>
        <w:pStyle w:val="a5"/>
        <w:spacing w:before="0" w:beforeAutospacing="0" w:after="0"/>
        <w:jc w:val="both"/>
        <w:rPr>
          <w:sz w:val="28"/>
          <w:szCs w:val="28"/>
        </w:rPr>
      </w:pP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Глава муниципального образования</w:t>
      </w: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«Парское сельское поселение</w:t>
      </w: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Родниковского муниципального района</w:t>
      </w:r>
    </w:p>
    <w:p w:rsidR="002420F7" w:rsidRPr="001B22DF" w:rsidRDefault="002420F7" w:rsidP="002420F7">
      <w:pPr>
        <w:pStyle w:val="a5"/>
        <w:spacing w:before="0" w:beforeAutospacing="0" w:after="0"/>
        <w:jc w:val="both"/>
        <w:rPr>
          <w:sz w:val="28"/>
          <w:szCs w:val="28"/>
        </w:rPr>
      </w:pPr>
      <w:r w:rsidRPr="001B22DF">
        <w:rPr>
          <w:b/>
          <w:sz w:val="28"/>
          <w:szCs w:val="28"/>
        </w:rPr>
        <w:t xml:space="preserve">Ивановской области»                                                                    Т.А. Чурбанова                     </w:t>
      </w:r>
      <w:r w:rsidRPr="001B22DF">
        <w:rPr>
          <w:sz w:val="28"/>
          <w:szCs w:val="28"/>
        </w:rPr>
        <w:t xml:space="preserve">                             </w:t>
      </w:r>
    </w:p>
    <w:p w:rsidR="002420F7" w:rsidRPr="001B22DF" w:rsidRDefault="002420F7" w:rsidP="000377D4">
      <w:pPr>
        <w:pStyle w:val="a5"/>
        <w:spacing w:before="0" w:beforeAutospacing="0" w:after="0"/>
        <w:rPr>
          <w:sz w:val="28"/>
          <w:szCs w:val="28"/>
        </w:rPr>
      </w:pPr>
    </w:p>
    <w:p w:rsidR="002420F7" w:rsidRPr="001B22DF" w:rsidRDefault="002420F7" w:rsidP="002420F7">
      <w:pPr>
        <w:pStyle w:val="a5"/>
        <w:spacing w:before="0" w:beforeAutospacing="0" w:after="0"/>
        <w:jc w:val="right"/>
        <w:rPr>
          <w:sz w:val="28"/>
          <w:szCs w:val="28"/>
        </w:rPr>
      </w:pPr>
    </w:p>
    <w:p w:rsidR="002420F7" w:rsidRPr="001B22DF" w:rsidRDefault="002420F7" w:rsidP="002420F7">
      <w:pPr>
        <w:pStyle w:val="a5"/>
        <w:spacing w:before="0" w:beforeAutospacing="0" w:after="0"/>
        <w:jc w:val="right"/>
        <w:rPr>
          <w:sz w:val="28"/>
          <w:szCs w:val="28"/>
        </w:rPr>
      </w:pPr>
      <w:r w:rsidRPr="001B22DF">
        <w:rPr>
          <w:sz w:val="28"/>
          <w:szCs w:val="28"/>
        </w:rPr>
        <w:t>Приложение</w:t>
      </w:r>
    </w:p>
    <w:p w:rsidR="002420F7" w:rsidRPr="001B22DF" w:rsidRDefault="002420F7" w:rsidP="002420F7">
      <w:pPr>
        <w:pStyle w:val="a5"/>
        <w:spacing w:before="0" w:beforeAutospacing="0" w:after="0"/>
        <w:jc w:val="right"/>
        <w:rPr>
          <w:sz w:val="28"/>
          <w:szCs w:val="28"/>
        </w:rPr>
      </w:pPr>
      <w:r w:rsidRPr="001B22DF">
        <w:rPr>
          <w:sz w:val="28"/>
          <w:szCs w:val="28"/>
        </w:rPr>
        <w:t xml:space="preserve">к постановлению администрации </w:t>
      </w:r>
    </w:p>
    <w:p w:rsidR="002420F7" w:rsidRPr="001B22DF" w:rsidRDefault="002420F7" w:rsidP="002420F7">
      <w:pPr>
        <w:pStyle w:val="a5"/>
        <w:spacing w:before="0" w:beforeAutospacing="0" w:after="0"/>
        <w:jc w:val="right"/>
        <w:rPr>
          <w:sz w:val="28"/>
          <w:szCs w:val="28"/>
        </w:rPr>
      </w:pPr>
      <w:r w:rsidRPr="001B22DF">
        <w:rPr>
          <w:sz w:val="28"/>
          <w:szCs w:val="28"/>
        </w:rPr>
        <w:t xml:space="preserve">муниципального образования </w:t>
      </w:r>
    </w:p>
    <w:p w:rsidR="002420F7" w:rsidRPr="001B22DF" w:rsidRDefault="002420F7" w:rsidP="002420F7">
      <w:pPr>
        <w:pStyle w:val="a5"/>
        <w:spacing w:before="0" w:beforeAutospacing="0" w:after="0"/>
        <w:jc w:val="right"/>
        <w:rPr>
          <w:sz w:val="28"/>
          <w:szCs w:val="28"/>
        </w:rPr>
      </w:pPr>
      <w:r w:rsidRPr="001B22DF">
        <w:rPr>
          <w:sz w:val="28"/>
          <w:szCs w:val="28"/>
        </w:rPr>
        <w:t xml:space="preserve">«Парское сельское поселение </w:t>
      </w:r>
    </w:p>
    <w:p w:rsidR="002420F7" w:rsidRPr="001B22DF" w:rsidRDefault="002420F7" w:rsidP="002420F7">
      <w:pPr>
        <w:pStyle w:val="a5"/>
        <w:spacing w:before="0" w:beforeAutospacing="0" w:after="0"/>
        <w:jc w:val="right"/>
        <w:rPr>
          <w:sz w:val="28"/>
          <w:szCs w:val="28"/>
        </w:rPr>
      </w:pPr>
      <w:r w:rsidRPr="001B22DF">
        <w:rPr>
          <w:sz w:val="28"/>
          <w:szCs w:val="28"/>
        </w:rPr>
        <w:t>Родниковского муниципального района</w:t>
      </w:r>
    </w:p>
    <w:p w:rsidR="002420F7" w:rsidRPr="001B22DF" w:rsidRDefault="002420F7" w:rsidP="002420F7">
      <w:pPr>
        <w:pStyle w:val="a5"/>
        <w:spacing w:before="0" w:beforeAutospacing="0" w:after="0"/>
        <w:jc w:val="right"/>
        <w:rPr>
          <w:sz w:val="28"/>
          <w:szCs w:val="28"/>
        </w:rPr>
      </w:pPr>
      <w:r w:rsidRPr="001B22DF">
        <w:rPr>
          <w:sz w:val="28"/>
          <w:szCs w:val="28"/>
        </w:rPr>
        <w:t>Ивановской области»</w:t>
      </w:r>
    </w:p>
    <w:p w:rsidR="002420F7" w:rsidRPr="001B22DF" w:rsidRDefault="002420F7" w:rsidP="002420F7">
      <w:pPr>
        <w:pStyle w:val="a5"/>
        <w:spacing w:before="0" w:beforeAutospacing="0" w:after="0"/>
        <w:jc w:val="right"/>
        <w:rPr>
          <w:sz w:val="28"/>
          <w:szCs w:val="28"/>
        </w:rPr>
      </w:pPr>
      <w:r w:rsidRPr="001B22DF">
        <w:rPr>
          <w:sz w:val="28"/>
          <w:szCs w:val="28"/>
        </w:rPr>
        <w:t xml:space="preserve">от 06.12.2017  № 81 </w:t>
      </w:r>
    </w:p>
    <w:p w:rsidR="002420F7" w:rsidRPr="001B22DF" w:rsidRDefault="002420F7" w:rsidP="002420F7">
      <w:pPr>
        <w:ind w:firstLine="357"/>
        <w:jc w:val="center"/>
        <w:rPr>
          <w:rFonts w:ascii="Times New Roman" w:hAnsi="Times New Roman" w:cs="Times New Roman"/>
          <w:b/>
          <w:bCs/>
          <w:sz w:val="28"/>
          <w:szCs w:val="28"/>
        </w:rPr>
      </w:pPr>
    </w:p>
    <w:p w:rsidR="002420F7" w:rsidRPr="001B22DF" w:rsidRDefault="002420F7" w:rsidP="002420F7">
      <w:pPr>
        <w:spacing w:before="100" w:beforeAutospacing="1"/>
        <w:ind w:firstLine="360"/>
        <w:jc w:val="center"/>
        <w:rPr>
          <w:rFonts w:ascii="Times New Roman" w:hAnsi="Times New Roman" w:cs="Times New Roman"/>
          <w:b/>
          <w:bCs/>
          <w:sz w:val="28"/>
          <w:szCs w:val="28"/>
        </w:rPr>
      </w:pPr>
      <w:r w:rsidRPr="001B22DF">
        <w:rPr>
          <w:rFonts w:ascii="Times New Roman" w:hAnsi="Times New Roman" w:cs="Times New Roman"/>
          <w:b/>
          <w:bCs/>
          <w:sz w:val="28"/>
          <w:szCs w:val="28"/>
        </w:rPr>
        <w:t>Порядок</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доступа</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работников</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 xml:space="preserve"> администрации муниципального образования «Парское сельское поселение Родниковского муниципального района Ивановской области» в</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помещения</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в</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которых</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ведется</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обработка</w:t>
      </w:r>
      <w:r w:rsidRPr="001B22DF">
        <w:rPr>
          <w:rFonts w:ascii="Times New Roman" w:hAnsi="Times New Roman" w:cs="Times New Roman"/>
          <w:b/>
          <w:bCs/>
          <w:sz w:val="28"/>
          <w:szCs w:val="28"/>
          <w:lang w:val="en-US"/>
        </w:rPr>
        <w:t>  </w:t>
      </w:r>
      <w:r w:rsidRPr="001B22DF">
        <w:rPr>
          <w:rFonts w:ascii="Times New Roman" w:hAnsi="Times New Roman" w:cs="Times New Roman"/>
          <w:b/>
          <w:bCs/>
          <w:sz w:val="28"/>
          <w:szCs w:val="28"/>
        </w:rPr>
        <w:t>персональных данных</w:t>
      </w:r>
    </w:p>
    <w:p w:rsidR="002420F7" w:rsidRPr="001B22DF" w:rsidRDefault="002420F7" w:rsidP="002420F7">
      <w:pPr>
        <w:spacing w:before="100" w:beforeAutospacing="1"/>
        <w:ind w:firstLine="360"/>
        <w:jc w:val="both"/>
        <w:rPr>
          <w:rFonts w:ascii="Times New Roman" w:hAnsi="Times New Roman" w:cs="Times New Roman"/>
          <w:sz w:val="28"/>
          <w:szCs w:val="28"/>
        </w:rPr>
      </w:pPr>
    </w:p>
    <w:p w:rsidR="002420F7" w:rsidRPr="001B22DF" w:rsidRDefault="002420F7" w:rsidP="002420F7">
      <w:pPr>
        <w:tabs>
          <w:tab w:val="left" w:pos="720"/>
        </w:tabs>
        <w:jc w:val="both"/>
        <w:rPr>
          <w:rFonts w:ascii="Times New Roman" w:hAnsi="Times New Roman" w:cs="Times New Roman"/>
          <w:sz w:val="28"/>
          <w:szCs w:val="28"/>
        </w:rPr>
      </w:pPr>
      <w:r w:rsidRPr="001B22DF">
        <w:rPr>
          <w:rFonts w:ascii="Times New Roman" w:hAnsi="Times New Roman" w:cs="Times New Roman"/>
          <w:sz w:val="28"/>
          <w:szCs w:val="28"/>
        </w:rPr>
        <w:lastRenderedPageBreak/>
        <w:t xml:space="preserve">         Настоящий </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Порядок</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доступа</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работников администрации муниципального образования «Парское сельское поселение Родниковского муниципального района Ивановской области» в</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помещения</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в</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которых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ведется</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обработка</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(далее –</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Порядок</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разработан в соответствии с Федеральным законом от 27 июля </w:t>
      </w:r>
      <w:smartTag w:uri="urn:schemas-microsoft-com:office:smarttags" w:element="metricconverter">
        <w:smartTagPr>
          <w:attr w:name="ProductID" w:val="2006 г"/>
        </w:smartTagPr>
        <w:r w:rsidRPr="001B22DF">
          <w:rPr>
            <w:rFonts w:ascii="Times New Roman" w:hAnsi="Times New Roman" w:cs="Times New Roman"/>
            <w:sz w:val="28"/>
            <w:szCs w:val="28"/>
          </w:rPr>
          <w:t>2006 г</w:t>
        </w:r>
      </w:smartTag>
      <w:r w:rsidRPr="001B22DF">
        <w:rPr>
          <w:rFonts w:ascii="Times New Roman" w:hAnsi="Times New Roman" w:cs="Times New Roman"/>
          <w:sz w:val="28"/>
          <w:szCs w:val="28"/>
        </w:rPr>
        <w:t>. № 152 ФЗ «О</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w:t>
      </w:r>
      <w:bookmarkStart w:id="29" w:name="YANDEX_56"/>
      <w:bookmarkEnd w:id="29"/>
      <w:r w:rsidRPr="001B22DF">
        <w:rPr>
          <w:rFonts w:ascii="Times New Roman" w:hAnsi="Times New Roman" w:cs="Times New Roman"/>
          <w:sz w:val="28"/>
          <w:szCs w:val="28"/>
        </w:rPr>
        <w:t>данных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Постановлением Правительства Российской Федерации от 15 сентября </w:t>
      </w:r>
      <w:smartTag w:uri="urn:schemas-microsoft-com:office:smarttags" w:element="metricconverter">
        <w:smartTagPr>
          <w:attr w:name="ProductID" w:val="2008 г"/>
        </w:smartTagPr>
        <w:r w:rsidRPr="001B22DF">
          <w:rPr>
            <w:rFonts w:ascii="Times New Roman" w:hAnsi="Times New Roman" w:cs="Times New Roman"/>
            <w:sz w:val="28"/>
            <w:szCs w:val="28"/>
          </w:rPr>
          <w:t>2008 г</w:t>
        </w:r>
      </w:smartTag>
      <w:r w:rsidRPr="001B22DF">
        <w:rPr>
          <w:rFonts w:ascii="Times New Roman" w:hAnsi="Times New Roman" w:cs="Times New Roman"/>
          <w:sz w:val="28"/>
          <w:szCs w:val="28"/>
        </w:rPr>
        <w:t>. № 687 «Об утверждении Положения  об особенностях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обработки</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данных, осуществляемых без использования средств автоматизации», Постановлением Правительства Российской Федерации от 21 марта </w:t>
      </w:r>
      <w:smartTag w:uri="urn:schemas-microsoft-com:office:smarttags" w:element="metricconverter">
        <w:smartTagPr>
          <w:attr w:name="ProductID" w:val="2012 г"/>
        </w:smartTagPr>
        <w:r w:rsidRPr="001B22DF">
          <w:rPr>
            <w:rFonts w:ascii="Times New Roman" w:hAnsi="Times New Roman" w:cs="Times New Roman"/>
            <w:sz w:val="28"/>
            <w:szCs w:val="28"/>
          </w:rPr>
          <w:t>2012 г</w:t>
        </w:r>
      </w:smartTag>
      <w:r w:rsidRPr="001B22DF">
        <w:rPr>
          <w:rFonts w:ascii="Times New Roman" w:hAnsi="Times New Roman" w:cs="Times New Roman"/>
          <w:sz w:val="28"/>
          <w:szCs w:val="28"/>
        </w:rPr>
        <w:t xml:space="preserve">. № 211 </w:t>
      </w:r>
      <w:bookmarkStart w:id="30" w:name="YANDEX_64"/>
      <w:bookmarkEnd w:id="30"/>
      <w:r w:rsidRPr="001B22DF">
        <w:rPr>
          <w:rFonts w:ascii="Times New Roman" w:hAnsi="Times New Roman" w:cs="Times New Roman"/>
          <w:sz w:val="28"/>
          <w:szCs w:val="28"/>
        </w:rPr>
        <w:t xml:space="preserve">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2420F7" w:rsidRPr="001B22DF" w:rsidRDefault="002420F7" w:rsidP="002420F7">
      <w:pPr>
        <w:numPr>
          <w:ilvl w:val="0"/>
          <w:numId w:val="21"/>
        </w:numPr>
        <w:tabs>
          <w:tab w:val="clear" w:pos="720"/>
          <w:tab w:val="num" w:pos="0"/>
        </w:tabs>
        <w:spacing w:before="100" w:beforeAutospacing="1" w:after="0" w:line="240" w:lineRule="auto"/>
        <w:ind w:left="0" w:firstLine="0"/>
        <w:jc w:val="both"/>
        <w:rPr>
          <w:rFonts w:ascii="Times New Roman" w:hAnsi="Times New Roman" w:cs="Times New Roman"/>
          <w:sz w:val="28"/>
          <w:szCs w:val="28"/>
        </w:rPr>
      </w:pPr>
      <w:r w:rsidRPr="001B22DF">
        <w:rPr>
          <w:rFonts w:ascii="Times New Roman" w:hAnsi="Times New Roman" w:cs="Times New Roman"/>
          <w:sz w:val="28"/>
          <w:szCs w:val="28"/>
        </w:rPr>
        <w:t>Персональные</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данные</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относятся к конфиденциальной информации. </w:t>
      </w:r>
      <w:bookmarkStart w:id="31" w:name="YANDEX_66"/>
      <w:bookmarkEnd w:id="31"/>
      <w:r w:rsidRPr="001B22DF">
        <w:rPr>
          <w:rFonts w:ascii="Times New Roman" w:hAnsi="Times New Roman" w:cs="Times New Roman"/>
          <w:sz w:val="28"/>
          <w:szCs w:val="28"/>
        </w:rPr>
        <w:t>Работники</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администрации муниципального образования «Парское сельское поселение Родниковского муниципального района Ивановской области», получившие</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доступ</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к </w:t>
      </w:r>
      <w:bookmarkStart w:id="32" w:name="YANDEX_69"/>
      <w:bookmarkEnd w:id="32"/>
      <w:r w:rsidRPr="001B22DF">
        <w:rPr>
          <w:rFonts w:ascii="Times New Roman" w:hAnsi="Times New Roman" w:cs="Times New Roman"/>
          <w:sz w:val="28"/>
          <w:szCs w:val="28"/>
        </w:rPr>
        <w:t>персональным</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данным, обязаны не раскрывать третьим лицам и не распространять</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персональные</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данные</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без согласия субъекта</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данных, если иное не предусмотрено федеральным законом.</w:t>
      </w:r>
    </w:p>
    <w:p w:rsidR="002420F7" w:rsidRPr="001B22DF" w:rsidRDefault="002420F7" w:rsidP="002420F7">
      <w:pPr>
        <w:numPr>
          <w:ilvl w:val="0"/>
          <w:numId w:val="21"/>
        </w:numPr>
        <w:tabs>
          <w:tab w:val="clear" w:pos="720"/>
          <w:tab w:val="num" w:pos="0"/>
        </w:tabs>
        <w:spacing w:before="100" w:beforeAutospacing="1" w:after="0" w:line="240" w:lineRule="auto"/>
        <w:ind w:left="0" w:firstLine="0"/>
        <w:jc w:val="both"/>
        <w:rPr>
          <w:rFonts w:ascii="Times New Roman" w:hAnsi="Times New Roman" w:cs="Times New Roman"/>
          <w:sz w:val="28"/>
          <w:szCs w:val="28"/>
        </w:rPr>
      </w:pPr>
      <w:bookmarkStart w:id="33" w:name="sub_60110"/>
      <w:bookmarkEnd w:id="33"/>
      <w:r w:rsidRPr="001B22DF">
        <w:rPr>
          <w:rFonts w:ascii="Times New Roman" w:hAnsi="Times New Roman" w:cs="Times New Roman"/>
          <w:sz w:val="28"/>
          <w:szCs w:val="28"/>
        </w:rPr>
        <w:t xml:space="preserve">Обеспечение безопасности </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от уничтожения, изменения, блокирования, копирования, предоставления, распространения</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данных, а также от иных неправомерных действий в отношении</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данных достигается, в том числе, установлением правил </w:t>
      </w:r>
      <w:bookmarkStart w:id="34" w:name="YANDEX_81"/>
      <w:bookmarkEnd w:id="34"/>
      <w:r w:rsidRPr="001B22DF">
        <w:rPr>
          <w:rFonts w:ascii="Times New Roman" w:hAnsi="Times New Roman" w:cs="Times New Roman"/>
          <w:sz w:val="28"/>
          <w:szCs w:val="28"/>
        </w:rPr>
        <w:t>доступа</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в</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помещения, где обрабатываются</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персональные</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данные</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в информационной системе</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и без использования средств автоматизации. </w:t>
      </w:r>
    </w:p>
    <w:p w:rsidR="002420F7" w:rsidRPr="001B22DF" w:rsidRDefault="002420F7" w:rsidP="002420F7">
      <w:pPr>
        <w:numPr>
          <w:ilvl w:val="0"/>
          <w:numId w:val="21"/>
        </w:numPr>
        <w:tabs>
          <w:tab w:val="num" w:pos="0"/>
          <w:tab w:val="left" w:pos="720"/>
        </w:tabs>
        <w:spacing w:before="100" w:beforeAutospacing="1" w:after="0" w:line="240" w:lineRule="auto"/>
        <w:ind w:left="0" w:firstLine="0"/>
        <w:jc w:val="both"/>
        <w:rPr>
          <w:rFonts w:ascii="Times New Roman" w:hAnsi="Times New Roman" w:cs="Times New Roman"/>
          <w:sz w:val="28"/>
          <w:szCs w:val="28"/>
        </w:rPr>
      </w:pPr>
      <w:r w:rsidRPr="001B22DF">
        <w:rPr>
          <w:rFonts w:ascii="Times New Roman" w:hAnsi="Times New Roman" w:cs="Times New Roman"/>
          <w:sz w:val="28"/>
          <w:szCs w:val="28"/>
        </w:rPr>
        <w:t xml:space="preserve">Размещение информационных систем, в которых обрабатываются </w:t>
      </w:r>
      <w:bookmarkStart w:id="35" w:name="YANDEX_88"/>
      <w:bookmarkEnd w:id="35"/>
      <w:r w:rsidRPr="001B22DF">
        <w:rPr>
          <w:rFonts w:ascii="Times New Roman" w:hAnsi="Times New Roman" w:cs="Times New Roman"/>
          <w:sz w:val="28"/>
          <w:szCs w:val="28"/>
        </w:rPr>
        <w:t>персональные</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данные, осуществляется в охраняемых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помещениях.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Для </w:t>
      </w:r>
      <w:bookmarkStart w:id="36" w:name="YANDEX_91"/>
      <w:bookmarkEnd w:id="36"/>
      <w:r w:rsidRPr="001B22DF">
        <w:rPr>
          <w:rFonts w:ascii="Times New Roman" w:hAnsi="Times New Roman" w:cs="Times New Roman"/>
          <w:sz w:val="28"/>
          <w:szCs w:val="28"/>
        </w:rPr>
        <w:t>помещений, в которых обрабатываются</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персональные</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данные, организуется режим обеспечения безопасности, при котором обеспечивается сохранность носителей</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данных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и средств защиты информации, а также исключается возможность неконтролируемого проникновения и пребывания в этих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помещениях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посторонних лиц.</w:t>
      </w:r>
    </w:p>
    <w:p w:rsidR="002420F7" w:rsidRPr="001B22DF" w:rsidRDefault="002420F7" w:rsidP="002420F7">
      <w:pPr>
        <w:tabs>
          <w:tab w:val="num" w:pos="0"/>
        </w:tabs>
        <w:spacing w:before="100" w:beforeAutospacing="1"/>
        <w:jc w:val="both"/>
        <w:rPr>
          <w:rFonts w:ascii="Times New Roman" w:hAnsi="Times New Roman" w:cs="Times New Roman"/>
          <w:sz w:val="28"/>
          <w:szCs w:val="28"/>
        </w:rPr>
      </w:pPr>
      <w:r w:rsidRPr="001B22DF">
        <w:rPr>
          <w:rFonts w:ascii="Times New Roman" w:hAnsi="Times New Roman" w:cs="Times New Roman"/>
          <w:sz w:val="28"/>
          <w:szCs w:val="28"/>
        </w:rPr>
        <w:t>4. При хранении материальных носителей</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должны соблюдаться условия, обеспечивающие сохранность</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и исключающие несанкционированный </w:t>
      </w:r>
      <w:bookmarkStart w:id="37" w:name="YANDEX_101"/>
      <w:bookmarkEnd w:id="37"/>
      <w:r w:rsidRPr="001B22DF">
        <w:rPr>
          <w:rFonts w:ascii="Times New Roman" w:hAnsi="Times New Roman" w:cs="Times New Roman"/>
          <w:sz w:val="28"/>
          <w:szCs w:val="28"/>
        </w:rPr>
        <w:t>доступ</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к ним.</w:t>
      </w:r>
    </w:p>
    <w:p w:rsidR="002420F7" w:rsidRPr="001B22DF" w:rsidRDefault="002420F7" w:rsidP="002420F7">
      <w:pPr>
        <w:numPr>
          <w:ilvl w:val="0"/>
          <w:numId w:val="22"/>
        </w:numPr>
        <w:tabs>
          <w:tab w:val="clear" w:pos="720"/>
          <w:tab w:val="num" w:pos="0"/>
        </w:tabs>
        <w:spacing w:before="100" w:beforeAutospacing="1" w:after="0" w:line="240" w:lineRule="auto"/>
        <w:ind w:left="0" w:firstLine="0"/>
        <w:jc w:val="both"/>
        <w:rPr>
          <w:rFonts w:ascii="Times New Roman" w:hAnsi="Times New Roman" w:cs="Times New Roman"/>
          <w:sz w:val="28"/>
          <w:szCs w:val="28"/>
        </w:rPr>
      </w:pPr>
      <w:bookmarkStart w:id="38" w:name="YANDEX_102"/>
      <w:bookmarkEnd w:id="38"/>
      <w:r w:rsidRPr="001B22DF">
        <w:rPr>
          <w:rFonts w:ascii="Times New Roman" w:hAnsi="Times New Roman" w:cs="Times New Roman"/>
          <w:sz w:val="28"/>
          <w:szCs w:val="28"/>
          <w:lang w:val="en-US"/>
        </w:rPr>
        <w:lastRenderedPageBreak/>
        <w:t> </w:t>
      </w:r>
      <w:r w:rsidRPr="001B22DF">
        <w:rPr>
          <w:rFonts w:ascii="Times New Roman" w:hAnsi="Times New Roman" w:cs="Times New Roman"/>
          <w:sz w:val="28"/>
          <w:szCs w:val="28"/>
        </w:rPr>
        <w:t>В</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помещения, где размещены технические средства, позволяющие осуществлять</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обработку</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данных, а также хранятся носители информации, допускаются только</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работники</w:t>
      </w:r>
      <w:bookmarkStart w:id="39" w:name="YANDEX_108"/>
      <w:bookmarkEnd w:id="39"/>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администрации муниципального образования «Парское сельское поселение Родниковского муниципального района Ивановской области», уполномоченные на </w:t>
      </w:r>
      <w:bookmarkStart w:id="40" w:name="YANDEX_109"/>
      <w:bookmarkEnd w:id="40"/>
      <w:r w:rsidRPr="001B22DF">
        <w:rPr>
          <w:rFonts w:ascii="Times New Roman" w:hAnsi="Times New Roman" w:cs="Times New Roman"/>
          <w:sz w:val="28"/>
          <w:szCs w:val="28"/>
        </w:rPr>
        <w:t>обработку</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данных</w:t>
      </w:r>
    </w:p>
    <w:p w:rsidR="002420F7" w:rsidRPr="001B22DF" w:rsidRDefault="002420F7" w:rsidP="002420F7">
      <w:pPr>
        <w:numPr>
          <w:ilvl w:val="0"/>
          <w:numId w:val="22"/>
        </w:numPr>
        <w:tabs>
          <w:tab w:val="clear" w:pos="720"/>
          <w:tab w:val="num" w:pos="0"/>
        </w:tabs>
        <w:spacing w:before="100" w:beforeAutospacing="1" w:after="0" w:line="240" w:lineRule="auto"/>
        <w:ind w:left="0" w:firstLine="0"/>
        <w:jc w:val="both"/>
        <w:rPr>
          <w:rFonts w:ascii="Times New Roman" w:hAnsi="Times New Roman" w:cs="Times New Roman"/>
          <w:sz w:val="28"/>
          <w:szCs w:val="28"/>
        </w:rPr>
      </w:pPr>
      <w:r w:rsidRPr="001B22DF">
        <w:rPr>
          <w:rFonts w:ascii="Times New Roman" w:hAnsi="Times New Roman" w:cs="Times New Roman"/>
          <w:sz w:val="28"/>
          <w:szCs w:val="28"/>
        </w:rPr>
        <w:t>Нахождение лиц</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в</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помещениях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администрации муниципального образования «Парское сельское поселение Родниковского муниципального района Ивановской области», не являющихся уполномоченными лицами на</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обработку</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данных, возможно только в сопровождении уполномоченного специалиста администрации муниципального образования «Парское сельское поселение Родниковского муниципального района Ивановской области», ограниченное необходимостью решение вопросов, связанных с исполнением </w:t>
      </w:r>
      <w:bookmarkStart w:id="41" w:name="YANDEX_126"/>
      <w:bookmarkEnd w:id="41"/>
      <w:r w:rsidRPr="001B22DF">
        <w:rPr>
          <w:rFonts w:ascii="Times New Roman" w:hAnsi="Times New Roman" w:cs="Times New Roman"/>
          <w:sz w:val="28"/>
          <w:szCs w:val="28"/>
        </w:rPr>
        <w:t>муниципальных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функций и (или) осуществлением полномочий .</w:t>
      </w:r>
    </w:p>
    <w:p w:rsidR="002420F7" w:rsidRPr="001B22DF" w:rsidRDefault="002420F7" w:rsidP="002420F7">
      <w:pPr>
        <w:numPr>
          <w:ilvl w:val="0"/>
          <w:numId w:val="22"/>
        </w:numPr>
        <w:tabs>
          <w:tab w:val="clear" w:pos="720"/>
          <w:tab w:val="num" w:pos="0"/>
        </w:tabs>
        <w:spacing w:before="100" w:beforeAutospacing="1" w:after="0" w:line="240" w:lineRule="auto"/>
        <w:ind w:left="0" w:firstLine="0"/>
        <w:jc w:val="both"/>
        <w:rPr>
          <w:rFonts w:ascii="Times New Roman" w:hAnsi="Times New Roman" w:cs="Times New Roman"/>
          <w:sz w:val="28"/>
          <w:szCs w:val="28"/>
        </w:rPr>
      </w:pPr>
      <w:r w:rsidRPr="001B22DF">
        <w:rPr>
          <w:rFonts w:ascii="Times New Roman" w:hAnsi="Times New Roman" w:cs="Times New Roman"/>
          <w:sz w:val="28"/>
          <w:szCs w:val="28"/>
        </w:rPr>
        <w:t xml:space="preserve">Внутренний контроль за соблюдением </w:t>
      </w:r>
      <w:bookmarkStart w:id="42" w:name="YANDEX_127"/>
      <w:bookmarkEnd w:id="42"/>
      <w:r w:rsidRPr="001B22DF">
        <w:rPr>
          <w:rFonts w:ascii="Times New Roman" w:hAnsi="Times New Roman" w:cs="Times New Roman"/>
          <w:sz w:val="28"/>
          <w:szCs w:val="28"/>
        </w:rPr>
        <w:t>порядка</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доступа</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в</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помещения</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администрации муниципального образования «Парское сельское поселение Родниковского муниципального района Ивановской области», </w:t>
      </w:r>
      <w:bookmarkStart w:id="43" w:name="YANDEX_131"/>
      <w:bookmarkEnd w:id="43"/>
      <w:r w:rsidRPr="001B22DF">
        <w:rPr>
          <w:rFonts w:ascii="Times New Roman" w:hAnsi="Times New Roman" w:cs="Times New Roman"/>
          <w:sz w:val="28"/>
          <w:szCs w:val="28"/>
        </w:rPr>
        <w:t>в</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которых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ведется</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обработка</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w:t>
      </w:r>
      <w:bookmarkStart w:id="44" w:name="YANDEX_136"/>
      <w:bookmarkEnd w:id="44"/>
      <w:r w:rsidRPr="001B22DF">
        <w:rPr>
          <w:rFonts w:ascii="Times New Roman" w:hAnsi="Times New Roman" w:cs="Times New Roman"/>
          <w:sz w:val="28"/>
          <w:szCs w:val="28"/>
        </w:rPr>
        <w:t>данных проводится лицом ответственным за организацию</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обработки</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данных.</w:t>
      </w:r>
    </w:p>
    <w:p w:rsidR="002420F7" w:rsidRPr="001B22DF" w:rsidRDefault="002420F7" w:rsidP="002420F7">
      <w:pPr>
        <w:tabs>
          <w:tab w:val="num" w:pos="0"/>
        </w:tabs>
        <w:spacing w:before="100" w:beforeAutospacing="1"/>
        <w:jc w:val="both"/>
        <w:rPr>
          <w:rFonts w:ascii="Times New Roman" w:hAnsi="Times New Roman" w:cs="Times New Roman"/>
          <w:sz w:val="28"/>
          <w:szCs w:val="28"/>
        </w:rPr>
      </w:pPr>
    </w:p>
    <w:p w:rsidR="002420F7" w:rsidRPr="001B22DF" w:rsidRDefault="002420F7" w:rsidP="002420F7">
      <w:pPr>
        <w:spacing w:before="100" w:beforeAutospacing="1"/>
        <w:jc w:val="both"/>
        <w:rPr>
          <w:rFonts w:ascii="Times New Roman" w:hAnsi="Times New Roman" w:cs="Times New Roman"/>
          <w:sz w:val="28"/>
          <w:szCs w:val="28"/>
        </w:rPr>
      </w:pPr>
      <w:r w:rsidRPr="001B22DF">
        <w:rPr>
          <w:rFonts w:ascii="Times New Roman" w:hAnsi="Times New Roman" w:cs="Times New Roman"/>
          <w:sz w:val="28"/>
          <w:szCs w:val="28"/>
        </w:rPr>
        <w:t xml:space="preserve"> </w:t>
      </w:r>
    </w:p>
    <w:p w:rsidR="002420F7" w:rsidRDefault="002420F7" w:rsidP="002420F7">
      <w:pPr>
        <w:rPr>
          <w:rFonts w:ascii="Times New Roman" w:hAnsi="Times New Roman" w:cs="Times New Roman"/>
          <w:sz w:val="28"/>
          <w:szCs w:val="28"/>
        </w:rPr>
      </w:pPr>
    </w:p>
    <w:p w:rsidR="000377D4" w:rsidRDefault="000377D4" w:rsidP="002420F7">
      <w:pPr>
        <w:rPr>
          <w:rFonts w:ascii="Times New Roman" w:hAnsi="Times New Roman" w:cs="Times New Roman"/>
          <w:sz w:val="28"/>
          <w:szCs w:val="28"/>
        </w:rPr>
      </w:pPr>
    </w:p>
    <w:p w:rsidR="000377D4" w:rsidRDefault="000377D4" w:rsidP="002420F7">
      <w:pPr>
        <w:rPr>
          <w:rFonts w:ascii="Times New Roman" w:hAnsi="Times New Roman" w:cs="Times New Roman"/>
          <w:sz w:val="28"/>
          <w:szCs w:val="28"/>
        </w:rPr>
      </w:pPr>
    </w:p>
    <w:p w:rsidR="000377D4" w:rsidRDefault="000377D4" w:rsidP="002420F7">
      <w:pPr>
        <w:rPr>
          <w:rFonts w:ascii="Times New Roman" w:hAnsi="Times New Roman" w:cs="Times New Roman"/>
          <w:sz w:val="28"/>
          <w:szCs w:val="28"/>
        </w:rPr>
      </w:pPr>
    </w:p>
    <w:p w:rsidR="000377D4" w:rsidRDefault="000377D4" w:rsidP="002420F7">
      <w:pPr>
        <w:rPr>
          <w:rFonts w:ascii="Times New Roman" w:hAnsi="Times New Roman" w:cs="Times New Roman"/>
          <w:sz w:val="28"/>
          <w:szCs w:val="28"/>
        </w:rPr>
      </w:pPr>
    </w:p>
    <w:p w:rsidR="000377D4" w:rsidRPr="001B22DF" w:rsidRDefault="000377D4" w:rsidP="002420F7">
      <w:pPr>
        <w:rPr>
          <w:rFonts w:ascii="Times New Roman" w:hAnsi="Times New Roman" w:cs="Times New Roman"/>
          <w:sz w:val="28"/>
          <w:szCs w:val="28"/>
        </w:rPr>
      </w:pPr>
    </w:p>
    <w:p w:rsidR="008045E6" w:rsidRPr="001B22DF" w:rsidRDefault="008045E6" w:rsidP="002420F7">
      <w:pPr>
        <w:jc w:val="center"/>
        <w:rPr>
          <w:rFonts w:ascii="Times New Roman" w:hAnsi="Times New Roman" w:cs="Times New Roman"/>
          <w:sz w:val="28"/>
          <w:szCs w:val="28"/>
        </w:rPr>
      </w:pPr>
    </w:p>
    <w:p w:rsidR="008045E6" w:rsidRPr="001B22DF" w:rsidRDefault="008045E6" w:rsidP="002420F7">
      <w:pPr>
        <w:jc w:val="center"/>
        <w:rPr>
          <w:rFonts w:ascii="Times New Roman" w:hAnsi="Times New Roman" w:cs="Times New Roman"/>
          <w:sz w:val="28"/>
          <w:szCs w:val="28"/>
        </w:rPr>
      </w:pPr>
    </w:p>
    <w:p w:rsidR="008045E6" w:rsidRPr="001B22DF" w:rsidRDefault="008045E6" w:rsidP="002420F7">
      <w:pPr>
        <w:jc w:val="center"/>
        <w:rPr>
          <w:rFonts w:ascii="Times New Roman" w:hAnsi="Times New Roman" w:cs="Times New Roman"/>
          <w:sz w:val="28"/>
          <w:szCs w:val="28"/>
        </w:rPr>
      </w:pPr>
    </w:p>
    <w:p w:rsidR="008045E6" w:rsidRPr="001B22DF" w:rsidRDefault="008045E6" w:rsidP="002420F7">
      <w:pPr>
        <w:jc w:val="center"/>
        <w:rPr>
          <w:rFonts w:ascii="Times New Roman" w:hAnsi="Times New Roman" w:cs="Times New Roman"/>
          <w:sz w:val="28"/>
          <w:szCs w:val="28"/>
        </w:rPr>
      </w:pPr>
    </w:p>
    <w:p w:rsidR="008045E6" w:rsidRPr="001B22DF" w:rsidRDefault="008045E6" w:rsidP="002420F7">
      <w:pPr>
        <w:jc w:val="center"/>
        <w:rPr>
          <w:rFonts w:ascii="Times New Roman" w:hAnsi="Times New Roman" w:cs="Times New Roman"/>
          <w:sz w:val="28"/>
          <w:szCs w:val="28"/>
        </w:rPr>
      </w:pPr>
    </w:p>
    <w:p w:rsidR="002420F7" w:rsidRPr="001B22DF" w:rsidRDefault="002420F7" w:rsidP="002420F7">
      <w:pPr>
        <w:jc w:val="center"/>
        <w:rPr>
          <w:rFonts w:ascii="Times New Roman" w:hAnsi="Times New Roman" w:cs="Times New Roman"/>
          <w:sz w:val="28"/>
          <w:szCs w:val="28"/>
        </w:rPr>
      </w:pPr>
      <w:r w:rsidRPr="001B22DF">
        <w:rPr>
          <w:rFonts w:ascii="Times New Roman" w:hAnsi="Times New Roman" w:cs="Times New Roman"/>
          <w:noProof/>
          <w:sz w:val="28"/>
          <w:szCs w:val="28"/>
        </w:rPr>
        <w:lastRenderedPageBreak/>
        <w:drawing>
          <wp:inline distT="0" distB="0" distL="0" distR="0">
            <wp:extent cx="653415" cy="783590"/>
            <wp:effectExtent l="19050" t="0" r="0" b="0"/>
            <wp:docPr id="109"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7"/>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2420F7" w:rsidRPr="001B22DF" w:rsidRDefault="002420F7" w:rsidP="002420F7">
      <w:pPr>
        <w:jc w:val="center"/>
        <w:rPr>
          <w:rFonts w:ascii="Times New Roman" w:hAnsi="Times New Roman" w:cs="Times New Roman"/>
          <w:b/>
          <w:sz w:val="28"/>
          <w:szCs w:val="28"/>
        </w:rPr>
      </w:pP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 xml:space="preserve">П О С Т А Н О В Л Е Н И Е </w:t>
      </w:r>
    </w:p>
    <w:p w:rsidR="002420F7" w:rsidRPr="000377D4" w:rsidRDefault="002420F7" w:rsidP="000377D4">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администрации</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 xml:space="preserve">МУНИЦИПАЛЬНОГО ОБРАЗОВАНИЯ </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 xml:space="preserve">«Парское Сельское поселение </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Родниковского муниципального района</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ивановской области»</w:t>
      </w:r>
    </w:p>
    <w:p w:rsidR="002420F7" w:rsidRPr="000377D4" w:rsidRDefault="002420F7" w:rsidP="002420F7">
      <w:pPr>
        <w:jc w:val="center"/>
        <w:rPr>
          <w:rFonts w:ascii="Times New Roman" w:hAnsi="Times New Roman" w:cs="Times New Roman"/>
          <w:b/>
          <w:sz w:val="28"/>
          <w:szCs w:val="28"/>
        </w:rPr>
      </w:pPr>
    </w:p>
    <w:p w:rsidR="002420F7" w:rsidRPr="001B22DF" w:rsidRDefault="002420F7" w:rsidP="002420F7">
      <w:pPr>
        <w:pStyle w:val="ConsPlusNormal"/>
        <w:ind w:firstLine="0"/>
        <w:jc w:val="center"/>
        <w:rPr>
          <w:rFonts w:ascii="Times New Roman" w:hAnsi="Times New Roman" w:cs="Times New Roman"/>
          <w:sz w:val="28"/>
          <w:szCs w:val="28"/>
        </w:rPr>
      </w:pPr>
      <w:r w:rsidRPr="001B22DF">
        <w:rPr>
          <w:rFonts w:ascii="Times New Roman" w:hAnsi="Times New Roman" w:cs="Times New Roman"/>
          <w:sz w:val="28"/>
          <w:szCs w:val="28"/>
        </w:rPr>
        <w:t>06.12.2017 года  № 82</w:t>
      </w:r>
    </w:p>
    <w:p w:rsidR="002420F7" w:rsidRPr="001B22DF" w:rsidRDefault="002420F7" w:rsidP="002420F7">
      <w:pPr>
        <w:jc w:val="center"/>
        <w:rPr>
          <w:rFonts w:ascii="Times New Roman" w:hAnsi="Times New Roman" w:cs="Times New Roman"/>
          <w:sz w:val="28"/>
          <w:szCs w:val="28"/>
        </w:rPr>
      </w:pPr>
      <w:r w:rsidRPr="001B22DF">
        <w:rPr>
          <w:rFonts w:ascii="Times New Roman" w:hAnsi="Times New Roman" w:cs="Times New Roman"/>
          <w:b/>
          <w:bCs/>
          <w:sz w:val="28"/>
          <w:szCs w:val="28"/>
        </w:rPr>
        <w:t xml:space="preserve"> </w:t>
      </w:r>
    </w:p>
    <w:p w:rsidR="002420F7" w:rsidRPr="001B22DF" w:rsidRDefault="002420F7" w:rsidP="002420F7">
      <w:pPr>
        <w:pStyle w:val="Standard"/>
        <w:shd w:val="clear" w:color="auto" w:fill="FFFFFF"/>
        <w:ind w:right="422"/>
        <w:jc w:val="center"/>
        <w:rPr>
          <w:rFonts w:cs="Times New Roman"/>
          <w:b/>
          <w:bCs/>
          <w:sz w:val="28"/>
          <w:szCs w:val="28"/>
          <w:lang w:val="ru-RU"/>
        </w:rPr>
      </w:pPr>
      <w:r w:rsidRPr="001B22DF">
        <w:rPr>
          <w:rFonts w:cs="Times New Roman"/>
          <w:b/>
          <w:bCs/>
          <w:sz w:val="28"/>
          <w:szCs w:val="28"/>
          <w:lang w:val="ru-RU"/>
        </w:rPr>
        <w:t>Об утверждении</w:t>
      </w:r>
      <w:r w:rsidRPr="001B22DF">
        <w:rPr>
          <w:rFonts w:cs="Times New Roman"/>
          <w:b/>
          <w:bCs/>
          <w:sz w:val="28"/>
          <w:szCs w:val="28"/>
        </w:rPr>
        <w:t xml:space="preserve"> </w:t>
      </w:r>
      <w:r w:rsidRPr="001B22DF">
        <w:rPr>
          <w:rFonts w:cs="Times New Roman"/>
          <w:b/>
          <w:bCs/>
          <w:sz w:val="28"/>
          <w:szCs w:val="28"/>
          <w:lang w:val="en-US"/>
        </w:rPr>
        <w:t> </w:t>
      </w:r>
      <w:r w:rsidRPr="001B22DF">
        <w:rPr>
          <w:rFonts w:cs="Times New Roman"/>
          <w:b/>
          <w:bCs/>
          <w:sz w:val="28"/>
          <w:szCs w:val="28"/>
          <w:lang w:val="ru-RU"/>
        </w:rPr>
        <w:t xml:space="preserve">Перечня информационных </w:t>
      </w:r>
    </w:p>
    <w:p w:rsidR="002420F7" w:rsidRPr="001B22DF" w:rsidRDefault="002420F7" w:rsidP="002420F7">
      <w:pPr>
        <w:pStyle w:val="Standard"/>
        <w:shd w:val="clear" w:color="auto" w:fill="FFFFFF"/>
        <w:tabs>
          <w:tab w:val="left" w:pos="720"/>
        </w:tabs>
        <w:ind w:right="422"/>
        <w:jc w:val="center"/>
        <w:rPr>
          <w:rFonts w:cs="Times New Roman"/>
          <w:b/>
          <w:bCs/>
          <w:sz w:val="28"/>
          <w:szCs w:val="28"/>
          <w:lang w:val="ru-RU"/>
        </w:rPr>
      </w:pPr>
      <w:r w:rsidRPr="001B22DF">
        <w:rPr>
          <w:rFonts w:cs="Times New Roman"/>
          <w:b/>
          <w:bCs/>
          <w:sz w:val="28"/>
          <w:szCs w:val="28"/>
          <w:lang w:val="ru-RU"/>
        </w:rPr>
        <w:t xml:space="preserve">систем персональных данных администрации муниципального образования «Парское сельское поселение Родниковского муниципального района Ивановской области»  </w:t>
      </w:r>
    </w:p>
    <w:p w:rsidR="002420F7" w:rsidRPr="001B22DF" w:rsidRDefault="002420F7" w:rsidP="002420F7">
      <w:pPr>
        <w:jc w:val="center"/>
        <w:rPr>
          <w:rFonts w:ascii="Times New Roman" w:hAnsi="Times New Roman" w:cs="Times New Roman"/>
          <w:b/>
          <w:bCs/>
          <w:sz w:val="28"/>
          <w:szCs w:val="28"/>
        </w:rPr>
      </w:pPr>
    </w:p>
    <w:p w:rsidR="002420F7" w:rsidRPr="001B22DF" w:rsidRDefault="002420F7" w:rsidP="002420F7">
      <w:pPr>
        <w:jc w:val="center"/>
        <w:rPr>
          <w:rFonts w:ascii="Times New Roman" w:hAnsi="Times New Roman" w:cs="Times New Roman"/>
          <w:b/>
          <w:sz w:val="28"/>
          <w:szCs w:val="28"/>
        </w:rPr>
      </w:pPr>
    </w:p>
    <w:p w:rsidR="002420F7" w:rsidRPr="001B22DF" w:rsidRDefault="002420F7" w:rsidP="002420F7">
      <w:pPr>
        <w:tabs>
          <w:tab w:val="left" w:pos="720"/>
        </w:tabs>
        <w:ind w:firstLine="547"/>
        <w:jc w:val="both"/>
        <w:rPr>
          <w:rFonts w:ascii="Times New Roman" w:hAnsi="Times New Roman" w:cs="Times New Roman"/>
          <w:sz w:val="28"/>
          <w:szCs w:val="28"/>
        </w:rPr>
      </w:pPr>
      <w:r w:rsidRPr="001B22DF">
        <w:rPr>
          <w:rFonts w:ascii="Times New Roman" w:hAnsi="Times New Roman" w:cs="Times New Roman"/>
          <w:sz w:val="28"/>
          <w:szCs w:val="28"/>
        </w:rPr>
        <w:t xml:space="preserve">  В целях реализации Федерального закона от 27.07.2006 № 152-ФЗ «О</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xml:space="preserve"> данных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 в соответствии с 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2420F7" w:rsidRPr="001B22DF" w:rsidRDefault="002420F7" w:rsidP="002420F7">
      <w:pPr>
        <w:spacing w:before="100" w:beforeAutospacing="1"/>
        <w:ind w:firstLine="547"/>
        <w:jc w:val="center"/>
        <w:rPr>
          <w:rFonts w:ascii="Times New Roman" w:hAnsi="Times New Roman" w:cs="Times New Roman"/>
          <w:b/>
          <w:bCs/>
          <w:sz w:val="28"/>
          <w:szCs w:val="28"/>
        </w:rPr>
      </w:pPr>
      <w:r w:rsidRPr="001B22DF">
        <w:rPr>
          <w:rFonts w:ascii="Times New Roman" w:hAnsi="Times New Roman" w:cs="Times New Roman"/>
          <w:b/>
          <w:bCs/>
          <w:sz w:val="28"/>
          <w:szCs w:val="28"/>
        </w:rPr>
        <w:t>П О С Т А Н О В Л Я Ю:</w:t>
      </w:r>
    </w:p>
    <w:p w:rsidR="002420F7" w:rsidRPr="001B22DF" w:rsidRDefault="002420F7" w:rsidP="002420F7">
      <w:pPr>
        <w:pStyle w:val="Standard"/>
        <w:shd w:val="clear" w:color="auto" w:fill="FFFFFF"/>
        <w:ind w:right="-5"/>
        <w:jc w:val="both"/>
        <w:rPr>
          <w:rFonts w:cs="Times New Roman"/>
          <w:bCs/>
          <w:sz w:val="28"/>
          <w:szCs w:val="28"/>
          <w:lang w:val="ru-RU"/>
        </w:rPr>
      </w:pPr>
    </w:p>
    <w:p w:rsidR="002420F7" w:rsidRPr="001B22DF" w:rsidRDefault="002420F7" w:rsidP="002420F7">
      <w:pPr>
        <w:pStyle w:val="Standard"/>
        <w:shd w:val="clear" w:color="auto" w:fill="FFFFFF"/>
        <w:tabs>
          <w:tab w:val="left" w:pos="720"/>
        </w:tabs>
        <w:ind w:right="-5"/>
        <w:jc w:val="both"/>
        <w:rPr>
          <w:rFonts w:cs="Times New Roman"/>
          <w:bCs/>
          <w:sz w:val="28"/>
          <w:szCs w:val="28"/>
          <w:lang w:val="ru-RU"/>
        </w:rPr>
      </w:pPr>
      <w:r w:rsidRPr="001B22DF">
        <w:rPr>
          <w:rFonts w:cs="Times New Roman"/>
          <w:bCs/>
          <w:sz w:val="28"/>
          <w:szCs w:val="28"/>
          <w:lang w:val="ru-RU"/>
        </w:rPr>
        <w:t xml:space="preserve">          1. Утвердить Перечень информационных  систем персональных данных администрации муниципального образования «Парское сельское поселение Родниковского муниципального района Ивановской области» (Приложение).</w:t>
      </w:r>
    </w:p>
    <w:p w:rsidR="002420F7" w:rsidRPr="001B22DF" w:rsidRDefault="002420F7" w:rsidP="002420F7">
      <w:pPr>
        <w:pStyle w:val="Standard"/>
        <w:shd w:val="clear" w:color="auto" w:fill="FFFFFF"/>
        <w:tabs>
          <w:tab w:val="left" w:pos="720"/>
        </w:tabs>
        <w:ind w:right="-5"/>
        <w:jc w:val="both"/>
        <w:rPr>
          <w:rFonts w:cs="Times New Roman"/>
          <w:bCs/>
          <w:sz w:val="28"/>
          <w:szCs w:val="28"/>
          <w:lang w:val="ru-RU"/>
        </w:rPr>
      </w:pPr>
      <w:r w:rsidRPr="001B22DF">
        <w:rPr>
          <w:rFonts w:cs="Times New Roman"/>
          <w:sz w:val="28"/>
          <w:szCs w:val="28"/>
          <w:lang w:val="ru-RU"/>
        </w:rPr>
        <w:t xml:space="preserve">          2. Контроль за исполнением  данного постановления возлагаю на себя.</w:t>
      </w:r>
      <w:r w:rsidRPr="001B22DF">
        <w:rPr>
          <w:rFonts w:cs="Times New Roman"/>
          <w:bCs/>
          <w:sz w:val="28"/>
          <w:szCs w:val="28"/>
          <w:lang w:val="ru-RU"/>
        </w:rPr>
        <w:t xml:space="preserve"> </w:t>
      </w:r>
    </w:p>
    <w:p w:rsidR="002420F7" w:rsidRPr="001B22DF" w:rsidRDefault="002420F7" w:rsidP="002420F7">
      <w:pPr>
        <w:pStyle w:val="Standard"/>
        <w:shd w:val="clear" w:color="auto" w:fill="FFFFFF"/>
        <w:ind w:right="-5"/>
        <w:jc w:val="both"/>
        <w:rPr>
          <w:rFonts w:cs="Times New Roman"/>
          <w:bCs/>
          <w:sz w:val="28"/>
          <w:szCs w:val="28"/>
          <w:lang w:val="ru-RU"/>
        </w:rPr>
      </w:pPr>
    </w:p>
    <w:p w:rsidR="002420F7" w:rsidRPr="001B22DF" w:rsidRDefault="002420F7" w:rsidP="002420F7">
      <w:pPr>
        <w:pStyle w:val="Standard"/>
        <w:shd w:val="clear" w:color="auto" w:fill="FFFFFF"/>
        <w:ind w:right="-5"/>
        <w:jc w:val="both"/>
        <w:rPr>
          <w:rFonts w:cs="Times New Roman"/>
          <w:bCs/>
          <w:sz w:val="28"/>
          <w:szCs w:val="28"/>
          <w:lang w:val="ru-RU"/>
        </w:rPr>
      </w:pPr>
    </w:p>
    <w:p w:rsidR="002420F7" w:rsidRPr="001B22DF" w:rsidRDefault="002420F7" w:rsidP="002420F7">
      <w:pPr>
        <w:pStyle w:val="Standard"/>
        <w:shd w:val="clear" w:color="auto" w:fill="FFFFFF"/>
        <w:ind w:right="-5"/>
        <w:jc w:val="both"/>
        <w:rPr>
          <w:rFonts w:cs="Times New Roman"/>
          <w:bCs/>
          <w:sz w:val="28"/>
          <w:szCs w:val="28"/>
          <w:lang w:val="ru-RU"/>
        </w:rPr>
      </w:pPr>
    </w:p>
    <w:p w:rsidR="002420F7" w:rsidRPr="001B22DF" w:rsidRDefault="002420F7" w:rsidP="002420F7">
      <w:pPr>
        <w:pStyle w:val="Standard"/>
        <w:shd w:val="clear" w:color="auto" w:fill="FFFFFF"/>
        <w:ind w:right="-5"/>
        <w:jc w:val="both"/>
        <w:rPr>
          <w:rFonts w:cs="Times New Roman"/>
          <w:bCs/>
          <w:sz w:val="28"/>
          <w:szCs w:val="28"/>
          <w:lang w:val="ru-RU"/>
        </w:rPr>
      </w:pP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Глава муниципального образования</w:t>
      </w: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«Парское сельское поселение</w:t>
      </w: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Родниковского муниципального района</w:t>
      </w:r>
    </w:p>
    <w:p w:rsidR="002420F7" w:rsidRPr="001B22DF" w:rsidRDefault="002420F7" w:rsidP="002420F7">
      <w:pPr>
        <w:pStyle w:val="a5"/>
        <w:spacing w:before="0" w:beforeAutospacing="0" w:after="0"/>
        <w:jc w:val="both"/>
        <w:rPr>
          <w:sz w:val="28"/>
          <w:szCs w:val="28"/>
        </w:rPr>
      </w:pPr>
      <w:r w:rsidRPr="001B22DF">
        <w:rPr>
          <w:b/>
          <w:sz w:val="28"/>
          <w:szCs w:val="28"/>
        </w:rPr>
        <w:t xml:space="preserve">Ивановской области»                                                                    Т.А. Чурбанова                     </w:t>
      </w:r>
      <w:r w:rsidRPr="001B22DF">
        <w:rPr>
          <w:sz w:val="28"/>
          <w:szCs w:val="28"/>
        </w:rPr>
        <w:t xml:space="preserve">                             </w:t>
      </w:r>
    </w:p>
    <w:p w:rsidR="002420F7" w:rsidRPr="001B22DF" w:rsidRDefault="002420F7" w:rsidP="002420F7">
      <w:pPr>
        <w:pStyle w:val="a5"/>
        <w:spacing w:before="0" w:beforeAutospacing="0" w:after="0"/>
        <w:jc w:val="right"/>
        <w:rPr>
          <w:sz w:val="28"/>
          <w:szCs w:val="28"/>
        </w:rPr>
      </w:pPr>
      <w:r w:rsidRPr="001B22DF">
        <w:rPr>
          <w:sz w:val="28"/>
          <w:szCs w:val="28"/>
        </w:rPr>
        <w:t xml:space="preserve">                               </w:t>
      </w:r>
    </w:p>
    <w:p w:rsidR="002420F7" w:rsidRPr="001B22DF" w:rsidRDefault="002420F7" w:rsidP="002420F7">
      <w:pPr>
        <w:pStyle w:val="a5"/>
        <w:spacing w:before="0" w:beforeAutospacing="0" w:after="0"/>
        <w:jc w:val="right"/>
        <w:rPr>
          <w:sz w:val="28"/>
          <w:szCs w:val="28"/>
        </w:rPr>
      </w:pPr>
      <w:r w:rsidRPr="001B22DF">
        <w:rPr>
          <w:sz w:val="28"/>
          <w:szCs w:val="28"/>
        </w:rPr>
        <w:t xml:space="preserve">    </w:t>
      </w:r>
    </w:p>
    <w:p w:rsidR="002420F7" w:rsidRPr="001B22DF" w:rsidRDefault="002420F7" w:rsidP="002420F7">
      <w:pPr>
        <w:pStyle w:val="a5"/>
        <w:spacing w:before="0" w:beforeAutospacing="0" w:after="0"/>
        <w:jc w:val="right"/>
        <w:rPr>
          <w:sz w:val="28"/>
          <w:szCs w:val="28"/>
        </w:rPr>
      </w:pPr>
    </w:p>
    <w:p w:rsidR="002420F7" w:rsidRPr="001B22DF" w:rsidRDefault="002420F7" w:rsidP="002420F7">
      <w:pPr>
        <w:pStyle w:val="a5"/>
        <w:spacing w:before="0" w:beforeAutospacing="0" w:after="0"/>
        <w:jc w:val="right"/>
        <w:rPr>
          <w:sz w:val="28"/>
          <w:szCs w:val="28"/>
        </w:rPr>
      </w:pPr>
      <w:r w:rsidRPr="001B22DF">
        <w:rPr>
          <w:sz w:val="28"/>
          <w:szCs w:val="28"/>
        </w:rPr>
        <w:t>Приложение</w:t>
      </w:r>
    </w:p>
    <w:p w:rsidR="002420F7" w:rsidRPr="001B22DF" w:rsidRDefault="002420F7" w:rsidP="002420F7">
      <w:pPr>
        <w:pStyle w:val="a5"/>
        <w:spacing w:before="0" w:beforeAutospacing="0" w:after="0"/>
        <w:jc w:val="right"/>
        <w:rPr>
          <w:sz w:val="28"/>
          <w:szCs w:val="28"/>
        </w:rPr>
      </w:pPr>
      <w:r w:rsidRPr="001B22DF">
        <w:rPr>
          <w:sz w:val="28"/>
          <w:szCs w:val="28"/>
        </w:rPr>
        <w:t xml:space="preserve">к постановлению администрации </w:t>
      </w:r>
    </w:p>
    <w:p w:rsidR="002420F7" w:rsidRPr="001B22DF" w:rsidRDefault="002420F7" w:rsidP="002420F7">
      <w:pPr>
        <w:pStyle w:val="a5"/>
        <w:spacing w:before="0" w:beforeAutospacing="0" w:after="0"/>
        <w:jc w:val="right"/>
        <w:rPr>
          <w:sz w:val="28"/>
          <w:szCs w:val="28"/>
        </w:rPr>
      </w:pPr>
      <w:r w:rsidRPr="001B22DF">
        <w:rPr>
          <w:sz w:val="28"/>
          <w:szCs w:val="28"/>
        </w:rPr>
        <w:t xml:space="preserve">муниципального образования </w:t>
      </w:r>
    </w:p>
    <w:p w:rsidR="002420F7" w:rsidRPr="001B22DF" w:rsidRDefault="002420F7" w:rsidP="002420F7">
      <w:pPr>
        <w:pStyle w:val="a5"/>
        <w:spacing w:before="0" w:beforeAutospacing="0" w:after="0"/>
        <w:jc w:val="right"/>
        <w:rPr>
          <w:sz w:val="28"/>
          <w:szCs w:val="28"/>
        </w:rPr>
      </w:pPr>
      <w:r w:rsidRPr="001B22DF">
        <w:rPr>
          <w:sz w:val="28"/>
          <w:szCs w:val="28"/>
        </w:rPr>
        <w:t xml:space="preserve">«Парское сельское поселение </w:t>
      </w:r>
    </w:p>
    <w:p w:rsidR="002420F7" w:rsidRPr="001B22DF" w:rsidRDefault="002420F7" w:rsidP="002420F7">
      <w:pPr>
        <w:pStyle w:val="a5"/>
        <w:spacing w:before="0" w:beforeAutospacing="0" w:after="0"/>
        <w:jc w:val="right"/>
        <w:rPr>
          <w:sz w:val="28"/>
          <w:szCs w:val="28"/>
        </w:rPr>
      </w:pPr>
      <w:r w:rsidRPr="001B22DF">
        <w:rPr>
          <w:sz w:val="28"/>
          <w:szCs w:val="28"/>
        </w:rPr>
        <w:t>Родниковского муниципального района</w:t>
      </w:r>
    </w:p>
    <w:p w:rsidR="002420F7" w:rsidRPr="001B22DF" w:rsidRDefault="002420F7" w:rsidP="002420F7">
      <w:pPr>
        <w:pStyle w:val="a5"/>
        <w:spacing w:before="0" w:beforeAutospacing="0" w:after="0"/>
        <w:jc w:val="right"/>
        <w:rPr>
          <w:sz w:val="28"/>
          <w:szCs w:val="28"/>
        </w:rPr>
      </w:pPr>
      <w:r w:rsidRPr="001B22DF">
        <w:rPr>
          <w:sz w:val="28"/>
          <w:szCs w:val="28"/>
        </w:rPr>
        <w:t>Ивановской области»</w:t>
      </w:r>
    </w:p>
    <w:p w:rsidR="002420F7" w:rsidRPr="001B22DF" w:rsidRDefault="002420F7" w:rsidP="002420F7">
      <w:pPr>
        <w:pStyle w:val="a5"/>
        <w:spacing w:before="0" w:beforeAutospacing="0" w:after="0"/>
        <w:jc w:val="right"/>
        <w:rPr>
          <w:sz w:val="28"/>
          <w:szCs w:val="28"/>
        </w:rPr>
      </w:pPr>
      <w:r w:rsidRPr="001B22DF">
        <w:rPr>
          <w:sz w:val="28"/>
          <w:szCs w:val="28"/>
        </w:rPr>
        <w:t xml:space="preserve">от 06.12.2017  № 82 </w:t>
      </w:r>
    </w:p>
    <w:p w:rsidR="002420F7" w:rsidRPr="001B22DF" w:rsidRDefault="002420F7" w:rsidP="002420F7">
      <w:pPr>
        <w:jc w:val="center"/>
        <w:rPr>
          <w:rFonts w:ascii="Times New Roman" w:hAnsi="Times New Roman" w:cs="Times New Roman"/>
          <w:b/>
          <w:bCs/>
          <w:sz w:val="28"/>
          <w:szCs w:val="28"/>
        </w:rPr>
      </w:pPr>
    </w:p>
    <w:p w:rsidR="002420F7" w:rsidRPr="001B22DF" w:rsidRDefault="002420F7" w:rsidP="002420F7">
      <w:pPr>
        <w:pStyle w:val="Standard"/>
        <w:shd w:val="clear" w:color="auto" w:fill="FFFFFF"/>
        <w:ind w:right="422"/>
        <w:jc w:val="center"/>
        <w:rPr>
          <w:rFonts w:cs="Times New Roman"/>
          <w:b/>
          <w:bCs/>
          <w:sz w:val="28"/>
          <w:szCs w:val="28"/>
          <w:lang w:val="ru-RU"/>
        </w:rPr>
      </w:pPr>
    </w:p>
    <w:p w:rsidR="002420F7" w:rsidRPr="001B22DF" w:rsidRDefault="002420F7" w:rsidP="002420F7">
      <w:pPr>
        <w:pStyle w:val="Standard"/>
        <w:shd w:val="clear" w:color="auto" w:fill="FFFFFF"/>
        <w:ind w:right="422"/>
        <w:jc w:val="center"/>
        <w:rPr>
          <w:rFonts w:cs="Times New Roman"/>
          <w:b/>
          <w:bCs/>
          <w:sz w:val="28"/>
          <w:szCs w:val="28"/>
          <w:lang w:val="ru-RU"/>
        </w:rPr>
      </w:pPr>
      <w:r w:rsidRPr="001B22DF">
        <w:rPr>
          <w:rFonts w:cs="Times New Roman"/>
          <w:b/>
          <w:bCs/>
          <w:sz w:val="28"/>
          <w:szCs w:val="28"/>
          <w:lang w:val="ru-RU"/>
        </w:rPr>
        <w:t xml:space="preserve">Перечень </w:t>
      </w:r>
    </w:p>
    <w:p w:rsidR="002420F7" w:rsidRPr="001B22DF" w:rsidRDefault="002420F7" w:rsidP="002420F7">
      <w:pPr>
        <w:pStyle w:val="Standard"/>
        <w:shd w:val="clear" w:color="auto" w:fill="FFFFFF"/>
        <w:ind w:right="422"/>
        <w:jc w:val="center"/>
        <w:rPr>
          <w:rFonts w:cs="Times New Roman"/>
          <w:sz w:val="28"/>
          <w:szCs w:val="28"/>
          <w:lang w:val="ru-RU"/>
        </w:rPr>
      </w:pPr>
      <w:r w:rsidRPr="001B22DF">
        <w:rPr>
          <w:rFonts w:cs="Times New Roman"/>
          <w:sz w:val="28"/>
          <w:szCs w:val="28"/>
          <w:lang w:val="ru-RU"/>
        </w:rPr>
        <w:t>информационных систем персональных данных администрации муниципального образования «Парское сельское поселение Родниковского муниципального района Ивановской области»</w:t>
      </w:r>
      <w:r w:rsidRPr="001B22DF">
        <w:rPr>
          <w:rFonts w:cs="Times New Roman"/>
          <w:sz w:val="28"/>
          <w:szCs w:val="28"/>
        </w:rPr>
        <w:t xml:space="preserve"> </w:t>
      </w:r>
    </w:p>
    <w:p w:rsidR="002420F7" w:rsidRPr="001B22DF" w:rsidRDefault="002420F7" w:rsidP="002420F7">
      <w:pPr>
        <w:pStyle w:val="Standard"/>
        <w:shd w:val="clear" w:color="auto" w:fill="FFFFFF"/>
        <w:ind w:right="422"/>
        <w:jc w:val="center"/>
        <w:rPr>
          <w:rFonts w:cs="Times New Roman"/>
          <w:sz w:val="28"/>
          <w:szCs w:val="28"/>
          <w:lang w:val="ru-RU"/>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94"/>
        <w:gridCol w:w="3092"/>
        <w:gridCol w:w="6486"/>
      </w:tblGrid>
      <w:tr w:rsidR="002420F7" w:rsidRPr="001B22DF" w:rsidTr="002420F7">
        <w:tc>
          <w:tcPr>
            <w:tcW w:w="594"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 п/п</w:t>
            </w:r>
          </w:p>
        </w:tc>
        <w:tc>
          <w:tcPr>
            <w:tcW w:w="3092"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Наименование</w:t>
            </w:r>
          </w:p>
        </w:tc>
        <w:tc>
          <w:tcPr>
            <w:tcW w:w="6486"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Применяемые сертифицированные средства защиты</w:t>
            </w:r>
          </w:p>
        </w:tc>
      </w:tr>
      <w:tr w:rsidR="002420F7" w:rsidRPr="001B22DF" w:rsidTr="002420F7">
        <w:tc>
          <w:tcPr>
            <w:tcW w:w="594"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1</w:t>
            </w:r>
          </w:p>
        </w:tc>
        <w:tc>
          <w:tcPr>
            <w:tcW w:w="3092"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1С Бухгалтерия 8.2</w:t>
            </w:r>
          </w:p>
        </w:tc>
        <w:tc>
          <w:tcPr>
            <w:tcW w:w="6486"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 xml:space="preserve">Вход в систему осуществляется с помощью логина и пароля. Аппаратный </w:t>
            </w:r>
            <w:r w:rsidRPr="001B22DF">
              <w:rPr>
                <w:rFonts w:ascii="Times New Roman" w:hAnsi="Times New Roman" w:cs="Times New Roman"/>
                <w:sz w:val="28"/>
                <w:szCs w:val="28"/>
                <w:lang w:val="en-US"/>
              </w:rPr>
              <w:t>USB</w:t>
            </w:r>
            <w:r w:rsidRPr="001B22DF">
              <w:rPr>
                <w:rFonts w:ascii="Times New Roman" w:hAnsi="Times New Roman" w:cs="Times New Roman"/>
                <w:sz w:val="28"/>
                <w:szCs w:val="28"/>
              </w:rPr>
              <w:t xml:space="preserve"> ключ защиты. Антивирус  </w:t>
            </w:r>
            <w:r w:rsidRPr="001B22DF">
              <w:rPr>
                <w:rFonts w:ascii="Times New Roman" w:hAnsi="Times New Roman" w:cs="Times New Roman"/>
                <w:sz w:val="28"/>
                <w:szCs w:val="28"/>
                <w:lang w:val="en-US"/>
              </w:rPr>
              <w:t>Dr</w:t>
            </w:r>
            <w:r w:rsidRPr="001B22DF">
              <w:rPr>
                <w:rFonts w:ascii="Times New Roman" w:hAnsi="Times New Roman" w:cs="Times New Roman"/>
                <w:sz w:val="28"/>
                <w:szCs w:val="28"/>
              </w:rPr>
              <w:t xml:space="preserve"> </w:t>
            </w:r>
            <w:r w:rsidRPr="001B22DF">
              <w:rPr>
                <w:rFonts w:ascii="Times New Roman" w:hAnsi="Times New Roman" w:cs="Times New Roman"/>
                <w:sz w:val="28"/>
                <w:szCs w:val="28"/>
                <w:lang w:val="en-US"/>
              </w:rPr>
              <w:t>Web</w:t>
            </w:r>
            <w:r w:rsidRPr="001B22DF">
              <w:rPr>
                <w:rFonts w:ascii="Times New Roman" w:hAnsi="Times New Roman" w:cs="Times New Roman"/>
                <w:sz w:val="28"/>
                <w:szCs w:val="28"/>
              </w:rPr>
              <w:t xml:space="preserve"> 32</w:t>
            </w:r>
          </w:p>
        </w:tc>
      </w:tr>
      <w:tr w:rsidR="002420F7" w:rsidRPr="001B22DF" w:rsidTr="002420F7">
        <w:tc>
          <w:tcPr>
            <w:tcW w:w="594"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lastRenderedPageBreak/>
              <w:t>2</w:t>
            </w:r>
          </w:p>
        </w:tc>
        <w:tc>
          <w:tcPr>
            <w:tcW w:w="3092"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1С Зарплата и кадры 8.2</w:t>
            </w:r>
          </w:p>
        </w:tc>
        <w:tc>
          <w:tcPr>
            <w:tcW w:w="6486"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 xml:space="preserve">Вход в систему осуществляется с помощью логина и пароля. Аппаратный </w:t>
            </w:r>
            <w:r w:rsidRPr="001B22DF">
              <w:rPr>
                <w:rFonts w:ascii="Times New Roman" w:hAnsi="Times New Roman" w:cs="Times New Roman"/>
                <w:sz w:val="28"/>
                <w:szCs w:val="28"/>
                <w:lang w:val="en-US"/>
              </w:rPr>
              <w:t>USB</w:t>
            </w:r>
            <w:r w:rsidRPr="001B22DF">
              <w:rPr>
                <w:rFonts w:ascii="Times New Roman" w:hAnsi="Times New Roman" w:cs="Times New Roman"/>
                <w:sz w:val="28"/>
                <w:szCs w:val="28"/>
              </w:rPr>
              <w:t xml:space="preserve"> ключ защиты. Антивирус  </w:t>
            </w:r>
            <w:r w:rsidRPr="001B22DF">
              <w:rPr>
                <w:rFonts w:ascii="Times New Roman" w:hAnsi="Times New Roman" w:cs="Times New Roman"/>
                <w:sz w:val="28"/>
                <w:szCs w:val="28"/>
                <w:lang w:val="en-US"/>
              </w:rPr>
              <w:t>Dr</w:t>
            </w:r>
            <w:r w:rsidRPr="001B22DF">
              <w:rPr>
                <w:rFonts w:ascii="Times New Roman" w:hAnsi="Times New Roman" w:cs="Times New Roman"/>
                <w:sz w:val="28"/>
                <w:szCs w:val="28"/>
              </w:rPr>
              <w:t xml:space="preserve"> </w:t>
            </w:r>
            <w:r w:rsidRPr="001B22DF">
              <w:rPr>
                <w:rFonts w:ascii="Times New Roman" w:hAnsi="Times New Roman" w:cs="Times New Roman"/>
                <w:sz w:val="28"/>
                <w:szCs w:val="28"/>
                <w:lang w:val="en-US"/>
              </w:rPr>
              <w:t>Web</w:t>
            </w:r>
            <w:r w:rsidRPr="001B22DF">
              <w:rPr>
                <w:rFonts w:ascii="Times New Roman" w:hAnsi="Times New Roman" w:cs="Times New Roman"/>
                <w:sz w:val="28"/>
                <w:szCs w:val="28"/>
              </w:rPr>
              <w:t xml:space="preserve"> 32</w:t>
            </w:r>
          </w:p>
        </w:tc>
      </w:tr>
      <w:tr w:rsidR="002420F7" w:rsidRPr="001B22DF" w:rsidTr="002420F7">
        <w:tc>
          <w:tcPr>
            <w:tcW w:w="594"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3</w:t>
            </w:r>
          </w:p>
        </w:tc>
        <w:tc>
          <w:tcPr>
            <w:tcW w:w="3092"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Система межведомственного документооборота (СЭДО)</w:t>
            </w:r>
          </w:p>
        </w:tc>
        <w:tc>
          <w:tcPr>
            <w:tcW w:w="6486"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 xml:space="preserve">Вход в систему осуществляется с помощью логина и пароля. Система СЭДО с парольной защитой. </w:t>
            </w:r>
            <w:r w:rsidRPr="001B22DF">
              <w:rPr>
                <w:rFonts w:ascii="Times New Roman" w:hAnsi="Times New Roman" w:cs="Times New Roman"/>
                <w:sz w:val="28"/>
                <w:szCs w:val="28"/>
                <w:lang w:val="en-US"/>
              </w:rPr>
              <w:t>VPN</w:t>
            </w:r>
            <w:r w:rsidRPr="001B22DF">
              <w:rPr>
                <w:rFonts w:ascii="Times New Roman" w:hAnsi="Times New Roman" w:cs="Times New Roman"/>
                <w:sz w:val="28"/>
                <w:szCs w:val="28"/>
              </w:rPr>
              <w:t xml:space="preserve"> канал передачи данных для СМЭВ. Антивирус</w:t>
            </w:r>
            <w:r w:rsidRPr="001B22DF">
              <w:rPr>
                <w:rFonts w:ascii="Times New Roman" w:hAnsi="Times New Roman" w:cs="Times New Roman"/>
                <w:sz w:val="28"/>
                <w:szCs w:val="28"/>
                <w:lang w:val="en-US"/>
              </w:rPr>
              <w:t xml:space="preserve"> Dr Web 32</w:t>
            </w:r>
            <w:r w:rsidRPr="001B22DF">
              <w:rPr>
                <w:rFonts w:ascii="Times New Roman" w:hAnsi="Times New Roman" w:cs="Times New Roman"/>
                <w:sz w:val="28"/>
                <w:szCs w:val="28"/>
              </w:rPr>
              <w:t xml:space="preserve">  </w:t>
            </w:r>
          </w:p>
        </w:tc>
      </w:tr>
      <w:tr w:rsidR="002420F7" w:rsidRPr="001B22DF" w:rsidTr="002420F7">
        <w:tc>
          <w:tcPr>
            <w:tcW w:w="594"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4</w:t>
            </w:r>
          </w:p>
        </w:tc>
        <w:tc>
          <w:tcPr>
            <w:tcW w:w="3092"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Система межведомственного электронного взаимодействия (СМЭВ)</w:t>
            </w:r>
          </w:p>
        </w:tc>
        <w:tc>
          <w:tcPr>
            <w:tcW w:w="6486"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Вход в систему осуществляется с помощью логина и пароля. Система СМЭВ  с парольной защитой. ПК “</w:t>
            </w:r>
            <w:r w:rsidRPr="001B22DF">
              <w:rPr>
                <w:rFonts w:ascii="Times New Roman" w:hAnsi="Times New Roman" w:cs="Times New Roman"/>
                <w:sz w:val="28"/>
                <w:szCs w:val="28"/>
                <w:lang w:val="en-US"/>
              </w:rPr>
              <w:t>VipNet</w:t>
            </w:r>
            <w:r w:rsidRPr="001B22DF">
              <w:rPr>
                <w:rFonts w:ascii="Times New Roman" w:hAnsi="Times New Roman" w:cs="Times New Roman"/>
                <w:sz w:val="28"/>
                <w:szCs w:val="28"/>
              </w:rPr>
              <w:t xml:space="preserve"> Клиент КС3”. СКЗИ “КриптоПро </w:t>
            </w:r>
            <w:r w:rsidRPr="001B22DF">
              <w:rPr>
                <w:rFonts w:ascii="Times New Roman" w:hAnsi="Times New Roman" w:cs="Times New Roman"/>
                <w:sz w:val="28"/>
                <w:szCs w:val="28"/>
                <w:lang w:val="en-US"/>
              </w:rPr>
              <w:t>JCP</w:t>
            </w:r>
            <w:r w:rsidRPr="001B22DF">
              <w:rPr>
                <w:rFonts w:ascii="Times New Roman" w:hAnsi="Times New Roman" w:cs="Times New Roman"/>
                <w:sz w:val="28"/>
                <w:szCs w:val="28"/>
              </w:rPr>
              <w:t xml:space="preserve">”. Антивирус  </w:t>
            </w:r>
            <w:r w:rsidRPr="001B22DF">
              <w:rPr>
                <w:rFonts w:ascii="Times New Roman" w:hAnsi="Times New Roman" w:cs="Times New Roman"/>
                <w:sz w:val="28"/>
                <w:szCs w:val="28"/>
                <w:lang w:val="en-US"/>
              </w:rPr>
              <w:t>Dr</w:t>
            </w:r>
            <w:r w:rsidRPr="001B22DF">
              <w:rPr>
                <w:rFonts w:ascii="Times New Roman" w:hAnsi="Times New Roman" w:cs="Times New Roman"/>
                <w:sz w:val="28"/>
                <w:szCs w:val="28"/>
              </w:rPr>
              <w:t xml:space="preserve"> </w:t>
            </w:r>
            <w:r w:rsidRPr="001B22DF">
              <w:rPr>
                <w:rFonts w:ascii="Times New Roman" w:hAnsi="Times New Roman" w:cs="Times New Roman"/>
                <w:sz w:val="28"/>
                <w:szCs w:val="28"/>
                <w:lang w:val="en-US"/>
              </w:rPr>
              <w:t>Web</w:t>
            </w:r>
            <w:r w:rsidRPr="001B22DF">
              <w:rPr>
                <w:rFonts w:ascii="Times New Roman" w:hAnsi="Times New Roman" w:cs="Times New Roman"/>
                <w:sz w:val="28"/>
                <w:szCs w:val="28"/>
              </w:rPr>
              <w:t xml:space="preserve"> 32</w:t>
            </w:r>
          </w:p>
        </w:tc>
      </w:tr>
      <w:tr w:rsidR="002420F7" w:rsidRPr="001B22DF" w:rsidTr="002420F7">
        <w:tc>
          <w:tcPr>
            <w:tcW w:w="594"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5</w:t>
            </w:r>
          </w:p>
        </w:tc>
        <w:tc>
          <w:tcPr>
            <w:tcW w:w="3092"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СБИС++ электронный документооборот и отчетность</w:t>
            </w:r>
          </w:p>
        </w:tc>
        <w:tc>
          <w:tcPr>
            <w:tcW w:w="6486"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 xml:space="preserve">Вход в систему осуществляется с помощью логина и пароля. Аппаратный </w:t>
            </w:r>
            <w:r w:rsidRPr="001B22DF">
              <w:rPr>
                <w:rFonts w:ascii="Times New Roman" w:hAnsi="Times New Roman" w:cs="Times New Roman"/>
                <w:sz w:val="28"/>
                <w:szCs w:val="28"/>
                <w:lang w:val="en-US"/>
              </w:rPr>
              <w:t>USB</w:t>
            </w:r>
            <w:r w:rsidRPr="001B22DF">
              <w:rPr>
                <w:rFonts w:ascii="Times New Roman" w:hAnsi="Times New Roman" w:cs="Times New Roman"/>
                <w:sz w:val="28"/>
                <w:szCs w:val="28"/>
              </w:rPr>
              <w:t xml:space="preserve"> ключ защиты Антивирус  </w:t>
            </w:r>
            <w:r w:rsidRPr="001B22DF">
              <w:rPr>
                <w:rFonts w:ascii="Times New Roman" w:hAnsi="Times New Roman" w:cs="Times New Roman"/>
                <w:sz w:val="28"/>
                <w:szCs w:val="28"/>
                <w:lang w:val="en-US"/>
              </w:rPr>
              <w:t>Dr</w:t>
            </w:r>
            <w:r w:rsidRPr="001B22DF">
              <w:rPr>
                <w:rFonts w:ascii="Times New Roman" w:hAnsi="Times New Roman" w:cs="Times New Roman"/>
                <w:sz w:val="28"/>
                <w:szCs w:val="28"/>
              </w:rPr>
              <w:t xml:space="preserve"> </w:t>
            </w:r>
            <w:r w:rsidRPr="001B22DF">
              <w:rPr>
                <w:rFonts w:ascii="Times New Roman" w:hAnsi="Times New Roman" w:cs="Times New Roman"/>
                <w:sz w:val="28"/>
                <w:szCs w:val="28"/>
                <w:lang w:val="en-US"/>
              </w:rPr>
              <w:t>Web</w:t>
            </w:r>
            <w:r w:rsidRPr="001B22DF">
              <w:rPr>
                <w:rFonts w:ascii="Times New Roman" w:hAnsi="Times New Roman" w:cs="Times New Roman"/>
                <w:sz w:val="28"/>
                <w:szCs w:val="28"/>
              </w:rPr>
              <w:t xml:space="preserve"> 32</w:t>
            </w:r>
          </w:p>
        </w:tc>
      </w:tr>
      <w:tr w:rsidR="002420F7" w:rsidRPr="001B22DF" w:rsidTr="002420F7">
        <w:tc>
          <w:tcPr>
            <w:tcW w:w="594"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6</w:t>
            </w:r>
          </w:p>
        </w:tc>
        <w:tc>
          <w:tcPr>
            <w:tcW w:w="3092"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СУФД электронный документооборот с УФК</w:t>
            </w:r>
          </w:p>
        </w:tc>
        <w:tc>
          <w:tcPr>
            <w:tcW w:w="6486" w:type="dxa"/>
          </w:tcPr>
          <w:p w:rsidR="002420F7" w:rsidRPr="001B22DF" w:rsidRDefault="002420F7" w:rsidP="002420F7">
            <w:pPr>
              <w:rPr>
                <w:rFonts w:ascii="Times New Roman" w:hAnsi="Times New Roman" w:cs="Times New Roman"/>
                <w:sz w:val="28"/>
                <w:szCs w:val="28"/>
              </w:rPr>
            </w:pPr>
            <w:r w:rsidRPr="001B22DF">
              <w:rPr>
                <w:rFonts w:ascii="Times New Roman" w:hAnsi="Times New Roman" w:cs="Times New Roman"/>
                <w:sz w:val="28"/>
                <w:szCs w:val="28"/>
              </w:rPr>
              <w:t xml:space="preserve">Вход в систему осуществляется с помощью логина и пароля. Аппаратный </w:t>
            </w:r>
            <w:r w:rsidRPr="001B22DF">
              <w:rPr>
                <w:rFonts w:ascii="Times New Roman" w:hAnsi="Times New Roman" w:cs="Times New Roman"/>
                <w:sz w:val="28"/>
                <w:szCs w:val="28"/>
                <w:lang w:val="en-US"/>
              </w:rPr>
              <w:t>USB</w:t>
            </w:r>
            <w:r w:rsidRPr="001B22DF">
              <w:rPr>
                <w:rFonts w:ascii="Times New Roman" w:hAnsi="Times New Roman" w:cs="Times New Roman"/>
                <w:sz w:val="28"/>
                <w:szCs w:val="28"/>
              </w:rPr>
              <w:t xml:space="preserve"> ключ защиты. СКЗИ “КриптоПро </w:t>
            </w:r>
            <w:r w:rsidRPr="001B22DF">
              <w:rPr>
                <w:rFonts w:ascii="Times New Roman" w:hAnsi="Times New Roman" w:cs="Times New Roman"/>
                <w:sz w:val="28"/>
                <w:szCs w:val="28"/>
                <w:lang w:val="en-US"/>
              </w:rPr>
              <w:t>JCP</w:t>
            </w:r>
            <w:r w:rsidRPr="001B22DF">
              <w:rPr>
                <w:rFonts w:ascii="Times New Roman" w:hAnsi="Times New Roman" w:cs="Times New Roman"/>
                <w:sz w:val="28"/>
                <w:szCs w:val="28"/>
              </w:rPr>
              <w:t xml:space="preserve">”. Антивирус  </w:t>
            </w:r>
            <w:r w:rsidRPr="001B22DF">
              <w:rPr>
                <w:rFonts w:ascii="Times New Roman" w:hAnsi="Times New Roman" w:cs="Times New Roman"/>
                <w:sz w:val="28"/>
                <w:szCs w:val="28"/>
                <w:lang w:val="en-US"/>
              </w:rPr>
              <w:t>Dr Web 32</w:t>
            </w:r>
          </w:p>
        </w:tc>
      </w:tr>
    </w:tbl>
    <w:p w:rsidR="002420F7" w:rsidRPr="001B22DF" w:rsidRDefault="002420F7" w:rsidP="002420F7">
      <w:pPr>
        <w:pStyle w:val="af0"/>
        <w:ind w:firstLine="680"/>
        <w:jc w:val="both"/>
        <w:rPr>
          <w:sz w:val="28"/>
          <w:szCs w:val="28"/>
        </w:rPr>
      </w:pPr>
    </w:p>
    <w:p w:rsidR="002420F7" w:rsidRPr="001B22DF" w:rsidRDefault="002420F7" w:rsidP="002420F7">
      <w:pPr>
        <w:pStyle w:val="af0"/>
        <w:jc w:val="both"/>
        <w:rPr>
          <w:sz w:val="28"/>
          <w:szCs w:val="28"/>
        </w:rPr>
      </w:pPr>
    </w:p>
    <w:p w:rsidR="002420F7" w:rsidRPr="001B22DF" w:rsidRDefault="002420F7" w:rsidP="002420F7">
      <w:pPr>
        <w:rPr>
          <w:rFonts w:ascii="Times New Roman" w:hAnsi="Times New Roman" w:cs="Times New Roman"/>
          <w:sz w:val="28"/>
          <w:szCs w:val="28"/>
        </w:rPr>
      </w:pPr>
    </w:p>
    <w:p w:rsidR="002420F7" w:rsidRPr="001B22DF" w:rsidRDefault="002420F7" w:rsidP="002420F7">
      <w:pPr>
        <w:pStyle w:val="Standard"/>
        <w:jc w:val="right"/>
        <w:rPr>
          <w:rFonts w:cs="Times New Roman"/>
          <w:sz w:val="28"/>
          <w:szCs w:val="28"/>
          <w:lang w:val="ru-RU"/>
        </w:rPr>
      </w:pPr>
    </w:p>
    <w:p w:rsidR="00B82518" w:rsidRPr="001B22DF" w:rsidRDefault="00B82518" w:rsidP="002420F7">
      <w:pPr>
        <w:jc w:val="center"/>
        <w:rPr>
          <w:rFonts w:ascii="Times New Roman" w:hAnsi="Times New Roman" w:cs="Times New Roman"/>
          <w:sz w:val="28"/>
          <w:szCs w:val="28"/>
        </w:rPr>
      </w:pPr>
    </w:p>
    <w:p w:rsidR="00B82518" w:rsidRPr="001B22DF" w:rsidRDefault="00B82518" w:rsidP="002420F7">
      <w:pPr>
        <w:jc w:val="center"/>
        <w:rPr>
          <w:rFonts w:ascii="Times New Roman" w:hAnsi="Times New Roman" w:cs="Times New Roman"/>
          <w:sz w:val="28"/>
          <w:szCs w:val="28"/>
        </w:rPr>
      </w:pPr>
    </w:p>
    <w:p w:rsidR="00B82518" w:rsidRPr="001B22DF" w:rsidRDefault="00B82518" w:rsidP="002420F7">
      <w:pPr>
        <w:jc w:val="center"/>
        <w:rPr>
          <w:rFonts w:ascii="Times New Roman" w:hAnsi="Times New Roman" w:cs="Times New Roman"/>
          <w:sz w:val="28"/>
          <w:szCs w:val="28"/>
        </w:rPr>
      </w:pPr>
    </w:p>
    <w:p w:rsidR="00B82518" w:rsidRPr="001B22DF" w:rsidRDefault="00B82518" w:rsidP="002420F7">
      <w:pPr>
        <w:jc w:val="center"/>
        <w:rPr>
          <w:rFonts w:ascii="Times New Roman" w:hAnsi="Times New Roman" w:cs="Times New Roman"/>
          <w:sz w:val="28"/>
          <w:szCs w:val="28"/>
        </w:rPr>
      </w:pPr>
    </w:p>
    <w:p w:rsidR="000377D4" w:rsidRDefault="000377D4" w:rsidP="002420F7">
      <w:pPr>
        <w:jc w:val="center"/>
        <w:rPr>
          <w:rFonts w:ascii="Times New Roman" w:hAnsi="Times New Roman" w:cs="Times New Roman"/>
          <w:sz w:val="28"/>
          <w:szCs w:val="28"/>
        </w:rPr>
      </w:pPr>
    </w:p>
    <w:p w:rsidR="000377D4" w:rsidRDefault="000377D4" w:rsidP="002420F7">
      <w:pPr>
        <w:jc w:val="center"/>
        <w:rPr>
          <w:rFonts w:ascii="Times New Roman" w:hAnsi="Times New Roman" w:cs="Times New Roman"/>
          <w:sz w:val="28"/>
          <w:szCs w:val="28"/>
        </w:rPr>
      </w:pPr>
    </w:p>
    <w:p w:rsidR="000377D4" w:rsidRDefault="000377D4" w:rsidP="002420F7">
      <w:pPr>
        <w:jc w:val="center"/>
        <w:rPr>
          <w:rFonts w:ascii="Times New Roman" w:hAnsi="Times New Roman" w:cs="Times New Roman"/>
          <w:sz w:val="28"/>
          <w:szCs w:val="28"/>
        </w:rPr>
      </w:pPr>
    </w:p>
    <w:p w:rsidR="002420F7" w:rsidRPr="001B22DF" w:rsidRDefault="002420F7" w:rsidP="002420F7">
      <w:pPr>
        <w:jc w:val="center"/>
        <w:rPr>
          <w:rFonts w:ascii="Times New Roman" w:hAnsi="Times New Roman" w:cs="Times New Roman"/>
          <w:sz w:val="28"/>
          <w:szCs w:val="28"/>
        </w:rPr>
      </w:pPr>
      <w:r w:rsidRPr="001B22DF">
        <w:rPr>
          <w:rFonts w:ascii="Times New Roman" w:hAnsi="Times New Roman" w:cs="Times New Roman"/>
          <w:noProof/>
          <w:sz w:val="28"/>
          <w:szCs w:val="28"/>
        </w:rPr>
        <w:lastRenderedPageBreak/>
        <w:drawing>
          <wp:inline distT="0" distB="0" distL="0" distR="0">
            <wp:extent cx="653415" cy="783590"/>
            <wp:effectExtent l="19050" t="0" r="0" b="0"/>
            <wp:docPr id="112"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7"/>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2420F7" w:rsidRPr="001B22DF" w:rsidRDefault="002420F7" w:rsidP="002420F7">
      <w:pPr>
        <w:jc w:val="center"/>
        <w:rPr>
          <w:rFonts w:ascii="Times New Roman" w:hAnsi="Times New Roman" w:cs="Times New Roman"/>
          <w:b/>
          <w:sz w:val="28"/>
          <w:szCs w:val="28"/>
        </w:rPr>
      </w:pPr>
    </w:p>
    <w:p w:rsidR="002420F7" w:rsidRPr="001B22DF" w:rsidRDefault="002420F7" w:rsidP="002420F7">
      <w:pPr>
        <w:jc w:val="center"/>
        <w:rPr>
          <w:rFonts w:ascii="Times New Roman" w:hAnsi="Times New Roman" w:cs="Times New Roman"/>
          <w:b/>
          <w:sz w:val="28"/>
          <w:szCs w:val="28"/>
        </w:rPr>
      </w:pP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 xml:space="preserve">П О С Т А Н О В Л Е Н И Е </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 xml:space="preserve">администрации </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 xml:space="preserve">МУНИЦИПАЛЬНОГО ОБРАЗОВАНИЯ </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 xml:space="preserve">«Парское Сельское поселение </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Родниковского муниципального района</w:t>
      </w:r>
    </w:p>
    <w:p w:rsidR="002420F7" w:rsidRPr="000377D4" w:rsidRDefault="002420F7" w:rsidP="002420F7">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ивановской области»</w:t>
      </w:r>
    </w:p>
    <w:p w:rsidR="002420F7" w:rsidRPr="001B22DF" w:rsidRDefault="002420F7" w:rsidP="002420F7">
      <w:pPr>
        <w:jc w:val="center"/>
        <w:rPr>
          <w:rFonts w:ascii="Times New Roman" w:hAnsi="Times New Roman" w:cs="Times New Roman"/>
          <w:b/>
          <w:i/>
          <w:sz w:val="28"/>
          <w:szCs w:val="28"/>
        </w:rPr>
      </w:pPr>
    </w:p>
    <w:p w:rsidR="002420F7" w:rsidRPr="001B22DF" w:rsidRDefault="002420F7" w:rsidP="002420F7">
      <w:pPr>
        <w:pStyle w:val="ConsPlusNormal"/>
        <w:ind w:firstLine="0"/>
        <w:jc w:val="center"/>
        <w:rPr>
          <w:rFonts w:ascii="Times New Roman" w:hAnsi="Times New Roman" w:cs="Times New Roman"/>
          <w:sz w:val="28"/>
          <w:szCs w:val="28"/>
        </w:rPr>
      </w:pPr>
      <w:r w:rsidRPr="001B22DF">
        <w:rPr>
          <w:rFonts w:ascii="Times New Roman" w:hAnsi="Times New Roman" w:cs="Times New Roman"/>
          <w:sz w:val="28"/>
          <w:szCs w:val="28"/>
        </w:rPr>
        <w:t>06.12.2017 года  № 83</w:t>
      </w:r>
    </w:p>
    <w:p w:rsidR="002420F7" w:rsidRPr="001B22DF" w:rsidRDefault="002420F7" w:rsidP="002420F7">
      <w:pPr>
        <w:jc w:val="both"/>
        <w:rPr>
          <w:rFonts w:ascii="Times New Roman" w:hAnsi="Times New Roman" w:cs="Times New Roman"/>
          <w:sz w:val="28"/>
          <w:szCs w:val="28"/>
        </w:rPr>
      </w:pPr>
    </w:p>
    <w:p w:rsidR="002420F7" w:rsidRPr="001B22DF" w:rsidRDefault="002420F7" w:rsidP="002420F7">
      <w:pPr>
        <w:pStyle w:val="Standard"/>
        <w:jc w:val="center"/>
        <w:rPr>
          <w:rFonts w:cs="Times New Roman"/>
          <w:b/>
          <w:sz w:val="28"/>
          <w:szCs w:val="28"/>
        </w:rPr>
      </w:pPr>
      <w:r w:rsidRPr="001B22DF">
        <w:rPr>
          <w:rFonts w:cs="Times New Roman"/>
          <w:b/>
          <w:sz w:val="28"/>
          <w:szCs w:val="28"/>
        </w:rPr>
        <w:t xml:space="preserve"> </w:t>
      </w:r>
      <w:r w:rsidRPr="001B22DF">
        <w:rPr>
          <w:rFonts w:cs="Times New Roman"/>
          <w:b/>
          <w:sz w:val="28"/>
          <w:szCs w:val="28"/>
          <w:lang w:val="ru-RU"/>
        </w:rPr>
        <w:t>Об утверждении Перечня персональных данных</w:t>
      </w:r>
      <w:r w:rsidRPr="001B22DF">
        <w:rPr>
          <w:rFonts w:cs="Times New Roman"/>
          <w:b/>
          <w:sz w:val="28"/>
          <w:szCs w:val="28"/>
        </w:rPr>
        <w:t xml:space="preserve">, </w:t>
      </w:r>
      <w:r w:rsidRPr="001B22DF">
        <w:rPr>
          <w:rFonts w:cs="Times New Roman"/>
          <w:b/>
          <w:sz w:val="28"/>
          <w:szCs w:val="28"/>
          <w:lang w:val="ru-RU"/>
        </w:rPr>
        <w:t>обрабатываемых</w:t>
      </w:r>
    </w:p>
    <w:p w:rsidR="002420F7" w:rsidRPr="001B22DF" w:rsidRDefault="002420F7" w:rsidP="002420F7">
      <w:pPr>
        <w:pStyle w:val="Standard"/>
        <w:jc w:val="center"/>
        <w:rPr>
          <w:rFonts w:cs="Times New Roman"/>
          <w:b/>
          <w:sz w:val="28"/>
          <w:szCs w:val="28"/>
          <w:lang w:val="ru-RU"/>
        </w:rPr>
      </w:pPr>
      <w:r w:rsidRPr="001B22DF">
        <w:rPr>
          <w:rFonts w:cs="Times New Roman"/>
          <w:b/>
          <w:sz w:val="28"/>
          <w:szCs w:val="28"/>
        </w:rPr>
        <w:t xml:space="preserve">в </w:t>
      </w:r>
      <w:r w:rsidRPr="001B22DF">
        <w:rPr>
          <w:rFonts w:cs="Times New Roman"/>
          <w:b/>
          <w:sz w:val="28"/>
          <w:szCs w:val="28"/>
          <w:lang w:val="ru-RU"/>
        </w:rPr>
        <w:t>администрации</w:t>
      </w:r>
      <w:r w:rsidRPr="001B22DF">
        <w:rPr>
          <w:rFonts w:cs="Times New Roman"/>
          <w:b/>
          <w:sz w:val="28"/>
          <w:szCs w:val="28"/>
        </w:rPr>
        <w:t xml:space="preserve"> </w:t>
      </w:r>
      <w:r w:rsidRPr="001B22DF">
        <w:rPr>
          <w:rFonts w:cs="Times New Roman"/>
          <w:b/>
          <w:sz w:val="28"/>
          <w:szCs w:val="28"/>
          <w:lang w:val="ru-RU"/>
        </w:rPr>
        <w:t xml:space="preserve">муниципального образования </w:t>
      </w:r>
    </w:p>
    <w:p w:rsidR="002420F7" w:rsidRPr="001B22DF" w:rsidRDefault="002420F7" w:rsidP="002420F7">
      <w:pPr>
        <w:pStyle w:val="Standard"/>
        <w:jc w:val="center"/>
        <w:rPr>
          <w:rFonts w:cs="Times New Roman"/>
          <w:b/>
          <w:sz w:val="28"/>
          <w:szCs w:val="28"/>
          <w:lang w:val="ru-RU"/>
        </w:rPr>
      </w:pPr>
      <w:r w:rsidRPr="001B22DF">
        <w:rPr>
          <w:rFonts w:cs="Times New Roman"/>
          <w:b/>
          <w:sz w:val="28"/>
          <w:szCs w:val="28"/>
          <w:lang w:val="ru-RU"/>
        </w:rPr>
        <w:t xml:space="preserve">«Парское сельское поселение Родниковского муниципального района Ивановской области» в связи с реализацией трудовых отношений, </w:t>
      </w:r>
    </w:p>
    <w:p w:rsidR="002420F7" w:rsidRPr="001B22DF" w:rsidRDefault="002420F7" w:rsidP="002420F7">
      <w:pPr>
        <w:pStyle w:val="Standard"/>
        <w:jc w:val="center"/>
        <w:rPr>
          <w:rFonts w:cs="Times New Roman"/>
          <w:b/>
          <w:sz w:val="28"/>
          <w:szCs w:val="28"/>
          <w:lang w:val="ru-RU"/>
        </w:rPr>
      </w:pPr>
      <w:r w:rsidRPr="001B22DF">
        <w:rPr>
          <w:rFonts w:cs="Times New Roman"/>
          <w:b/>
          <w:sz w:val="28"/>
          <w:szCs w:val="28"/>
          <w:lang w:val="ru-RU"/>
        </w:rPr>
        <w:t>а также в связи с оказанием муниципальных услуг и осуществлением муниципальных функций</w:t>
      </w:r>
    </w:p>
    <w:p w:rsidR="002420F7" w:rsidRPr="001B22DF" w:rsidRDefault="002420F7" w:rsidP="002420F7">
      <w:pPr>
        <w:rPr>
          <w:rFonts w:ascii="Times New Roman" w:hAnsi="Times New Roman" w:cs="Times New Roman"/>
          <w:sz w:val="28"/>
          <w:szCs w:val="28"/>
        </w:rPr>
      </w:pP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ab/>
        <w:t>В целях обеспечения выполнения требований   Федерального закона от 27.07.2006 года №152 «О персональных данных» и в соответствии с Постановлением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2420F7" w:rsidRPr="001B22DF" w:rsidRDefault="002420F7" w:rsidP="002420F7">
      <w:pPr>
        <w:jc w:val="both"/>
        <w:rPr>
          <w:rFonts w:ascii="Times New Roman" w:hAnsi="Times New Roman" w:cs="Times New Roman"/>
          <w:sz w:val="28"/>
          <w:szCs w:val="28"/>
        </w:rPr>
      </w:pPr>
    </w:p>
    <w:p w:rsidR="002420F7" w:rsidRPr="001B22DF" w:rsidRDefault="002420F7" w:rsidP="002420F7">
      <w:pPr>
        <w:jc w:val="center"/>
        <w:rPr>
          <w:rFonts w:ascii="Times New Roman" w:hAnsi="Times New Roman" w:cs="Times New Roman"/>
          <w:b/>
          <w:sz w:val="28"/>
          <w:szCs w:val="28"/>
        </w:rPr>
      </w:pPr>
      <w:r w:rsidRPr="001B22DF">
        <w:rPr>
          <w:rFonts w:ascii="Times New Roman" w:hAnsi="Times New Roman" w:cs="Times New Roman"/>
          <w:b/>
          <w:sz w:val="28"/>
          <w:szCs w:val="28"/>
        </w:rPr>
        <w:t>П О С Т А Н О В Л Я Ю:</w:t>
      </w:r>
    </w:p>
    <w:p w:rsidR="002420F7" w:rsidRPr="001B22DF" w:rsidRDefault="002420F7" w:rsidP="002420F7">
      <w:pPr>
        <w:pStyle w:val="Standard"/>
        <w:jc w:val="right"/>
        <w:rPr>
          <w:rFonts w:cs="Times New Roman"/>
          <w:sz w:val="28"/>
          <w:szCs w:val="28"/>
        </w:rPr>
      </w:pPr>
    </w:p>
    <w:p w:rsidR="002420F7" w:rsidRPr="001B22DF" w:rsidRDefault="002420F7" w:rsidP="002420F7">
      <w:pPr>
        <w:pStyle w:val="Standard"/>
        <w:jc w:val="both"/>
        <w:rPr>
          <w:rFonts w:cs="Times New Roman"/>
          <w:sz w:val="28"/>
          <w:szCs w:val="28"/>
          <w:lang w:val="ru-RU"/>
        </w:rPr>
      </w:pPr>
      <w:r w:rsidRPr="001B22DF">
        <w:rPr>
          <w:rFonts w:cs="Times New Roman"/>
          <w:sz w:val="28"/>
          <w:szCs w:val="28"/>
          <w:lang w:val="ru-RU"/>
        </w:rPr>
        <w:t>1. Утвердить  Перечень персональных</w:t>
      </w:r>
      <w:r w:rsidRPr="001B22DF">
        <w:rPr>
          <w:rFonts w:cs="Times New Roman"/>
          <w:sz w:val="28"/>
          <w:szCs w:val="28"/>
        </w:rPr>
        <w:t xml:space="preserve"> </w:t>
      </w:r>
      <w:r w:rsidRPr="001B22DF">
        <w:rPr>
          <w:rFonts w:cs="Times New Roman"/>
          <w:sz w:val="28"/>
          <w:szCs w:val="28"/>
          <w:lang w:val="ru-RU"/>
        </w:rPr>
        <w:t>данных</w:t>
      </w:r>
      <w:r w:rsidRPr="001B22DF">
        <w:rPr>
          <w:rFonts w:cs="Times New Roman"/>
          <w:sz w:val="28"/>
          <w:szCs w:val="28"/>
        </w:rPr>
        <w:t xml:space="preserve">, </w:t>
      </w:r>
      <w:r w:rsidRPr="001B22DF">
        <w:rPr>
          <w:rFonts w:cs="Times New Roman"/>
          <w:sz w:val="28"/>
          <w:szCs w:val="28"/>
          <w:lang w:val="ru-RU"/>
        </w:rPr>
        <w:t xml:space="preserve">обрабатываемых </w:t>
      </w:r>
      <w:r w:rsidRPr="001B22DF">
        <w:rPr>
          <w:rFonts w:cs="Times New Roman"/>
          <w:sz w:val="28"/>
          <w:szCs w:val="28"/>
        </w:rPr>
        <w:t xml:space="preserve">в </w:t>
      </w:r>
      <w:r w:rsidRPr="001B22DF">
        <w:rPr>
          <w:rFonts w:cs="Times New Roman"/>
          <w:sz w:val="28"/>
          <w:szCs w:val="28"/>
          <w:lang w:val="ru-RU"/>
        </w:rPr>
        <w:t>администрации</w:t>
      </w:r>
      <w:r w:rsidRPr="001B22DF">
        <w:rPr>
          <w:rFonts w:cs="Times New Roman"/>
          <w:sz w:val="28"/>
          <w:szCs w:val="28"/>
        </w:rPr>
        <w:t xml:space="preserve"> </w:t>
      </w:r>
      <w:r w:rsidRPr="001B22DF">
        <w:rPr>
          <w:rFonts w:cs="Times New Roman"/>
          <w:sz w:val="28"/>
          <w:szCs w:val="28"/>
          <w:lang w:val="ru-RU"/>
        </w:rPr>
        <w:lastRenderedPageBreak/>
        <w:t>муниципального образования  «Парское сельское поселение Родниковского муниципального района Ивановской области» в связи с реализацией трудовых отношений,  а также в связи с оказанием муниципальных услуг и осуществлением муниципальных функций</w:t>
      </w:r>
      <w:r w:rsidRPr="001B22DF">
        <w:rPr>
          <w:rFonts w:cs="Times New Roman"/>
          <w:b/>
          <w:sz w:val="28"/>
          <w:szCs w:val="28"/>
          <w:lang w:val="ru-RU"/>
        </w:rPr>
        <w:t xml:space="preserve"> </w:t>
      </w:r>
      <w:r w:rsidRPr="001B22DF">
        <w:rPr>
          <w:rFonts w:cs="Times New Roman"/>
          <w:sz w:val="28"/>
          <w:szCs w:val="28"/>
          <w:lang w:val="ru-RU"/>
        </w:rPr>
        <w:t xml:space="preserve"> (Приложение).</w:t>
      </w:r>
    </w:p>
    <w:p w:rsidR="002420F7" w:rsidRPr="001B22DF" w:rsidRDefault="002420F7" w:rsidP="002420F7">
      <w:pPr>
        <w:pStyle w:val="Standard"/>
        <w:numPr>
          <w:ilvl w:val="0"/>
          <w:numId w:val="23"/>
        </w:numPr>
        <w:tabs>
          <w:tab w:val="clear" w:pos="720"/>
          <w:tab w:val="num" w:pos="0"/>
        </w:tabs>
        <w:ind w:left="0" w:firstLine="360"/>
        <w:jc w:val="both"/>
        <w:rPr>
          <w:rFonts w:cs="Times New Roman"/>
          <w:sz w:val="28"/>
          <w:szCs w:val="28"/>
          <w:lang w:val="ru-RU"/>
        </w:rPr>
      </w:pPr>
      <w:r w:rsidRPr="001B22DF">
        <w:rPr>
          <w:rFonts w:cs="Times New Roman"/>
          <w:sz w:val="28"/>
          <w:szCs w:val="28"/>
          <w:lang w:val="ru-RU"/>
        </w:rPr>
        <w:t>Контроль за исполнением данного постановления возлагаю на себя.</w:t>
      </w:r>
    </w:p>
    <w:p w:rsidR="002420F7" w:rsidRPr="001B22DF" w:rsidRDefault="002420F7" w:rsidP="002420F7">
      <w:pPr>
        <w:pStyle w:val="Standard"/>
        <w:jc w:val="both"/>
        <w:rPr>
          <w:rFonts w:cs="Times New Roman"/>
          <w:sz w:val="28"/>
          <w:szCs w:val="28"/>
          <w:lang w:val="ru-RU"/>
        </w:rPr>
      </w:pPr>
    </w:p>
    <w:p w:rsidR="002420F7" w:rsidRPr="001B22DF" w:rsidRDefault="002420F7" w:rsidP="002420F7">
      <w:pPr>
        <w:pStyle w:val="a5"/>
        <w:spacing w:before="0" w:beforeAutospacing="0" w:after="0" w:afterAutospacing="0"/>
        <w:jc w:val="both"/>
        <w:rPr>
          <w:sz w:val="28"/>
          <w:szCs w:val="28"/>
        </w:rPr>
      </w:pP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Глава муниципального образования</w:t>
      </w: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«Парское сельское поселение</w:t>
      </w:r>
    </w:p>
    <w:p w:rsidR="002420F7" w:rsidRPr="001B22DF" w:rsidRDefault="002420F7" w:rsidP="002420F7">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Родниковского муниципального района</w:t>
      </w:r>
    </w:p>
    <w:p w:rsidR="002420F7" w:rsidRPr="001B22DF" w:rsidRDefault="002420F7" w:rsidP="002420F7">
      <w:pPr>
        <w:pStyle w:val="a5"/>
        <w:spacing w:before="0" w:beforeAutospacing="0" w:after="0" w:afterAutospacing="0"/>
        <w:jc w:val="both"/>
        <w:rPr>
          <w:sz w:val="28"/>
          <w:szCs w:val="28"/>
        </w:rPr>
      </w:pPr>
      <w:r w:rsidRPr="001B22DF">
        <w:rPr>
          <w:b/>
          <w:sz w:val="28"/>
          <w:szCs w:val="28"/>
        </w:rPr>
        <w:t xml:space="preserve">Ивановской области»                                                                    Т.А. Чурбанова                     </w:t>
      </w:r>
      <w:r w:rsidRPr="001B22DF">
        <w:rPr>
          <w:sz w:val="28"/>
          <w:szCs w:val="28"/>
        </w:rPr>
        <w:t xml:space="preserve">                             </w:t>
      </w:r>
    </w:p>
    <w:p w:rsidR="000377D4" w:rsidRDefault="002420F7" w:rsidP="002420F7">
      <w:pPr>
        <w:pStyle w:val="a5"/>
        <w:spacing w:before="0" w:beforeAutospacing="0" w:after="0" w:afterAutospacing="0"/>
        <w:jc w:val="right"/>
        <w:rPr>
          <w:sz w:val="28"/>
          <w:szCs w:val="28"/>
        </w:rPr>
      </w:pPr>
      <w:r w:rsidRPr="001B22DF">
        <w:rPr>
          <w:sz w:val="28"/>
          <w:szCs w:val="28"/>
        </w:rPr>
        <w:t xml:space="preserve">  </w:t>
      </w:r>
    </w:p>
    <w:p w:rsidR="002420F7" w:rsidRPr="001B22DF" w:rsidRDefault="002420F7" w:rsidP="002420F7">
      <w:pPr>
        <w:pStyle w:val="a5"/>
        <w:spacing w:before="0" w:beforeAutospacing="0" w:after="0" w:afterAutospacing="0"/>
        <w:jc w:val="right"/>
        <w:rPr>
          <w:sz w:val="28"/>
          <w:szCs w:val="28"/>
        </w:rPr>
      </w:pPr>
      <w:r w:rsidRPr="001B22DF">
        <w:rPr>
          <w:sz w:val="28"/>
          <w:szCs w:val="28"/>
        </w:rPr>
        <w:t xml:space="preserve">   Приложение</w:t>
      </w:r>
    </w:p>
    <w:p w:rsidR="002420F7" w:rsidRPr="001B22DF" w:rsidRDefault="002420F7" w:rsidP="002420F7">
      <w:pPr>
        <w:pStyle w:val="a5"/>
        <w:spacing w:before="0" w:beforeAutospacing="0" w:after="0" w:afterAutospacing="0"/>
        <w:jc w:val="right"/>
        <w:rPr>
          <w:sz w:val="28"/>
          <w:szCs w:val="28"/>
        </w:rPr>
      </w:pPr>
      <w:r w:rsidRPr="001B22DF">
        <w:rPr>
          <w:sz w:val="28"/>
          <w:szCs w:val="28"/>
        </w:rPr>
        <w:t xml:space="preserve">к постановлению администрации </w:t>
      </w:r>
    </w:p>
    <w:p w:rsidR="002420F7" w:rsidRPr="001B22DF" w:rsidRDefault="002420F7" w:rsidP="002420F7">
      <w:pPr>
        <w:pStyle w:val="a5"/>
        <w:spacing w:before="0" w:beforeAutospacing="0" w:after="0" w:afterAutospacing="0"/>
        <w:jc w:val="right"/>
        <w:rPr>
          <w:sz w:val="28"/>
          <w:szCs w:val="28"/>
        </w:rPr>
      </w:pPr>
      <w:r w:rsidRPr="001B22DF">
        <w:rPr>
          <w:sz w:val="28"/>
          <w:szCs w:val="28"/>
        </w:rPr>
        <w:t xml:space="preserve">муниципального образования </w:t>
      </w:r>
    </w:p>
    <w:p w:rsidR="002420F7" w:rsidRPr="001B22DF" w:rsidRDefault="002420F7" w:rsidP="002420F7">
      <w:pPr>
        <w:pStyle w:val="a5"/>
        <w:spacing w:before="0" w:beforeAutospacing="0" w:after="0" w:afterAutospacing="0"/>
        <w:jc w:val="right"/>
        <w:rPr>
          <w:sz w:val="28"/>
          <w:szCs w:val="28"/>
        </w:rPr>
      </w:pPr>
      <w:r w:rsidRPr="001B22DF">
        <w:rPr>
          <w:sz w:val="28"/>
          <w:szCs w:val="28"/>
        </w:rPr>
        <w:t xml:space="preserve">«Парское сельское поселение </w:t>
      </w:r>
    </w:p>
    <w:p w:rsidR="002420F7" w:rsidRPr="001B22DF" w:rsidRDefault="002420F7" w:rsidP="002420F7">
      <w:pPr>
        <w:pStyle w:val="a5"/>
        <w:spacing w:before="0" w:beforeAutospacing="0" w:after="0" w:afterAutospacing="0"/>
        <w:jc w:val="right"/>
        <w:rPr>
          <w:sz w:val="28"/>
          <w:szCs w:val="28"/>
        </w:rPr>
      </w:pPr>
      <w:r w:rsidRPr="001B22DF">
        <w:rPr>
          <w:sz w:val="28"/>
          <w:szCs w:val="28"/>
        </w:rPr>
        <w:t>Родниковского муниципального района</w:t>
      </w:r>
    </w:p>
    <w:p w:rsidR="002420F7" w:rsidRPr="001B22DF" w:rsidRDefault="002420F7" w:rsidP="002420F7">
      <w:pPr>
        <w:pStyle w:val="a5"/>
        <w:spacing w:before="0" w:beforeAutospacing="0" w:after="0" w:afterAutospacing="0"/>
        <w:jc w:val="right"/>
        <w:rPr>
          <w:sz w:val="28"/>
          <w:szCs w:val="28"/>
        </w:rPr>
      </w:pPr>
      <w:r w:rsidRPr="001B22DF">
        <w:rPr>
          <w:sz w:val="28"/>
          <w:szCs w:val="28"/>
        </w:rPr>
        <w:t>Ивановской области»</w:t>
      </w:r>
    </w:p>
    <w:p w:rsidR="002420F7" w:rsidRPr="001B22DF" w:rsidRDefault="002420F7" w:rsidP="002420F7">
      <w:pPr>
        <w:pStyle w:val="a5"/>
        <w:spacing w:before="0" w:beforeAutospacing="0" w:after="0" w:afterAutospacing="0"/>
        <w:jc w:val="right"/>
        <w:rPr>
          <w:sz w:val="28"/>
          <w:szCs w:val="28"/>
        </w:rPr>
      </w:pPr>
      <w:r w:rsidRPr="001B22DF">
        <w:rPr>
          <w:sz w:val="28"/>
          <w:szCs w:val="28"/>
        </w:rPr>
        <w:t xml:space="preserve">от 06.12.2017  № 83 </w:t>
      </w:r>
    </w:p>
    <w:p w:rsidR="002420F7" w:rsidRPr="001B22DF" w:rsidRDefault="002420F7" w:rsidP="002420F7">
      <w:pPr>
        <w:pStyle w:val="Standard"/>
        <w:jc w:val="both"/>
        <w:rPr>
          <w:rFonts w:cs="Times New Roman"/>
          <w:sz w:val="28"/>
          <w:szCs w:val="28"/>
          <w:lang w:val="ru-RU"/>
        </w:rPr>
      </w:pPr>
    </w:p>
    <w:p w:rsidR="002420F7" w:rsidRPr="001B22DF" w:rsidRDefault="002420F7" w:rsidP="002420F7">
      <w:pPr>
        <w:pStyle w:val="Standard"/>
        <w:jc w:val="right"/>
        <w:rPr>
          <w:rFonts w:cs="Times New Roman"/>
          <w:sz w:val="28"/>
          <w:szCs w:val="28"/>
          <w:lang w:val="ru-RU"/>
        </w:rPr>
      </w:pPr>
    </w:p>
    <w:p w:rsidR="002420F7" w:rsidRPr="001B22DF" w:rsidRDefault="002420F7" w:rsidP="002420F7">
      <w:pPr>
        <w:pStyle w:val="Standard"/>
        <w:jc w:val="right"/>
        <w:rPr>
          <w:rFonts w:cs="Times New Roman"/>
          <w:sz w:val="28"/>
          <w:szCs w:val="28"/>
          <w:lang w:val="ru-RU"/>
        </w:rPr>
      </w:pPr>
    </w:p>
    <w:p w:rsidR="002420F7" w:rsidRPr="001B22DF" w:rsidRDefault="002420F7" w:rsidP="002420F7">
      <w:pPr>
        <w:pStyle w:val="Standard"/>
        <w:jc w:val="center"/>
        <w:rPr>
          <w:rFonts w:cs="Times New Roman"/>
          <w:b/>
          <w:sz w:val="28"/>
          <w:szCs w:val="28"/>
        </w:rPr>
      </w:pPr>
      <w:r w:rsidRPr="001B22DF">
        <w:rPr>
          <w:rFonts w:cs="Times New Roman"/>
          <w:b/>
          <w:sz w:val="28"/>
          <w:szCs w:val="28"/>
          <w:lang w:val="ru-RU"/>
        </w:rPr>
        <w:t>Перечень</w:t>
      </w:r>
      <w:r w:rsidRPr="001B22DF">
        <w:rPr>
          <w:rFonts w:cs="Times New Roman"/>
          <w:b/>
          <w:sz w:val="28"/>
          <w:szCs w:val="28"/>
        </w:rPr>
        <w:t xml:space="preserve"> </w:t>
      </w:r>
      <w:r w:rsidRPr="001B22DF">
        <w:rPr>
          <w:rFonts w:cs="Times New Roman"/>
          <w:b/>
          <w:sz w:val="28"/>
          <w:szCs w:val="28"/>
          <w:lang w:val="ru-RU"/>
        </w:rPr>
        <w:t>персональных данных</w:t>
      </w:r>
      <w:r w:rsidRPr="001B22DF">
        <w:rPr>
          <w:rFonts w:cs="Times New Roman"/>
          <w:b/>
          <w:sz w:val="28"/>
          <w:szCs w:val="28"/>
        </w:rPr>
        <w:t xml:space="preserve">, </w:t>
      </w:r>
      <w:r w:rsidRPr="001B22DF">
        <w:rPr>
          <w:rFonts w:cs="Times New Roman"/>
          <w:b/>
          <w:sz w:val="28"/>
          <w:szCs w:val="28"/>
          <w:lang w:val="ru-RU"/>
        </w:rPr>
        <w:t>обрабатываемых</w:t>
      </w:r>
    </w:p>
    <w:p w:rsidR="002420F7" w:rsidRPr="001B22DF" w:rsidRDefault="002420F7" w:rsidP="002420F7">
      <w:pPr>
        <w:pStyle w:val="Standard"/>
        <w:jc w:val="center"/>
        <w:rPr>
          <w:rFonts w:cs="Times New Roman"/>
          <w:b/>
          <w:sz w:val="28"/>
          <w:szCs w:val="28"/>
          <w:lang w:val="ru-RU"/>
        </w:rPr>
      </w:pPr>
      <w:r w:rsidRPr="001B22DF">
        <w:rPr>
          <w:rFonts w:cs="Times New Roman"/>
          <w:b/>
          <w:sz w:val="28"/>
          <w:szCs w:val="28"/>
        </w:rPr>
        <w:t xml:space="preserve">в </w:t>
      </w:r>
      <w:r w:rsidRPr="001B22DF">
        <w:rPr>
          <w:rFonts w:cs="Times New Roman"/>
          <w:b/>
          <w:sz w:val="28"/>
          <w:szCs w:val="28"/>
          <w:lang w:val="ru-RU"/>
        </w:rPr>
        <w:t>администрации</w:t>
      </w:r>
      <w:r w:rsidRPr="001B22DF">
        <w:rPr>
          <w:rFonts w:cs="Times New Roman"/>
          <w:b/>
          <w:sz w:val="28"/>
          <w:szCs w:val="28"/>
        </w:rPr>
        <w:t xml:space="preserve"> </w:t>
      </w:r>
      <w:r w:rsidRPr="001B22DF">
        <w:rPr>
          <w:rFonts w:cs="Times New Roman"/>
          <w:b/>
          <w:sz w:val="28"/>
          <w:szCs w:val="28"/>
          <w:lang w:val="ru-RU"/>
        </w:rPr>
        <w:t xml:space="preserve">муниципального образования </w:t>
      </w:r>
    </w:p>
    <w:p w:rsidR="002420F7" w:rsidRPr="001B22DF" w:rsidRDefault="002420F7" w:rsidP="002420F7">
      <w:pPr>
        <w:pStyle w:val="Standard"/>
        <w:jc w:val="center"/>
        <w:rPr>
          <w:rFonts w:cs="Times New Roman"/>
          <w:b/>
          <w:sz w:val="28"/>
          <w:szCs w:val="28"/>
          <w:lang w:val="ru-RU"/>
        </w:rPr>
      </w:pPr>
      <w:r w:rsidRPr="001B22DF">
        <w:rPr>
          <w:rFonts w:cs="Times New Roman"/>
          <w:b/>
          <w:sz w:val="28"/>
          <w:szCs w:val="28"/>
          <w:lang w:val="ru-RU"/>
        </w:rPr>
        <w:t xml:space="preserve">«Парское сельское поселение Родниковского муниципального района Ивановской области» в связи с реализацией трудовых отношений, </w:t>
      </w:r>
    </w:p>
    <w:p w:rsidR="002420F7" w:rsidRPr="001B22DF" w:rsidRDefault="002420F7" w:rsidP="002420F7">
      <w:pPr>
        <w:pStyle w:val="Standard"/>
        <w:jc w:val="center"/>
        <w:rPr>
          <w:rFonts w:cs="Times New Roman"/>
          <w:b/>
          <w:sz w:val="28"/>
          <w:szCs w:val="28"/>
          <w:lang w:val="ru-RU"/>
        </w:rPr>
      </w:pPr>
      <w:r w:rsidRPr="001B22DF">
        <w:rPr>
          <w:rFonts w:cs="Times New Roman"/>
          <w:b/>
          <w:sz w:val="28"/>
          <w:szCs w:val="28"/>
          <w:lang w:val="ru-RU"/>
        </w:rPr>
        <w:t xml:space="preserve"> а также в связи с оказанием муниципальных услуг и осуществлением муниципальных функций</w:t>
      </w:r>
    </w:p>
    <w:p w:rsidR="002420F7" w:rsidRPr="001B22DF" w:rsidRDefault="002420F7" w:rsidP="002420F7">
      <w:pPr>
        <w:pStyle w:val="Standard"/>
        <w:jc w:val="center"/>
        <w:rPr>
          <w:rFonts w:cs="Times New Roman"/>
          <w:b/>
          <w:sz w:val="28"/>
          <w:szCs w:val="28"/>
          <w:lang w:val="ru-RU"/>
        </w:rPr>
      </w:pPr>
    </w:p>
    <w:p w:rsidR="002420F7" w:rsidRPr="001B22DF" w:rsidRDefault="002420F7" w:rsidP="002420F7">
      <w:pPr>
        <w:pStyle w:val="Standard"/>
        <w:jc w:val="both"/>
        <w:rPr>
          <w:rFonts w:cs="Times New Roman"/>
          <w:b/>
          <w:sz w:val="28"/>
          <w:szCs w:val="28"/>
        </w:rPr>
      </w:pPr>
    </w:p>
    <w:p w:rsidR="002420F7" w:rsidRPr="001B22DF" w:rsidRDefault="002420F7" w:rsidP="002420F7">
      <w:pPr>
        <w:pStyle w:val="Standard"/>
        <w:tabs>
          <w:tab w:val="left" w:pos="720"/>
        </w:tabs>
        <w:jc w:val="both"/>
        <w:rPr>
          <w:rFonts w:cs="Times New Roman"/>
          <w:sz w:val="28"/>
          <w:szCs w:val="28"/>
        </w:rPr>
      </w:pPr>
      <w:r w:rsidRPr="001B22DF">
        <w:rPr>
          <w:rFonts w:cs="Times New Roman"/>
          <w:sz w:val="28"/>
          <w:szCs w:val="28"/>
        </w:rPr>
        <w:tab/>
        <w:t xml:space="preserve">Перечень персональных данных, подлежащих защите в администрации </w:t>
      </w:r>
      <w:r w:rsidRPr="001B22DF">
        <w:rPr>
          <w:rFonts w:cs="Times New Roman"/>
          <w:sz w:val="28"/>
          <w:szCs w:val="28"/>
          <w:lang w:val="ru-RU"/>
        </w:rPr>
        <w:t xml:space="preserve">муниципального образования «Парское сельское поселение Родниковского муниципального района Ивановской области» в связи с реализацией трудовых отношений, а также в связи с оказанием муниципальных услуг и осуществлением муниципальных функций </w:t>
      </w:r>
      <w:r w:rsidRPr="001B22DF">
        <w:rPr>
          <w:rFonts w:cs="Times New Roman"/>
          <w:sz w:val="28"/>
          <w:szCs w:val="28"/>
        </w:rPr>
        <w:t xml:space="preserve"> (далее - Перечень), разработан в соответствии с Федеральным законом от 27.07.2006 № 152-ФЗ «О персональных данных».</w:t>
      </w:r>
    </w:p>
    <w:p w:rsidR="002420F7" w:rsidRPr="001B22DF" w:rsidRDefault="002420F7" w:rsidP="002420F7">
      <w:pPr>
        <w:pStyle w:val="Standard"/>
        <w:jc w:val="both"/>
        <w:rPr>
          <w:rFonts w:cs="Times New Roman"/>
          <w:sz w:val="28"/>
          <w:szCs w:val="28"/>
        </w:rPr>
      </w:pPr>
      <w:r w:rsidRPr="001B22DF">
        <w:rPr>
          <w:rFonts w:cs="Times New Roman"/>
          <w:sz w:val="28"/>
          <w:szCs w:val="28"/>
        </w:rPr>
        <w:tab/>
        <w:t>Сведениями, составляющими персональные данные, является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 в том числе:</w:t>
      </w:r>
    </w:p>
    <w:p w:rsidR="002420F7" w:rsidRPr="001B22DF" w:rsidRDefault="002420F7" w:rsidP="002420F7">
      <w:pPr>
        <w:pStyle w:val="Standard"/>
        <w:jc w:val="both"/>
        <w:rPr>
          <w:rFonts w:cs="Times New Roman"/>
          <w:sz w:val="28"/>
          <w:szCs w:val="28"/>
        </w:rPr>
      </w:pPr>
      <w:r w:rsidRPr="001B22DF">
        <w:rPr>
          <w:rFonts w:cs="Times New Roman"/>
          <w:sz w:val="28"/>
          <w:szCs w:val="28"/>
        </w:rPr>
        <w:tab/>
        <w:t xml:space="preserve">1. Персональные данные специальной категории: сведения, касающиеся  </w:t>
      </w:r>
      <w:r w:rsidRPr="001B22DF">
        <w:rPr>
          <w:rFonts w:cs="Times New Roman"/>
          <w:sz w:val="28"/>
          <w:szCs w:val="28"/>
        </w:rPr>
        <w:lastRenderedPageBreak/>
        <w:t>национальной принадлежности, состояния здоровья.</w:t>
      </w:r>
    </w:p>
    <w:p w:rsidR="002420F7" w:rsidRPr="001B22DF" w:rsidRDefault="002420F7" w:rsidP="002420F7">
      <w:pPr>
        <w:pStyle w:val="Standard"/>
        <w:jc w:val="both"/>
        <w:rPr>
          <w:rFonts w:cs="Times New Roman"/>
          <w:sz w:val="28"/>
          <w:szCs w:val="28"/>
        </w:rPr>
      </w:pPr>
      <w:r w:rsidRPr="001B22DF">
        <w:rPr>
          <w:rFonts w:cs="Times New Roman"/>
          <w:sz w:val="28"/>
          <w:szCs w:val="28"/>
        </w:rPr>
        <w:tab/>
        <w:t>2. Биометрические персональные данные: сведения, которые характеризуют физиологические особенности человека и на основе которых можно установить его личность (фотографии субъекта персональных данных в личном деле, ксерокопии с документов, удостоверяющих личность и имеющих фотографию владельца в личном деле).</w:t>
      </w:r>
    </w:p>
    <w:p w:rsidR="002420F7" w:rsidRPr="001B22DF" w:rsidRDefault="002420F7" w:rsidP="002420F7">
      <w:pPr>
        <w:pStyle w:val="Standard"/>
        <w:jc w:val="both"/>
        <w:rPr>
          <w:rFonts w:cs="Times New Roman"/>
          <w:sz w:val="28"/>
          <w:szCs w:val="28"/>
        </w:rPr>
      </w:pPr>
      <w:r w:rsidRPr="001B22DF">
        <w:rPr>
          <w:rFonts w:cs="Times New Roman"/>
          <w:sz w:val="28"/>
          <w:szCs w:val="28"/>
        </w:rPr>
        <w:tab/>
        <w:t>3. Персональные данные общей категории:</w:t>
      </w:r>
    </w:p>
    <w:p w:rsidR="002420F7" w:rsidRPr="001B22DF" w:rsidRDefault="002420F7" w:rsidP="002420F7">
      <w:pPr>
        <w:pStyle w:val="Standard"/>
        <w:jc w:val="both"/>
        <w:rPr>
          <w:rFonts w:cs="Times New Roman"/>
          <w:sz w:val="28"/>
          <w:szCs w:val="28"/>
        </w:rPr>
      </w:pPr>
      <w:r w:rsidRPr="001B22DF">
        <w:rPr>
          <w:rFonts w:cs="Times New Roman"/>
          <w:sz w:val="28"/>
          <w:szCs w:val="28"/>
        </w:rPr>
        <w:t xml:space="preserve">            - фамилия, имя, отчество (в т.ч. прежние), дата и место рождения;</w:t>
      </w:r>
    </w:p>
    <w:p w:rsidR="002420F7" w:rsidRPr="001B22DF" w:rsidRDefault="002420F7" w:rsidP="002420F7">
      <w:pPr>
        <w:pStyle w:val="Standard"/>
        <w:jc w:val="both"/>
        <w:rPr>
          <w:rFonts w:cs="Times New Roman"/>
          <w:sz w:val="28"/>
          <w:szCs w:val="28"/>
        </w:rPr>
      </w:pPr>
      <w:r w:rsidRPr="001B22DF">
        <w:rPr>
          <w:rFonts w:cs="Times New Roman"/>
          <w:sz w:val="28"/>
          <w:szCs w:val="28"/>
        </w:rPr>
        <w:tab/>
        <w:t xml:space="preserve">  - паспортные данные или данные или данные иного документа, удостоверяющего личность (серия, номер, дата выдачи, наименование органа, выдавшего документ), гражданство;</w:t>
      </w:r>
    </w:p>
    <w:p w:rsidR="002420F7" w:rsidRPr="001B22DF" w:rsidRDefault="002420F7" w:rsidP="002420F7">
      <w:pPr>
        <w:pStyle w:val="Standard"/>
        <w:jc w:val="both"/>
        <w:rPr>
          <w:rFonts w:cs="Times New Roman"/>
          <w:sz w:val="28"/>
          <w:szCs w:val="28"/>
        </w:rPr>
      </w:pPr>
      <w:r w:rsidRPr="001B22DF">
        <w:rPr>
          <w:rFonts w:cs="Times New Roman"/>
          <w:sz w:val="28"/>
          <w:szCs w:val="28"/>
        </w:rPr>
        <w:tab/>
        <w:t>- адрес места жительства (по паспорту и фактический) и дата регистрации по месту жительства или по месту пребывания;</w:t>
      </w:r>
    </w:p>
    <w:p w:rsidR="002420F7" w:rsidRPr="001B22DF" w:rsidRDefault="002420F7" w:rsidP="002420F7">
      <w:pPr>
        <w:pStyle w:val="Standard"/>
        <w:jc w:val="both"/>
        <w:rPr>
          <w:rFonts w:cs="Times New Roman"/>
          <w:sz w:val="28"/>
          <w:szCs w:val="28"/>
        </w:rPr>
      </w:pPr>
      <w:r w:rsidRPr="001B22DF">
        <w:rPr>
          <w:rFonts w:cs="Times New Roman"/>
          <w:sz w:val="28"/>
          <w:szCs w:val="28"/>
        </w:rPr>
        <w:tab/>
        <w:t>- номера телефонов (мобильного и домашнего), в случае их регистрации на субъекта персональных данных или по адресу его места жительства (по паспорту);</w:t>
      </w:r>
    </w:p>
    <w:p w:rsidR="002420F7" w:rsidRPr="001B22DF" w:rsidRDefault="002420F7" w:rsidP="002420F7">
      <w:pPr>
        <w:pStyle w:val="Standard"/>
        <w:jc w:val="both"/>
        <w:rPr>
          <w:rFonts w:cs="Times New Roman"/>
          <w:sz w:val="28"/>
          <w:szCs w:val="28"/>
        </w:rPr>
      </w:pPr>
      <w:r w:rsidRPr="001B22DF">
        <w:rPr>
          <w:rFonts w:cs="Times New Roman"/>
          <w:sz w:val="28"/>
          <w:szCs w:val="28"/>
        </w:rPr>
        <w:tab/>
        <w:t>-сведения об образовании, квалификации и о наличии специальных знаний или специальной подготовки (серия, номер, дата выдачи диплома, свидетельства, аттестата или другого документа об окончании образовательного учреждения, в том числе наименование и местоположение образовательного учреждения);</w:t>
      </w:r>
    </w:p>
    <w:p w:rsidR="002420F7" w:rsidRPr="001B22DF" w:rsidRDefault="002420F7" w:rsidP="002420F7">
      <w:pPr>
        <w:pStyle w:val="Standard"/>
        <w:jc w:val="both"/>
        <w:rPr>
          <w:rFonts w:cs="Times New Roman"/>
          <w:sz w:val="28"/>
          <w:szCs w:val="28"/>
        </w:rPr>
      </w:pPr>
      <w:r w:rsidRPr="001B22DF">
        <w:rPr>
          <w:rFonts w:cs="Times New Roman"/>
          <w:sz w:val="28"/>
          <w:szCs w:val="28"/>
        </w:rPr>
        <w:tab/>
        <w:t>- сведения о повышении квалификации и переподготовке (серия, номер, дата выдачи документа о повышении квалификации или о переподготовке, наименование и местоположение образовательного учреждения);</w:t>
      </w:r>
    </w:p>
    <w:p w:rsidR="002420F7" w:rsidRPr="001B22DF" w:rsidRDefault="002420F7" w:rsidP="002420F7">
      <w:pPr>
        <w:pStyle w:val="Standard"/>
        <w:jc w:val="both"/>
        <w:rPr>
          <w:rFonts w:cs="Times New Roman"/>
          <w:sz w:val="28"/>
          <w:szCs w:val="28"/>
        </w:rPr>
      </w:pPr>
      <w:r w:rsidRPr="001B22DF">
        <w:rPr>
          <w:rFonts w:cs="Times New Roman"/>
          <w:sz w:val="28"/>
          <w:szCs w:val="28"/>
        </w:rPr>
        <w:tab/>
        <w:t>- сведения о трудовой деятельности (данные о трудовой деятельности на текущее время с полным указанием должности, структурного подразделения, организации и ее наименования. ИНН, адреса и телефонов, а также реквизиты других организаций с полным наименование занимаемых ранее в них должностей и времени работы в этих организациях).</w:t>
      </w:r>
    </w:p>
    <w:p w:rsidR="002420F7" w:rsidRPr="001B22DF" w:rsidRDefault="002420F7" w:rsidP="002420F7">
      <w:pPr>
        <w:pStyle w:val="Standard"/>
        <w:jc w:val="both"/>
        <w:rPr>
          <w:rFonts w:cs="Times New Roman"/>
          <w:sz w:val="28"/>
          <w:szCs w:val="28"/>
        </w:rPr>
      </w:pPr>
      <w:r w:rsidRPr="001B22DF">
        <w:rPr>
          <w:rFonts w:cs="Times New Roman"/>
          <w:sz w:val="28"/>
          <w:szCs w:val="28"/>
        </w:rPr>
        <w:tab/>
        <w:t>-сведения о номере, серии и дате выдачи трудовой книжки (вкладыша в нее) и записей в ней;</w:t>
      </w:r>
    </w:p>
    <w:p w:rsidR="002420F7" w:rsidRPr="001B22DF" w:rsidRDefault="002420F7" w:rsidP="002420F7">
      <w:pPr>
        <w:pStyle w:val="Standard"/>
        <w:jc w:val="both"/>
        <w:rPr>
          <w:rFonts w:cs="Times New Roman"/>
          <w:sz w:val="28"/>
          <w:szCs w:val="28"/>
        </w:rPr>
      </w:pPr>
      <w:r w:rsidRPr="001B22DF">
        <w:rPr>
          <w:rFonts w:cs="Times New Roman"/>
          <w:sz w:val="28"/>
          <w:szCs w:val="28"/>
        </w:rPr>
        <w:tab/>
        <w:t xml:space="preserve">-содержание и реквизиты </w:t>
      </w:r>
      <w:r w:rsidRPr="001B22DF">
        <w:rPr>
          <w:rFonts w:cs="Times New Roman"/>
          <w:sz w:val="28"/>
          <w:szCs w:val="28"/>
          <w:lang w:val="ru-RU"/>
        </w:rPr>
        <w:t>трудового договора</w:t>
      </w:r>
      <w:r w:rsidRPr="001B22DF">
        <w:rPr>
          <w:rFonts w:cs="Times New Roman"/>
          <w:sz w:val="28"/>
          <w:szCs w:val="28"/>
        </w:rPr>
        <w:t xml:space="preserve">, </w:t>
      </w:r>
      <w:r w:rsidRPr="001B22DF">
        <w:rPr>
          <w:rFonts w:cs="Times New Roman"/>
          <w:sz w:val="28"/>
          <w:szCs w:val="28"/>
          <w:lang w:val="ru-RU"/>
        </w:rPr>
        <w:t xml:space="preserve"> </w:t>
      </w:r>
      <w:r w:rsidRPr="001B22DF">
        <w:rPr>
          <w:rFonts w:cs="Times New Roman"/>
          <w:sz w:val="28"/>
          <w:szCs w:val="28"/>
        </w:rPr>
        <w:t xml:space="preserve"> с гражданином;</w:t>
      </w:r>
    </w:p>
    <w:p w:rsidR="002420F7" w:rsidRPr="001B22DF" w:rsidRDefault="002420F7" w:rsidP="002420F7">
      <w:pPr>
        <w:pStyle w:val="Standard"/>
        <w:jc w:val="both"/>
        <w:rPr>
          <w:rFonts w:cs="Times New Roman"/>
          <w:sz w:val="28"/>
          <w:szCs w:val="28"/>
        </w:rPr>
      </w:pPr>
      <w:r w:rsidRPr="001B22DF">
        <w:rPr>
          <w:rFonts w:cs="Times New Roman"/>
          <w:sz w:val="28"/>
          <w:szCs w:val="28"/>
        </w:rPr>
        <w:tab/>
        <w:t>-сведения о заработной плате;</w:t>
      </w:r>
    </w:p>
    <w:p w:rsidR="002420F7" w:rsidRPr="001B22DF" w:rsidRDefault="002420F7" w:rsidP="002420F7">
      <w:pPr>
        <w:pStyle w:val="Standard"/>
        <w:jc w:val="both"/>
        <w:rPr>
          <w:rFonts w:cs="Times New Roman"/>
          <w:sz w:val="28"/>
          <w:szCs w:val="28"/>
        </w:rPr>
      </w:pPr>
      <w:r w:rsidRPr="001B22DF">
        <w:rPr>
          <w:rFonts w:cs="Times New Roman"/>
          <w:sz w:val="28"/>
          <w:szCs w:val="28"/>
        </w:rPr>
        <w:tab/>
        <w:t>-сведения о воинском учете военнообязанных лиц и лиц, подлежащих призыву на военную службу (серия, номер, дата выдачи, наименование органа, выдавшего военный билет);</w:t>
      </w:r>
    </w:p>
    <w:p w:rsidR="002420F7" w:rsidRPr="001B22DF" w:rsidRDefault="002420F7" w:rsidP="002420F7">
      <w:pPr>
        <w:pStyle w:val="Standard"/>
        <w:jc w:val="both"/>
        <w:rPr>
          <w:rFonts w:cs="Times New Roman"/>
          <w:sz w:val="28"/>
          <w:szCs w:val="28"/>
        </w:rPr>
      </w:pPr>
      <w:r w:rsidRPr="001B22DF">
        <w:rPr>
          <w:rFonts w:cs="Times New Roman"/>
          <w:sz w:val="28"/>
          <w:szCs w:val="28"/>
        </w:rPr>
        <w:tab/>
        <w:t>- сведения о семейном положении (состояние в браке, данные свидетельства о заключении брака, фамилия, имя, отчество супруги(а), паспортные данные супруги (а), данные справки по форме 2-НДФЛ супруги(а), степень родства, фамилии, имена, отчества и даты рождения других членов семьи, иждивенцев);</w:t>
      </w:r>
    </w:p>
    <w:p w:rsidR="002420F7" w:rsidRPr="001B22DF" w:rsidRDefault="002420F7" w:rsidP="002420F7">
      <w:pPr>
        <w:pStyle w:val="Standard"/>
        <w:jc w:val="both"/>
        <w:rPr>
          <w:rFonts w:cs="Times New Roman"/>
          <w:sz w:val="28"/>
          <w:szCs w:val="28"/>
        </w:rPr>
      </w:pPr>
      <w:r w:rsidRPr="001B22DF">
        <w:rPr>
          <w:rFonts w:cs="Times New Roman"/>
          <w:sz w:val="28"/>
          <w:szCs w:val="28"/>
        </w:rPr>
        <w:tab/>
        <w:t>- сведения об имуществе (имущественном положении): автотранспорт (марка, место регистрации), адреса размещения, способ и основание получения объектов недвижимости, банковские вклады (местоположение, номера счетов), кредиты (займы), банковские счета, денежные средства и ценные бумаги, в том числе в доверительном управлении и на доверительном хранении;</w:t>
      </w:r>
    </w:p>
    <w:p w:rsidR="002420F7" w:rsidRPr="001B22DF" w:rsidRDefault="002420F7" w:rsidP="002420F7">
      <w:pPr>
        <w:pStyle w:val="Standard"/>
        <w:jc w:val="both"/>
        <w:rPr>
          <w:rFonts w:cs="Times New Roman"/>
          <w:sz w:val="28"/>
          <w:szCs w:val="28"/>
        </w:rPr>
      </w:pPr>
      <w:r w:rsidRPr="001B22DF">
        <w:rPr>
          <w:rFonts w:cs="Times New Roman"/>
          <w:sz w:val="28"/>
          <w:szCs w:val="28"/>
        </w:rPr>
        <w:tab/>
        <w:t xml:space="preserve">- сведения о номере  и серии  страхового свидетельства государственного </w:t>
      </w:r>
      <w:r w:rsidRPr="001B22DF">
        <w:rPr>
          <w:rFonts w:cs="Times New Roman"/>
          <w:sz w:val="28"/>
          <w:szCs w:val="28"/>
        </w:rPr>
        <w:lastRenderedPageBreak/>
        <w:t>пенсионного страхования;</w:t>
      </w:r>
    </w:p>
    <w:p w:rsidR="002420F7" w:rsidRPr="001B22DF" w:rsidRDefault="002420F7" w:rsidP="002420F7">
      <w:pPr>
        <w:pStyle w:val="Standard"/>
        <w:jc w:val="both"/>
        <w:rPr>
          <w:rFonts w:cs="Times New Roman"/>
          <w:sz w:val="28"/>
          <w:szCs w:val="28"/>
        </w:rPr>
      </w:pPr>
      <w:r w:rsidRPr="001B22DF">
        <w:rPr>
          <w:rFonts w:cs="Times New Roman"/>
          <w:sz w:val="28"/>
          <w:szCs w:val="28"/>
        </w:rPr>
        <w:tab/>
        <w:t>- сведения об идентификационном номере налогоплательщика;</w:t>
      </w:r>
    </w:p>
    <w:p w:rsidR="002420F7" w:rsidRPr="001B22DF" w:rsidRDefault="002420F7" w:rsidP="002420F7">
      <w:pPr>
        <w:pStyle w:val="Standard"/>
        <w:jc w:val="both"/>
        <w:rPr>
          <w:rFonts w:cs="Times New Roman"/>
          <w:sz w:val="28"/>
          <w:szCs w:val="28"/>
        </w:rPr>
      </w:pPr>
      <w:r w:rsidRPr="001B22DF">
        <w:rPr>
          <w:rFonts w:cs="Times New Roman"/>
          <w:sz w:val="28"/>
          <w:szCs w:val="28"/>
        </w:rPr>
        <w:tab/>
        <w:t xml:space="preserve">- сведения </w:t>
      </w:r>
      <w:r w:rsidRPr="001B22DF">
        <w:rPr>
          <w:rFonts w:cs="Times New Roman"/>
          <w:sz w:val="28"/>
          <w:szCs w:val="28"/>
          <w:lang w:val="ru-RU"/>
        </w:rPr>
        <w:t xml:space="preserve"> </w:t>
      </w:r>
      <w:r w:rsidRPr="001B22DF">
        <w:rPr>
          <w:rFonts w:cs="Times New Roman"/>
          <w:sz w:val="28"/>
          <w:szCs w:val="28"/>
        </w:rPr>
        <w:t>страхов</w:t>
      </w:r>
      <w:r w:rsidRPr="001B22DF">
        <w:rPr>
          <w:rFonts w:cs="Times New Roman"/>
          <w:sz w:val="28"/>
          <w:szCs w:val="28"/>
          <w:lang w:val="ru-RU"/>
        </w:rPr>
        <w:t>ого</w:t>
      </w:r>
      <w:r w:rsidRPr="001B22DF">
        <w:rPr>
          <w:rFonts w:cs="Times New Roman"/>
          <w:sz w:val="28"/>
          <w:szCs w:val="28"/>
        </w:rPr>
        <w:t xml:space="preserve"> полис</w:t>
      </w:r>
      <w:r w:rsidRPr="001B22DF">
        <w:rPr>
          <w:rFonts w:cs="Times New Roman"/>
          <w:sz w:val="28"/>
          <w:szCs w:val="28"/>
          <w:lang w:val="ru-RU"/>
        </w:rPr>
        <w:t>а</w:t>
      </w:r>
      <w:r w:rsidRPr="001B22DF">
        <w:rPr>
          <w:rFonts w:cs="Times New Roman"/>
          <w:sz w:val="28"/>
          <w:szCs w:val="28"/>
        </w:rPr>
        <w:t xml:space="preserve"> обязательного медицинского страхования;</w:t>
      </w:r>
    </w:p>
    <w:p w:rsidR="002420F7" w:rsidRPr="001B22DF" w:rsidRDefault="002420F7" w:rsidP="002420F7">
      <w:pPr>
        <w:pStyle w:val="Standard"/>
        <w:jc w:val="both"/>
        <w:rPr>
          <w:rFonts w:cs="Times New Roman"/>
          <w:sz w:val="28"/>
          <w:szCs w:val="28"/>
        </w:rPr>
      </w:pPr>
      <w:r w:rsidRPr="001B22DF">
        <w:rPr>
          <w:rFonts w:cs="Times New Roman"/>
          <w:sz w:val="28"/>
          <w:szCs w:val="28"/>
        </w:rPr>
        <w:tab/>
        <w:t>-сведения, указанные в оригиналах и копиях распоряжений по личному составу и материалах к ним;</w:t>
      </w:r>
    </w:p>
    <w:p w:rsidR="002420F7" w:rsidRPr="001B22DF" w:rsidRDefault="002420F7" w:rsidP="002420F7">
      <w:pPr>
        <w:pStyle w:val="Standard"/>
        <w:jc w:val="both"/>
        <w:rPr>
          <w:rFonts w:cs="Times New Roman"/>
          <w:sz w:val="28"/>
          <w:szCs w:val="28"/>
        </w:rPr>
      </w:pPr>
      <w:r w:rsidRPr="001B22DF">
        <w:rPr>
          <w:rFonts w:cs="Times New Roman"/>
          <w:sz w:val="28"/>
          <w:szCs w:val="28"/>
        </w:rPr>
        <w:tab/>
        <w:t>-сведения о государственных и ведомственных наградах, почетных и специальных званиях, поощрениях (в том числе наименование или название награды, звания или поощрения, дата и вид нормативного акта о награждении или дата поощрения) сотрудника;</w:t>
      </w:r>
    </w:p>
    <w:p w:rsidR="002420F7" w:rsidRPr="001B22DF" w:rsidRDefault="002420F7" w:rsidP="002420F7">
      <w:pPr>
        <w:pStyle w:val="Standard"/>
        <w:jc w:val="both"/>
        <w:rPr>
          <w:rFonts w:cs="Times New Roman"/>
          <w:sz w:val="28"/>
          <w:szCs w:val="28"/>
        </w:rPr>
      </w:pPr>
      <w:r w:rsidRPr="001B22DF">
        <w:rPr>
          <w:rFonts w:cs="Times New Roman"/>
          <w:sz w:val="28"/>
          <w:szCs w:val="28"/>
        </w:rPr>
        <w:tab/>
        <w:t>-материалы по аттестации сотрудников;</w:t>
      </w:r>
    </w:p>
    <w:p w:rsidR="002420F7" w:rsidRPr="001B22DF" w:rsidRDefault="002420F7" w:rsidP="002420F7">
      <w:pPr>
        <w:pStyle w:val="Standard"/>
        <w:jc w:val="both"/>
        <w:rPr>
          <w:rFonts w:cs="Times New Roman"/>
          <w:sz w:val="28"/>
          <w:szCs w:val="28"/>
        </w:rPr>
      </w:pPr>
      <w:r w:rsidRPr="001B22DF">
        <w:rPr>
          <w:rFonts w:cs="Times New Roman"/>
          <w:sz w:val="28"/>
          <w:szCs w:val="28"/>
        </w:rPr>
        <w:tab/>
        <w:t xml:space="preserve">- материалы по </w:t>
      </w:r>
      <w:r w:rsidRPr="001B22DF">
        <w:rPr>
          <w:rFonts w:cs="Times New Roman"/>
          <w:sz w:val="28"/>
          <w:szCs w:val="28"/>
          <w:lang w:val="ru-RU"/>
        </w:rPr>
        <w:t>проведению служебных проверок</w:t>
      </w:r>
      <w:r w:rsidRPr="001B22DF">
        <w:rPr>
          <w:rFonts w:cs="Times New Roman"/>
          <w:sz w:val="28"/>
          <w:szCs w:val="28"/>
        </w:rPr>
        <w:t xml:space="preserve"> в отношении сотрудников;</w:t>
      </w:r>
    </w:p>
    <w:p w:rsidR="002420F7" w:rsidRPr="001B22DF" w:rsidRDefault="002420F7" w:rsidP="002420F7">
      <w:pPr>
        <w:pStyle w:val="Standard"/>
        <w:jc w:val="both"/>
        <w:rPr>
          <w:rFonts w:cs="Times New Roman"/>
          <w:sz w:val="28"/>
          <w:szCs w:val="28"/>
        </w:rPr>
      </w:pPr>
      <w:r w:rsidRPr="001B22DF">
        <w:rPr>
          <w:rFonts w:cs="Times New Roman"/>
          <w:sz w:val="28"/>
          <w:szCs w:val="28"/>
        </w:rPr>
        <w:tab/>
        <w:t>-медицинские заключения установленной формы об отсутствии у гражданина заболевания, препятствующего поступлению на муниципальную службу;</w:t>
      </w:r>
    </w:p>
    <w:p w:rsidR="002420F7" w:rsidRPr="001B22DF" w:rsidRDefault="002420F7" w:rsidP="002420F7">
      <w:pPr>
        <w:pStyle w:val="Standard"/>
        <w:jc w:val="both"/>
        <w:rPr>
          <w:rFonts w:cs="Times New Roman"/>
          <w:sz w:val="28"/>
          <w:szCs w:val="28"/>
        </w:rPr>
      </w:pPr>
      <w:r w:rsidRPr="001B22DF">
        <w:rPr>
          <w:rFonts w:cs="Times New Roman"/>
          <w:sz w:val="28"/>
          <w:szCs w:val="28"/>
        </w:rPr>
        <w:tab/>
        <w:t>-сведения о временной нетрудоспособности сотрудников;</w:t>
      </w:r>
    </w:p>
    <w:p w:rsidR="002420F7" w:rsidRPr="001B22DF" w:rsidRDefault="002420F7" w:rsidP="002420F7">
      <w:pPr>
        <w:pStyle w:val="Standard"/>
        <w:jc w:val="both"/>
        <w:rPr>
          <w:rFonts w:cs="Times New Roman"/>
          <w:sz w:val="28"/>
          <w:szCs w:val="28"/>
        </w:rPr>
      </w:pPr>
      <w:r w:rsidRPr="001B22DF">
        <w:rPr>
          <w:rFonts w:cs="Times New Roman"/>
          <w:sz w:val="28"/>
          <w:szCs w:val="28"/>
        </w:rPr>
        <w:tab/>
        <w:t>-табельный номер сотрудника;</w:t>
      </w:r>
    </w:p>
    <w:p w:rsidR="002420F7" w:rsidRPr="001B22DF" w:rsidRDefault="002420F7" w:rsidP="002420F7">
      <w:pPr>
        <w:pStyle w:val="Standard"/>
        <w:jc w:val="both"/>
        <w:rPr>
          <w:rFonts w:cs="Times New Roman"/>
          <w:sz w:val="28"/>
          <w:szCs w:val="28"/>
          <w:lang w:val="ru-RU"/>
        </w:rPr>
      </w:pPr>
      <w:r w:rsidRPr="001B22DF">
        <w:rPr>
          <w:rFonts w:cs="Times New Roman"/>
          <w:sz w:val="28"/>
          <w:szCs w:val="28"/>
        </w:rPr>
        <w:tab/>
        <w:t>-сведения о социальных льготах и о социальном статусе (серия, номер, дата выдачи, наименование органа, выдавшего документа, являющимся основанием  для предоставления льгот и статуса)</w:t>
      </w:r>
      <w:r w:rsidRPr="001B22DF">
        <w:rPr>
          <w:rFonts w:cs="Times New Roman"/>
          <w:sz w:val="28"/>
          <w:szCs w:val="28"/>
          <w:lang w:val="ru-RU"/>
        </w:rPr>
        <w:t>;</w:t>
      </w:r>
    </w:p>
    <w:p w:rsidR="002420F7" w:rsidRPr="001B22DF" w:rsidRDefault="002420F7" w:rsidP="002420F7">
      <w:pPr>
        <w:pStyle w:val="Standard"/>
        <w:jc w:val="both"/>
        <w:rPr>
          <w:rFonts w:cs="Times New Roman"/>
          <w:sz w:val="28"/>
          <w:szCs w:val="28"/>
          <w:lang w:val="ru-RU"/>
        </w:rPr>
      </w:pPr>
      <w:r w:rsidRPr="001B22DF">
        <w:rPr>
          <w:rFonts w:cs="Times New Roman"/>
          <w:sz w:val="28"/>
          <w:szCs w:val="28"/>
          <w:lang w:val="ru-RU"/>
        </w:rPr>
        <w:t xml:space="preserve">          - сведения о наличие </w:t>
      </w:r>
      <w:r w:rsidRPr="001B22DF">
        <w:rPr>
          <w:rFonts w:cs="Times New Roman"/>
          <w:sz w:val="28"/>
          <w:szCs w:val="28"/>
        </w:rPr>
        <w:t xml:space="preserve">(отсутствие) </w:t>
      </w:r>
      <w:r w:rsidRPr="001B22DF">
        <w:rPr>
          <w:rFonts w:cs="Times New Roman"/>
          <w:sz w:val="28"/>
          <w:szCs w:val="28"/>
          <w:lang w:val="ru-RU"/>
        </w:rPr>
        <w:t>судимости;</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          - пол;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          - e-mail;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          - реквизиты свидетельства государственной регистрации актов гражданского состояния (свидетельств о рождении);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          - номер банковской карты; </w:t>
      </w:r>
    </w:p>
    <w:p w:rsidR="002420F7" w:rsidRPr="001B22DF" w:rsidRDefault="002420F7" w:rsidP="002420F7">
      <w:pPr>
        <w:jc w:val="both"/>
        <w:rPr>
          <w:rFonts w:ascii="Times New Roman" w:hAnsi="Times New Roman" w:cs="Times New Roman"/>
          <w:sz w:val="28"/>
          <w:szCs w:val="28"/>
        </w:rPr>
      </w:pPr>
      <w:r w:rsidRPr="001B22DF">
        <w:rPr>
          <w:rFonts w:ascii="Times New Roman" w:hAnsi="Times New Roman" w:cs="Times New Roman"/>
          <w:sz w:val="28"/>
          <w:szCs w:val="28"/>
        </w:rPr>
        <w:t xml:space="preserve">          - сведения о заграничном паспорте </w:t>
      </w:r>
    </w:p>
    <w:p w:rsidR="002420F7" w:rsidRPr="001B22DF" w:rsidRDefault="002420F7" w:rsidP="002420F7">
      <w:pPr>
        <w:tabs>
          <w:tab w:val="left" w:pos="720"/>
        </w:tabs>
        <w:jc w:val="both"/>
        <w:rPr>
          <w:rFonts w:ascii="Times New Roman" w:hAnsi="Times New Roman" w:cs="Times New Roman"/>
          <w:sz w:val="28"/>
          <w:szCs w:val="28"/>
        </w:rPr>
      </w:pPr>
      <w:r w:rsidRPr="001B22DF">
        <w:rPr>
          <w:rFonts w:ascii="Times New Roman" w:hAnsi="Times New Roman" w:cs="Times New Roman"/>
          <w:sz w:val="28"/>
          <w:szCs w:val="28"/>
        </w:rPr>
        <w:t xml:space="preserve">          - сведения о знании иностранных языков; </w:t>
      </w:r>
    </w:p>
    <w:p w:rsidR="002420F7" w:rsidRPr="001B22DF" w:rsidRDefault="002420F7" w:rsidP="002420F7">
      <w:pPr>
        <w:pStyle w:val="Standard"/>
        <w:jc w:val="both"/>
        <w:rPr>
          <w:rFonts w:cs="Times New Roman"/>
          <w:sz w:val="28"/>
          <w:szCs w:val="28"/>
          <w:lang w:val="ru-RU"/>
        </w:rPr>
      </w:pPr>
    </w:p>
    <w:p w:rsidR="002420F7" w:rsidRPr="001B22DF" w:rsidRDefault="002420F7" w:rsidP="002420F7">
      <w:pPr>
        <w:pStyle w:val="Standard"/>
        <w:jc w:val="both"/>
        <w:rPr>
          <w:rFonts w:cs="Times New Roman"/>
          <w:sz w:val="28"/>
          <w:szCs w:val="28"/>
        </w:rPr>
      </w:pPr>
      <w:r w:rsidRPr="001B22DF">
        <w:rPr>
          <w:rFonts w:cs="Times New Roman"/>
          <w:sz w:val="28"/>
          <w:szCs w:val="28"/>
        </w:rPr>
        <w:tab/>
        <w:t>4. Обезличенные и (или) общедоступные персональные данные:</w:t>
      </w:r>
    </w:p>
    <w:p w:rsidR="002420F7" w:rsidRPr="001B22DF" w:rsidRDefault="002420F7" w:rsidP="002420F7">
      <w:pPr>
        <w:pStyle w:val="Standard"/>
        <w:jc w:val="both"/>
        <w:rPr>
          <w:rFonts w:cs="Times New Roman"/>
          <w:sz w:val="28"/>
          <w:szCs w:val="28"/>
        </w:rPr>
      </w:pPr>
      <w:r w:rsidRPr="001B22DF">
        <w:rPr>
          <w:rFonts w:cs="Times New Roman"/>
          <w:sz w:val="28"/>
          <w:szCs w:val="28"/>
        </w:rPr>
        <w:tab/>
        <w:t>-сведения о трудовой деятельности (общие данные о трудовой  занятости на текущее время, общий и непрерывный стаж работы);</w:t>
      </w:r>
    </w:p>
    <w:p w:rsidR="002420F7" w:rsidRPr="001B22DF" w:rsidRDefault="002420F7" w:rsidP="002420F7">
      <w:pPr>
        <w:pStyle w:val="Standard"/>
        <w:jc w:val="both"/>
        <w:rPr>
          <w:rFonts w:cs="Times New Roman"/>
          <w:sz w:val="28"/>
          <w:szCs w:val="28"/>
        </w:rPr>
      </w:pPr>
      <w:r w:rsidRPr="001B22DF">
        <w:rPr>
          <w:rFonts w:cs="Times New Roman"/>
          <w:sz w:val="28"/>
          <w:szCs w:val="28"/>
        </w:rPr>
        <w:tab/>
        <w:t>-сведения об образовании, квалификации, о наличии специальных знаний или специальной подготовки (дата начала и завершения обучения, факультет или отделение, квалификация и специальность по окончании образовательного учреждения, ученая степень, ученое звание, владение иностранными языками);</w:t>
      </w:r>
    </w:p>
    <w:p w:rsidR="002420F7" w:rsidRPr="001B22DF" w:rsidRDefault="002420F7" w:rsidP="002420F7">
      <w:pPr>
        <w:pStyle w:val="Standard"/>
        <w:jc w:val="both"/>
        <w:rPr>
          <w:rFonts w:cs="Times New Roman"/>
          <w:sz w:val="28"/>
          <w:szCs w:val="28"/>
        </w:rPr>
      </w:pPr>
      <w:r w:rsidRPr="001B22DF">
        <w:rPr>
          <w:rFonts w:cs="Times New Roman"/>
          <w:sz w:val="28"/>
          <w:szCs w:val="28"/>
        </w:rPr>
        <w:tab/>
        <w:t>- сведения о повышении квалификации и переподготовке (дата начала и завершения обучения, квалификация и специальность по окончании образовательного учреждения);</w:t>
      </w:r>
    </w:p>
    <w:p w:rsidR="002420F7" w:rsidRPr="001B22DF" w:rsidRDefault="002420F7" w:rsidP="002420F7">
      <w:pPr>
        <w:pStyle w:val="Standard"/>
        <w:jc w:val="both"/>
        <w:rPr>
          <w:rFonts w:cs="Times New Roman"/>
          <w:sz w:val="28"/>
          <w:szCs w:val="28"/>
        </w:rPr>
      </w:pPr>
      <w:r w:rsidRPr="001B22DF">
        <w:rPr>
          <w:rFonts w:cs="Times New Roman"/>
          <w:sz w:val="28"/>
          <w:szCs w:val="28"/>
        </w:rPr>
        <w:tab/>
        <w:t>-сведения о заработной плате (в том числе данные по окладу, надбавкам, налогам);</w:t>
      </w:r>
    </w:p>
    <w:p w:rsidR="002420F7" w:rsidRPr="001B22DF" w:rsidRDefault="002420F7" w:rsidP="002420F7">
      <w:pPr>
        <w:pStyle w:val="Standard"/>
        <w:jc w:val="both"/>
        <w:rPr>
          <w:rFonts w:cs="Times New Roman"/>
          <w:sz w:val="28"/>
          <w:szCs w:val="28"/>
        </w:rPr>
      </w:pPr>
      <w:r w:rsidRPr="001B22DF">
        <w:rPr>
          <w:rFonts w:cs="Times New Roman"/>
          <w:sz w:val="28"/>
          <w:szCs w:val="28"/>
        </w:rPr>
        <w:tab/>
        <w:t xml:space="preserve">- сведения о воинском учете военнообязанных лиц и лиц, подлежащих </w:t>
      </w:r>
      <w:r w:rsidRPr="001B22DF">
        <w:rPr>
          <w:rFonts w:cs="Times New Roman"/>
          <w:sz w:val="28"/>
          <w:szCs w:val="28"/>
        </w:rPr>
        <w:lastRenderedPageBreak/>
        <w:t>призыву на военную службу (военно-учетная специальность, воинское звание, данные о принятии/снятии с  учета);</w:t>
      </w:r>
    </w:p>
    <w:p w:rsidR="002420F7" w:rsidRPr="001B22DF" w:rsidRDefault="002420F7" w:rsidP="002420F7">
      <w:pPr>
        <w:pStyle w:val="Standard"/>
        <w:jc w:val="both"/>
        <w:rPr>
          <w:rFonts w:cs="Times New Roman"/>
          <w:sz w:val="28"/>
          <w:szCs w:val="28"/>
          <w:lang w:val="ru-RU"/>
        </w:rPr>
      </w:pPr>
      <w:r w:rsidRPr="001B22DF">
        <w:rPr>
          <w:rFonts w:cs="Times New Roman"/>
          <w:sz w:val="28"/>
          <w:szCs w:val="28"/>
        </w:rPr>
        <w:tab/>
        <w:t>- сведения о семейном положении (состоянии в браке, наличие детей и их возраст);</w:t>
      </w:r>
    </w:p>
    <w:p w:rsidR="002420F7" w:rsidRPr="001B22DF" w:rsidRDefault="002420F7" w:rsidP="002420F7">
      <w:pPr>
        <w:pStyle w:val="Standard"/>
        <w:ind w:firstLine="708"/>
        <w:jc w:val="both"/>
        <w:rPr>
          <w:rFonts w:cs="Times New Roman"/>
          <w:sz w:val="28"/>
          <w:szCs w:val="28"/>
          <w:lang w:val="en-US"/>
        </w:rPr>
      </w:pPr>
      <w:r w:rsidRPr="001B22DF">
        <w:rPr>
          <w:rFonts w:cs="Times New Roman"/>
          <w:sz w:val="28"/>
          <w:szCs w:val="28"/>
        </w:rPr>
        <w:t>- сведения  о дисквалификации.</w:t>
      </w:r>
    </w:p>
    <w:p w:rsidR="002420F7" w:rsidRPr="001B22DF" w:rsidRDefault="002420F7" w:rsidP="002420F7">
      <w:pPr>
        <w:rPr>
          <w:rFonts w:ascii="Times New Roman" w:hAnsi="Times New Roman" w:cs="Times New Roman"/>
          <w:sz w:val="28"/>
          <w:szCs w:val="28"/>
          <w:lang w:val="en-US"/>
        </w:rPr>
      </w:pPr>
    </w:p>
    <w:p w:rsidR="002420F7" w:rsidRPr="001B22DF" w:rsidRDefault="002420F7" w:rsidP="002420F7">
      <w:pPr>
        <w:rPr>
          <w:rFonts w:ascii="Times New Roman" w:hAnsi="Times New Roman" w:cs="Times New Roman"/>
          <w:sz w:val="28"/>
          <w:szCs w:val="28"/>
          <w:lang w:val="en-US"/>
        </w:rPr>
      </w:pPr>
    </w:p>
    <w:p w:rsidR="008045E6" w:rsidRDefault="008045E6" w:rsidP="008045E6">
      <w:pPr>
        <w:spacing w:line="100" w:lineRule="atLeast"/>
        <w:ind w:firstLine="720"/>
        <w:rPr>
          <w:rFonts w:ascii="Times New Roman" w:hAnsi="Times New Roman" w:cs="Times New Roman"/>
          <w:sz w:val="28"/>
          <w:szCs w:val="28"/>
        </w:rPr>
      </w:pPr>
      <w:r w:rsidRPr="001B22DF">
        <w:rPr>
          <w:rFonts w:ascii="Times New Roman" w:hAnsi="Times New Roman" w:cs="Times New Roman"/>
          <w:sz w:val="28"/>
          <w:szCs w:val="28"/>
        </w:rPr>
        <w:t xml:space="preserve">         </w:t>
      </w:r>
      <w:r w:rsidR="000377D4">
        <w:rPr>
          <w:rFonts w:ascii="Times New Roman" w:hAnsi="Times New Roman" w:cs="Times New Roman"/>
          <w:sz w:val="28"/>
          <w:szCs w:val="28"/>
        </w:rPr>
        <w:t xml:space="preserve">                             </w:t>
      </w:r>
    </w:p>
    <w:p w:rsidR="008045E6" w:rsidRPr="001B22DF" w:rsidRDefault="008045E6" w:rsidP="008045E6">
      <w:pPr>
        <w:spacing w:line="100" w:lineRule="atLeast"/>
        <w:ind w:firstLine="720"/>
        <w:jc w:val="center"/>
        <w:rPr>
          <w:rFonts w:ascii="Times New Roman" w:hAnsi="Times New Roman" w:cs="Times New Roman"/>
          <w:sz w:val="28"/>
          <w:szCs w:val="28"/>
        </w:rPr>
      </w:pPr>
      <w:r w:rsidRPr="001B22DF">
        <w:rPr>
          <w:rFonts w:ascii="Times New Roman" w:hAnsi="Times New Roman" w:cs="Times New Roman"/>
          <w:noProof/>
          <w:sz w:val="28"/>
          <w:szCs w:val="28"/>
        </w:rPr>
        <w:drawing>
          <wp:inline distT="0" distB="0" distL="0" distR="0">
            <wp:extent cx="653415" cy="783590"/>
            <wp:effectExtent l="19050" t="0" r="0" b="0"/>
            <wp:docPr id="1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53415" cy="783590"/>
                    </a:xfrm>
                    <a:prstGeom prst="rect">
                      <a:avLst/>
                    </a:prstGeom>
                    <a:solidFill>
                      <a:srgbClr val="FFFFFF"/>
                    </a:solidFill>
                    <a:ln w="9525">
                      <a:noFill/>
                      <a:miter lim="800000"/>
                      <a:headEnd/>
                      <a:tailEnd/>
                    </a:ln>
                  </pic:spPr>
                </pic:pic>
              </a:graphicData>
            </a:graphic>
          </wp:inline>
        </w:drawing>
      </w:r>
    </w:p>
    <w:p w:rsidR="008045E6" w:rsidRPr="001B22DF" w:rsidRDefault="008045E6" w:rsidP="008045E6">
      <w:pPr>
        <w:spacing w:line="100" w:lineRule="atLeast"/>
        <w:jc w:val="center"/>
        <w:rPr>
          <w:rFonts w:ascii="Times New Roman" w:hAnsi="Times New Roman" w:cs="Times New Roman"/>
          <w:b/>
          <w:i/>
          <w:caps/>
          <w:sz w:val="28"/>
          <w:szCs w:val="28"/>
        </w:rPr>
      </w:pPr>
    </w:p>
    <w:p w:rsidR="008045E6" w:rsidRPr="000377D4" w:rsidRDefault="008045E6" w:rsidP="008045E6">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 xml:space="preserve">Р А С П О Р Я Ж Е Н И Е </w:t>
      </w:r>
    </w:p>
    <w:p w:rsidR="008045E6" w:rsidRPr="000377D4" w:rsidRDefault="008045E6" w:rsidP="000377D4">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администрации</w:t>
      </w:r>
    </w:p>
    <w:p w:rsidR="008045E6" w:rsidRPr="000377D4" w:rsidRDefault="008045E6" w:rsidP="008045E6">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 xml:space="preserve">МУНИЦИПАЛЬНОГО ОБРАЗОВАНИЯ </w:t>
      </w:r>
    </w:p>
    <w:p w:rsidR="008045E6" w:rsidRPr="000377D4" w:rsidRDefault="008045E6" w:rsidP="008045E6">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 xml:space="preserve">«Парское Сельское поселение </w:t>
      </w:r>
    </w:p>
    <w:p w:rsidR="008045E6" w:rsidRPr="000377D4" w:rsidRDefault="008045E6" w:rsidP="008045E6">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Родниковского муниципального района</w:t>
      </w:r>
    </w:p>
    <w:p w:rsidR="008045E6" w:rsidRPr="000377D4" w:rsidRDefault="008045E6" w:rsidP="008045E6">
      <w:pPr>
        <w:spacing w:line="100" w:lineRule="atLeast"/>
        <w:jc w:val="center"/>
        <w:rPr>
          <w:rFonts w:ascii="Times New Roman" w:hAnsi="Times New Roman" w:cs="Times New Roman"/>
          <w:b/>
          <w:caps/>
          <w:sz w:val="28"/>
          <w:szCs w:val="28"/>
        </w:rPr>
      </w:pPr>
      <w:r w:rsidRPr="000377D4">
        <w:rPr>
          <w:rFonts w:ascii="Times New Roman" w:hAnsi="Times New Roman" w:cs="Times New Roman"/>
          <w:b/>
          <w:caps/>
          <w:sz w:val="28"/>
          <w:szCs w:val="28"/>
        </w:rPr>
        <w:t>ивановской области»</w:t>
      </w:r>
    </w:p>
    <w:p w:rsidR="008045E6" w:rsidRPr="001B22DF" w:rsidRDefault="008045E6" w:rsidP="00B82518">
      <w:pPr>
        <w:pStyle w:val="ConsPlusNormal"/>
        <w:ind w:firstLine="0"/>
        <w:jc w:val="center"/>
        <w:rPr>
          <w:rFonts w:ascii="Times New Roman" w:hAnsi="Times New Roman" w:cs="Times New Roman"/>
          <w:sz w:val="28"/>
          <w:szCs w:val="28"/>
        </w:rPr>
      </w:pPr>
      <w:r w:rsidRPr="001B22DF">
        <w:rPr>
          <w:rFonts w:ascii="Times New Roman" w:hAnsi="Times New Roman" w:cs="Times New Roman"/>
          <w:sz w:val="28"/>
          <w:szCs w:val="28"/>
        </w:rPr>
        <w:t>06.12.2017 года № 71</w:t>
      </w:r>
    </w:p>
    <w:p w:rsidR="008045E6" w:rsidRPr="001B22DF" w:rsidRDefault="008045E6" w:rsidP="008045E6">
      <w:pPr>
        <w:pStyle w:val="ConsPlusNormal"/>
        <w:ind w:firstLine="0"/>
        <w:jc w:val="center"/>
        <w:rPr>
          <w:rFonts w:ascii="Times New Roman" w:hAnsi="Times New Roman" w:cs="Times New Roman"/>
          <w:sz w:val="28"/>
          <w:szCs w:val="28"/>
        </w:rPr>
      </w:pPr>
    </w:p>
    <w:p w:rsidR="008045E6" w:rsidRPr="001B22DF" w:rsidRDefault="008045E6" w:rsidP="008045E6">
      <w:pPr>
        <w:jc w:val="center"/>
        <w:rPr>
          <w:rFonts w:ascii="Times New Roman" w:hAnsi="Times New Roman" w:cs="Times New Roman"/>
          <w:b/>
          <w:sz w:val="28"/>
          <w:szCs w:val="28"/>
        </w:rPr>
      </w:pPr>
    </w:p>
    <w:p w:rsidR="008045E6" w:rsidRPr="001B22DF" w:rsidRDefault="008045E6" w:rsidP="008045E6">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 Об утверждении Перечня должностей уполномоченных на получение, </w:t>
      </w:r>
    </w:p>
    <w:p w:rsidR="008045E6" w:rsidRPr="001B22DF" w:rsidRDefault="008045E6" w:rsidP="008045E6">
      <w:pPr>
        <w:jc w:val="center"/>
        <w:rPr>
          <w:rFonts w:ascii="Times New Roman" w:hAnsi="Times New Roman" w:cs="Times New Roman"/>
          <w:b/>
          <w:sz w:val="28"/>
          <w:szCs w:val="28"/>
        </w:rPr>
      </w:pPr>
      <w:r w:rsidRPr="001B22DF">
        <w:rPr>
          <w:rFonts w:ascii="Times New Roman" w:hAnsi="Times New Roman" w:cs="Times New Roman"/>
          <w:b/>
          <w:sz w:val="28"/>
          <w:szCs w:val="28"/>
        </w:rPr>
        <w:t xml:space="preserve">обработку, хранение, передачу и любое другое использование </w:t>
      </w:r>
    </w:p>
    <w:p w:rsidR="008045E6" w:rsidRPr="001B22DF" w:rsidRDefault="008045E6" w:rsidP="008045E6">
      <w:pPr>
        <w:jc w:val="center"/>
        <w:rPr>
          <w:rFonts w:ascii="Times New Roman" w:hAnsi="Times New Roman" w:cs="Times New Roman"/>
          <w:b/>
          <w:sz w:val="28"/>
          <w:szCs w:val="28"/>
        </w:rPr>
      </w:pPr>
      <w:r w:rsidRPr="001B22DF">
        <w:rPr>
          <w:rFonts w:ascii="Times New Roman" w:hAnsi="Times New Roman" w:cs="Times New Roman"/>
          <w:b/>
          <w:sz w:val="28"/>
          <w:szCs w:val="28"/>
        </w:rPr>
        <w:t>персональных данных</w:t>
      </w:r>
    </w:p>
    <w:p w:rsidR="008045E6" w:rsidRPr="001B22DF" w:rsidRDefault="008045E6" w:rsidP="008045E6">
      <w:pPr>
        <w:jc w:val="center"/>
        <w:rPr>
          <w:rFonts w:ascii="Times New Roman" w:hAnsi="Times New Roman" w:cs="Times New Roman"/>
          <w:sz w:val="28"/>
          <w:szCs w:val="28"/>
        </w:rPr>
      </w:pPr>
    </w:p>
    <w:p w:rsidR="008045E6" w:rsidRPr="001B22DF" w:rsidRDefault="008045E6" w:rsidP="008045E6">
      <w:pPr>
        <w:ind w:firstLine="708"/>
        <w:jc w:val="both"/>
        <w:rPr>
          <w:rFonts w:ascii="Times New Roman" w:hAnsi="Times New Roman" w:cs="Times New Roman"/>
          <w:sz w:val="28"/>
          <w:szCs w:val="28"/>
        </w:rPr>
      </w:pPr>
      <w:r w:rsidRPr="001B22DF">
        <w:rPr>
          <w:rFonts w:ascii="Times New Roman" w:hAnsi="Times New Roman" w:cs="Times New Roman"/>
          <w:sz w:val="28"/>
          <w:szCs w:val="28"/>
        </w:rPr>
        <w:t>В целях обеспечения выполнения требований Федерального закона от 27.07.2006 года №152-ФЗ «О персональных данных» и в соответствии с Постановлением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8045E6" w:rsidRPr="001B22DF" w:rsidRDefault="008045E6" w:rsidP="008045E6">
      <w:pPr>
        <w:jc w:val="both"/>
        <w:rPr>
          <w:rFonts w:ascii="Times New Roman" w:hAnsi="Times New Roman" w:cs="Times New Roman"/>
          <w:sz w:val="28"/>
          <w:szCs w:val="28"/>
        </w:rPr>
      </w:pP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t>1. Утвердить Перечень должностей, уполномоченных на получение, обработку, хранение, передачу и любое другое использование персональных данных»</w:t>
      </w:r>
    </w:p>
    <w:p w:rsidR="008045E6" w:rsidRPr="001B22DF" w:rsidRDefault="008045E6" w:rsidP="008045E6">
      <w:pPr>
        <w:jc w:val="both"/>
        <w:rPr>
          <w:rFonts w:ascii="Times New Roman" w:hAnsi="Times New Roman" w:cs="Times New Roman"/>
          <w:sz w:val="28"/>
          <w:szCs w:val="28"/>
        </w:rPr>
      </w:pP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t>- начальник отдела учета и отчетности администрации муниципального образования «Парское сельское поселение Родниковского муниципального района Ивановской области»,</w:t>
      </w: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t>- заведующий организационным отделом администрации муниципального образования «Парское сельское поселение Родниковского муниципального района Ивановской области»,</w:t>
      </w: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t>- заведующий территориальным отделом администрации муниципального образования «Парское сельское поселение Родниковского муниципального района Ивановской области»,</w:t>
      </w: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t>-  специалист-юрист администрации муниципального образования «Парское сельское поселение Родниковского муниципального района Ивановской области»,</w:t>
      </w: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t>- специалист по похозяйственному учету администрации муниципального образования «Парское сельское поселение Родниковского муниципального района Ивановской области»,</w:t>
      </w: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t>- специалист по осуществлению первичного воинского учета администрации муниципального образования «Парское сельское поселение Родниковского муниципального района Ивановской области».</w:t>
      </w:r>
    </w:p>
    <w:p w:rsidR="008045E6" w:rsidRPr="001B22DF" w:rsidRDefault="008045E6" w:rsidP="008045E6">
      <w:pPr>
        <w:jc w:val="both"/>
        <w:rPr>
          <w:rFonts w:ascii="Times New Roman" w:hAnsi="Times New Roman" w:cs="Times New Roman"/>
          <w:sz w:val="28"/>
          <w:szCs w:val="28"/>
        </w:rPr>
      </w:pPr>
    </w:p>
    <w:p w:rsidR="008045E6" w:rsidRPr="001B22DF" w:rsidRDefault="008045E6" w:rsidP="008045E6">
      <w:pPr>
        <w:jc w:val="both"/>
        <w:rPr>
          <w:rFonts w:ascii="Times New Roman" w:hAnsi="Times New Roman" w:cs="Times New Roman"/>
          <w:sz w:val="28"/>
          <w:szCs w:val="28"/>
        </w:rPr>
      </w:pPr>
    </w:p>
    <w:p w:rsidR="008045E6" w:rsidRPr="001B22DF" w:rsidRDefault="008045E6" w:rsidP="008045E6">
      <w:pPr>
        <w:jc w:val="both"/>
        <w:rPr>
          <w:rFonts w:ascii="Times New Roman" w:hAnsi="Times New Roman" w:cs="Times New Roman"/>
          <w:sz w:val="28"/>
          <w:szCs w:val="28"/>
        </w:rPr>
      </w:pPr>
    </w:p>
    <w:p w:rsidR="008045E6" w:rsidRPr="001B22DF" w:rsidRDefault="008045E6" w:rsidP="008045E6">
      <w:pPr>
        <w:jc w:val="both"/>
        <w:rPr>
          <w:rFonts w:ascii="Times New Roman" w:hAnsi="Times New Roman" w:cs="Times New Roman"/>
          <w:sz w:val="28"/>
          <w:szCs w:val="28"/>
        </w:rPr>
      </w:pPr>
    </w:p>
    <w:p w:rsidR="008045E6" w:rsidRPr="001B22DF" w:rsidRDefault="008045E6" w:rsidP="008045E6">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Глава муниципального образования</w:t>
      </w:r>
    </w:p>
    <w:p w:rsidR="008045E6" w:rsidRPr="001B22DF" w:rsidRDefault="008045E6" w:rsidP="008045E6">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«Парское сельское поселение</w:t>
      </w:r>
    </w:p>
    <w:p w:rsidR="008045E6" w:rsidRPr="001B22DF" w:rsidRDefault="008045E6" w:rsidP="008045E6">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Родниковского муниципального района</w:t>
      </w:r>
    </w:p>
    <w:p w:rsidR="008045E6" w:rsidRPr="001B22DF" w:rsidRDefault="008045E6" w:rsidP="008045E6">
      <w:pPr>
        <w:spacing w:line="100" w:lineRule="atLeast"/>
        <w:rPr>
          <w:rFonts w:ascii="Times New Roman" w:hAnsi="Times New Roman" w:cs="Times New Roman"/>
          <w:sz w:val="28"/>
          <w:szCs w:val="28"/>
        </w:rPr>
      </w:pPr>
      <w:r w:rsidRPr="001B22DF">
        <w:rPr>
          <w:rFonts w:ascii="Times New Roman" w:hAnsi="Times New Roman" w:cs="Times New Roman"/>
          <w:b/>
          <w:sz w:val="28"/>
          <w:szCs w:val="28"/>
        </w:rPr>
        <w:t>Ивановской области»                                                                     Т.А. Чурбанова</w:t>
      </w:r>
    </w:p>
    <w:p w:rsidR="008045E6" w:rsidRPr="001B22DF" w:rsidRDefault="008045E6" w:rsidP="004768C4">
      <w:pPr>
        <w:spacing w:line="100" w:lineRule="atLeast"/>
        <w:ind w:firstLine="720"/>
        <w:rPr>
          <w:rFonts w:ascii="Times New Roman" w:hAnsi="Times New Roman" w:cs="Times New Roman"/>
          <w:noProof/>
          <w:sz w:val="28"/>
          <w:szCs w:val="28"/>
        </w:rPr>
      </w:pPr>
      <w:r w:rsidRPr="001B22DF">
        <w:rPr>
          <w:rFonts w:ascii="Times New Roman" w:hAnsi="Times New Roman" w:cs="Times New Roman"/>
          <w:noProof/>
          <w:sz w:val="28"/>
          <w:szCs w:val="28"/>
        </w:rPr>
        <w:t xml:space="preserve">  </w:t>
      </w:r>
      <w:r w:rsidR="004768C4">
        <w:rPr>
          <w:rFonts w:ascii="Times New Roman" w:hAnsi="Times New Roman" w:cs="Times New Roman"/>
          <w:noProof/>
          <w:sz w:val="28"/>
          <w:szCs w:val="28"/>
        </w:rPr>
        <w:t xml:space="preserve">                              </w:t>
      </w:r>
    </w:p>
    <w:p w:rsidR="008045E6" w:rsidRPr="001B22DF" w:rsidRDefault="008045E6" w:rsidP="008045E6">
      <w:pPr>
        <w:spacing w:line="100" w:lineRule="atLeast"/>
        <w:ind w:firstLine="720"/>
        <w:rPr>
          <w:rFonts w:ascii="Times New Roman" w:hAnsi="Times New Roman" w:cs="Times New Roman"/>
          <w:noProof/>
          <w:sz w:val="28"/>
          <w:szCs w:val="28"/>
        </w:rPr>
      </w:pPr>
    </w:p>
    <w:p w:rsidR="008045E6" w:rsidRPr="001B22DF" w:rsidRDefault="008045E6" w:rsidP="008045E6">
      <w:pPr>
        <w:spacing w:line="100" w:lineRule="atLeast"/>
        <w:ind w:firstLine="720"/>
        <w:rPr>
          <w:rFonts w:ascii="Times New Roman" w:hAnsi="Times New Roman" w:cs="Times New Roman"/>
          <w:noProof/>
          <w:sz w:val="28"/>
          <w:szCs w:val="28"/>
        </w:rPr>
      </w:pPr>
    </w:p>
    <w:p w:rsidR="008045E6" w:rsidRPr="001B22DF" w:rsidRDefault="008045E6" w:rsidP="008045E6">
      <w:pPr>
        <w:spacing w:line="100" w:lineRule="atLeast"/>
        <w:ind w:firstLine="720"/>
        <w:jc w:val="center"/>
        <w:rPr>
          <w:rFonts w:ascii="Times New Roman" w:hAnsi="Times New Roman" w:cs="Times New Roman"/>
          <w:sz w:val="28"/>
          <w:szCs w:val="28"/>
        </w:rPr>
      </w:pPr>
      <w:r w:rsidRPr="001B22DF">
        <w:rPr>
          <w:rFonts w:ascii="Times New Roman" w:hAnsi="Times New Roman" w:cs="Times New Roman"/>
          <w:noProof/>
          <w:sz w:val="28"/>
          <w:szCs w:val="28"/>
        </w:rPr>
        <w:drawing>
          <wp:inline distT="0" distB="0" distL="0" distR="0">
            <wp:extent cx="653415" cy="783590"/>
            <wp:effectExtent l="19050" t="0" r="0" b="0"/>
            <wp:docPr id="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53415" cy="783590"/>
                    </a:xfrm>
                    <a:prstGeom prst="rect">
                      <a:avLst/>
                    </a:prstGeom>
                    <a:solidFill>
                      <a:srgbClr val="FFFFFF"/>
                    </a:solidFill>
                    <a:ln w="9525">
                      <a:noFill/>
                      <a:miter lim="800000"/>
                      <a:headEnd/>
                      <a:tailEnd/>
                    </a:ln>
                  </pic:spPr>
                </pic:pic>
              </a:graphicData>
            </a:graphic>
          </wp:inline>
        </w:drawing>
      </w:r>
    </w:p>
    <w:p w:rsidR="008045E6" w:rsidRPr="001B22DF" w:rsidRDefault="008045E6" w:rsidP="008045E6">
      <w:pPr>
        <w:spacing w:line="100" w:lineRule="atLeast"/>
        <w:jc w:val="center"/>
        <w:rPr>
          <w:rFonts w:ascii="Times New Roman" w:hAnsi="Times New Roman" w:cs="Times New Roman"/>
          <w:b/>
          <w:i/>
          <w:caps/>
          <w:sz w:val="28"/>
          <w:szCs w:val="28"/>
        </w:rPr>
      </w:pPr>
    </w:p>
    <w:p w:rsidR="008045E6" w:rsidRPr="004768C4" w:rsidRDefault="008045E6" w:rsidP="004768C4">
      <w:pPr>
        <w:spacing w:line="100" w:lineRule="atLeast"/>
        <w:jc w:val="center"/>
        <w:rPr>
          <w:rFonts w:ascii="Times New Roman" w:hAnsi="Times New Roman" w:cs="Times New Roman"/>
          <w:b/>
          <w:caps/>
          <w:sz w:val="28"/>
          <w:szCs w:val="28"/>
        </w:rPr>
      </w:pPr>
      <w:r w:rsidRPr="004768C4">
        <w:rPr>
          <w:rFonts w:ascii="Times New Roman" w:hAnsi="Times New Roman" w:cs="Times New Roman"/>
          <w:b/>
          <w:caps/>
          <w:sz w:val="28"/>
          <w:szCs w:val="28"/>
        </w:rPr>
        <w:t>Р А С П О Р Я Ж Е Н И Е</w:t>
      </w:r>
    </w:p>
    <w:p w:rsidR="008045E6" w:rsidRPr="004768C4" w:rsidRDefault="008045E6" w:rsidP="004768C4">
      <w:pPr>
        <w:spacing w:line="100" w:lineRule="atLeast"/>
        <w:jc w:val="center"/>
        <w:rPr>
          <w:rFonts w:ascii="Times New Roman" w:hAnsi="Times New Roman" w:cs="Times New Roman"/>
          <w:b/>
          <w:caps/>
          <w:sz w:val="28"/>
          <w:szCs w:val="28"/>
        </w:rPr>
      </w:pPr>
      <w:r w:rsidRPr="004768C4">
        <w:rPr>
          <w:rFonts w:ascii="Times New Roman" w:hAnsi="Times New Roman" w:cs="Times New Roman"/>
          <w:b/>
          <w:caps/>
          <w:sz w:val="28"/>
          <w:szCs w:val="28"/>
        </w:rPr>
        <w:t>администрации</w:t>
      </w:r>
    </w:p>
    <w:p w:rsidR="008045E6" w:rsidRPr="004768C4" w:rsidRDefault="008045E6" w:rsidP="008045E6">
      <w:pPr>
        <w:spacing w:line="100" w:lineRule="atLeast"/>
        <w:jc w:val="center"/>
        <w:rPr>
          <w:rFonts w:ascii="Times New Roman" w:hAnsi="Times New Roman" w:cs="Times New Roman"/>
          <w:b/>
          <w:caps/>
          <w:sz w:val="28"/>
          <w:szCs w:val="28"/>
        </w:rPr>
      </w:pPr>
      <w:r w:rsidRPr="004768C4">
        <w:rPr>
          <w:rFonts w:ascii="Times New Roman" w:hAnsi="Times New Roman" w:cs="Times New Roman"/>
          <w:b/>
          <w:caps/>
          <w:sz w:val="28"/>
          <w:szCs w:val="28"/>
        </w:rPr>
        <w:t xml:space="preserve">МУНИЦИПАЛЬНОГО ОБРАЗОВАНИЯ </w:t>
      </w:r>
    </w:p>
    <w:p w:rsidR="008045E6" w:rsidRPr="004768C4" w:rsidRDefault="008045E6" w:rsidP="008045E6">
      <w:pPr>
        <w:spacing w:line="100" w:lineRule="atLeast"/>
        <w:jc w:val="center"/>
        <w:rPr>
          <w:rFonts w:ascii="Times New Roman" w:hAnsi="Times New Roman" w:cs="Times New Roman"/>
          <w:b/>
          <w:caps/>
          <w:sz w:val="28"/>
          <w:szCs w:val="28"/>
        </w:rPr>
      </w:pPr>
      <w:r w:rsidRPr="004768C4">
        <w:rPr>
          <w:rFonts w:ascii="Times New Roman" w:hAnsi="Times New Roman" w:cs="Times New Roman"/>
          <w:b/>
          <w:caps/>
          <w:sz w:val="28"/>
          <w:szCs w:val="28"/>
        </w:rPr>
        <w:t xml:space="preserve">«Парское Сельское поселение </w:t>
      </w:r>
    </w:p>
    <w:p w:rsidR="008045E6" w:rsidRPr="004768C4" w:rsidRDefault="008045E6" w:rsidP="008045E6">
      <w:pPr>
        <w:spacing w:line="100" w:lineRule="atLeast"/>
        <w:jc w:val="center"/>
        <w:rPr>
          <w:rFonts w:ascii="Times New Roman" w:hAnsi="Times New Roman" w:cs="Times New Roman"/>
          <w:b/>
          <w:caps/>
          <w:sz w:val="28"/>
          <w:szCs w:val="28"/>
        </w:rPr>
      </w:pPr>
      <w:r w:rsidRPr="004768C4">
        <w:rPr>
          <w:rFonts w:ascii="Times New Roman" w:hAnsi="Times New Roman" w:cs="Times New Roman"/>
          <w:b/>
          <w:caps/>
          <w:sz w:val="28"/>
          <w:szCs w:val="28"/>
        </w:rPr>
        <w:t>Родниковского муниципального района</w:t>
      </w:r>
    </w:p>
    <w:p w:rsidR="008045E6" w:rsidRPr="004768C4" w:rsidRDefault="008045E6" w:rsidP="008045E6">
      <w:pPr>
        <w:spacing w:line="100" w:lineRule="atLeast"/>
        <w:jc w:val="center"/>
        <w:rPr>
          <w:rFonts w:ascii="Times New Roman" w:hAnsi="Times New Roman" w:cs="Times New Roman"/>
          <w:b/>
          <w:caps/>
          <w:sz w:val="28"/>
          <w:szCs w:val="28"/>
        </w:rPr>
      </w:pPr>
      <w:r w:rsidRPr="004768C4">
        <w:rPr>
          <w:rFonts w:ascii="Times New Roman" w:hAnsi="Times New Roman" w:cs="Times New Roman"/>
          <w:b/>
          <w:caps/>
          <w:sz w:val="28"/>
          <w:szCs w:val="28"/>
        </w:rPr>
        <w:t>ивановской области»</w:t>
      </w:r>
    </w:p>
    <w:p w:rsidR="008045E6" w:rsidRPr="001B22DF" w:rsidRDefault="008045E6" w:rsidP="008045E6">
      <w:pPr>
        <w:jc w:val="center"/>
        <w:rPr>
          <w:rFonts w:ascii="Times New Roman" w:hAnsi="Times New Roman" w:cs="Times New Roman"/>
          <w:b/>
          <w:i/>
          <w:sz w:val="28"/>
          <w:szCs w:val="28"/>
        </w:rPr>
      </w:pPr>
    </w:p>
    <w:p w:rsidR="008045E6" w:rsidRPr="001B22DF" w:rsidRDefault="008045E6" w:rsidP="008045E6">
      <w:pPr>
        <w:pStyle w:val="ConsPlusNormal"/>
        <w:jc w:val="center"/>
        <w:rPr>
          <w:rFonts w:ascii="Times New Roman" w:hAnsi="Times New Roman" w:cs="Times New Roman"/>
          <w:sz w:val="28"/>
          <w:szCs w:val="28"/>
        </w:rPr>
      </w:pPr>
      <w:r w:rsidRPr="001B22DF">
        <w:rPr>
          <w:rFonts w:ascii="Times New Roman" w:hAnsi="Times New Roman" w:cs="Times New Roman"/>
          <w:sz w:val="28"/>
          <w:szCs w:val="28"/>
        </w:rPr>
        <w:t>06.12.2017 года № 72</w:t>
      </w:r>
    </w:p>
    <w:p w:rsidR="008045E6" w:rsidRPr="001B22DF" w:rsidRDefault="008045E6" w:rsidP="008045E6">
      <w:pPr>
        <w:pStyle w:val="ConsPlusNormal"/>
        <w:jc w:val="center"/>
        <w:rPr>
          <w:rFonts w:ascii="Times New Roman" w:hAnsi="Times New Roman" w:cs="Times New Roman"/>
          <w:sz w:val="28"/>
          <w:szCs w:val="28"/>
        </w:rPr>
      </w:pPr>
    </w:p>
    <w:p w:rsidR="008045E6" w:rsidRPr="001B22DF" w:rsidRDefault="008045E6" w:rsidP="008045E6">
      <w:pPr>
        <w:jc w:val="center"/>
        <w:rPr>
          <w:rFonts w:ascii="Times New Roman" w:hAnsi="Times New Roman" w:cs="Times New Roman"/>
          <w:sz w:val="28"/>
          <w:szCs w:val="28"/>
        </w:rPr>
      </w:pPr>
    </w:p>
    <w:p w:rsidR="008045E6" w:rsidRPr="001B22DF" w:rsidRDefault="008045E6" w:rsidP="008045E6">
      <w:pPr>
        <w:spacing w:line="100" w:lineRule="atLeast"/>
        <w:jc w:val="center"/>
        <w:rPr>
          <w:rFonts w:ascii="Times New Roman" w:hAnsi="Times New Roman" w:cs="Times New Roman"/>
          <w:b/>
          <w:sz w:val="28"/>
          <w:szCs w:val="28"/>
        </w:rPr>
      </w:pPr>
      <w:r w:rsidRPr="001B22DF">
        <w:rPr>
          <w:rFonts w:ascii="Times New Roman" w:hAnsi="Times New Roman" w:cs="Times New Roman"/>
          <w:b/>
          <w:sz w:val="28"/>
          <w:szCs w:val="28"/>
        </w:rPr>
        <w:t>Об утверждении должностной инструкции ответственного за организацию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w:t>
      </w:r>
    </w:p>
    <w:p w:rsidR="008045E6" w:rsidRPr="001B22DF" w:rsidRDefault="008045E6" w:rsidP="008045E6">
      <w:pPr>
        <w:spacing w:line="100" w:lineRule="atLeast"/>
        <w:jc w:val="center"/>
        <w:rPr>
          <w:rFonts w:ascii="Times New Roman" w:hAnsi="Times New Roman" w:cs="Times New Roman"/>
          <w:b/>
          <w:sz w:val="28"/>
          <w:szCs w:val="28"/>
        </w:rPr>
      </w:pPr>
    </w:p>
    <w:p w:rsidR="008045E6" w:rsidRPr="001B22DF" w:rsidRDefault="008045E6" w:rsidP="008045E6">
      <w:pPr>
        <w:spacing w:line="100" w:lineRule="atLeast"/>
        <w:jc w:val="center"/>
        <w:rPr>
          <w:rFonts w:ascii="Times New Roman" w:hAnsi="Times New Roman" w:cs="Times New Roman"/>
          <w:b/>
          <w:sz w:val="28"/>
          <w:szCs w:val="28"/>
        </w:rPr>
      </w:pP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t xml:space="preserve">       В соответствии с требованиями Федерального закона «О персональных данных» № 152-ФЗ от 27.07.2006г.,  Постановлением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8045E6" w:rsidRPr="001B22DF" w:rsidRDefault="008045E6" w:rsidP="008045E6">
      <w:pPr>
        <w:jc w:val="both"/>
        <w:rPr>
          <w:rFonts w:ascii="Times New Roman" w:hAnsi="Times New Roman" w:cs="Times New Roman"/>
          <w:sz w:val="28"/>
          <w:szCs w:val="28"/>
        </w:rPr>
      </w:pP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t xml:space="preserve">1.Утвердить должностную инструкцию ответственного за организацию обработки персональных данных в администрации муниципального образования «Парское </w:t>
      </w:r>
      <w:r w:rsidRPr="001B22DF">
        <w:rPr>
          <w:rFonts w:ascii="Times New Roman" w:hAnsi="Times New Roman" w:cs="Times New Roman"/>
          <w:sz w:val="28"/>
          <w:szCs w:val="28"/>
        </w:rPr>
        <w:lastRenderedPageBreak/>
        <w:t>сельское поселение Родниковского муниципального района Ивановской области» (приложение).</w:t>
      </w:r>
    </w:p>
    <w:p w:rsidR="008045E6" w:rsidRPr="001B22DF" w:rsidRDefault="008045E6" w:rsidP="008045E6">
      <w:pPr>
        <w:jc w:val="both"/>
        <w:rPr>
          <w:rFonts w:ascii="Times New Roman" w:hAnsi="Times New Roman" w:cs="Times New Roman"/>
          <w:sz w:val="28"/>
          <w:szCs w:val="28"/>
        </w:rPr>
      </w:pPr>
    </w:p>
    <w:p w:rsidR="008045E6" w:rsidRPr="001B22DF" w:rsidRDefault="008045E6" w:rsidP="008045E6">
      <w:pPr>
        <w:jc w:val="both"/>
        <w:rPr>
          <w:rFonts w:ascii="Times New Roman" w:hAnsi="Times New Roman" w:cs="Times New Roman"/>
          <w:sz w:val="28"/>
          <w:szCs w:val="28"/>
        </w:rPr>
      </w:pPr>
    </w:p>
    <w:p w:rsidR="00B82518" w:rsidRPr="001B22DF" w:rsidRDefault="00B82518" w:rsidP="008045E6">
      <w:pPr>
        <w:jc w:val="both"/>
        <w:rPr>
          <w:rFonts w:ascii="Times New Roman" w:hAnsi="Times New Roman" w:cs="Times New Roman"/>
          <w:sz w:val="28"/>
          <w:szCs w:val="28"/>
        </w:rPr>
      </w:pPr>
    </w:p>
    <w:p w:rsidR="008045E6" w:rsidRPr="001B22DF" w:rsidRDefault="008045E6" w:rsidP="008045E6">
      <w:pPr>
        <w:rPr>
          <w:rFonts w:ascii="Times New Roman" w:hAnsi="Times New Roman" w:cs="Times New Roman"/>
          <w:sz w:val="28"/>
          <w:szCs w:val="28"/>
        </w:rPr>
      </w:pPr>
    </w:p>
    <w:p w:rsidR="008045E6" w:rsidRPr="001B22DF" w:rsidRDefault="008045E6" w:rsidP="008045E6">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Глава муниципального образования</w:t>
      </w:r>
    </w:p>
    <w:p w:rsidR="008045E6" w:rsidRPr="001B22DF" w:rsidRDefault="008045E6" w:rsidP="008045E6">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«Парское сельское поселение</w:t>
      </w:r>
    </w:p>
    <w:p w:rsidR="008045E6" w:rsidRPr="001B22DF" w:rsidRDefault="008045E6" w:rsidP="008045E6">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Родниковского муниципального района</w:t>
      </w:r>
    </w:p>
    <w:p w:rsidR="008045E6" w:rsidRPr="001B22DF" w:rsidRDefault="008045E6" w:rsidP="008045E6">
      <w:pPr>
        <w:spacing w:line="100" w:lineRule="atLeast"/>
        <w:rPr>
          <w:rFonts w:ascii="Times New Roman" w:hAnsi="Times New Roman" w:cs="Times New Roman"/>
          <w:sz w:val="28"/>
          <w:szCs w:val="28"/>
        </w:rPr>
      </w:pPr>
      <w:r w:rsidRPr="001B22DF">
        <w:rPr>
          <w:rFonts w:ascii="Times New Roman" w:hAnsi="Times New Roman" w:cs="Times New Roman"/>
          <w:b/>
          <w:sz w:val="28"/>
          <w:szCs w:val="28"/>
        </w:rPr>
        <w:t>Ивановской области»                                                                 Т.А. Чурбанова</w:t>
      </w:r>
    </w:p>
    <w:p w:rsidR="008045E6" w:rsidRPr="001B22DF" w:rsidRDefault="008045E6" w:rsidP="008045E6">
      <w:pPr>
        <w:pStyle w:val="ConsPlusTitle"/>
        <w:jc w:val="right"/>
        <w:rPr>
          <w:rFonts w:ascii="Times New Roman" w:hAnsi="Times New Roman" w:cs="Times New Roman"/>
          <w:b w:val="0"/>
          <w:sz w:val="28"/>
          <w:szCs w:val="28"/>
        </w:rPr>
      </w:pPr>
    </w:p>
    <w:p w:rsidR="008045E6" w:rsidRPr="001B22DF" w:rsidRDefault="008045E6" w:rsidP="008045E6">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Приложение</w:t>
      </w:r>
    </w:p>
    <w:p w:rsidR="008045E6" w:rsidRPr="001B22DF" w:rsidRDefault="008045E6" w:rsidP="008045E6">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к распоряжению администрации</w:t>
      </w:r>
    </w:p>
    <w:p w:rsidR="008045E6" w:rsidRPr="001B22DF" w:rsidRDefault="008045E6" w:rsidP="008045E6">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муниципального образования</w:t>
      </w:r>
    </w:p>
    <w:p w:rsidR="008045E6" w:rsidRPr="001B22DF" w:rsidRDefault="008045E6" w:rsidP="008045E6">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«Парское сельское поселение</w:t>
      </w:r>
    </w:p>
    <w:p w:rsidR="008045E6" w:rsidRPr="001B22DF" w:rsidRDefault="008045E6" w:rsidP="008045E6">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 xml:space="preserve">Родниковского муниципального района </w:t>
      </w:r>
    </w:p>
    <w:p w:rsidR="008045E6" w:rsidRPr="001B22DF" w:rsidRDefault="008045E6" w:rsidP="008045E6">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 xml:space="preserve">Ивановской области» </w:t>
      </w:r>
    </w:p>
    <w:p w:rsidR="008045E6" w:rsidRPr="001B22DF" w:rsidRDefault="008045E6" w:rsidP="008045E6">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от 06.12.2017г.  № 72</w:t>
      </w:r>
    </w:p>
    <w:p w:rsidR="008045E6" w:rsidRPr="001B22DF" w:rsidRDefault="008045E6" w:rsidP="008045E6">
      <w:pPr>
        <w:pStyle w:val="ConsPlusTitle"/>
        <w:jc w:val="right"/>
        <w:rPr>
          <w:rFonts w:ascii="Times New Roman" w:hAnsi="Times New Roman" w:cs="Times New Roman"/>
          <w:b w:val="0"/>
          <w:sz w:val="28"/>
          <w:szCs w:val="28"/>
        </w:rPr>
      </w:pPr>
    </w:p>
    <w:p w:rsidR="008045E6" w:rsidRPr="001B22DF" w:rsidRDefault="008045E6" w:rsidP="008045E6">
      <w:pPr>
        <w:pStyle w:val="ConsPlusTitle"/>
        <w:jc w:val="right"/>
        <w:rPr>
          <w:rFonts w:ascii="Times New Roman" w:hAnsi="Times New Roman" w:cs="Times New Roman"/>
          <w:b w:val="0"/>
          <w:sz w:val="28"/>
          <w:szCs w:val="28"/>
        </w:rPr>
      </w:pPr>
    </w:p>
    <w:p w:rsidR="008045E6" w:rsidRPr="001B22DF" w:rsidRDefault="008045E6" w:rsidP="008045E6">
      <w:pPr>
        <w:pStyle w:val="ConsPlusTitle"/>
        <w:jc w:val="center"/>
        <w:rPr>
          <w:rFonts w:ascii="Times New Roman" w:hAnsi="Times New Roman" w:cs="Times New Roman"/>
          <w:sz w:val="28"/>
          <w:szCs w:val="28"/>
        </w:rPr>
      </w:pPr>
      <w:r w:rsidRPr="001B22DF">
        <w:rPr>
          <w:rFonts w:ascii="Times New Roman" w:hAnsi="Times New Roman" w:cs="Times New Roman"/>
          <w:sz w:val="28"/>
          <w:szCs w:val="28"/>
        </w:rPr>
        <w:t>Должностная инструкция ответственного за организацию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w:t>
      </w:r>
    </w:p>
    <w:p w:rsidR="008045E6" w:rsidRPr="001B22DF" w:rsidRDefault="008045E6" w:rsidP="008045E6">
      <w:pPr>
        <w:pStyle w:val="ConsPlusNormal"/>
        <w:jc w:val="center"/>
        <w:outlineLvl w:val="0"/>
        <w:rPr>
          <w:rFonts w:ascii="Times New Roman" w:hAnsi="Times New Roman" w:cs="Times New Roman"/>
          <w:sz w:val="28"/>
          <w:szCs w:val="28"/>
        </w:rPr>
      </w:pPr>
    </w:p>
    <w:p w:rsidR="008045E6" w:rsidRPr="001B22DF" w:rsidRDefault="008045E6" w:rsidP="008045E6">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 xml:space="preserve">1. Ответственный за организацию обработки персональных данных должен руководствоваться в своей деятельности Федеральным </w:t>
      </w:r>
      <w:hyperlink r:id="rId36" w:history="1">
        <w:r w:rsidRPr="001B22DF">
          <w:rPr>
            <w:rFonts w:ascii="Times New Roman" w:hAnsi="Times New Roman" w:cs="Times New Roman"/>
            <w:sz w:val="28"/>
            <w:szCs w:val="28"/>
          </w:rPr>
          <w:t>законом</w:t>
        </w:r>
      </w:hyperlink>
      <w:r w:rsidRPr="001B22DF">
        <w:rPr>
          <w:rFonts w:ascii="Times New Roman" w:hAnsi="Times New Roman" w:cs="Times New Roman"/>
          <w:sz w:val="28"/>
          <w:szCs w:val="28"/>
        </w:rPr>
        <w:t xml:space="preserve"> от 27.07.2006 N 152-ФЗ «О персональных данных», нормативными правовыми актами администрации муниципального образования «Парское сельское поселение Родниковского муниципального района Ивановской области» (далее - Администрация) в области защиты персональных данных, настоящей должностной инструкцией.</w:t>
      </w:r>
    </w:p>
    <w:p w:rsidR="008045E6" w:rsidRPr="001B22DF" w:rsidRDefault="008045E6" w:rsidP="008045E6">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2. Ответственный за организацию обработки персональных данных обязан:</w:t>
      </w:r>
    </w:p>
    <w:p w:rsidR="008045E6" w:rsidRPr="001B22DF" w:rsidRDefault="008045E6" w:rsidP="008045E6">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 предоставлять субъекту персональных данных по его просьбе информацию;</w:t>
      </w:r>
    </w:p>
    <w:p w:rsidR="008045E6" w:rsidRPr="001B22DF" w:rsidRDefault="008045E6" w:rsidP="008045E6">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 осуществлять внутренний контроль за соблюдением требований законодательства Российской Федерации при обработке персональных данных, в том числе требований к защите персональных данных;</w:t>
      </w:r>
    </w:p>
    <w:p w:rsidR="008045E6" w:rsidRPr="001B22DF" w:rsidRDefault="008045E6" w:rsidP="008045E6">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 xml:space="preserve">- доводить до сведения работников положения законодательства Российской Федерации о персональных данных, локальных актов по вопросам обработки </w:t>
      </w:r>
      <w:r w:rsidRPr="001B22DF">
        <w:rPr>
          <w:rFonts w:ascii="Times New Roman" w:hAnsi="Times New Roman" w:cs="Times New Roman"/>
          <w:sz w:val="28"/>
          <w:szCs w:val="28"/>
        </w:rPr>
        <w:lastRenderedPageBreak/>
        <w:t>персональных данных, требований к защите персональных данных;</w:t>
      </w:r>
    </w:p>
    <w:p w:rsidR="008045E6" w:rsidRPr="001B22DF" w:rsidRDefault="008045E6" w:rsidP="008045E6">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 xml:space="preserve">- организовывать прием и обработку обращений и запросов субъектов персональных данных или их представителей и (или) осуществлять контроль за приемом и обработкой таких обращений и запросов;  </w:t>
      </w:r>
    </w:p>
    <w:p w:rsidR="008045E6" w:rsidRPr="001B22DF" w:rsidRDefault="008045E6" w:rsidP="008045E6">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 хранить в тайне известные персональные данные, выявлять факты  нарушения порядка обращения с персональными данными, попытки несанкционированного доступа к ним;</w:t>
      </w:r>
    </w:p>
    <w:p w:rsidR="008045E6" w:rsidRPr="001B22DF" w:rsidRDefault="008045E6" w:rsidP="008045E6">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 соблюдать правила использования персональных данных, порядок их учета и хранения, исключить доступ к ним посторонних лиц;</w:t>
      </w:r>
    </w:p>
    <w:p w:rsidR="008045E6" w:rsidRPr="001B22DF" w:rsidRDefault="008045E6" w:rsidP="008045E6">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 обрабатывать только те персональные данные, к которым получен доступ в силу исполнения служебных обязанностей.</w:t>
      </w:r>
    </w:p>
    <w:p w:rsidR="008045E6" w:rsidRPr="001B22DF" w:rsidRDefault="008045E6" w:rsidP="008045E6">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3. При обработке персональных данных ответственному за организацию обработки персональных данных запрещается:</w:t>
      </w:r>
    </w:p>
    <w:p w:rsidR="008045E6" w:rsidRPr="001B22DF" w:rsidRDefault="008045E6" w:rsidP="008045E6">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и выступлениях;</w:t>
      </w:r>
    </w:p>
    <w:p w:rsidR="008045E6" w:rsidRPr="001B22DF" w:rsidRDefault="008045E6" w:rsidP="008045E6">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 передавать персональные данные по незащищенным каналам связи (телетайп, факсимильная связь, электронная почта и т.п.) без использования сертифицированных средств криптографической защиты информации;</w:t>
      </w:r>
    </w:p>
    <w:p w:rsidR="008045E6" w:rsidRPr="001B22DF" w:rsidRDefault="008045E6" w:rsidP="008045E6">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 снимать копии с документов и других носителей информации, содержащих персональные данные, или производить выписки из них, а равно использовать различные технические средства (видео- и звукозаписывающую аппаратуру) для фиксации сведений, содержащих персональные данные, без разрешения Главы муниципального образования;</w:t>
      </w:r>
    </w:p>
    <w:p w:rsidR="008045E6" w:rsidRPr="001B22DF" w:rsidRDefault="008045E6" w:rsidP="008045E6">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зданий Администрации и без письменного разрешения Главы муниципального образования.</w:t>
      </w:r>
    </w:p>
    <w:p w:rsidR="008045E6" w:rsidRPr="001B22DF" w:rsidRDefault="008045E6" w:rsidP="008045E6">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4. Допуск ответственного за организацию обработки персональных данных к работе с персональными данными осуществляется после изучения им требований нормативных правовых документов Администрации по защите информации в части, их касающейся, и подписания обязательства о соблюдении режима конфиденциальности персональных данных работника.</w:t>
      </w:r>
    </w:p>
    <w:p w:rsidR="008045E6" w:rsidRPr="001B22DF" w:rsidRDefault="008045E6" w:rsidP="008045E6">
      <w:pPr>
        <w:pStyle w:val="ConsPlusNormal"/>
        <w:ind w:firstLine="540"/>
        <w:jc w:val="both"/>
        <w:rPr>
          <w:rFonts w:ascii="Times New Roman" w:hAnsi="Times New Roman" w:cs="Times New Roman"/>
          <w:sz w:val="28"/>
          <w:szCs w:val="28"/>
        </w:rPr>
      </w:pPr>
      <w:r w:rsidRPr="001B22DF">
        <w:rPr>
          <w:rFonts w:ascii="Times New Roman" w:hAnsi="Times New Roman" w:cs="Times New Roman"/>
          <w:sz w:val="28"/>
          <w:szCs w:val="28"/>
        </w:rPr>
        <w:t>5. Ответственный за организацию обработки персональных данных, виновный в нарушении требований законодательства о защите персональных данных, в том числе допустивший разглашение персональных данных, несет персональную гражданскую, уголовную, административную, дисциплинарную и иную, предусмотренную законодательством, ответственность.</w:t>
      </w:r>
    </w:p>
    <w:p w:rsidR="008045E6" w:rsidRPr="001B22DF" w:rsidRDefault="008045E6" w:rsidP="008045E6">
      <w:pPr>
        <w:pStyle w:val="ConsPlusNormal"/>
        <w:ind w:firstLine="540"/>
        <w:jc w:val="both"/>
        <w:rPr>
          <w:rFonts w:ascii="Times New Roman" w:hAnsi="Times New Roman" w:cs="Times New Roman"/>
          <w:sz w:val="28"/>
          <w:szCs w:val="28"/>
        </w:rPr>
      </w:pPr>
    </w:p>
    <w:p w:rsidR="008045E6" w:rsidRPr="001B22DF" w:rsidRDefault="008045E6" w:rsidP="008045E6">
      <w:pPr>
        <w:pStyle w:val="ConsPlusNormal"/>
        <w:ind w:firstLine="540"/>
        <w:jc w:val="center"/>
        <w:rPr>
          <w:rFonts w:ascii="Times New Roman" w:hAnsi="Times New Roman" w:cs="Times New Roman"/>
          <w:b/>
          <w:sz w:val="28"/>
          <w:szCs w:val="28"/>
        </w:rPr>
      </w:pPr>
    </w:p>
    <w:p w:rsidR="008045E6" w:rsidRPr="001B22DF" w:rsidRDefault="008045E6" w:rsidP="008045E6">
      <w:pPr>
        <w:pStyle w:val="ConsPlusNormal"/>
        <w:ind w:firstLine="540"/>
        <w:jc w:val="center"/>
        <w:rPr>
          <w:rFonts w:ascii="Times New Roman" w:hAnsi="Times New Roman" w:cs="Times New Roman"/>
          <w:b/>
          <w:sz w:val="28"/>
          <w:szCs w:val="28"/>
        </w:rPr>
      </w:pPr>
    </w:p>
    <w:p w:rsidR="008045E6" w:rsidRPr="001B22DF" w:rsidRDefault="008045E6" w:rsidP="008045E6">
      <w:pPr>
        <w:pStyle w:val="ConsPlusNormal"/>
        <w:ind w:firstLine="540"/>
        <w:jc w:val="center"/>
        <w:rPr>
          <w:rFonts w:ascii="Times New Roman" w:hAnsi="Times New Roman" w:cs="Times New Roman"/>
          <w:b/>
          <w:sz w:val="28"/>
          <w:szCs w:val="28"/>
        </w:rPr>
      </w:pPr>
    </w:p>
    <w:p w:rsidR="008045E6" w:rsidRPr="001B22DF" w:rsidRDefault="008045E6" w:rsidP="008045E6">
      <w:pPr>
        <w:pStyle w:val="ConsPlusNormal"/>
        <w:ind w:firstLine="540"/>
        <w:jc w:val="center"/>
        <w:rPr>
          <w:rFonts w:ascii="Times New Roman" w:hAnsi="Times New Roman" w:cs="Times New Roman"/>
          <w:b/>
          <w:sz w:val="28"/>
          <w:szCs w:val="28"/>
        </w:rPr>
      </w:pPr>
    </w:p>
    <w:p w:rsidR="008045E6" w:rsidRPr="001B22DF" w:rsidRDefault="008045E6" w:rsidP="008045E6">
      <w:pPr>
        <w:spacing w:line="100" w:lineRule="atLeast"/>
        <w:ind w:firstLine="720"/>
        <w:rPr>
          <w:rFonts w:ascii="Times New Roman" w:hAnsi="Times New Roman" w:cs="Times New Roman"/>
          <w:noProof/>
          <w:sz w:val="28"/>
          <w:szCs w:val="28"/>
        </w:rPr>
      </w:pPr>
      <w:r w:rsidRPr="001B22DF">
        <w:rPr>
          <w:rFonts w:ascii="Times New Roman" w:hAnsi="Times New Roman" w:cs="Times New Roman"/>
          <w:noProof/>
          <w:sz w:val="28"/>
          <w:szCs w:val="28"/>
        </w:rPr>
        <w:t xml:space="preserve">                         </w:t>
      </w:r>
    </w:p>
    <w:p w:rsidR="008045E6" w:rsidRPr="001B22DF" w:rsidRDefault="008045E6" w:rsidP="008045E6">
      <w:pPr>
        <w:spacing w:line="100" w:lineRule="atLeast"/>
        <w:ind w:firstLine="720"/>
        <w:jc w:val="center"/>
        <w:rPr>
          <w:rFonts w:ascii="Times New Roman" w:hAnsi="Times New Roman" w:cs="Times New Roman"/>
          <w:sz w:val="28"/>
          <w:szCs w:val="28"/>
        </w:rPr>
      </w:pPr>
      <w:r w:rsidRPr="001B22DF">
        <w:rPr>
          <w:rFonts w:ascii="Times New Roman" w:hAnsi="Times New Roman" w:cs="Times New Roman"/>
          <w:noProof/>
          <w:sz w:val="28"/>
          <w:szCs w:val="28"/>
        </w:rPr>
        <w:lastRenderedPageBreak/>
        <w:drawing>
          <wp:inline distT="0" distB="0" distL="0" distR="0">
            <wp:extent cx="653415" cy="783590"/>
            <wp:effectExtent l="19050" t="0" r="0" b="0"/>
            <wp:docPr id="1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53415" cy="783590"/>
                    </a:xfrm>
                    <a:prstGeom prst="rect">
                      <a:avLst/>
                    </a:prstGeom>
                    <a:solidFill>
                      <a:srgbClr val="FFFFFF"/>
                    </a:solidFill>
                    <a:ln w="9525">
                      <a:noFill/>
                      <a:miter lim="800000"/>
                      <a:headEnd/>
                      <a:tailEnd/>
                    </a:ln>
                  </pic:spPr>
                </pic:pic>
              </a:graphicData>
            </a:graphic>
          </wp:inline>
        </w:drawing>
      </w:r>
    </w:p>
    <w:p w:rsidR="008045E6" w:rsidRPr="001B22DF" w:rsidRDefault="008045E6" w:rsidP="008045E6">
      <w:pPr>
        <w:spacing w:line="100" w:lineRule="atLeast"/>
        <w:jc w:val="center"/>
        <w:rPr>
          <w:rFonts w:ascii="Times New Roman" w:hAnsi="Times New Roman" w:cs="Times New Roman"/>
          <w:b/>
          <w:i/>
          <w:caps/>
          <w:sz w:val="28"/>
          <w:szCs w:val="28"/>
        </w:rPr>
      </w:pPr>
    </w:p>
    <w:p w:rsidR="008045E6" w:rsidRPr="004768C4" w:rsidRDefault="008045E6" w:rsidP="004768C4">
      <w:pPr>
        <w:spacing w:line="100" w:lineRule="atLeast"/>
        <w:jc w:val="center"/>
        <w:rPr>
          <w:rFonts w:ascii="Times New Roman" w:hAnsi="Times New Roman" w:cs="Times New Roman"/>
          <w:b/>
          <w:caps/>
          <w:sz w:val="28"/>
          <w:szCs w:val="28"/>
        </w:rPr>
      </w:pPr>
      <w:r w:rsidRPr="004768C4">
        <w:rPr>
          <w:rFonts w:ascii="Times New Roman" w:hAnsi="Times New Roman" w:cs="Times New Roman"/>
          <w:b/>
          <w:caps/>
          <w:sz w:val="28"/>
          <w:szCs w:val="28"/>
        </w:rPr>
        <w:t>Р А С П О Р Я Ж Е Н И Е</w:t>
      </w:r>
    </w:p>
    <w:p w:rsidR="008045E6" w:rsidRPr="004768C4" w:rsidRDefault="008045E6" w:rsidP="004768C4">
      <w:pPr>
        <w:spacing w:line="100" w:lineRule="atLeast"/>
        <w:jc w:val="center"/>
        <w:rPr>
          <w:rFonts w:ascii="Times New Roman" w:hAnsi="Times New Roman" w:cs="Times New Roman"/>
          <w:b/>
          <w:caps/>
          <w:sz w:val="28"/>
          <w:szCs w:val="28"/>
        </w:rPr>
      </w:pPr>
      <w:r w:rsidRPr="004768C4">
        <w:rPr>
          <w:rFonts w:ascii="Times New Roman" w:hAnsi="Times New Roman" w:cs="Times New Roman"/>
          <w:b/>
          <w:caps/>
          <w:sz w:val="28"/>
          <w:szCs w:val="28"/>
        </w:rPr>
        <w:t>администрации</w:t>
      </w:r>
    </w:p>
    <w:p w:rsidR="008045E6" w:rsidRPr="004768C4" w:rsidRDefault="008045E6" w:rsidP="008045E6">
      <w:pPr>
        <w:spacing w:line="100" w:lineRule="atLeast"/>
        <w:jc w:val="center"/>
        <w:rPr>
          <w:rFonts w:ascii="Times New Roman" w:hAnsi="Times New Roman" w:cs="Times New Roman"/>
          <w:b/>
          <w:caps/>
          <w:sz w:val="28"/>
          <w:szCs w:val="28"/>
        </w:rPr>
      </w:pPr>
      <w:r w:rsidRPr="004768C4">
        <w:rPr>
          <w:rFonts w:ascii="Times New Roman" w:hAnsi="Times New Roman" w:cs="Times New Roman"/>
          <w:b/>
          <w:caps/>
          <w:sz w:val="28"/>
          <w:szCs w:val="28"/>
        </w:rPr>
        <w:t xml:space="preserve">МУНИЦИПАЛЬНОГО ОБРАЗОВАНИЯ </w:t>
      </w:r>
    </w:p>
    <w:p w:rsidR="008045E6" w:rsidRPr="004768C4" w:rsidRDefault="008045E6" w:rsidP="008045E6">
      <w:pPr>
        <w:spacing w:line="100" w:lineRule="atLeast"/>
        <w:jc w:val="center"/>
        <w:rPr>
          <w:rFonts w:ascii="Times New Roman" w:hAnsi="Times New Roman" w:cs="Times New Roman"/>
          <w:b/>
          <w:caps/>
          <w:sz w:val="28"/>
          <w:szCs w:val="28"/>
        </w:rPr>
      </w:pPr>
      <w:r w:rsidRPr="004768C4">
        <w:rPr>
          <w:rFonts w:ascii="Times New Roman" w:hAnsi="Times New Roman" w:cs="Times New Roman"/>
          <w:b/>
          <w:caps/>
          <w:sz w:val="28"/>
          <w:szCs w:val="28"/>
        </w:rPr>
        <w:t xml:space="preserve">«Парское Сельское поселение </w:t>
      </w:r>
    </w:p>
    <w:p w:rsidR="008045E6" w:rsidRPr="004768C4" w:rsidRDefault="008045E6" w:rsidP="008045E6">
      <w:pPr>
        <w:spacing w:line="100" w:lineRule="atLeast"/>
        <w:jc w:val="center"/>
        <w:rPr>
          <w:rFonts w:ascii="Times New Roman" w:hAnsi="Times New Roman" w:cs="Times New Roman"/>
          <w:b/>
          <w:caps/>
          <w:sz w:val="28"/>
          <w:szCs w:val="28"/>
        </w:rPr>
      </w:pPr>
      <w:r w:rsidRPr="004768C4">
        <w:rPr>
          <w:rFonts w:ascii="Times New Roman" w:hAnsi="Times New Roman" w:cs="Times New Roman"/>
          <w:b/>
          <w:caps/>
          <w:sz w:val="28"/>
          <w:szCs w:val="28"/>
        </w:rPr>
        <w:t>Родниковского муниципального района</w:t>
      </w:r>
    </w:p>
    <w:p w:rsidR="008045E6" w:rsidRPr="004768C4" w:rsidRDefault="008045E6" w:rsidP="008045E6">
      <w:pPr>
        <w:spacing w:line="100" w:lineRule="atLeast"/>
        <w:jc w:val="center"/>
        <w:rPr>
          <w:rFonts w:ascii="Times New Roman" w:hAnsi="Times New Roman" w:cs="Times New Roman"/>
          <w:b/>
          <w:caps/>
          <w:sz w:val="28"/>
          <w:szCs w:val="28"/>
        </w:rPr>
      </w:pPr>
      <w:r w:rsidRPr="004768C4">
        <w:rPr>
          <w:rFonts w:ascii="Times New Roman" w:hAnsi="Times New Roman" w:cs="Times New Roman"/>
          <w:b/>
          <w:caps/>
          <w:sz w:val="28"/>
          <w:szCs w:val="28"/>
        </w:rPr>
        <w:t>ивановской области»</w:t>
      </w:r>
    </w:p>
    <w:p w:rsidR="008045E6" w:rsidRPr="001B22DF" w:rsidRDefault="008045E6" w:rsidP="008045E6">
      <w:pPr>
        <w:jc w:val="center"/>
        <w:rPr>
          <w:rFonts w:ascii="Times New Roman" w:hAnsi="Times New Roman" w:cs="Times New Roman"/>
          <w:b/>
          <w:i/>
          <w:sz w:val="28"/>
          <w:szCs w:val="28"/>
        </w:rPr>
      </w:pPr>
    </w:p>
    <w:p w:rsidR="008045E6" w:rsidRPr="001B22DF" w:rsidRDefault="008045E6" w:rsidP="008045E6">
      <w:pPr>
        <w:pStyle w:val="ConsPlusNormal"/>
        <w:jc w:val="center"/>
        <w:rPr>
          <w:rFonts w:ascii="Times New Roman" w:hAnsi="Times New Roman" w:cs="Times New Roman"/>
          <w:sz w:val="28"/>
          <w:szCs w:val="28"/>
        </w:rPr>
      </w:pPr>
      <w:r w:rsidRPr="001B22DF">
        <w:rPr>
          <w:rFonts w:ascii="Times New Roman" w:hAnsi="Times New Roman" w:cs="Times New Roman"/>
          <w:sz w:val="28"/>
          <w:szCs w:val="28"/>
        </w:rPr>
        <w:t>06.12.2017 года № 74</w:t>
      </w:r>
    </w:p>
    <w:p w:rsidR="008045E6" w:rsidRPr="001B22DF" w:rsidRDefault="008045E6" w:rsidP="008045E6">
      <w:pPr>
        <w:pStyle w:val="ConsPlusNormal"/>
        <w:jc w:val="center"/>
        <w:rPr>
          <w:rFonts w:ascii="Times New Roman" w:hAnsi="Times New Roman" w:cs="Times New Roman"/>
          <w:sz w:val="28"/>
          <w:szCs w:val="28"/>
        </w:rPr>
      </w:pPr>
    </w:p>
    <w:p w:rsidR="008045E6" w:rsidRPr="001B22DF" w:rsidRDefault="008045E6" w:rsidP="008045E6">
      <w:pPr>
        <w:jc w:val="center"/>
        <w:rPr>
          <w:rFonts w:ascii="Times New Roman" w:hAnsi="Times New Roman" w:cs="Times New Roman"/>
          <w:sz w:val="28"/>
          <w:szCs w:val="28"/>
        </w:rPr>
      </w:pPr>
    </w:p>
    <w:p w:rsidR="008045E6" w:rsidRPr="001B22DF" w:rsidRDefault="008045E6" w:rsidP="008045E6">
      <w:pPr>
        <w:jc w:val="center"/>
        <w:rPr>
          <w:rFonts w:ascii="Times New Roman" w:hAnsi="Times New Roman" w:cs="Times New Roman"/>
          <w:b/>
          <w:sz w:val="28"/>
          <w:szCs w:val="28"/>
        </w:rPr>
      </w:pPr>
      <w:r w:rsidRPr="001B22DF">
        <w:rPr>
          <w:rFonts w:ascii="Times New Roman" w:hAnsi="Times New Roman" w:cs="Times New Roman"/>
          <w:b/>
          <w:sz w:val="28"/>
          <w:szCs w:val="28"/>
        </w:rPr>
        <w:t>Об утверждении  бланка Заявления-согласия субъекта на передачу его персональных данных третьей стороне</w:t>
      </w:r>
    </w:p>
    <w:p w:rsidR="008045E6" w:rsidRPr="001B22DF" w:rsidRDefault="008045E6" w:rsidP="008045E6">
      <w:pPr>
        <w:jc w:val="center"/>
        <w:rPr>
          <w:rFonts w:ascii="Times New Roman" w:hAnsi="Times New Roman" w:cs="Times New Roman"/>
          <w:b/>
          <w:sz w:val="28"/>
          <w:szCs w:val="28"/>
        </w:rPr>
      </w:pPr>
    </w:p>
    <w:p w:rsidR="008045E6" w:rsidRPr="001B22DF" w:rsidRDefault="008045E6" w:rsidP="008045E6">
      <w:pPr>
        <w:jc w:val="center"/>
        <w:rPr>
          <w:rFonts w:ascii="Times New Roman" w:hAnsi="Times New Roman" w:cs="Times New Roman"/>
          <w:b/>
          <w:sz w:val="28"/>
          <w:szCs w:val="28"/>
        </w:rPr>
      </w:pPr>
    </w:p>
    <w:p w:rsidR="008045E6" w:rsidRPr="001B22DF" w:rsidRDefault="008045E6" w:rsidP="008045E6">
      <w:pPr>
        <w:ind w:firstLine="547"/>
        <w:jc w:val="both"/>
        <w:rPr>
          <w:rFonts w:ascii="Times New Roman" w:hAnsi="Times New Roman" w:cs="Times New Roman"/>
          <w:sz w:val="28"/>
          <w:szCs w:val="28"/>
        </w:rPr>
      </w:pPr>
      <w:r w:rsidRPr="001B22DF">
        <w:rPr>
          <w:rFonts w:ascii="Times New Roman" w:hAnsi="Times New Roman" w:cs="Times New Roman"/>
          <w:sz w:val="28"/>
          <w:szCs w:val="28"/>
        </w:rPr>
        <w:t xml:space="preserve">В соответствии с Федеральным законом от 27.07.2006 № 152-ФЗ «О персональных данных», Постановлением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w:t>
      </w:r>
    </w:p>
    <w:p w:rsidR="008045E6" w:rsidRPr="001B22DF" w:rsidRDefault="008045E6" w:rsidP="008045E6">
      <w:pPr>
        <w:ind w:firstLine="547"/>
        <w:jc w:val="both"/>
        <w:rPr>
          <w:rFonts w:ascii="Times New Roman" w:hAnsi="Times New Roman" w:cs="Times New Roman"/>
          <w:sz w:val="28"/>
          <w:szCs w:val="28"/>
        </w:rPr>
      </w:pPr>
    </w:p>
    <w:p w:rsidR="008045E6" w:rsidRPr="001B22DF" w:rsidRDefault="008045E6" w:rsidP="008045E6">
      <w:pPr>
        <w:ind w:firstLine="547"/>
        <w:jc w:val="both"/>
        <w:rPr>
          <w:rFonts w:ascii="Times New Roman" w:hAnsi="Times New Roman" w:cs="Times New Roman"/>
          <w:sz w:val="28"/>
          <w:szCs w:val="28"/>
        </w:rPr>
      </w:pP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t>1. Утвердить  бланк Заявления-согласия на обработку персональных данных. (Приложение).</w:t>
      </w:r>
    </w:p>
    <w:p w:rsidR="008045E6" w:rsidRPr="001B22DF" w:rsidRDefault="008045E6" w:rsidP="008045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45E6" w:rsidRPr="001B22DF" w:rsidRDefault="008045E6" w:rsidP="008045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1B22DF">
        <w:rPr>
          <w:rFonts w:ascii="Times New Roman" w:hAnsi="Times New Roman" w:cs="Times New Roman"/>
          <w:sz w:val="28"/>
          <w:szCs w:val="28"/>
        </w:rPr>
        <w:t>2. Контроль за исполнением данного распоряжения оставляю за собой</w:t>
      </w:r>
    </w:p>
    <w:p w:rsidR="008045E6" w:rsidRPr="001B22DF" w:rsidRDefault="008045E6" w:rsidP="008045E6">
      <w:pPr>
        <w:jc w:val="both"/>
        <w:rPr>
          <w:rFonts w:ascii="Times New Roman" w:hAnsi="Times New Roman" w:cs="Times New Roman"/>
          <w:sz w:val="28"/>
          <w:szCs w:val="28"/>
        </w:rPr>
      </w:pPr>
    </w:p>
    <w:p w:rsidR="008045E6" w:rsidRPr="001B22DF" w:rsidRDefault="008045E6" w:rsidP="008045E6">
      <w:pPr>
        <w:jc w:val="both"/>
        <w:rPr>
          <w:rFonts w:ascii="Times New Roman" w:hAnsi="Times New Roman" w:cs="Times New Roman"/>
          <w:sz w:val="28"/>
          <w:szCs w:val="28"/>
        </w:rPr>
      </w:pPr>
    </w:p>
    <w:p w:rsidR="008045E6" w:rsidRPr="001B22DF" w:rsidRDefault="008045E6" w:rsidP="008045E6">
      <w:pPr>
        <w:jc w:val="both"/>
        <w:rPr>
          <w:rFonts w:ascii="Times New Roman" w:hAnsi="Times New Roman" w:cs="Times New Roman"/>
          <w:sz w:val="28"/>
          <w:szCs w:val="28"/>
        </w:rPr>
      </w:pPr>
    </w:p>
    <w:p w:rsidR="008045E6" w:rsidRPr="001B22DF" w:rsidRDefault="008045E6" w:rsidP="008045E6">
      <w:pPr>
        <w:rPr>
          <w:rFonts w:ascii="Times New Roman" w:hAnsi="Times New Roman" w:cs="Times New Roman"/>
          <w:sz w:val="28"/>
          <w:szCs w:val="28"/>
        </w:rPr>
      </w:pPr>
    </w:p>
    <w:p w:rsidR="008045E6" w:rsidRPr="001B22DF" w:rsidRDefault="008045E6" w:rsidP="008045E6">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Глава муниципального образования</w:t>
      </w:r>
    </w:p>
    <w:p w:rsidR="008045E6" w:rsidRPr="001B22DF" w:rsidRDefault="008045E6" w:rsidP="008045E6">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«Парское сельское поселение</w:t>
      </w:r>
    </w:p>
    <w:p w:rsidR="008045E6" w:rsidRPr="001B22DF" w:rsidRDefault="008045E6" w:rsidP="008045E6">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Родниковского муниципального района</w:t>
      </w:r>
    </w:p>
    <w:p w:rsidR="008045E6" w:rsidRPr="001B22DF" w:rsidRDefault="008045E6" w:rsidP="008045E6">
      <w:pPr>
        <w:spacing w:line="100" w:lineRule="atLeast"/>
        <w:rPr>
          <w:rFonts w:ascii="Times New Roman" w:hAnsi="Times New Roman" w:cs="Times New Roman"/>
          <w:sz w:val="28"/>
          <w:szCs w:val="28"/>
        </w:rPr>
      </w:pPr>
      <w:r w:rsidRPr="001B22DF">
        <w:rPr>
          <w:rFonts w:ascii="Times New Roman" w:hAnsi="Times New Roman" w:cs="Times New Roman"/>
          <w:b/>
          <w:sz w:val="28"/>
          <w:szCs w:val="28"/>
        </w:rPr>
        <w:t>Ивановской области»                                                                 Т.А. Чурбанова</w:t>
      </w:r>
    </w:p>
    <w:p w:rsidR="008045E6" w:rsidRPr="001B22DF" w:rsidRDefault="008045E6" w:rsidP="008045E6">
      <w:pPr>
        <w:pStyle w:val="ConsPlusTitle"/>
        <w:jc w:val="right"/>
        <w:rPr>
          <w:rFonts w:ascii="Times New Roman" w:hAnsi="Times New Roman" w:cs="Times New Roman"/>
          <w:b w:val="0"/>
          <w:sz w:val="28"/>
          <w:szCs w:val="28"/>
        </w:rPr>
      </w:pPr>
    </w:p>
    <w:p w:rsidR="00B82518" w:rsidRPr="001B22DF" w:rsidRDefault="00B82518" w:rsidP="008045E6">
      <w:pPr>
        <w:pStyle w:val="ConsPlusTitle"/>
        <w:jc w:val="right"/>
        <w:rPr>
          <w:rFonts w:ascii="Times New Roman" w:hAnsi="Times New Roman" w:cs="Times New Roman"/>
          <w:b w:val="0"/>
          <w:sz w:val="28"/>
          <w:szCs w:val="28"/>
        </w:rPr>
      </w:pPr>
    </w:p>
    <w:p w:rsidR="00B82518" w:rsidRPr="001B22DF" w:rsidRDefault="00B82518" w:rsidP="008045E6">
      <w:pPr>
        <w:pStyle w:val="ConsPlusTitle"/>
        <w:jc w:val="right"/>
        <w:rPr>
          <w:rFonts w:ascii="Times New Roman" w:hAnsi="Times New Roman" w:cs="Times New Roman"/>
          <w:b w:val="0"/>
          <w:sz w:val="28"/>
          <w:szCs w:val="28"/>
        </w:rPr>
      </w:pPr>
    </w:p>
    <w:p w:rsidR="008045E6" w:rsidRPr="001B22DF" w:rsidRDefault="008045E6" w:rsidP="008045E6">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Приложение</w:t>
      </w:r>
    </w:p>
    <w:p w:rsidR="008045E6" w:rsidRPr="001B22DF" w:rsidRDefault="008045E6" w:rsidP="008045E6">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к распоряжению администрации</w:t>
      </w:r>
    </w:p>
    <w:p w:rsidR="008045E6" w:rsidRPr="001B22DF" w:rsidRDefault="008045E6" w:rsidP="008045E6">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муниципального образования</w:t>
      </w:r>
    </w:p>
    <w:p w:rsidR="008045E6" w:rsidRPr="001B22DF" w:rsidRDefault="008045E6" w:rsidP="008045E6">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«Парское сельское поселение</w:t>
      </w:r>
    </w:p>
    <w:p w:rsidR="008045E6" w:rsidRPr="001B22DF" w:rsidRDefault="008045E6" w:rsidP="008045E6">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 xml:space="preserve">Родниковского муниципального района </w:t>
      </w:r>
    </w:p>
    <w:p w:rsidR="008045E6" w:rsidRPr="001B22DF" w:rsidRDefault="008045E6" w:rsidP="008045E6">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 xml:space="preserve">Ивановской области» </w:t>
      </w:r>
    </w:p>
    <w:p w:rsidR="008045E6" w:rsidRPr="001B22DF" w:rsidRDefault="008045E6" w:rsidP="008045E6">
      <w:pPr>
        <w:pStyle w:val="ConsPlusTitle"/>
        <w:jc w:val="right"/>
        <w:rPr>
          <w:rFonts w:ascii="Times New Roman" w:hAnsi="Times New Roman" w:cs="Times New Roman"/>
          <w:b w:val="0"/>
          <w:sz w:val="28"/>
          <w:szCs w:val="28"/>
        </w:rPr>
      </w:pPr>
      <w:r w:rsidRPr="001B22DF">
        <w:rPr>
          <w:rFonts w:ascii="Times New Roman" w:hAnsi="Times New Roman" w:cs="Times New Roman"/>
          <w:b w:val="0"/>
          <w:sz w:val="28"/>
          <w:szCs w:val="28"/>
        </w:rPr>
        <w:t>от 06.12.2017г.  № 74</w:t>
      </w:r>
    </w:p>
    <w:p w:rsidR="008045E6" w:rsidRPr="001B22DF" w:rsidRDefault="008045E6" w:rsidP="008045E6">
      <w:pPr>
        <w:pStyle w:val="ConsPlusTitle"/>
        <w:jc w:val="right"/>
        <w:rPr>
          <w:rFonts w:ascii="Times New Roman" w:hAnsi="Times New Roman" w:cs="Times New Roman"/>
          <w:b w:val="0"/>
          <w:sz w:val="28"/>
          <w:szCs w:val="28"/>
        </w:rPr>
      </w:pPr>
    </w:p>
    <w:p w:rsidR="008045E6" w:rsidRPr="001B22DF" w:rsidRDefault="008045E6" w:rsidP="008045E6">
      <w:pPr>
        <w:ind w:left="5040"/>
        <w:jc w:val="right"/>
        <w:rPr>
          <w:rFonts w:ascii="Times New Roman" w:hAnsi="Times New Roman" w:cs="Times New Roman"/>
          <w:sz w:val="28"/>
          <w:szCs w:val="28"/>
        </w:rPr>
      </w:pPr>
      <w:r w:rsidRPr="001B22DF">
        <w:rPr>
          <w:rFonts w:ascii="Times New Roman" w:hAnsi="Times New Roman" w:cs="Times New Roman"/>
          <w:sz w:val="28"/>
          <w:szCs w:val="28"/>
        </w:rPr>
        <w:t>Главе  муниципального образования «Парское сельское поселение Родниковского муниципального района Ивановской области»</w:t>
      </w:r>
    </w:p>
    <w:p w:rsidR="008045E6" w:rsidRPr="001B22DF" w:rsidRDefault="008045E6" w:rsidP="008045E6">
      <w:pPr>
        <w:ind w:left="5040"/>
        <w:jc w:val="right"/>
        <w:rPr>
          <w:rFonts w:ascii="Times New Roman" w:hAnsi="Times New Roman" w:cs="Times New Roman"/>
          <w:sz w:val="28"/>
          <w:szCs w:val="28"/>
        </w:rPr>
      </w:pPr>
    </w:p>
    <w:p w:rsidR="008045E6" w:rsidRPr="001B22DF" w:rsidRDefault="008045E6" w:rsidP="008045E6">
      <w:pPr>
        <w:jc w:val="center"/>
        <w:rPr>
          <w:rFonts w:ascii="Times New Roman" w:hAnsi="Times New Roman" w:cs="Times New Roman"/>
          <w:b/>
          <w:sz w:val="28"/>
          <w:szCs w:val="28"/>
        </w:rPr>
      </w:pPr>
      <w:r w:rsidRPr="001B22DF">
        <w:rPr>
          <w:rFonts w:ascii="Times New Roman" w:hAnsi="Times New Roman" w:cs="Times New Roman"/>
          <w:b/>
          <w:sz w:val="28"/>
          <w:szCs w:val="28"/>
        </w:rPr>
        <w:t>Согласие на обработку персональных данных</w:t>
      </w:r>
    </w:p>
    <w:p w:rsidR="008045E6" w:rsidRPr="001B22DF" w:rsidRDefault="008045E6" w:rsidP="008045E6">
      <w:pPr>
        <w:jc w:val="center"/>
        <w:rPr>
          <w:rFonts w:ascii="Times New Roman" w:hAnsi="Times New Roman" w:cs="Times New Roman"/>
          <w:b/>
          <w:sz w:val="28"/>
          <w:szCs w:val="28"/>
        </w:rPr>
      </w:pPr>
    </w:p>
    <w:p w:rsidR="008045E6" w:rsidRPr="001B22DF" w:rsidRDefault="008045E6" w:rsidP="008045E6">
      <w:pPr>
        <w:jc w:val="both"/>
        <w:rPr>
          <w:rFonts w:ascii="Times New Roman" w:hAnsi="Times New Roman" w:cs="Times New Roman"/>
          <w:b/>
          <w:sz w:val="28"/>
          <w:szCs w:val="28"/>
        </w:rPr>
      </w:pPr>
      <w:r w:rsidRPr="001B22DF">
        <w:rPr>
          <w:rFonts w:ascii="Times New Roman" w:hAnsi="Times New Roman" w:cs="Times New Roman"/>
          <w:b/>
          <w:sz w:val="28"/>
          <w:szCs w:val="28"/>
        </w:rPr>
        <w:t>Я, ________________________________________________________________________</w:t>
      </w:r>
    </w:p>
    <w:p w:rsidR="008045E6" w:rsidRPr="001B22DF" w:rsidRDefault="008045E6" w:rsidP="008045E6">
      <w:pPr>
        <w:jc w:val="both"/>
        <w:rPr>
          <w:rFonts w:ascii="Times New Roman" w:hAnsi="Times New Roman" w:cs="Times New Roman"/>
          <w:b/>
          <w:sz w:val="28"/>
          <w:szCs w:val="28"/>
        </w:rPr>
      </w:pPr>
      <w:r w:rsidRPr="001B22DF">
        <w:rPr>
          <w:rFonts w:ascii="Times New Roman" w:hAnsi="Times New Roman" w:cs="Times New Roman"/>
          <w:b/>
          <w:sz w:val="28"/>
          <w:szCs w:val="28"/>
        </w:rPr>
        <w:t>________________________________________________________________________</w:t>
      </w:r>
    </w:p>
    <w:p w:rsidR="008045E6" w:rsidRPr="001B22DF" w:rsidRDefault="008045E6" w:rsidP="008045E6">
      <w:pPr>
        <w:jc w:val="center"/>
        <w:rPr>
          <w:rFonts w:ascii="Times New Roman" w:hAnsi="Times New Roman" w:cs="Times New Roman"/>
          <w:sz w:val="28"/>
          <w:szCs w:val="28"/>
        </w:rPr>
      </w:pPr>
      <w:r w:rsidRPr="001B22DF">
        <w:rPr>
          <w:rFonts w:ascii="Times New Roman" w:hAnsi="Times New Roman" w:cs="Times New Roman"/>
          <w:sz w:val="28"/>
          <w:szCs w:val="28"/>
          <w:vertAlign w:val="superscript"/>
        </w:rPr>
        <w:t>(фамилия, имя, отчество (при наличии) субъекта персональных данных)</w:t>
      </w:r>
    </w:p>
    <w:p w:rsidR="008045E6" w:rsidRPr="001B22DF" w:rsidRDefault="008045E6" w:rsidP="008045E6">
      <w:pPr>
        <w:jc w:val="both"/>
        <w:rPr>
          <w:rFonts w:ascii="Times New Roman" w:hAnsi="Times New Roman" w:cs="Times New Roman"/>
          <w:b/>
          <w:sz w:val="28"/>
          <w:szCs w:val="28"/>
        </w:rPr>
      </w:pPr>
      <w:r w:rsidRPr="001B22DF">
        <w:rPr>
          <w:rFonts w:ascii="Times New Roman" w:hAnsi="Times New Roman" w:cs="Times New Roman"/>
          <w:b/>
          <w:sz w:val="28"/>
          <w:szCs w:val="28"/>
        </w:rPr>
        <w:lastRenderedPageBreak/>
        <w:t>проживающий (-ая) по адресу: ________________________________________________________________________</w:t>
      </w:r>
    </w:p>
    <w:p w:rsidR="008045E6" w:rsidRPr="001B22DF" w:rsidRDefault="008045E6" w:rsidP="008045E6">
      <w:pPr>
        <w:jc w:val="center"/>
        <w:rPr>
          <w:rFonts w:ascii="Times New Roman" w:hAnsi="Times New Roman" w:cs="Times New Roman"/>
          <w:sz w:val="28"/>
          <w:szCs w:val="28"/>
          <w:vertAlign w:val="superscript"/>
        </w:rPr>
      </w:pPr>
      <w:r w:rsidRPr="001B22DF">
        <w:rPr>
          <w:rFonts w:ascii="Times New Roman" w:hAnsi="Times New Roman" w:cs="Times New Roman"/>
          <w:sz w:val="28"/>
          <w:szCs w:val="28"/>
          <w:vertAlign w:val="superscript"/>
        </w:rPr>
        <w:t>(адрес субъекта персональных данных)</w:t>
      </w:r>
    </w:p>
    <w:p w:rsidR="008045E6" w:rsidRPr="001B22DF" w:rsidRDefault="008045E6" w:rsidP="008045E6">
      <w:pPr>
        <w:jc w:val="center"/>
        <w:rPr>
          <w:rFonts w:ascii="Times New Roman" w:hAnsi="Times New Roman" w:cs="Times New Roman"/>
          <w:sz w:val="28"/>
          <w:szCs w:val="28"/>
        </w:rPr>
      </w:pPr>
      <w:r w:rsidRPr="001B22DF">
        <w:rPr>
          <w:rFonts w:ascii="Times New Roman" w:hAnsi="Times New Roman" w:cs="Times New Roman"/>
          <w:sz w:val="28"/>
          <w:szCs w:val="28"/>
        </w:rPr>
        <w:t>________________________________________________________________________</w:t>
      </w:r>
    </w:p>
    <w:p w:rsidR="008045E6" w:rsidRPr="001B22DF" w:rsidRDefault="008045E6" w:rsidP="008045E6">
      <w:pPr>
        <w:jc w:val="center"/>
        <w:rPr>
          <w:rFonts w:ascii="Times New Roman" w:hAnsi="Times New Roman" w:cs="Times New Roman"/>
          <w:sz w:val="28"/>
          <w:szCs w:val="28"/>
        </w:rPr>
      </w:pPr>
      <w:r w:rsidRPr="001B22DF">
        <w:rPr>
          <w:rFonts w:ascii="Times New Roman" w:hAnsi="Times New Roman" w:cs="Times New Roman"/>
          <w:sz w:val="28"/>
          <w:szCs w:val="28"/>
        </w:rPr>
        <w:t>________________________________________________________________________</w:t>
      </w:r>
    </w:p>
    <w:p w:rsidR="008045E6" w:rsidRPr="001B22DF" w:rsidRDefault="008045E6" w:rsidP="008045E6">
      <w:pPr>
        <w:jc w:val="center"/>
        <w:rPr>
          <w:rFonts w:ascii="Times New Roman" w:hAnsi="Times New Roman" w:cs="Times New Roman"/>
          <w:sz w:val="28"/>
          <w:szCs w:val="28"/>
        </w:rPr>
      </w:pPr>
      <w:r w:rsidRPr="001B22DF">
        <w:rPr>
          <w:rFonts w:ascii="Times New Roman" w:hAnsi="Times New Roman" w:cs="Times New Roman"/>
          <w:sz w:val="28"/>
          <w:szCs w:val="28"/>
        </w:rPr>
        <w:t>________________________________________________________________________</w:t>
      </w:r>
    </w:p>
    <w:p w:rsidR="008045E6" w:rsidRPr="001B22DF" w:rsidRDefault="008045E6" w:rsidP="008045E6">
      <w:pPr>
        <w:jc w:val="center"/>
        <w:rPr>
          <w:rFonts w:ascii="Times New Roman" w:hAnsi="Times New Roman" w:cs="Times New Roman"/>
          <w:sz w:val="28"/>
          <w:szCs w:val="28"/>
          <w:vertAlign w:val="superscript"/>
        </w:rPr>
      </w:pPr>
      <w:r w:rsidRPr="001B22DF">
        <w:rPr>
          <w:rFonts w:ascii="Times New Roman" w:hAnsi="Times New Roman" w:cs="Times New Roman"/>
          <w:sz w:val="28"/>
          <w:szCs w:val="28"/>
          <w:vertAlign w:val="superscript"/>
        </w:rPr>
        <w:t>(номер основного документа, удостоверяющего личность субъекта персональных данных, сведения о дате выдачи документа и выдавшем его органе)</w:t>
      </w:r>
    </w:p>
    <w:p w:rsidR="008045E6" w:rsidRPr="001B22DF" w:rsidRDefault="008045E6" w:rsidP="008045E6">
      <w:pPr>
        <w:jc w:val="both"/>
        <w:rPr>
          <w:rFonts w:ascii="Times New Roman" w:hAnsi="Times New Roman" w:cs="Times New Roman"/>
          <w:b/>
          <w:sz w:val="28"/>
          <w:szCs w:val="28"/>
        </w:rPr>
      </w:pPr>
      <w:r w:rsidRPr="001B22DF">
        <w:rPr>
          <w:rFonts w:ascii="Times New Roman" w:hAnsi="Times New Roman" w:cs="Times New Roman"/>
          <w:b/>
          <w:sz w:val="28"/>
          <w:szCs w:val="28"/>
        </w:rPr>
        <w:t>принимаю решение о предоставлении своих персональных данных Оператору - ________________________________________________________________________________________________________________________________________________</w:t>
      </w:r>
    </w:p>
    <w:p w:rsidR="008045E6" w:rsidRPr="001B22DF" w:rsidRDefault="008045E6" w:rsidP="008045E6">
      <w:pPr>
        <w:jc w:val="center"/>
        <w:rPr>
          <w:rFonts w:ascii="Times New Roman" w:hAnsi="Times New Roman" w:cs="Times New Roman"/>
          <w:sz w:val="28"/>
          <w:szCs w:val="28"/>
          <w:vertAlign w:val="superscript"/>
        </w:rPr>
      </w:pPr>
      <w:r w:rsidRPr="001B22DF">
        <w:rPr>
          <w:rFonts w:ascii="Times New Roman" w:hAnsi="Times New Roman" w:cs="Times New Roman"/>
          <w:sz w:val="28"/>
          <w:szCs w:val="28"/>
          <w:vertAlign w:val="superscript"/>
        </w:rPr>
        <w:t>(наименование (фамилия, имя, отчество (при наличии)) оператора, получившего согласие субъекта персональных данных)</w:t>
      </w:r>
    </w:p>
    <w:p w:rsidR="008045E6" w:rsidRPr="001B22DF" w:rsidRDefault="008045E6" w:rsidP="008045E6">
      <w:pPr>
        <w:jc w:val="both"/>
        <w:rPr>
          <w:rFonts w:ascii="Times New Roman" w:hAnsi="Times New Roman" w:cs="Times New Roman"/>
          <w:sz w:val="28"/>
          <w:szCs w:val="28"/>
          <w:vertAlign w:val="superscript"/>
        </w:rPr>
      </w:pPr>
    </w:p>
    <w:p w:rsidR="008045E6" w:rsidRPr="001B22DF" w:rsidRDefault="008045E6" w:rsidP="008045E6">
      <w:pPr>
        <w:rPr>
          <w:rFonts w:ascii="Times New Roman" w:hAnsi="Times New Roman" w:cs="Times New Roman"/>
          <w:sz w:val="28"/>
          <w:szCs w:val="28"/>
        </w:rPr>
      </w:pPr>
      <w:r w:rsidRPr="001B22DF">
        <w:rPr>
          <w:rFonts w:ascii="Times New Roman" w:hAnsi="Times New Roman" w:cs="Times New Roman"/>
          <w:sz w:val="28"/>
          <w:szCs w:val="28"/>
        </w:rPr>
        <w:t>юридический адрес: ________________________________________________________________________</w:t>
      </w:r>
    </w:p>
    <w:p w:rsidR="008045E6" w:rsidRPr="001B22DF" w:rsidRDefault="008045E6" w:rsidP="008045E6">
      <w:pPr>
        <w:jc w:val="center"/>
        <w:rPr>
          <w:rFonts w:ascii="Times New Roman" w:hAnsi="Times New Roman" w:cs="Times New Roman"/>
          <w:sz w:val="28"/>
          <w:szCs w:val="28"/>
          <w:vertAlign w:val="superscript"/>
        </w:rPr>
      </w:pPr>
      <w:r w:rsidRPr="001B22DF">
        <w:rPr>
          <w:rFonts w:ascii="Times New Roman" w:hAnsi="Times New Roman" w:cs="Times New Roman"/>
          <w:sz w:val="28"/>
          <w:szCs w:val="28"/>
          <w:vertAlign w:val="superscript"/>
        </w:rPr>
        <w:t>(адрес оператора)</w:t>
      </w:r>
    </w:p>
    <w:p w:rsidR="008045E6" w:rsidRPr="004768C4" w:rsidRDefault="008045E6" w:rsidP="004768C4">
      <w:pPr>
        <w:rPr>
          <w:rFonts w:ascii="Times New Roman" w:hAnsi="Times New Roman" w:cs="Times New Roman"/>
          <w:sz w:val="28"/>
          <w:szCs w:val="28"/>
        </w:rPr>
      </w:pPr>
      <w:r w:rsidRPr="001B22DF">
        <w:rPr>
          <w:rFonts w:ascii="Times New Roman" w:hAnsi="Times New Roman" w:cs="Times New Roman"/>
          <w:b/>
          <w:sz w:val="28"/>
          <w:szCs w:val="28"/>
        </w:rPr>
        <w:t xml:space="preserve">С целью </w:t>
      </w:r>
      <w:r w:rsidRPr="001B22DF">
        <w:rPr>
          <w:rFonts w:ascii="Times New Roman" w:hAnsi="Times New Roman" w:cs="Times New Roman"/>
          <w:sz w:val="28"/>
          <w:szCs w:val="28"/>
        </w:rPr>
        <w:t>________________________________________________</w:t>
      </w:r>
      <w:r w:rsidR="004768C4">
        <w:rPr>
          <w:rFonts w:ascii="Times New Roman" w:hAnsi="Times New Roman" w:cs="Times New Roman"/>
          <w:sz w:val="28"/>
          <w:szCs w:val="28"/>
        </w:rPr>
        <w:t>________________________</w:t>
      </w:r>
    </w:p>
    <w:p w:rsidR="008045E6" w:rsidRPr="001B22DF" w:rsidRDefault="008045E6" w:rsidP="008045E6">
      <w:pPr>
        <w:jc w:val="both"/>
        <w:rPr>
          <w:rFonts w:ascii="Times New Roman" w:hAnsi="Times New Roman" w:cs="Times New Roman"/>
          <w:b/>
          <w:sz w:val="28"/>
          <w:szCs w:val="28"/>
        </w:rPr>
      </w:pPr>
      <w:r w:rsidRPr="001B22DF">
        <w:rPr>
          <w:rFonts w:ascii="Times New Roman" w:hAnsi="Times New Roman" w:cs="Times New Roman"/>
          <w:b/>
          <w:sz w:val="28"/>
          <w:szCs w:val="28"/>
        </w:rPr>
        <w:t xml:space="preserve">Своей волей и в своем интересе даю согласие на обработку следующих персональных данных, в том числе биометрических и специальных:  </w:t>
      </w:r>
    </w:p>
    <w:p w:rsidR="008045E6" w:rsidRPr="001B22DF" w:rsidRDefault="008045E6" w:rsidP="008045E6">
      <w:pPr>
        <w:jc w:val="both"/>
        <w:rPr>
          <w:rFonts w:ascii="Times New Roman" w:hAnsi="Times New Roman" w:cs="Times New Roman"/>
          <w:b/>
          <w:sz w:val="28"/>
          <w:szCs w:val="28"/>
        </w:rPr>
      </w:pP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t xml:space="preserve">       1. Персональные данные специальной категории: сведения, касающиеся  национальной принадлежности, состояния здоровья. </w:t>
      </w: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t>2. Биометрические персональные данные: сведения, которые характеризуют физиологические особенности человека и на основе которых можно установить его личность (фотографии субъекта персональных данных в личном деле, ксерокопии с документов, удостоверяющих личность и имеющих фотографию владельца в личном деле).</w:t>
      </w:r>
    </w:p>
    <w:p w:rsidR="008045E6" w:rsidRPr="001B22DF" w:rsidRDefault="008045E6" w:rsidP="008045E6">
      <w:pPr>
        <w:pStyle w:val="Standard"/>
        <w:jc w:val="both"/>
        <w:rPr>
          <w:rFonts w:cs="Times New Roman"/>
          <w:sz w:val="28"/>
          <w:szCs w:val="28"/>
        </w:rPr>
      </w:pPr>
      <w:r w:rsidRPr="001B22DF">
        <w:rPr>
          <w:rFonts w:cs="Times New Roman"/>
          <w:sz w:val="28"/>
          <w:szCs w:val="28"/>
        </w:rPr>
        <w:t>3. Персональные данные общей категории:</w:t>
      </w:r>
    </w:p>
    <w:p w:rsidR="008045E6" w:rsidRPr="001B22DF" w:rsidRDefault="008045E6" w:rsidP="008045E6">
      <w:pPr>
        <w:pStyle w:val="Standard"/>
        <w:jc w:val="both"/>
        <w:rPr>
          <w:rFonts w:cs="Times New Roman"/>
          <w:sz w:val="28"/>
          <w:szCs w:val="28"/>
          <w:lang w:val="ru-RU"/>
        </w:rPr>
      </w:pPr>
      <w:r w:rsidRPr="001B22DF">
        <w:rPr>
          <w:rFonts w:cs="Times New Roman"/>
          <w:sz w:val="28"/>
          <w:szCs w:val="28"/>
        </w:rPr>
        <w:t>- фамилия, имя, отчество (в т.ч. прежние), дата и место рождения;</w:t>
      </w:r>
    </w:p>
    <w:p w:rsidR="008045E6" w:rsidRPr="001B22DF" w:rsidRDefault="008045E6" w:rsidP="008045E6">
      <w:pPr>
        <w:pStyle w:val="Standard"/>
        <w:jc w:val="both"/>
        <w:rPr>
          <w:rFonts w:cs="Times New Roman"/>
          <w:sz w:val="28"/>
          <w:szCs w:val="28"/>
          <w:lang w:val="ru-RU"/>
        </w:rPr>
      </w:pPr>
      <w:r w:rsidRPr="001B22DF">
        <w:rPr>
          <w:rFonts w:cs="Times New Roman"/>
          <w:sz w:val="28"/>
          <w:szCs w:val="28"/>
          <w:lang w:val="ru-RU"/>
        </w:rPr>
        <w:lastRenderedPageBreak/>
        <w:t>- пол;</w:t>
      </w:r>
    </w:p>
    <w:p w:rsidR="008045E6" w:rsidRPr="001B22DF" w:rsidRDefault="008045E6" w:rsidP="004768C4">
      <w:pPr>
        <w:pStyle w:val="Standard"/>
        <w:jc w:val="both"/>
        <w:rPr>
          <w:rFonts w:cs="Times New Roman"/>
          <w:sz w:val="28"/>
          <w:szCs w:val="28"/>
          <w:lang w:val="ru-RU"/>
        </w:rPr>
      </w:pPr>
      <w:r w:rsidRPr="001B22DF">
        <w:rPr>
          <w:rFonts w:cs="Times New Roman"/>
          <w:sz w:val="28"/>
          <w:szCs w:val="28"/>
          <w:lang w:val="ru-RU"/>
        </w:rPr>
        <w:t>- реквизиты свидетельства государственной регистрации актов гражданского состояния (свидетельств о рождении);</w:t>
      </w:r>
    </w:p>
    <w:p w:rsidR="008045E6" w:rsidRPr="001B22DF" w:rsidRDefault="008045E6" w:rsidP="004768C4">
      <w:pPr>
        <w:pStyle w:val="Standard"/>
        <w:jc w:val="both"/>
        <w:rPr>
          <w:rFonts w:cs="Times New Roman"/>
          <w:sz w:val="28"/>
          <w:szCs w:val="28"/>
          <w:lang w:val="ru-RU"/>
        </w:rPr>
      </w:pPr>
      <w:r w:rsidRPr="001B22DF">
        <w:rPr>
          <w:rFonts w:cs="Times New Roman"/>
          <w:sz w:val="28"/>
          <w:szCs w:val="28"/>
          <w:lang w:val="ru-RU"/>
        </w:rPr>
        <w:t>- номер банковской карты;</w:t>
      </w:r>
    </w:p>
    <w:p w:rsidR="008045E6" w:rsidRPr="001B22DF" w:rsidRDefault="008045E6" w:rsidP="004768C4">
      <w:pPr>
        <w:pStyle w:val="Standard"/>
        <w:jc w:val="both"/>
        <w:rPr>
          <w:rFonts w:cs="Times New Roman"/>
          <w:sz w:val="28"/>
          <w:szCs w:val="28"/>
          <w:lang w:val="ru-RU"/>
        </w:rPr>
      </w:pPr>
      <w:r w:rsidRPr="001B22DF">
        <w:rPr>
          <w:rFonts w:cs="Times New Roman"/>
          <w:sz w:val="28"/>
          <w:szCs w:val="28"/>
          <w:lang w:val="ru-RU"/>
        </w:rPr>
        <w:t>- сведения о заграничном паспорте;</w:t>
      </w:r>
    </w:p>
    <w:p w:rsidR="008045E6" w:rsidRPr="001B22DF" w:rsidRDefault="008045E6" w:rsidP="004768C4">
      <w:pPr>
        <w:pStyle w:val="Standard"/>
        <w:jc w:val="both"/>
        <w:rPr>
          <w:rFonts w:cs="Times New Roman"/>
          <w:sz w:val="28"/>
          <w:szCs w:val="28"/>
          <w:lang w:val="ru-RU"/>
        </w:rPr>
      </w:pPr>
      <w:r w:rsidRPr="001B22DF">
        <w:rPr>
          <w:rFonts w:cs="Times New Roman"/>
          <w:sz w:val="28"/>
          <w:szCs w:val="28"/>
          <w:lang w:val="ru-RU"/>
        </w:rPr>
        <w:t>- сведения о знании иностранных языков;</w:t>
      </w:r>
    </w:p>
    <w:p w:rsidR="008045E6" w:rsidRPr="001B22DF" w:rsidRDefault="008045E6" w:rsidP="004768C4">
      <w:pPr>
        <w:pStyle w:val="Standard"/>
        <w:jc w:val="both"/>
        <w:rPr>
          <w:rFonts w:cs="Times New Roman"/>
          <w:sz w:val="28"/>
          <w:szCs w:val="28"/>
        </w:rPr>
      </w:pPr>
      <w:r w:rsidRPr="001B22DF">
        <w:rPr>
          <w:rFonts w:cs="Times New Roman"/>
          <w:sz w:val="28"/>
          <w:szCs w:val="28"/>
        </w:rPr>
        <w:t>- паспортные данные или данные или данные иного документа, удостоверяющего личность (серия, номер, дата выдачи, наименование органа, выдавшего документ), гражданство;</w:t>
      </w:r>
    </w:p>
    <w:p w:rsidR="008045E6" w:rsidRPr="001B22DF" w:rsidRDefault="008045E6" w:rsidP="004768C4">
      <w:pPr>
        <w:pStyle w:val="Standard"/>
        <w:jc w:val="both"/>
        <w:rPr>
          <w:rFonts w:cs="Times New Roman"/>
          <w:sz w:val="28"/>
          <w:szCs w:val="28"/>
        </w:rPr>
      </w:pPr>
      <w:r w:rsidRPr="001B22DF">
        <w:rPr>
          <w:rFonts w:cs="Times New Roman"/>
          <w:sz w:val="28"/>
          <w:szCs w:val="28"/>
        </w:rPr>
        <w:t>- адрес места жительства (по паспорту и фактический) и дата регистрации по месту жительства или по месту пребывания;</w:t>
      </w:r>
    </w:p>
    <w:p w:rsidR="008045E6" w:rsidRPr="001B22DF" w:rsidRDefault="008045E6" w:rsidP="004768C4">
      <w:pPr>
        <w:pStyle w:val="Standard"/>
        <w:jc w:val="both"/>
        <w:rPr>
          <w:rFonts w:cs="Times New Roman"/>
          <w:sz w:val="28"/>
          <w:szCs w:val="28"/>
        </w:rPr>
      </w:pPr>
      <w:r w:rsidRPr="001B22DF">
        <w:rPr>
          <w:rFonts w:cs="Times New Roman"/>
          <w:sz w:val="28"/>
          <w:szCs w:val="28"/>
        </w:rPr>
        <w:t>- номера телефонов (мобильного и домашнего), в случае их регистрации на субъекта персональных данных или по адресу его места жительства (по паспорту);</w:t>
      </w:r>
    </w:p>
    <w:p w:rsidR="008045E6" w:rsidRPr="001B22DF" w:rsidRDefault="008045E6" w:rsidP="004768C4">
      <w:pPr>
        <w:pStyle w:val="Standard"/>
        <w:jc w:val="both"/>
        <w:rPr>
          <w:rFonts w:cs="Times New Roman"/>
          <w:sz w:val="28"/>
          <w:szCs w:val="28"/>
        </w:rPr>
      </w:pPr>
      <w:r w:rsidRPr="001B22DF">
        <w:rPr>
          <w:rFonts w:cs="Times New Roman"/>
          <w:sz w:val="28"/>
          <w:szCs w:val="28"/>
        </w:rPr>
        <w:t>-сведения об образовании, квалификации и о наличии специальных знаний или специальной подготовки (серия, номер, дата выдачи диплома, свидетельства, аттестата или другого документа об окончании образовательного учреждения, в том числе наименование и местоположение образовательного учреждения);</w:t>
      </w:r>
    </w:p>
    <w:p w:rsidR="008045E6" w:rsidRPr="001B22DF" w:rsidRDefault="008045E6" w:rsidP="004768C4">
      <w:pPr>
        <w:pStyle w:val="Standard"/>
        <w:jc w:val="both"/>
        <w:rPr>
          <w:rFonts w:cs="Times New Roman"/>
          <w:sz w:val="28"/>
          <w:szCs w:val="28"/>
        </w:rPr>
      </w:pPr>
      <w:r w:rsidRPr="001B22DF">
        <w:rPr>
          <w:rFonts w:cs="Times New Roman"/>
          <w:sz w:val="28"/>
          <w:szCs w:val="28"/>
        </w:rPr>
        <w:t>- сведения о повышении квалификации и переподготовке (серия, номер, дата выдачи документа о повышении квалификации или о переподготовке, наименование и местоположение образовательного учреждения);</w:t>
      </w:r>
    </w:p>
    <w:p w:rsidR="008045E6" w:rsidRPr="001B22DF" w:rsidRDefault="008045E6" w:rsidP="004768C4">
      <w:pPr>
        <w:pStyle w:val="Standard"/>
        <w:jc w:val="both"/>
        <w:rPr>
          <w:rFonts w:cs="Times New Roman"/>
          <w:sz w:val="28"/>
          <w:szCs w:val="28"/>
        </w:rPr>
      </w:pPr>
      <w:r w:rsidRPr="001B22DF">
        <w:rPr>
          <w:rFonts w:cs="Times New Roman"/>
          <w:sz w:val="28"/>
          <w:szCs w:val="28"/>
        </w:rPr>
        <w:t>- сведения о трудовой деятельности (данные о трудовой деятельности на текущее время с полным указанием должности, структурного подразделения, организации и ее наименования. ИНН, адреса и телефонов, а также реквизиты других организаций с полным наименование занимаемых ранее в них должностей и времени работы в этих организациях).</w:t>
      </w:r>
    </w:p>
    <w:p w:rsidR="008045E6" w:rsidRPr="001B22DF" w:rsidRDefault="008045E6" w:rsidP="004768C4">
      <w:pPr>
        <w:pStyle w:val="Standard"/>
        <w:jc w:val="both"/>
        <w:rPr>
          <w:rFonts w:cs="Times New Roman"/>
          <w:sz w:val="28"/>
          <w:szCs w:val="28"/>
        </w:rPr>
      </w:pPr>
      <w:r w:rsidRPr="001B22DF">
        <w:rPr>
          <w:rFonts w:cs="Times New Roman"/>
          <w:sz w:val="28"/>
          <w:szCs w:val="28"/>
        </w:rPr>
        <w:t>-сведения о номере, серии и дате выдачи трудовой книжки (вкладыша в нее) и записей в ней;</w:t>
      </w:r>
    </w:p>
    <w:p w:rsidR="008045E6" w:rsidRPr="001B22DF" w:rsidRDefault="008045E6" w:rsidP="004768C4">
      <w:pPr>
        <w:pStyle w:val="Standard"/>
        <w:jc w:val="both"/>
        <w:rPr>
          <w:rFonts w:cs="Times New Roman"/>
          <w:sz w:val="28"/>
          <w:szCs w:val="28"/>
        </w:rPr>
      </w:pPr>
      <w:r w:rsidRPr="001B22DF">
        <w:rPr>
          <w:rFonts w:cs="Times New Roman"/>
          <w:sz w:val="28"/>
          <w:szCs w:val="28"/>
        </w:rPr>
        <w:t xml:space="preserve">-содержание и реквизиты </w:t>
      </w:r>
      <w:r w:rsidRPr="001B22DF">
        <w:rPr>
          <w:rFonts w:cs="Times New Roman"/>
          <w:sz w:val="28"/>
          <w:szCs w:val="28"/>
          <w:lang w:val="ru-RU"/>
        </w:rPr>
        <w:t>трудового договора</w:t>
      </w:r>
      <w:r w:rsidRPr="001B22DF">
        <w:rPr>
          <w:rFonts w:cs="Times New Roman"/>
          <w:sz w:val="28"/>
          <w:szCs w:val="28"/>
        </w:rPr>
        <w:t xml:space="preserve"> с гражданином;</w:t>
      </w:r>
    </w:p>
    <w:p w:rsidR="008045E6" w:rsidRPr="001B22DF" w:rsidRDefault="008045E6" w:rsidP="004768C4">
      <w:pPr>
        <w:pStyle w:val="Standard"/>
        <w:jc w:val="both"/>
        <w:rPr>
          <w:rFonts w:cs="Times New Roman"/>
          <w:sz w:val="28"/>
          <w:szCs w:val="28"/>
        </w:rPr>
      </w:pPr>
      <w:r w:rsidRPr="001B22DF">
        <w:rPr>
          <w:rFonts w:cs="Times New Roman"/>
          <w:sz w:val="28"/>
          <w:szCs w:val="28"/>
        </w:rPr>
        <w:t>-сведения о заработной плате;</w:t>
      </w:r>
    </w:p>
    <w:p w:rsidR="008045E6" w:rsidRPr="001B22DF" w:rsidRDefault="008045E6" w:rsidP="004768C4">
      <w:pPr>
        <w:pStyle w:val="Standard"/>
        <w:jc w:val="both"/>
        <w:rPr>
          <w:rFonts w:cs="Times New Roman"/>
          <w:sz w:val="28"/>
          <w:szCs w:val="28"/>
        </w:rPr>
      </w:pPr>
      <w:r w:rsidRPr="001B22DF">
        <w:rPr>
          <w:rFonts w:cs="Times New Roman"/>
          <w:sz w:val="28"/>
          <w:szCs w:val="28"/>
        </w:rPr>
        <w:t>-сведения о воинском учете военнообязанных лиц и лиц, подлежащих призыву на военную службу (серия, номер, дата выдачи, наименование органа, выдавшего военный билет);</w:t>
      </w:r>
    </w:p>
    <w:p w:rsidR="008045E6" w:rsidRPr="001B22DF" w:rsidRDefault="008045E6" w:rsidP="004768C4">
      <w:pPr>
        <w:jc w:val="both"/>
        <w:rPr>
          <w:rFonts w:ascii="Times New Roman" w:hAnsi="Times New Roman" w:cs="Times New Roman"/>
          <w:sz w:val="28"/>
          <w:szCs w:val="28"/>
        </w:rPr>
      </w:pPr>
      <w:r w:rsidRPr="001B22DF">
        <w:rPr>
          <w:rFonts w:ascii="Times New Roman" w:hAnsi="Times New Roman" w:cs="Times New Roman"/>
          <w:sz w:val="28"/>
          <w:szCs w:val="28"/>
        </w:rPr>
        <w:t>- сведения о семейном положении (состояние в браке, данные свидетельства о заключении брака, фамилия, имя, отчество супруги(а), паспортные данные супруги (а), данные справки по форме 2-НДФЛ супруги(а), степень родства,</w:t>
      </w:r>
    </w:p>
    <w:p w:rsidR="008045E6" w:rsidRPr="001B22DF" w:rsidRDefault="008045E6" w:rsidP="004768C4">
      <w:pPr>
        <w:jc w:val="both"/>
        <w:rPr>
          <w:rFonts w:ascii="Times New Roman" w:hAnsi="Times New Roman" w:cs="Times New Roman"/>
          <w:sz w:val="28"/>
          <w:szCs w:val="28"/>
        </w:rPr>
      </w:pPr>
    </w:p>
    <w:p w:rsidR="008045E6" w:rsidRPr="001B22DF" w:rsidRDefault="008045E6" w:rsidP="004768C4">
      <w:pPr>
        <w:pStyle w:val="Standard"/>
        <w:jc w:val="both"/>
        <w:rPr>
          <w:rFonts w:cs="Times New Roman"/>
          <w:sz w:val="28"/>
          <w:szCs w:val="28"/>
        </w:rPr>
      </w:pPr>
      <w:r w:rsidRPr="001B22DF">
        <w:rPr>
          <w:rFonts w:cs="Times New Roman"/>
          <w:sz w:val="28"/>
          <w:szCs w:val="28"/>
        </w:rPr>
        <w:t>фамилии, имена, отчества и даты рождения других членов семьи, иждивенцев);</w:t>
      </w:r>
    </w:p>
    <w:p w:rsidR="008045E6" w:rsidRPr="001B22DF" w:rsidRDefault="008045E6" w:rsidP="004768C4">
      <w:pPr>
        <w:pStyle w:val="Standard"/>
        <w:jc w:val="both"/>
        <w:rPr>
          <w:rFonts w:cs="Times New Roman"/>
          <w:sz w:val="28"/>
          <w:szCs w:val="28"/>
        </w:rPr>
      </w:pPr>
      <w:r w:rsidRPr="001B22DF">
        <w:rPr>
          <w:rFonts w:cs="Times New Roman"/>
          <w:sz w:val="28"/>
          <w:szCs w:val="28"/>
        </w:rPr>
        <w:t>- сведения об имуществе (имущественном положении): автотранспорт (марка, место регистрации), адреса размещения, способ и основание получения объектов недвижимости, банковские вклады (местоположение, номера счетов), кредиты (займы), банковские счета, денежные средства и ценные бумаги, в том числе в доверительном управлении и на доверительном хранении;</w:t>
      </w:r>
    </w:p>
    <w:p w:rsidR="008045E6" w:rsidRPr="001B22DF" w:rsidRDefault="008045E6" w:rsidP="004768C4">
      <w:pPr>
        <w:pStyle w:val="Standard"/>
        <w:jc w:val="both"/>
        <w:rPr>
          <w:rFonts w:cs="Times New Roman"/>
          <w:sz w:val="28"/>
          <w:szCs w:val="28"/>
        </w:rPr>
      </w:pPr>
      <w:r w:rsidRPr="001B22DF">
        <w:rPr>
          <w:rFonts w:cs="Times New Roman"/>
          <w:sz w:val="28"/>
          <w:szCs w:val="28"/>
        </w:rPr>
        <w:t xml:space="preserve">- сведения о номере  и серии  страхового свидетельства государственного </w:t>
      </w:r>
      <w:r w:rsidRPr="001B22DF">
        <w:rPr>
          <w:rFonts w:cs="Times New Roman"/>
          <w:sz w:val="28"/>
          <w:szCs w:val="28"/>
        </w:rPr>
        <w:lastRenderedPageBreak/>
        <w:t>пенсионного страхования;</w:t>
      </w:r>
    </w:p>
    <w:p w:rsidR="008045E6" w:rsidRPr="001B22DF" w:rsidRDefault="008045E6" w:rsidP="004768C4">
      <w:pPr>
        <w:pStyle w:val="Standard"/>
        <w:jc w:val="both"/>
        <w:rPr>
          <w:rFonts w:cs="Times New Roman"/>
          <w:sz w:val="28"/>
          <w:szCs w:val="28"/>
        </w:rPr>
      </w:pPr>
      <w:r w:rsidRPr="001B22DF">
        <w:rPr>
          <w:rFonts w:cs="Times New Roman"/>
          <w:sz w:val="28"/>
          <w:szCs w:val="28"/>
        </w:rPr>
        <w:t>- сведения об идентификационном номере налогоплательщика;</w:t>
      </w:r>
    </w:p>
    <w:p w:rsidR="008045E6" w:rsidRPr="001B22DF" w:rsidRDefault="008045E6" w:rsidP="004768C4">
      <w:pPr>
        <w:pStyle w:val="Standard"/>
        <w:jc w:val="both"/>
        <w:rPr>
          <w:rFonts w:cs="Times New Roman"/>
          <w:sz w:val="28"/>
          <w:szCs w:val="28"/>
        </w:rPr>
      </w:pPr>
      <w:r w:rsidRPr="001B22DF">
        <w:rPr>
          <w:rFonts w:cs="Times New Roman"/>
          <w:sz w:val="28"/>
          <w:szCs w:val="28"/>
        </w:rPr>
        <w:t xml:space="preserve">- сведения </w:t>
      </w:r>
      <w:r w:rsidRPr="001B22DF">
        <w:rPr>
          <w:rFonts w:cs="Times New Roman"/>
          <w:sz w:val="28"/>
          <w:szCs w:val="28"/>
          <w:lang w:val="ru-RU"/>
        </w:rPr>
        <w:t xml:space="preserve"> </w:t>
      </w:r>
      <w:r w:rsidRPr="001B22DF">
        <w:rPr>
          <w:rFonts w:cs="Times New Roman"/>
          <w:sz w:val="28"/>
          <w:szCs w:val="28"/>
        </w:rPr>
        <w:t>страхов</w:t>
      </w:r>
      <w:r w:rsidRPr="001B22DF">
        <w:rPr>
          <w:rFonts w:cs="Times New Roman"/>
          <w:sz w:val="28"/>
          <w:szCs w:val="28"/>
          <w:lang w:val="ru-RU"/>
        </w:rPr>
        <w:t>ого</w:t>
      </w:r>
      <w:r w:rsidRPr="001B22DF">
        <w:rPr>
          <w:rFonts w:cs="Times New Roman"/>
          <w:sz w:val="28"/>
          <w:szCs w:val="28"/>
        </w:rPr>
        <w:t xml:space="preserve"> полис</w:t>
      </w:r>
      <w:r w:rsidRPr="001B22DF">
        <w:rPr>
          <w:rFonts w:cs="Times New Roman"/>
          <w:sz w:val="28"/>
          <w:szCs w:val="28"/>
          <w:lang w:val="ru-RU"/>
        </w:rPr>
        <w:t>а</w:t>
      </w:r>
      <w:r w:rsidRPr="001B22DF">
        <w:rPr>
          <w:rFonts w:cs="Times New Roman"/>
          <w:sz w:val="28"/>
          <w:szCs w:val="28"/>
        </w:rPr>
        <w:t xml:space="preserve"> обязательного медицинского страхования;</w:t>
      </w:r>
    </w:p>
    <w:p w:rsidR="008045E6" w:rsidRPr="001B22DF" w:rsidRDefault="008045E6" w:rsidP="004768C4">
      <w:pPr>
        <w:pStyle w:val="Standard"/>
        <w:jc w:val="both"/>
        <w:rPr>
          <w:rFonts w:cs="Times New Roman"/>
          <w:sz w:val="28"/>
          <w:szCs w:val="28"/>
        </w:rPr>
      </w:pPr>
      <w:r w:rsidRPr="001B22DF">
        <w:rPr>
          <w:rFonts w:cs="Times New Roman"/>
          <w:sz w:val="28"/>
          <w:szCs w:val="28"/>
        </w:rPr>
        <w:t>-сведения, указанные в оригиналах и копиях распоряжений по личному составу и материалах к ним;</w:t>
      </w:r>
    </w:p>
    <w:p w:rsidR="008045E6" w:rsidRPr="001B22DF" w:rsidRDefault="008045E6" w:rsidP="004768C4">
      <w:pPr>
        <w:pStyle w:val="Standard"/>
        <w:jc w:val="both"/>
        <w:rPr>
          <w:rFonts w:cs="Times New Roman"/>
          <w:sz w:val="28"/>
          <w:szCs w:val="28"/>
        </w:rPr>
      </w:pPr>
      <w:r w:rsidRPr="001B22DF">
        <w:rPr>
          <w:rFonts w:cs="Times New Roman"/>
          <w:sz w:val="28"/>
          <w:szCs w:val="28"/>
        </w:rPr>
        <w:t>-сведения о государственных и ведомственных наградах, почетных и специальных званиях, поощрениях (в том числе наименование или название награды, звания или поощрения, дата и вид нормативного акта о награждении или дата поощрения) сотрудника;</w:t>
      </w:r>
    </w:p>
    <w:p w:rsidR="008045E6" w:rsidRPr="001B22DF" w:rsidRDefault="008045E6" w:rsidP="004768C4">
      <w:pPr>
        <w:pStyle w:val="Standard"/>
        <w:jc w:val="both"/>
        <w:rPr>
          <w:rFonts w:cs="Times New Roman"/>
          <w:sz w:val="28"/>
          <w:szCs w:val="28"/>
        </w:rPr>
      </w:pPr>
      <w:r w:rsidRPr="001B22DF">
        <w:rPr>
          <w:rFonts w:cs="Times New Roman"/>
          <w:sz w:val="28"/>
          <w:szCs w:val="28"/>
        </w:rPr>
        <w:t>-материалы по аттестации сотрудников;</w:t>
      </w:r>
    </w:p>
    <w:p w:rsidR="008045E6" w:rsidRPr="001B22DF" w:rsidRDefault="008045E6" w:rsidP="004768C4">
      <w:pPr>
        <w:pStyle w:val="Standard"/>
        <w:jc w:val="both"/>
        <w:rPr>
          <w:rFonts w:cs="Times New Roman"/>
          <w:sz w:val="28"/>
          <w:szCs w:val="28"/>
        </w:rPr>
      </w:pPr>
      <w:r w:rsidRPr="001B22DF">
        <w:rPr>
          <w:rFonts w:cs="Times New Roman"/>
          <w:sz w:val="28"/>
          <w:szCs w:val="28"/>
        </w:rPr>
        <w:t xml:space="preserve">- материалы по </w:t>
      </w:r>
      <w:r w:rsidRPr="001B22DF">
        <w:rPr>
          <w:rFonts w:cs="Times New Roman"/>
          <w:sz w:val="28"/>
          <w:szCs w:val="28"/>
          <w:lang w:val="ru-RU"/>
        </w:rPr>
        <w:t>проведению служебных проверок</w:t>
      </w:r>
      <w:r w:rsidRPr="001B22DF">
        <w:rPr>
          <w:rFonts w:cs="Times New Roman"/>
          <w:sz w:val="28"/>
          <w:szCs w:val="28"/>
        </w:rPr>
        <w:t xml:space="preserve"> в отношении сотрудников;</w:t>
      </w:r>
    </w:p>
    <w:p w:rsidR="008045E6" w:rsidRPr="001B22DF" w:rsidRDefault="008045E6" w:rsidP="004768C4">
      <w:pPr>
        <w:pStyle w:val="Standard"/>
        <w:jc w:val="both"/>
        <w:rPr>
          <w:rFonts w:cs="Times New Roman"/>
          <w:sz w:val="28"/>
          <w:szCs w:val="28"/>
        </w:rPr>
      </w:pPr>
      <w:r w:rsidRPr="001B22DF">
        <w:rPr>
          <w:rFonts w:cs="Times New Roman"/>
          <w:sz w:val="28"/>
          <w:szCs w:val="28"/>
        </w:rPr>
        <w:t>-медицинские заключения установленной формы об отсутствии у гражданина заболевания, препятствующего поступлению на муниципальную службу;</w:t>
      </w:r>
    </w:p>
    <w:p w:rsidR="008045E6" w:rsidRPr="001B22DF" w:rsidRDefault="008045E6" w:rsidP="004768C4">
      <w:pPr>
        <w:pStyle w:val="Standard"/>
        <w:jc w:val="both"/>
        <w:rPr>
          <w:rFonts w:cs="Times New Roman"/>
          <w:sz w:val="28"/>
          <w:szCs w:val="28"/>
          <w:lang w:val="ru-RU"/>
        </w:rPr>
      </w:pPr>
      <w:r w:rsidRPr="001B22DF">
        <w:rPr>
          <w:rFonts w:cs="Times New Roman"/>
          <w:sz w:val="28"/>
          <w:szCs w:val="28"/>
        </w:rPr>
        <w:t>-сведения о временной нетрудоспособности сотрудников;</w:t>
      </w:r>
    </w:p>
    <w:p w:rsidR="008045E6" w:rsidRPr="001B22DF" w:rsidRDefault="008045E6" w:rsidP="004768C4">
      <w:pPr>
        <w:pStyle w:val="Standard"/>
        <w:jc w:val="both"/>
        <w:rPr>
          <w:rFonts w:cs="Times New Roman"/>
          <w:sz w:val="28"/>
          <w:szCs w:val="28"/>
          <w:lang w:val="ru-RU"/>
        </w:rPr>
      </w:pPr>
      <w:r w:rsidRPr="001B22DF">
        <w:rPr>
          <w:rFonts w:cs="Times New Roman"/>
          <w:sz w:val="28"/>
          <w:szCs w:val="28"/>
          <w:lang w:val="ru-RU"/>
        </w:rPr>
        <w:t>- наличие (отсутствие) судимости;</w:t>
      </w:r>
    </w:p>
    <w:p w:rsidR="008045E6" w:rsidRPr="001B22DF" w:rsidRDefault="008045E6" w:rsidP="004768C4">
      <w:pPr>
        <w:pStyle w:val="Standard"/>
        <w:jc w:val="both"/>
        <w:rPr>
          <w:rFonts w:cs="Times New Roman"/>
          <w:sz w:val="28"/>
          <w:szCs w:val="28"/>
        </w:rPr>
      </w:pPr>
      <w:r w:rsidRPr="001B22DF">
        <w:rPr>
          <w:rFonts w:cs="Times New Roman"/>
          <w:sz w:val="28"/>
          <w:szCs w:val="28"/>
        </w:rPr>
        <w:t>-табельный номер сотрудника;</w:t>
      </w:r>
    </w:p>
    <w:p w:rsidR="008045E6" w:rsidRPr="001B22DF" w:rsidRDefault="008045E6" w:rsidP="004768C4">
      <w:pPr>
        <w:pStyle w:val="Standard"/>
        <w:jc w:val="both"/>
        <w:rPr>
          <w:rFonts w:cs="Times New Roman"/>
          <w:sz w:val="28"/>
          <w:szCs w:val="28"/>
        </w:rPr>
      </w:pPr>
      <w:r w:rsidRPr="001B22DF">
        <w:rPr>
          <w:rFonts w:cs="Times New Roman"/>
          <w:sz w:val="28"/>
          <w:szCs w:val="28"/>
        </w:rPr>
        <w:t>-сведения о социальных льготах и о социальном статусе (серия, номер, дата выдачи, наименование органа, выдавшего документа, являющимся основанием  для предоставления льгот и статуса).</w:t>
      </w:r>
    </w:p>
    <w:p w:rsidR="008045E6" w:rsidRPr="001B22DF" w:rsidRDefault="008045E6" w:rsidP="004768C4">
      <w:pPr>
        <w:pStyle w:val="Standard"/>
        <w:jc w:val="both"/>
        <w:rPr>
          <w:rFonts w:cs="Times New Roman"/>
          <w:sz w:val="28"/>
          <w:szCs w:val="28"/>
        </w:rPr>
      </w:pPr>
      <w:r w:rsidRPr="001B22DF">
        <w:rPr>
          <w:rFonts w:cs="Times New Roman"/>
          <w:sz w:val="28"/>
          <w:szCs w:val="28"/>
        </w:rPr>
        <w:t>4. Обезличенные и (или) общедоступные персональные данные:</w:t>
      </w:r>
    </w:p>
    <w:p w:rsidR="008045E6" w:rsidRPr="001B22DF" w:rsidRDefault="008045E6" w:rsidP="004768C4">
      <w:pPr>
        <w:pStyle w:val="Standard"/>
        <w:jc w:val="both"/>
        <w:rPr>
          <w:rFonts w:cs="Times New Roman"/>
          <w:sz w:val="28"/>
          <w:szCs w:val="28"/>
        </w:rPr>
      </w:pPr>
      <w:r w:rsidRPr="001B22DF">
        <w:rPr>
          <w:rFonts w:cs="Times New Roman"/>
          <w:sz w:val="28"/>
          <w:szCs w:val="28"/>
        </w:rPr>
        <w:t>-сведения о трудовой деятельности (общие данные о трудовой  занятости на текущее время, общий и непрерывный стаж работы);</w:t>
      </w:r>
    </w:p>
    <w:p w:rsidR="008045E6" w:rsidRPr="001B22DF" w:rsidRDefault="008045E6" w:rsidP="004768C4">
      <w:pPr>
        <w:pStyle w:val="Standard"/>
        <w:jc w:val="both"/>
        <w:rPr>
          <w:rFonts w:cs="Times New Roman"/>
          <w:sz w:val="28"/>
          <w:szCs w:val="28"/>
        </w:rPr>
      </w:pPr>
      <w:r w:rsidRPr="001B22DF">
        <w:rPr>
          <w:rFonts w:cs="Times New Roman"/>
          <w:sz w:val="28"/>
          <w:szCs w:val="28"/>
        </w:rPr>
        <w:t>-сведения об образовании, квалификации, о наличии специальных знаний или специальной подготовки (дата начала и завершения обучения, факультет или отделение, квалификация и специальность по окончании образовательного учреждения, ученая степень, ученое звание, владение иностранными языками);</w:t>
      </w:r>
    </w:p>
    <w:p w:rsidR="008045E6" w:rsidRPr="001B22DF" w:rsidRDefault="008045E6" w:rsidP="004768C4">
      <w:pPr>
        <w:pStyle w:val="Standard"/>
        <w:jc w:val="both"/>
        <w:rPr>
          <w:rFonts w:cs="Times New Roman"/>
          <w:sz w:val="28"/>
          <w:szCs w:val="28"/>
        </w:rPr>
      </w:pPr>
      <w:r w:rsidRPr="001B22DF">
        <w:rPr>
          <w:rFonts w:cs="Times New Roman"/>
          <w:sz w:val="28"/>
          <w:szCs w:val="28"/>
        </w:rPr>
        <w:t>- сведения о повышении квалификации и переподготовке (дата начала и завершения обучения, квалификация и специальность по окончании образовательного учреждения);</w:t>
      </w:r>
    </w:p>
    <w:p w:rsidR="008045E6" w:rsidRPr="001B22DF" w:rsidRDefault="008045E6" w:rsidP="004768C4">
      <w:pPr>
        <w:pStyle w:val="Standard"/>
        <w:jc w:val="both"/>
        <w:rPr>
          <w:rFonts w:cs="Times New Roman"/>
          <w:sz w:val="28"/>
          <w:szCs w:val="28"/>
        </w:rPr>
      </w:pPr>
      <w:r w:rsidRPr="001B22DF">
        <w:rPr>
          <w:rFonts w:cs="Times New Roman"/>
          <w:sz w:val="28"/>
          <w:szCs w:val="28"/>
        </w:rPr>
        <w:t>-сведения о заработной плате (в том числе данные по окладу, надбавкам, налогам);</w:t>
      </w:r>
    </w:p>
    <w:p w:rsidR="008045E6" w:rsidRPr="001B22DF" w:rsidRDefault="008045E6" w:rsidP="004768C4">
      <w:pPr>
        <w:pStyle w:val="Standard"/>
        <w:jc w:val="both"/>
        <w:rPr>
          <w:rFonts w:cs="Times New Roman"/>
          <w:sz w:val="28"/>
          <w:szCs w:val="28"/>
        </w:rPr>
      </w:pPr>
      <w:r w:rsidRPr="001B22DF">
        <w:rPr>
          <w:rFonts w:cs="Times New Roman"/>
          <w:sz w:val="28"/>
          <w:szCs w:val="28"/>
        </w:rPr>
        <w:tab/>
        <w:t>- сведения о воинском учете военнообязанных лиц и лиц, подлежащих призыву на военную службу (военно-учетная специальность, воинское звание, данные о принятии/снятии с  учета);</w:t>
      </w:r>
    </w:p>
    <w:p w:rsidR="008045E6" w:rsidRPr="001B22DF" w:rsidRDefault="008045E6" w:rsidP="004768C4">
      <w:pPr>
        <w:pStyle w:val="Standard"/>
        <w:jc w:val="both"/>
        <w:rPr>
          <w:rFonts w:cs="Times New Roman"/>
          <w:sz w:val="28"/>
          <w:szCs w:val="28"/>
          <w:lang w:val="ru-RU"/>
        </w:rPr>
      </w:pPr>
      <w:r w:rsidRPr="001B22DF">
        <w:rPr>
          <w:rFonts w:cs="Times New Roman"/>
          <w:sz w:val="28"/>
          <w:szCs w:val="28"/>
        </w:rPr>
        <w:t>- сведения о семейном положении (состоянии в браке, наличие детей и их возраст);</w:t>
      </w:r>
    </w:p>
    <w:p w:rsidR="008045E6" w:rsidRPr="001B22DF" w:rsidRDefault="008045E6" w:rsidP="004768C4">
      <w:pPr>
        <w:pStyle w:val="Standard"/>
        <w:jc w:val="both"/>
        <w:rPr>
          <w:rFonts w:cs="Times New Roman"/>
          <w:sz w:val="28"/>
          <w:szCs w:val="28"/>
          <w:lang w:val="ru-RU"/>
        </w:rPr>
      </w:pPr>
      <w:r w:rsidRPr="001B22DF">
        <w:rPr>
          <w:rFonts w:cs="Times New Roman"/>
          <w:sz w:val="28"/>
          <w:szCs w:val="28"/>
          <w:lang w:val="ru-RU"/>
        </w:rPr>
        <w:t>- сведения  о дисквалификации.</w:t>
      </w:r>
    </w:p>
    <w:p w:rsidR="008045E6" w:rsidRPr="001B22DF" w:rsidRDefault="008045E6" w:rsidP="004768C4">
      <w:pPr>
        <w:pStyle w:val="Standard"/>
        <w:jc w:val="both"/>
        <w:rPr>
          <w:rFonts w:cs="Times New Roman"/>
          <w:sz w:val="28"/>
          <w:szCs w:val="28"/>
          <w:vertAlign w:val="superscript"/>
        </w:rPr>
      </w:pPr>
      <w:r w:rsidRPr="001B22DF">
        <w:rPr>
          <w:rFonts w:cs="Times New Roman"/>
          <w:sz w:val="28"/>
          <w:szCs w:val="28"/>
        </w:rPr>
        <w:tab/>
      </w:r>
    </w:p>
    <w:p w:rsidR="008045E6" w:rsidRPr="001B22DF" w:rsidRDefault="008045E6" w:rsidP="004768C4">
      <w:pPr>
        <w:jc w:val="both"/>
        <w:rPr>
          <w:rFonts w:ascii="Times New Roman" w:hAnsi="Times New Roman" w:cs="Times New Roman"/>
          <w:b/>
          <w:sz w:val="28"/>
          <w:szCs w:val="28"/>
        </w:rPr>
      </w:pPr>
      <w:r w:rsidRPr="001B22DF">
        <w:rPr>
          <w:rFonts w:ascii="Times New Roman" w:hAnsi="Times New Roman" w:cs="Times New Roman"/>
          <w:b/>
          <w:sz w:val="28"/>
          <w:szCs w:val="28"/>
        </w:rPr>
        <w:t>Даю (не даю) свое согласие на совершение следующих действий с моими</w:t>
      </w:r>
    </w:p>
    <w:p w:rsidR="008045E6" w:rsidRPr="001B22DF" w:rsidRDefault="008045E6" w:rsidP="004768C4">
      <w:pPr>
        <w:pBdr>
          <w:bottom w:val="single" w:sz="12" w:space="0" w:color="auto"/>
        </w:pBdr>
        <w:jc w:val="both"/>
        <w:rPr>
          <w:rFonts w:ascii="Times New Roman" w:hAnsi="Times New Roman" w:cs="Times New Roman"/>
          <w:sz w:val="28"/>
          <w:szCs w:val="28"/>
        </w:rPr>
      </w:pPr>
      <w:r w:rsidRPr="001B22DF">
        <w:rPr>
          <w:rFonts w:ascii="Times New Roman" w:hAnsi="Times New Roman" w:cs="Times New Roman"/>
          <w:b/>
          <w:sz w:val="28"/>
          <w:szCs w:val="28"/>
        </w:rPr>
        <w:t>персональными данными</w:t>
      </w:r>
      <w:r w:rsidRPr="001B22DF">
        <w:rPr>
          <w:rFonts w:ascii="Times New Roman" w:hAnsi="Times New Roman" w:cs="Times New Roman"/>
          <w:sz w:val="28"/>
          <w:szCs w:val="28"/>
        </w:rPr>
        <w:t xml:space="preserve"> </w:t>
      </w:r>
      <w:r w:rsidRPr="001B22DF">
        <w:rPr>
          <w:rFonts w:ascii="Times New Roman" w:hAnsi="Times New Roman" w:cs="Times New Roman"/>
          <w:i/>
          <w:sz w:val="28"/>
          <w:szCs w:val="28"/>
        </w:rPr>
        <w:t xml:space="preserve">(ненужное зачеркнуть): </w:t>
      </w:r>
      <w:r w:rsidRPr="001B22DF">
        <w:rPr>
          <w:rFonts w:ascii="Times New Roman" w:hAnsi="Times New Roman" w:cs="Times New Roman"/>
          <w:sz w:val="28"/>
          <w:szCs w:val="28"/>
        </w:rPr>
        <w:t>сбор, систематизацию, накопление, хранение, уточнение (обновление, изменение), использование, обезличивание, блокирование, уничтожение персональных данных.</w:t>
      </w:r>
    </w:p>
    <w:p w:rsidR="008045E6" w:rsidRPr="001B22DF" w:rsidRDefault="008045E6" w:rsidP="008045E6">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b/>
          <w:sz w:val="28"/>
          <w:szCs w:val="28"/>
        </w:rPr>
        <w:lastRenderedPageBreak/>
        <w:t>Даю (не даю)</w:t>
      </w:r>
      <w:r w:rsidRPr="001B22DF">
        <w:rPr>
          <w:rFonts w:ascii="Times New Roman" w:hAnsi="Times New Roman" w:cs="Times New Roman"/>
          <w:sz w:val="28"/>
          <w:szCs w:val="28"/>
        </w:rPr>
        <w:t xml:space="preserve"> </w:t>
      </w:r>
      <w:r w:rsidRPr="001B22DF">
        <w:rPr>
          <w:rFonts w:ascii="Times New Roman" w:hAnsi="Times New Roman" w:cs="Times New Roman"/>
          <w:i/>
          <w:sz w:val="28"/>
          <w:szCs w:val="28"/>
        </w:rPr>
        <w:t>(ненужное зачеркнуть)</w:t>
      </w:r>
      <w:r w:rsidRPr="001B22DF">
        <w:rPr>
          <w:rFonts w:ascii="Times New Roman" w:hAnsi="Times New Roman" w:cs="Times New Roman"/>
          <w:sz w:val="28"/>
          <w:szCs w:val="28"/>
        </w:rPr>
        <w:t xml:space="preserve"> </w:t>
      </w:r>
      <w:r w:rsidRPr="001B22DF">
        <w:rPr>
          <w:rFonts w:ascii="Times New Roman" w:hAnsi="Times New Roman" w:cs="Times New Roman"/>
          <w:b/>
          <w:sz w:val="28"/>
          <w:szCs w:val="28"/>
        </w:rPr>
        <w:t>согласие на распространение (в том числе передачу)</w:t>
      </w:r>
      <w:r w:rsidRPr="001B22DF">
        <w:rPr>
          <w:rFonts w:ascii="Times New Roman" w:hAnsi="Times New Roman" w:cs="Times New Roman"/>
          <w:sz w:val="28"/>
          <w:szCs w:val="28"/>
        </w:rPr>
        <w:t xml:space="preserve"> вышеуказанных данных по запросу вышестоящего руководителя, по письменному запросу уполномоченных организаций.</w:t>
      </w:r>
    </w:p>
    <w:p w:rsidR="008045E6" w:rsidRPr="001B22DF" w:rsidRDefault="008045E6" w:rsidP="008045E6">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b/>
          <w:sz w:val="28"/>
          <w:szCs w:val="28"/>
        </w:rPr>
        <w:t>Даю (не даю) согласие на использование следующих способов обработки своих персональных данных</w:t>
      </w:r>
      <w:r w:rsidRPr="001B22DF">
        <w:rPr>
          <w:rFonts w:ascii="Times New Roman" w:hAnsi="Times New Roman" w:cs="Times New Roman"/>
          <w:i/>
          <w:sz w:val="28"/>
          <w:szCs w:val="28"/>
        </w:rPr>
        <w:t xml:space="preserve"> (ненужное зачеркнуть)</w:t>
      </w:r>
      <w:r w:rsidRPr="001B22DF">
        <w:rPr>
          <w:rFonts w:ascii="Times New Roman" w:hAnsi="Times New Roman" w:cs="Times New Roman"/>
          <w:sz w:val="28"/>
          <w:szCs w:val="28"/>
        </w:rPr>
        <w:t>:</w:t>
      </w:r>
    </w:p>
    <w:p w:rsidR="008045E6" w:rsidRPr="001B22DF" w:rsidRDefault="008045E6" w:rsidP="008045E6">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sz w:val="28"/>
          <w:szCs w:val="28"/>
        </w:rPr>
        <w:t xml:space="preserve">- с использованием средств автоматизации (автоматизированная обработка); </w:t>
      </w:r>
    </w:p>
    <w:p w:rsidR="008045E6" w:rsidRPr="001B22DF" w:rsidRDefault="008045E6" w:rsidP="008045E6">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sz w:val="28"/>
          <w:szCs w:val="28"/>
        </w:rPr>
        <w:t>- без использования средств автоматизации (неавтоматизированная обработка);</w:t>
      </w:r>
    </w:p>
    <w:p w:rsidR="008045E6" w:rsidRPr="001B22DF" w:rsidRDefault="008045E6" w:rsidP="008045E6">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sz w:val="28"/>
          <w:szCs w:val="28"/>
        </w:rPr>
        <w:t>- смешанная обработка.</w:t>
      </w:r>
    </w:p>
    <w:p w:rsidR="008045E6" w:rsidRPr="001B22DF" w:rsidRDefault="008045E6" w:rsidP="008045E6">
      <w:pPr>
        <w:pBdr>
          <w:bottom w:val="single" w:sz="12" w:space="31" w:color="auto"/>
        </w:pBdr>
        <w:jc w:val="both"/>
        <w:rPr>
          <w:rFonts w:ascii="Times New Roman" w:hAnsi="Times New Roman" w:cs="Times New Roman"/>
          <w:sz w:val="28"/>
          <w:szCs w:val="28"/>
        </w:rPr>
      </w:pPr>
    </w:p>
    <w:p w:rsidR="008045E6" w:rsidRPr="001B22DF" w:rsidRDefault="008045E6" w:rsidP="008045E6">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sz w:val="28"/>
          <w:szCs w:val="28"/>
        </w:rPr>
        <w:tab/>
        <w:t>В случаях выявления неправомерных действий с персональными данными Оператор в срок, не превышающий 3 (трех) рабочих дней с даты такого выявления, обязан устранить допущенные нарушения.</w:t>
      </w:r>
    </w:p>
    <w:p w:rsidR="008045E6" w:rsidRPr="001B22DF" w:rsidRDefault="008045E6" w:rsidP="008045E6">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sz w:val="28"/>
          <w:szCs w:val="28"/>
        </w:rPr>
        <w:tab/>
        <w:t>В случаях невозможности устранения допущенных нарушений Оператор в срок, не превышающий 3 (трех) рабочих дней с даты выявления неправомерности действий с персональными данными, обязан уничтожить персональные данные.</w:t>
      </w:r>
    </w:p>
    <w:p w:rsidR="008045E6" w:rsidRPr="001B22DF" w:rsidRDefault="008045E6" w:rsidP="008045E6">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sz w:val="28"/>
          <w:szCs w:val="28"/>
        </w:rPr>
        <w:tab/>
        <w:t>Об устранении допущенных нарушений или об уничтожении персональных данных Оператор обязан уведомить субъекта персональных данных или его законного представителя.</w:t>
      </w:r>
    </w:p>
    <w:p w:rsidR="008045E6" w:rsidRPr="001B22DF" w:rsidRDefault="008045E6" w:rsidP="008045E6">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sz w:val="28"/>
          <w:szCs w:val="28"/>
        </w:rPr>
        <w:tab/>
        <w:t>В случаях достижения цели обработки персональных данных Оператор обязан незамедлительно прекратить обработку персональных данных и уничтожить соответствующие персональные данные в срок, не превышающий 3 (трех) рабочих дней с даты достижения цели обработки персональных данных, если иное не предусмотрено федеральными законами и уведомить об этом субъекта персональных данных или его законного представителя.</w:t>
      </w:r>
    </w:p>
    <w:p w:rsidR="008045E6" w:rsidRPr="001B22DF" w:rsidRDefault="008045E6" w:rsidP="008045E6">
      <w:pPr>
        <w:pBdr>
          <w:bottom w:val="single" w:sz="12" w:space="31" w:color="auto"/>
        </w:pBdr>
        <w:jc w:val="both"/>
        <w:rPr>
          <w:rFonts w:ascii="Times New Roman" w:hAnsi="Times New Roman" w:cs="Times New Roman"/>
          <w:sz w:val="28"/>
          <w:szCs w:val="28"/>
        </w:rPr>
      </w:pPr>
    </w:p>
    <w:p w:rsidR="008045E6" w:rsidRPr="001B22DF" w:rsidRDefault="008045E6" w:rsidP="008045E6">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b/>
          <w:sz w:val="28"/>
          <w:szCs w:val="28"/>
        </w:rPr>
        <w:t>Срок, в течение которого действует согласие:</w:t>
      </w:r>
      <w:r w:rsidRPr="001B22DF">
        <w:rPr>
          <w:rFonts w:ascii="Times New Roman" w:hAnsi="Times New Roman" w:cs="Times New Roman"/>
          <w:sz w:val="28"/>
          <w:szCs w:val="28"/>
        </w:rPr>
        <w:t xml:space="preserve"> на период исполнения обязанностей по должности. </w:t>
      </w:r>
    </w:p>
    <w:p w:rsidR="008045E6" w:rsidRPr="001B22DF" w:rsidRDefault="008045E6" w:rsidP="008045E6">
      <w:pPr>
        <w:pBdr>
          <w:bottom w:val="single" w:sz="12" w:space="31" w:color="auto"/>
        </w:pBdr>
        <w:jc w:val="center"/>
        <w:rPr>
          <w:rFonts w:ascii="Times New Roman" w:hAnsi="Times New Roman" w:cs="Times New Roman"/>
          <w:sz w:val="28"/>
          <w:szCs w:val="28"/>
          <w:vertAlign w:val="superscript"/>
        </w:rPr>
      </w:pPr>
      <w:r w:rsidRPr="001B22DF">
        <w:rPr>
          <w:rFonts w:ascii="Times New Roman" w:hAnsi="Times New Roman" w:cs="Times New Roman"/>
          <w:sz w:val="28"/>
          <w:szCs w:val="28"/>
          <w:vertAlign w:val="superscript"/>
        </w:rPr>
        <w:t>(указывается конкретный срок (дата, период, событие), в течение которого действует согласие, с учетом сроков хранения установленных Перечнем типовых управленческих документов, образующихся в деятельности государственных органов, органов местного самоуправления и организаций, с указаний сроков хранения, утвержденным приказом Министерства культуры РФ от 25.08.2010 № 558)</w:t>
      </w:r>
    </w:p>
    <w:p w:rsidR="008045E6" w:rsidRPr="001B22DF" w:rsidRDefault="008045E6" w:rsidP="008045E6">
      <w:pPr>
        <w:pBdr>
          <w:bottom w:val="single" w:sz="12" w:space="31" w:color="auto"/>
        </w:pBdr>
        <w:jc w:val="both"/>
        <w:rPr>
          <w:rFonts w:ascii="Times New Roman" w:hAnsi="Times New Roman" w:cs="Times New Roman"/>
          <w:b/>
          <w:sz w:val="28"/>
          <w:szCs w:val="28"/>
        </w:rPr>
      </w:pPr>
      <w:r w:rsidRPr="001B22DF">
        <w:rPr>
          <w:rFonts w:ascii="Times New Roman" w:hAnsi="Times New Roman" w:cs="Times New Roman"/>
          <w:b/>
          <w:sz w:val="28"/>
          <w:szCs w:val="28"/>
        </w:rPr>
        <w:lastRenderedPageBreak/>
        <w:t>Я оставляю за собой право отозвать свое согласие посредством составления письменного  документа, который может быть направлен мной в адрес Оператора почтовым отправлением с уведомлением о вручении, либо вручен лично под расписку представителю Оператора.</w:t>
      </w:r>
    </w:p>
    <w:p w:rsidR="008045E6" w:rsidRPr="001B22DF" w:rsidRDefault="008045E6" w:rsidP="008045E6">
      <w:pPr>
        <w:pBdr>
          <w:bottom w:val="single" w:sz="12" w:space="31" w:color="auto"/>
        </w:pBdr>
        <w:jc w:val="both"/>
        <w:rPr>
          <w:rFonts w:ascii="Times New Roman" w:hAnsi="Times New Roman" w:cs="Times New Roman"/>
          <w:b/>
          <w:sz w:val="28"/>
          <w:szCs w:val="28"/>
        </w:rPr>
      </w:pPr>
    </w:p>
    <w:p w:rsidR="008045E6" w:rsidRPr="001B22DF" w:rsidRDefault="008045E6" w:rsidP="008045E6">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sz w:val="28"/>
          <w:szCs w:val="28"/>
        </w:rPr>
        <w:t>В случае отзыва субъектом персональных данных согласия на обработку своих персональных данных Оператор обязан прекратить обработку персональных данных и уничтожить персональные данные в срок, не превышающий  3 (трех) рабочих дней с даты поступления указанного отзыва и уведомить субъекта персональных данных.</w:t>
      </w:r>
    </w:p>
    <w:p w:rsidR="008045E6" w:rsidRPr="001B22DF" w:rsidRDefault="008045E6" w:rsidP="008045E6">
      <w:pPr>
        <w:pBdr>
          <w:bottom w:val="single" w:sz="12" w:space="31" w:color="auto"/>
        </w:pBdr>
        <w:jc w:val="both"/>
        <w:rPr>
          <w:rFonts w:ascii="Times New Roman" w:hAnsi="Times New Roman" w:cs="Times New Roman"/>
          <w:sz w:val="28"/>
          <w:szCs w:val="28"/>
        </w:rPr>
      </w:pPr>
    </w:p>
    <w:p w:rsidR="008045E6" w:rsidRPr="001B22DF" w:rsidRDefault="008045E6" w:rsidP="008045E6">
      <w:pPr>
        <w:pBdr>
          <w:bottom w:val="single" w:sz="12" w:space="31" w:color="auto"/>
        </w:pBdr>
        <w:jc w:val="both"/>
        <w:rPr>
          <w:rFonts w:ascii="Times New Roman" w:hAnsi="Times New Roman" w:cs="Times New Roman"/>
          <w:sz w:val="28"/>
          <w:szCs w:val="28"/>
        </w:rPr>
      </w:pPr>
    </w:p>
    <w:p w:rsidR="008045E6" w:rsidRPr="001B22DF" w:rsidRDefault="008045E6" w:rsidP="008045E6">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r>
      <w:r w:rsidRPr="001B22DF">
        <w:rPr>
          <w:rFonts w:ascii="Times New Roman" w:hAnsi="Times New Roman" w:cs="Times New Roman"/>
          <w:sz w:val="28"/>
          <w:szCs w:val="28"/>
        </w:rPr>
        <w:tab/>
        <w:t>____________________/________________</w:t>
      </w:r>
    </w:p>
    <w:p w:rsidR="008045E6" w:rsidRPr="001B22DF" w:rsidRDefault="008045E6" w:rsidP="008045E6">
      <w:pPr>
        <w:pBdr>
          <w:bottom w:val="single" w:sz="12" w:space="31" w:color="auto"/>
        </w:pBdr>
        <w:jc w:val="both"/>
        <w:rPr>
          <w:rFonts w:ascii="Times New Roman" w:hAnsi="Times New Roman" w:cs="Times New Roman"/>
          <w:sz w:val="28"/>
          <w:szCs w:val="28"/>
        </w:rPr>
      </w:pPr>
      <w:r w:rsidRPr="001B22DF">
        <w:rPr>
          <w:rFonts w:ascii="Times New Roman" w:hAnsi="Times New Roman" w:cs="Times New Roman"/>
          <w:sz w:val="28"/>
          <w:szCs w:val="28"/>
          <w:vertAlign w:val="superscript"/>
        </w:rPr>
        <w:t xml:space="preserve">               (дата)</w:t>
      </w:r>
      <w:r w:rsidRPr="001B22DF">
        <w:rPr>
          <w:rFonts w:ascii="Times New Roman" w:hAnsi="Times New Roman" w:cs="Times New Roman"/>
          <w:sz w:val="28"/>
          <w:szCs w:val="28"/>
          <w:vertAlign w:val="superscript"/>
        </w:rPr>
        <w:tab/>
      </w:r>
      <w:r w:rsidRPr="001B22DF">
        <w:rPr>
          <w:rFonts w:ascii="Times New Roman" w:hAnsi="Times New Roman" w:cs="Times New Roman"/>
          <w:sz w:val="28"/>
          <w:szCs w:val="28"/>
          <w:vertAlign w:val="superscript"/>
        </w:rPr>
        <w:tab/>
      </w:r>
      <w:r w:rsidRPr="001B22DF">
        <w:rPr>
          <w:rFonts w:ascii="Times New Roman" w:hAnsi="Times New Roman" w:cs="Times New Roman"/>
          <w:sz w:val="28"/>
          <w:szCs w:val="28"/>
          <w:vertAlign w:val="superscript"/>
        </w:rPr>
        <w:tab/>
      </w:r>
      <w:r w:rsidRPr="001B22DF">
        <w:rPr>
          <w:rFonts w:ascii="Times New Roman" w:hAnsi="Times New Roman" w:cs="Times New Roman"/>
          <w:sz w:val="28"/>
          <w:szCs w:val="28"/>
          <w:vertAlign w:val="superscript"/>
        </w:rPr>
        <w:tab/>
      </w:r>
      <w:r w:rsidRPr="001B22DF">
        <w:rPr>
          <w:rFonts w:ascii="Times New Roman" w:hAnsi="Times New Roman" w:cs="Times New Roman"/>
          <w:sz w:val="28"/>
          <w:szCs w:val="28"/>
          <w:vertAlign w:val="superscript"/>
        </w:rPr>
        <w:tab/>
      </w:r>
      <w:r w:rsidRPr="001B22DF">
        <w:rPr>
          <w:rFonts w:ascii="Times New Roman" w:hAnsi="Times New Roman" w:cs="Times New Roman"/>
          <w:sz w:val="28"/>
          <w:szCs w:val="28"/>
          <w:vertAlign w:val="superscript"/>
        </w:rPr>
        <w:tab/>
      </w:r>
      <w:r w:rsidRPr="001B22DF">
        <w:rPr>
          <w:rFonts w:ascii="Times New Roman" w:hAnsi="Times New Roman" w:cs="Times New Roman"/>
          <w:sz w:val="28"/>
          <w:szCs w:val="28"/>
          <w:vertAlign w:val="superscript"/>
        </w:rPr>
        <w:tab/>
        <w:t xml:space="preserve"> (подпись)</w:t>
      </w:r>
      <w:r w:rsidRPr="001B22DF">
        <w:rPr>
          <w:rFonts w:ascii="Times New Roman" w:hAnsi="Times New Roman" w:cs="Times New Roman"/>
          <w:sz w:val="28"/>
          <w:szCs w:val="28"/>
          <w:vertAlign w:val="superscript"/>
        </w:rPr>
        <w:tab/>
      </w:r>
      <w:r w:rsidRPr="001B22DF">
        <w:rPr>
          <w:rFonts w:ascii="Times New Roman" w:hAnsi="Times New Roman" w:cs="Times New Roman"/>
          <w:sz w:val="28"/>
          <w:szCs w:val="28"/>
          <w:vertAlign w:val="superscript"/>
        </w:rPr>
        <w:tab/>
        <w:t xml:space="preserve">       (ФИО</w:t>
      </w:r>
    </w:p>
    <w:p w:rsidR="00B82518" w:rsidRPr="001B22DF" w:rsidRDefault="00B82518" w:rsidP="008045E6">
      <w:pPr>
        <w:jc w:val="center"/>
        <w:rPr>
          <w:rFonts w:ascii="Times New Roman" w:hAnsi="Times New Roman" w:cs="Times New Roman"/>
          <w:sz w:val="28"/>
          <w:szCs w:val="28"/>
        </w:rPr>
      </w:pPr>
    </w:p>
    <w:p w:rsidR="00B82518" w:rsidRPr="001B22DF" w:rsidRDefault="00B82518" w:rsidP="004768C4">
      <w:pPr>
        <w:rPr>
          <w:rFonts w:ascii="Times New Roman" w:hAnsi="Times New Roman" w:cs="Times New Roman"/>
          <w:sz w:val="28"/>
          <w:szCs w:val="28"/>
        </w:rPr>
      </w:pPr>
    </w:p>
    <w:p w:rsidR="00B82518" w:rsidRPr="001B22DF" w:rsidRDefault="00B82518" w:rsidP="008045E6">
      <w:pPr>
        <w:jc w:val="center"/>
        <w:rPr>
          <w:rFonts w:ascii="Times New Roman" w:hAnsi="Times New Roman" w:cs="Times New Roman"/>
          <w:sz w:val="28"/>
          <w:szCs w:val="28"/>
        </w:rPr>
      </w:pPr>
    </w:p>
    <w:p w:rsidR="00B82518" w:rsidRPr="001B22DF" w:rsidRDefault="00B82518" w:rsidP="008045E6">
      <w:pPr>
        <w:jc w:val="center"/>
        <w:rPr>
          <w:rFonts w:ascii="Times New Roman" w:hAnsi="Times New Roman" w:cs="Times New Roman"/>
          <w:sz w:val="28"/>
          <w:szCs w:val="28"/>
        </w:rPr>
      </w:pPr>
    </w:p>
    <w:p w:rsidR="00B82518" w:rsidRPr="001B22DF" w:rsidRDefault="00B82518" w:rsidP="008045E6">
      <w:pPr>
        <w:jc w:val="center"/>
        <w:rPr>
          <w:rFonts w:ascii="Times New Roman" w:hAnsi="Times New Roman" w:cs="Times New Roman"/>
          <w:sz w:val="28"/>
          <w:szCs w:val="28"/>
        </w:rPr>
      </w:pPr>
    </w:p>
    <w:p w:rsidR="004768C4" w:rsidRDefault="004768C4" w:rsidP="004768C4">
      <w:pPr>
        <w:jc w:val="center"/>
        <w:rPr>
          <w:rFonts w:ascii="Times New Roman" w:hAnsi="Times New Roman" w:cs="Times New Roman"/>
          <w:sz w:val="28"/>
          <w:szCs w:val="28"/>
        </w:rPr>
      </w:pPr>
    </w:p>
    <w:p w:rsidR="004768C4" w:rsidRDefault="004768C4" w:rsidP="004768C4">
      <w:pPr>
        <w:jc w:val="center"/>
        <w:rPr>
          <w:rFonts w:ascii="Times New Roman" w:hAnsi="Times New Roman" w:cs="Times New Roman"/>
          <w:sz w:val="28"/>
          <w:szCs w:val="28"/>
        </w:rPr>
      </w:pPr>
    </w:p>
    <w:p w:rsidR="004768C4" w:rsidRDefault="004768C4" w:rsidP="004768C4">
      <w:pPr>
        <w:jc w:val="center"/>
        <w:rPr>
          <w:rFonts w:ascii="Times New Roman" w:hAnsi="Times New Roman" w:cs="Times New Roman"/>
          <w:sz w:val="28"/>
          <w:szCs w:val="28"/>
        </w:rPr>
      </w:pPr>
    </w:p>
    <w:p w:rsidR="004768C4" w:rsidRDefault="004768C4" w:rsidP="004768C4">
      <w:pPr>
        <w:jc w:val="center"/>
        <w:rPr>
          <w:rFonts w:ascii="Times New Roman" w:hAnsi="Times New Roman" w:cs="Times New Roman"/>
          <w:sz w:val="28"/>
          <w:szCs w:val="28"/>
        </w:rPr>
      </w:pPr>
    </w:p>
    <w:p w:rsidR="004768C4" w:rsidRDefault="004768C4" w:rsidP="004768C4">
      <w:pPr>
        <w:jc w:val="center"/>
        <w:rPr>
          <w:rFonts w:ascii="Times New Roman" w:hAnsi="Times New Roman" w:cs="Times New Roman"/>
          <w:sz w:val="28"/>
          <w:szCs w:val="28"/>
        </w:rPr>
      </w:pPr>
    </w:p>
    <w:p w:rsidR="004768C4" w:rsidRDefault="004768C4" w:rsidP="004768C4">
      <w:pPr>
        <w:jc w:val="center"/>
        <w:rPr>
          <w:rFonts w:ascii="Times New Roman" w:hAnsi="Times New Roman" w:cs="Times New Roman"/>
          <w:sz w:val="28"/>
          <w:szCs w:val="28"/>
        </w:rPr>
      </w:pPr>
    </w:p>
    <w:p w:rsidR="004768C4" w:rsidRDefault="004768C4" w:rsidP="004768C4">
      <w:pPr>
        <w:jc w:val="center"/>
        <w:rPr>
          <w:rFonts w:ascii="Times New Roman" w:hAnsi="Times New Roman" w:cs="Times New Roman"/>
          <w:sz w:val="28"/>
          <w:szCs w:val="28"/>
        </w:rPr>
      </w:pPr>
    </w:p>
    <w:p w:rsidR="008045E6" w:rsidRPr="001B22DF" w:rsidRDefault="008045E6" w:rsidP="004768C4">
      <w:pPr>
        <w:jc w:val="center"/>
        <w:rPr>
          <w:rFonts w:ascii="Times New Roman" w:hAnsi="Times New Roman" w:cs="Times New Roman"/>
          <w:sz w:val="28"/>
          <w:szCs w:val="28"/>
        </w:rPr>
      </w:pPr>
      <w:r w:rsidRPr="001B22DF">
        <w:rPr>
          <w:rFonts w:ascii="Times New Roman" w:hAnsi="Times New Roman" w:cs="Times New Roman"/>
          <w:noProof/>
          <w:sz w:val="28"/>
          <w:szCs w:val="28"/>
        </w:rPr>
        <w:lastRenderedPageBreak/>
        <w:drawing>
          <wp:inline distT="0" distB="0" distL="0" distR="0">
            <wp:extent cx="653415" cy="783590"/>
            <wp:effectExtent l="19050" t="0" r="0" b="0"/>
            <wp:docPr id="126"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7"/>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8045E6" w:rsidRPr="001B22DF" w:rsidRDefault="008045E6" w:rsidP="008045E6">
      <w:pPr>
        <w:spacing w:after="0" w:line="240" w:lineRule="auto"/>
        <w:jc w:val="center"/>
        <w:rPr>
          <w:rFonts w:ascii="Times New Roman" w:hAnsi="Times New Roman" w:cs="Times New Roman"/>
          <w:b/>
          <w:sz w:val="28"/>
          <w:szCs w:val="28"/>
        </w:rPr>
      </w:pPr>
    </w:p>
    <w:p w:rsidR="008045E6" w:rsidRPr="004768C4" w:rsidRDefault="008045E6" w:rsidP="008045E6">
      <w:pPr>
        <w:spacing w:after="0" w:line="240" w:lineRule="auto"/>
        <w:jc w:val="center"/>
        <w:rPr>
          <w:rFonts w:ascii="Times New Roman" w:hAnsi="Times New Roman" w:cs="Times New Roman"/>
          <w:b/>
          <w:caps/>
          <w:sz w:val="28"/>
          <w:szCs w:val="28"/>
        </w:rPr>
      </w:pPr>
      <w:r w:rsidRPr="004768C4">
        <w:rPr>
          <w:rFonts w:ascii="Times New Roman" w:hAnsi="Times New Roman" w:cs="Times New Roman"/>
          <w:b/>
          <w:caps/>
          <w:sz w:val="28"/>
          <w:szCs w:val="28"/>
        </w:rPr>
        <w:t xml:space="preserve">Р А С П О Р Я Ж Е Н И Е </w:t>
      </w:r>
    </w:p>
    <w:p w:rsidR="008045E6" w:rsidRPr="004768C4" w:rsidRDefault="008045E6" w:rsidP="004768C4">
      <w:pPr>
        <w:spacing w:after="0" w:line="240" w:lineRule="auto"/>
        <w:jc w:val="center"/>
        <w:rPr>
          <w:rFonts w:ascii="Times New Roman" w:hAnsi="Times New Roman" w:cs="Times New Roman"/>
          <w:b/>
          <w:caps/>
          <w:sz w:val="28"/>
          <w:szCs w:val="28"/>
        </w:rPr>
      </w:pPr>
      <w:r w:rsidRPr="004768C4">
        <w:rPr>
          <w:rFonts w:ascii="Times New Roman" w:hAnsi="Times New Roman" w:cs="Times New Roman"/>
          <w:b/>
          <w:caps/>
          <w:sz w:val="28"/>
          <w:szCs w:val="28"/>
        </w:rPr>
        <w:t>администрации</w:t>
      </w:r>
    </w:p>
    <w:p w:rsidR="008045E6" w:rsidRPr="004768C4" w:rsidRDefault="008045E6" w:rsidP="008045E6">
      <w:pPr>
        <w:spacing w:after="0" w:line="240" w:lineRule="auto"/>
        <w:jc w:val="center"/>
        <w:rPr>
          <w:rFonts w:ascii="Times New Roman" w:hAnsi="Times New Roman" w:cs="Times New Roman"/>
          <w:b/>
          <w:caps/>
          <w:sz w:val="28"/>
          <w:szCs w:val="28"/>
        </w:rPr>
      </w:pPr>
      <w:r w:rsidRPr="004768C4">
        <w:rPr>
          <w:rFonts w:ascii="Times New Roman" w:hAnsi="Times New Roman" w:cs="Times New Roman"/>
          <w:b/>
          <w:caps/>
          <w:sz w:val="28"/>
          <w:szCs w:val="28"/>
        </w:rPr>
        <w:t xml:space="preserve">МУНИЦИПАЛЬНОГО ОБРАЗОВАНИЯ </w:t>
      </w:r>
    </w:p>
    <w:p w:rsidR="008045E6" w:rsidRPr="004768C4" w:rsidRDefault="008045E6" w:rsidP="008045E6">
      <w:pPr>
        <w:spacing w:after="0" w:line="240" w:lineRule="auto"/>
        <w:jc w:val="center"/>
        <w:rPr>
          <w:rFonts w:ascii="Times New Roman" w:hAnsi="Times New Roman" w:cs="Times New Roman"/>
          <w:b/>
          <w:caps/>
          <w:sz w:val="28"/>
          <w:szCs w:val="28"/>
        </w:rPr>
      </w:pPr>
      <w:r w:rsidRPr="004768C4">
        <w:rPr>
          <w:rFonts w:ascii="Times New Roman" w:hAnsi="Times New Roman" w:cs="Times New Roman"/>
          <w:b/>
          <w:caps/>
          <w:sz w:val="28"/>
          <w:szCs w:val="28"/>
        </w:rPr>
        <w:t xml:space="preserve">«Парское Сельское поселение </w:t>
      </w:r>
    </w:p>
    <w:p w:rsidR="008045E6" w:rsidRPr="004768C4" w:rsidRDefault="008045E6" w:rsidP="008045E6">
      <w:pPr>
        <w:spacing w:after="0" w:line="240" w:lineRule="auto"/>
        <w:jc w:val="center"/>
        <w:rPr>
          <w:rFonts w:ascii="Times New Roman" w:hAnsi="Times New Roman" w:cs="Times New Roman"/>
          <w:b/>
          <w:caps/>
          <w:sz w:val="28"/>
          <w:szCs w:val="28"/>
        </w:rPr>
      </w:pPr>
      <w:r w:rsidRPr="004768C4">
        <w:rPr>
          <w:rFonts w:ascii="Times New Roman" w:hAnsi="Times New Roman" w:cs="Times New Roman"/>
          <w:b/>
          <w:caps/>
          <w:sz w:val="28"/>
          <w:szCs w:val="28"/>
        </w:rPr>
        <w:t>Родниковского муниципального района</w:t>
      </w:r>
    </w:p>
    <w:p w:rsidR="008045E6" w:rsidRPr="004768C4" w:rsidRDefault="008045E6" w:rsidP="008045E6">
      <w:pPr>
        <w:spacing w:after="0" w:line="240" w:lineRule="auto"/>
        <w:jc w:val="center"/>
        <w:rPr>
          <w:rFonts w:ascii="Times New Roman" w:hAnsi="Times New Roman" w:cs="Times New Roman"/>
          <w:b/>
          <w:caps/>
          <w:sz w:val="28"/>
          <w:szCs w:val="28"/>
        </w:rPr>
      </w:pPr>
      <w:r w:rsidRPr="004768C4">
        <w:rPr>
          <w:rFonts w:ascii="Times New Roman" w:hAnsi="Times New Roman" w:cs="Times New Roman"/>
          <w:b/>
          <w:caps/>
          <w:sz w:val="28"/>
          <w:szCs w:val="28"/>
        </w:rPr>
        <w:t>ивановской области»</w:t>
      </w:r>
    </w:p>
    <w:p w:rsidR="008045E6" w:rsidRPr="001B22DF" w:rsidRDefault="008045E6" w:rsidP="008045E6">
      <w:pPr>
        <w:jc w:val="center"/>
        <w:rPr>
          <w:rFonts w:ascii="Times New Roman" w:hAnsi="Times New Roman" w:cs="Times New Roman"/>
          <w:b/>
          <w:i/>
          <w:sz w:val="28"/>
          <w:szCs w:val="28"/>
        </w:rPr>
      </w:pPr>
    </w:p>
    <w:p w:rsidR="008045E6" w:rsidRPr="001B22DF" w:rsidRDefault="008045E6" w:rsidP="008045E6">
      <w:pPr>
        <w:pStyle w:val="ConsPlusNormal"/>
        <w:ind w:firstLine="0"/>
        <w:jc w:val="center"/>
        <w:rPr>
          <w:rFonts w:ascii="Times New Roman" w:hAnsi="Times New Roman" w:cs="Times New Roman"/>
          <w:sz w:val="28"/>
          <w:szCs w:val="28"/>
        </w:rPr>
      </w:pPr>
      <w:r w:rsidRPr="001B22DF">
        <w:rPr>
          <w:rFonts w:ascii="Times New Roman" w:hAnsi="Times New Roman" w:cs="Times New Roman"/>
          <w:sz w:val="28"/>
          <w:szCs w:val="28"/>
        </w:rPr>
        <w:t>06.12.2017 года № 75</w:t>
      </w:r>
    </w:p>
    <w:p w:rsidR="008045E6" w:rsidRPr="001B22DF" w:rsidRDefault="008045E6" w:rsidP="008045E6">
      <w:pPr>
        <w:pStyle w:val="ConsPlusNormal"/>
        <w:ind w:firstLine="0"/>
        <w:jc w:val="center"/>
        <w:rPr>
          <w:rFonts w:ascii="Times New Roman" w:hAnsi="Times New Roman" w:cs="Times New Roman"/>
          <w:sz w:val="28"/>
          <w:szCs w:val="28"/>
        </w:rPr>
      </w:pPr>
    </w:p>
    <w:p w:rsidR="008045E6" w:rsidRPr="001B22DF" w:rsidRDefault="008045E6" w:rsidP="008045E6">
      <w:pPr>
        <w:pStyle w:val="consnonformat"/>
        <w:spacing w:after="0"/>
        <w:rPr>
          <w:b/>
          <w:sz w:val="28"/>
          <w:szCs w:val="28"/>
        </w:rPr>
      </w:pPr>
      <w:r w:rsidRPr="001B22DF">
        <w:rPr>
          <w:sz w:val="28"/>
          <w:szCs w:val="28"/>
        </w:rPr>
        <w:t> </w:t>
      </w:r>
    </w:p>
    <w:p w:rsidR="008045E6" w:rsidRPr="001B22DF" w:rsidRDefault="008045E6" w:rsidP="008045E6">
      <w:pPr>
        <w:pStyle w:val="a5"/>
        <w:spacing w:after="0"/>
        <w:jc w:val="center"/>
        <w:rPr>
          <w:b/>
          <w:sz w:val="28"/>
          <w:szCs w:val="28"/>
        </w:rPr>
      </w:pPr>
      <w:r w:rsidRPr="001B22DF">
        <w:rPr>
          <w:b/>
          <w:sz w:val="28"/>
          <w:szCs w:val="28"/>
        </w:rPr>
        <w:t>Об определении мест хранения персональных данных в администрации муниципального образования «Парское сельское поселение</w:t>
      </w:r>
    </w:p>
    <w:p w:rsidR="008045E6" w:rsidRPr="001B22DF" w:rsidRDefault="008045E6" w:rsidP="008045E6">
      <w:pPr>
        <w:pStyle w:val="a5"/>
        <w:spacing w:after="0"/>
        <w:jc w:val="center"/>
        <w:rPr>
          <w:b/>
          <w:sz w:val="28"/>
          <w:szCs w:val="28"/>
        </w:rPr>
      </w:pPr>
      <w:r w:rsidRPr="001B22DF">
        <w:rPr>
          <w:b/>
          <w:sz w:val="28"/>
          <w:szCs w:val="28"/>
        </w:rPr>
        <w:t xml:space="preserve"> Родниковского муниципального района Ивановской области»</w:t>
      </w:r>
    </w:p>
    <w:p w:rsidR="008045E6" w:rsidRPr="001B22DF" w:rsidRDefault="008045E6" w:rsidP="008045E6">
      <w:pPr>
        <w:pStyle w:val="a5"/>
        <w:jc w:val="both"/>
        <w:rPr>
          <w:sz w:val="28"/>
          <w:szCs w:val="28"/>
        </w:rPr>
      </w:pPr>
      <w:r w:rsidRPr="001B22DF">
        <w:rPr>
          <w:sz w:val="28"/>
          <w:szCs w:val="28"/>
        </w:rPr>
        <w:t> </w:t>
      </w:r>
    </w:p>
    <w:p w:rsidR="008045E6" w:rsidRPr="001B22DF" w:rsidRDefault="008045E6" w:rsidP="008045E6">
      <w:pPr>
        <w:pStyle w:val="a5"/>
        <w:jc w:val="both"/>
        <w:rPr>
          <w:sz w:val="28"/>
          <w:szCs w:val="28"/>
        </w:rPr>
      </w:pPr>
    </w:p>
    <w:p w:rsidR="008045E6" w:rsidRPr="001B22DF" w:rsidRDefault="008045E6" w:rsidP="008045E6">
      <w:pPr>
        <w:pStyle w:val="a5"/>
        <w:jc w:val="both"/>
        <w:rPr>
          <w:sz w:val="28"/>
          <w:szCs w:val="28"/>
        </w:rPr>
      </w:pPr>
      <w:r w:rsidRPr="001B22DF">
        <w:rPr>
          <w:sz w:val="28"/>
          <w:szCs w:val="28"/>
        </w:rPr>
        <w:t> </w:t>
      </w:r>
      <w:r w:rsidRPr="001B22DF">
        <w:rPr>
          <w:sz w:val="28"/>
          <w:szCs w:val="28"/>
        </w:rPr>
        <w:tab/>
        <w:t>В целях реализации Положения об особенностях обработки персональных данных, осуществляемой без использования средств автоматизации, утвержденного постановлением Правительства Российской Федерации от 15 сентября 2008 года № 687:</w:t>
      </w:r>
    </w:p>
    <w:p w:rsidR="008045E6" w:rsidRPr="001B22DF" w:rsidRDefault="008045E6" w:rsidP="008045E6">
      <w:pPr>
        <w:pStyle w:val="a5"/>
        <w:jc w:val="both"/>
        <w:rPr>
          <w:sz w:val="28"/>
          <w:szCs w:val="28"/>
        </w:rPr>
      </w:pPr>
      <w:r w:rsidRPr="001B22DF">
        <w:rPr>
          <w:sz w:val="28"/>
          <w:szCs w:val="28"/>
        </w:rPr>
        <w:t>1. Определить места хранения персональных данных (материальных носителей) в администрации муниципального образования «Парское  сельское поселение Родниковского муниципального района Ивановской области» в отношении следующих категорий персональных данных:</w:t>
      </w:r>
    </w:p>
    <w:p w:rsidR="008045E6" w:rsidRPr="001B22DF" w:rsidRDefault="008045E6" w:rsidP="008045E6">
      <w:pPr>
        <w:pStyle w:val="a5"/>
        <w:jc w:val="both"/>
        <w:rPr>
          <w:sz w:val="28"/>
          <w:szCs w:val="28"/>
        </w:rPr>
      </w:pPr>
      <w:r w:rsidRPr="001B22DF">
        <w:rPr>
          <w:sz w:val="28"/>
          <w:szCs w:val="28"/>
        </w:rPr>
        <w:t xml:space="preserve">1.1. Сведения  о сотрудниках администрации Парского сельского поселения: кабинет «Организационный отдел»: </w:t>
      </w:r>
    </w:p>
    <w:p w:rsidR="008045E6" w:rsidRPr="001B22DF" w:rsidRDefault="008045E6" w:rsidP="008045E6">
      <w:pPr>
        <w:pStyle w:val="a5"/>
        <w:jc w:val="both"/>
        <w:rPr>
          <w:sz w:val="28"/>
          <w:szCs w:val="28"/>
        </w:rPr>
      </w:pPr>
      <w:r w:rsidRPr="001B22DF">
        <w:rPr>
          <w:sz w:val="28"/>
          <w:szCs w:val="28"/>
        </w:rPr>
        <w:t xml:space="preserve">- в 1 сейфе, </w:t>
      </w:r>
    </w:p>
    <w:p w:rsidR="008045E6" w:rsidRPr="001B22DF" w:rsidRDefault="008045E6" w:rsidP="008045E6">
      <w:pPr>
        <w:pStyle w:val="a5"/>
        <w:jc w:val="both"/>
        <w:rPr>
          <w:sz w:val="28"/>
          <w:szCs w:val="28"/>
        </w:rPr>
      </w:pPr>
      <w:r w:rsidRPr="001B22DF">
        <w:rPr>
          <w:sz w:val="28"/>
          <w:szCs w:val="28"/>
        </w:rPr>
        <w:t>-в персональном компьютере, инвентаризационный номер №  1101040095;</w:t>
      </w:r>
    </w:p>
    <w:p w:rsidR="008045E6" w:rsidRPr="001B22DF" w:rsidRDefault="008045E6" w:rsidP="008045E6">
      <w:pPr>
        <w:pStyle w:val="a5"/>
        <w:jc w:val="both"/>
        <w:rPr>
          <w:sz w:val="28"/>
          <w:szCs w:val="28"/>
        </w:rPr>
      </w:pPr>
      <w:r w:rsidRPr="001B22DF">
        <w:rPr>
          <w:sz w:val="28"/>
          <w:szCs w:val="28"/>
        </w:rPr>
        <w:t>кабинет «Приемная»:</w:t>
      </w:r>
    </w:p>
    <w:p w:rsidR="008045E6" w:rsidRPr="001B22DF" w:rsidRDefault="008045E6" w:rsidP="008045E6">
      <w:pPr>
        <w:pStyle w:val="a5"/>
        <w:jc w:val="both"/>
        <w:rPr>
          <w:sz w:val="28"/>
          <w:szCs w:val="28"/>
        </w:rPr>
      </w:pPr>
      <w:r w:rsidRPr="001B22DF">
        <w:rPr>
          <w:sz w:val="28"/>
          <w:szCs w:val="28"/>
        </w:rPr>
        <w:lastRenderedPageBreak/>
        <w:t>- в 1 сейфе.</w:t>
      </w:r>
    </w:p>
    <w:p w:rsidR="008045E6" w:rsidRPr="001B22DF" w:rsidRDefault="008045E6" w:rsidP="008045E6">
      <w:pPr>
        <w:pStyle w:val="a5"/>
        <w:jc w:val="both"/>
        <w:rPr>
          <w:sz w:val="28"/>
          <w:szCs w:val="28"/>
        </w:rPr>
      </w:pPr>
    </w:p>
    <w:p w:rsidR="008045E6" w:rsidRPr="001B22DF" w:rsidRDefault="008045E6" w:rsidP="008045E6">
      <w:pPr>
        <w:pStyle w:val="a5"/>
        <w:jc w:val="both"/>
        <w:rPr>
          <w:sz w:val="28"/>
          <w:szCs w:val="28"/>
        </w:rPr>
      </w:pPr>
      <w:r w:rsidRPr="001B22DF">
        <w:rPr>
          <w:sz w:val="28"/>
          <w:szCs w:val="28"/>
        </w:rPr>
        <w:t>1.2. Сведения о заработной плате сотрудников, сведения о сотрудниках  администрации Парского сельского поселения:</w:t>
      </w:r>
    </w:p>
    <w:p w:rsidR="008045E6" w:rsidRPr="001B22DF" w:rsidRDefault="008045E6" w:rsidP="008045E6">
      <w:pPr>
        <w:pStyle w:val="a5"/>
        <w:jc w:val="both"/>
        <w:rPr>
          <w:sz w:val="28"/>
          <w:szCs w:val="28"/>
        </w:rPr>
      </w:pPr>
      <w:r w:rsidRPr="001B22DF">
        <w:rPr>
          <w:sz w:val="28"/>
          <w:szCs w:val="28"/>
        </w:rPr>
        <w:t>кабинет «Отдел учета и отчетности:</w:t>
      </w:r>
    </w:p>
    <w:p w:rsidR="008045E6" w:rsidRPr="001B22DF" w:rsidRDefault="008045E6" w:rsidP="008045E6">
      <w:pPr>
        <w:pStyle w:val="a5"/>
        <w:jc w:val="both"/>
        <w:rPr>
          <w:sz w:val="28"/>
          <w:szCs w:val="28"/>
        </w:rPr>
      </w:pPr>
      <w:r w:rsidRPr="001B22DF">
        <w:rPr>
          <w:sz w:val="28"/>
          <w:szCs w:val="28"/>
        </w:rPr>
        <w:t xml:space="preserve">- в 2 шкафах,  </w:t>
      </w:r>
    </w:p>
    <w:p w:rsidR="008045E6" w:rsidRPr="001B22DF" w:rsidRDefault="008045E6" w:rsidP="008045E6">
      <w:pPr>
        <w:pStyle w:val="a5"/>
        <w:jc w:val="both"/>
        <w:rPr>
          <w:sz w:val="28"/>
          <w:szCs w:val="28"/>
        </w:rPr>
      </w:pPr>
      <w:r w:rsidRPr="001B22DF">
        <w:rPr>
          <w:sz w:val="28"/>
          <w:szCs w:val="28"/>
        </w:rPr>
        <w:t>- в персональных компьютерах, инвентаризационные номера: № 110100000020, №  143020201230.</w:t>
      </w:r>
    </w:p>
    <w:p w:rsidR="008045E6" w:rsidRPr="001B22DF" w:rsidRDefault="008045E6" w:rsidP="008045E6">
      <w:pPr>
        <w:pStyle w:val="a5"/>
        <w:jc w:val="both"/>
        <w:rPr>
          <w:sz w:val="28"/>
          <w:szCs w:val="28"/>
        </w:rPr>
      </w:pPr>
      <w:r w:rsidRPr="001B22DF">
        <w:rPr>
          <w:sz w:val="28"/>
          <w:szCs w:val="28"/>
        </w:rPr>
        <w:t>2.  Контроль за исполнением данного распоряжения оставляю за собой.</w:t>
      </w:r>
    </w:p>
    <w:p w:rsidR="008045E6" w:rsidRPr="001B22DF" w:rsidRDefault="008045E6" w:rsidP="008045E6">
      <w:pPr>
        <w:pStyle w:val="a5"/>
        <w:jc w:val="both"/>
        <w:rPr>
          <w:sz w:val="28"/>
          <w:szCs w:val="28"/>
        </w:rPr>
      </w:pPr>
    </w:p>
    <w:p w:rsidR="008045E6" w:rsidRPr="001B22DF" w:rsidRDefault="008045E6" w:rsidP="008045E6">
      <w:pPr>
        <w:spacing w:after="0" w:line="240" w:lineRule="auto"/>
        <w:ind w:firstLine="547"/>
        <w:jc w:val="both"/>
        <w:rPr>
          <w:rFonts w:ascii="Times New Roman" w:hAnsi="Times New Roman" w:cs="Times New Roman"/>
          <w:sz w:val="28"/>
          <w:szCs w:val="28"/>
        </w:rPr>
      </w:pPr>
    </w:p>
    <w:p w:rsidR="008045E6" w:rsidRPr="001B22DF" w:rsidRDefault="008045E6" w:rsidP="008045E6">
      <w:pPr>
        <w:spacing w:after="0" w:line="240" w:lineRule="auto"/>
        <w:ind w:firstLine="547"/>
        <w:jc w:val="both"/>
        <w:rPr>
          <w:rFonts w:ascii="Times New Roman" w:hAnsi="Times New Roman" w:cs="Times New Roman"/>
          <w:sz w:val="28"/>
          <w:szCs w:val="28"/>
        </w:rPr>
      </w:pPr>
    </w:p>
    <w:p w:rsidR="008045E6" w:rsidRPr="001B22DF" w:rsidRDefault="008045E6" w:rsidP="008045E6">
      <w:pPr>
        <w:spacing w:after="0" w:line="240" w:lineRule="auto"/>
        <w:rPr>
          <w:rFonts w:ascii="Times New Roman" w:hAnsi="Times New Roman" w:cs="Times New Roman"/>
          <w:b/>
          <w:sz w:val="28"/>
          <w:szCs w:val="28"/>
        </w:rPr>
      </w:pPr>
      <w:r w:rsidRPr="001B22DF">
        <w:rPr>
          <w:rFonts w:ascii="Times New Roman" w:hAnsi="Times New Roman" w:cs="Times New Roman"/>
          <w:b/>
          <w:sz w:val="28"/>
          <w:szCs w:val="28"/>
        </w:rPr>
        <w:t>Глава муниципального образования</w:t>
      </w:r>
    </w:p>
    <w:p w:rsidR="008045E6" w:rsidRPr="001B22DF" w:rsidRDefault="008045E6" w:rsidP="008045E6">
      <w:pPr>
        <w:spacing w:after="0" w:line="240" w:lineRule="auto"/>
        <w:rPr>
          <w:rFonts w:ascii="Times New Roman" w:hAnsi="Times New Roman" w:cs="Times New Roman"/>
          <w:b/>
          <w:sz w:val="28"/>
          <w:szCs w:val="28"/>
        </w:rPr>
      </w:pPr>
      <w:r w:rsidRPr="001B22DF">
        <w:rPr>
          <w:rFonts w:ascii="Times New Roman" w:hAnsi="Times New Roman" w:cs="Times New Roman"/>
          <w:b/>
          <w:sz w:val="28"/>
          <w:szCs w:val="28"/>
        </w:rPr>
        <w:t>«Парское сельское поселение</w:t>
      </w:r>
    </w:p>
    <w:p w:rsidR="008045E6" w:rsidRPr="001B22DF" w:rsidRDefault="008045E6" w:rsidP="008045E6">
      <w:pPr>
        <w:spacing w:after="0" w:line="240" w:lineRule="auto"/>
        <w:rPr>
          <w:rFonts w:ascii="Times New Roman" w:hAnsi="Times New Roman" w:cs="Times New Roman"/>
          <w:b/>
          <w:sz w:val="28"/>
          <w:szCs w:val="28"/>
        </w:rPr>
      </w:pPr>
      <w:r w:rsidRPr="001B22DF">
        <w:rPr>
          <w:rFonts w:ascii="Times New Roman" w:hAnsi="Times New Roman" w:cs="Times New Roman"/>
          <w:b/>
          <w:sz w:val="28"/>
          <w:szCs w:val="28"/>
        </w:rPr>
        <w:t>Родниковского муниципального района</w:t>
      </w:r>
    </w:p>
    <w:p w:rsidR="008045E6" w:rsidRPr="001B22DF" w:rsidRDefault="008045E6" w:rsidP="008045E6">
      <w:pPr>
        <w:spacing w:after="0" w:line="240" w:lineRule="auto"/>
        <w:rPr>
          <w:rFonts w:ascii="Times New Roman" w:hAnsi="Times New Roman" w:cs="Times New Roman"/>
          <w:b/>
          <w:sz w:val="28"/>
          <w:szCs w:val="28"/>
        </w:rPr>
      </w:pPr>
      <w:r w:rsidRPr="001B22DF">
        <w:rPr>
          <w:rFonts w:ascii="Times New Roman" w:hAnsi="Times New Roman" w:cs="Times New Roman"/>
          <w:b/>
          <w:sz w:val="28"/>
          <w:szCs w:val="28"/>
        </w:rPr>
        <w:t>Ивановской области»                                                                      Т.А. Чурбанова</w:t>
      </w:r>
    </w:p>
    <w:p w:rsidR="002420F7" w:rsidRPr="001B22DF" w:rsidRDefault="002420F7" w:rsidP="002420F7">
      <w:pPr>
        <w:rPr>
          <w:rFonts w:ascii="Times New Roman" w:hAnsi="Times New Roman" w:cs="Times New Roman"/>
          <w:sz w:val="28"/>
          <w:szCs w:val="28"/>
        </w:rPr>
      </w:pPr>
    </w:p>
    <w:p w:rsidR="008045E6" w:rsidRPr="001B22DF" w:rsidRDefault="008045E6" w:rsidP="008045E6">
      <w:pPr>
        <w:jc w:val="both"/>
        <w:rPr>
          <w:rFonts w:ascii="Times New Roman" w:hAnsi="Times New Roman" w:cs="Times New Roman"/>
          <w:sz w:val="28"/>
          <w:szCs w:val="28"/>
        </w:rPr>
      </w:pPr>
    </w:p>
    <w:p w:rsidR="008045E6" w:rsidRPr="001B22DF" w:rsidRDefault="008045E6" w:rsidP="008045E6">
      <w:pPr>
        <w:jc w:val="center"/>
        <w:rPr>
          <w:rFonts w:ascii="Times New Roman" w:hAnsi="Times New Roman" w:cs="Times New Roman"/>
          <w:sz w:val="28"/>
          <w:szCs w:val="28"/>
        </w:rPr>
      </w:pPr>
    </w:p>
    <w:p w:rsidR="008045E6" w:rsidRPr="001B22DF" w:rsidRDefault="008045E6" w:rsidP="008045E6">
      <w:pPr>
        <w:jc w:val="center"/>
        <w:rPr>
          <w:rFonts w:ascii="Times New Roman" w:hAnsi="Times New Roman" w:cs="Times New Roman"/>
          <w:sz w:val="28"/>
          <w:szCs w:val="28"/>
        </w:rPr>
      </w:pPr>
    </w:p>
    <w:p w:rsidR="008045E6" w:rsidRPr="001B22DF" w:rsidRDefault="008045E6" w:rsidP="008045E6">
      <w:pPr>
        <w:jc w:val="center"/>
        <w:rPr>
          <w:rFonts w:ascii="Times New Roman" w:hAnsi="Times New Roman" w:cs="Times New Roman"/>
          <w:sz w:val="28"/>
          <w:szCs w:val="28"/>
        </w:rPr>
      </w:pPr>
    </w:p>
    <w:p w:rsidR="00B82518" w:rsidRPr="001B22DF" w:rsidRDefault="00B82518" w:rsidP="008045E6">
      <w:pPr>
        <w:jc w:val="center"/>
        <w:rPr>
          <w:rFonts w:ascii="Times New Roman" w:hAnsi="Times New Roman" w:cs="Times New Roman"/>
          <w:sz w:val="28"/>
          <w:szCs w:val="28"/>
        </w:rPr>
      </w:pPr>
    </w:p>
    <w:p w:rsidR="00B82518" w:rsidRPr="001B22DF" w:rsidRDefault="00B82518" w:rsidP="008045E6">
      <w:pPr>
        <w:jc w:val="center"/>
        <w:rPr>
          <w:rFonts w:ascii="Times New Roman" w:hAnsi="Times New Roman" w:cs="Times New Roman"/>
          <w:sz w:val="28"/>
          <w:szCs w:val="28"/>
        </w:rPr>
      </w:pPr>
    </w:p>
    <w:p w:rsidR="00B82518" w:rsidRPr="001B22DF" w:rsidRDefault="00B82518" w:rsidP="008045E6">
      <w:pPr>
        <w:jc w:val="center"/>
        <w:rPr>
          <w:rFonts w:ascii="Times New Roman" w:hAnsi="Times New Roman" w:cs="Times New Roman"/>
          <w:sz w:val="28"/>
          <w:szCs w:val="28"/>
        </w:rPr>
      </w:pPr>
    </w:p>
    <w:p w:rsidR="00B82518" w:rsidRPr="001B22DF" w:rsidRDefault="00B82518" w:rsidP="008045E6">
      <w:pPr>
        <w:jc w:val="center"/>
        <w:rPr>
          <w:rFonts w:ascii="Times New Roman" w:hAnsi="Times New Roman" w:cs="Times New Roman"/>
          <w:sz w:val="28"/>
          <w:szCs w:val="28"/>
        </w:rPr>
      </w:pPr>
    </w:p>
    <w:p w:rsidR="004768C4" w:rsidRDefault="004768C4" w:rsidP="008045E6">
      <w:pPr>
        <w:jc w:val="center"/>
        <w:rPr>
          <w:rFonts w:ascii="Times New Roman" w:hAnsi="Times New Roman" w:cs="Times New Roman"/>
          <w:sz w:val="28"/>
          <w:szCs w:val="28"/>
        </w:rPr>
      </w:pPr>
    </w:p>
    <w:p w:rsidR="004768C4" w:rsidRDefault="004768C4" w:rsidP="008045E6">
      <w:pPr>
        <w:jc w:val="center"/>
        <w:rPr>
          <w:rFonts w:ascii="Times New Roman" w:hAnsi="Times New Roman" w:cs="Times New Roman"/>
          <w:sz w:val="28"/>
          <w:szCs w:val="28"/>
        </w:rPr>
      </w:pPr>
    </w:p>
    <w:p w:rsidR="008045E6" w:rsidRPr="001B22DF" w:rsidRDefault="008045E6" w:rsidP="008045E6">
      <w:pPr>
        <w:jc w:val="center"/>
        <w:rPr>
          <w:rFonts w:ascii="Times New Roman" w:hAnsi="Times New Roman" w:cs="Times New Roman"/>
          <w:sz w:val="28"/>
          <w:szCs w:val="28"/>
        </w:rPr>
      </w:pPr>
      <w:r w:rsidRPr="001B22DF">
        <w:rPr>
          <w:rFonts w:ascii="Times New Roman" w:hAnsi="Times New Roman" w:cs="Times New Roman"/>
          <w:noProof/>
          <w:sz w:val="28"/>
          <w:szCs w:val="28"/>
        </w:rPr>
        <w:lastRenderedPageBreak/>
        <w:drawing>
          <wp:inline distT="0" distB="0" distL="0" distR="0">
            <wp:extent cx="653415" cy="783590"/>
            <wp:effectExtent l="19050" t="0" r="0" b="0"/>
            <wp:docPr id="129"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7"/>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8045E6" w:rsidRPr="001B22DF" w:rsidRDefault="008045E6" w:rsidP="008045E6">
      <w:pPr>
        <w:jc w:val="center"/>
        <w:rPr>
          <w:rFonts w:ascii="Times New Roman" w:hAnsi="Times New Roman" w:cs="Times New Roman"/>
          <w:b/>
          <w:sz w:val="28"/>
          <w:szCs w:val="28"/>
        </w:rPr>
      </w:pPr>
    </w:p>
    <w:p w:rsidR="008045E6" w:rsidRPr="004768C4" w:rsidRDefault="008045E6" w:rsidP="008045E6">
      <w:pPr>
        <w:jc w:val="center"/>
        <w:rPr>
          <w:rFonts w:ascii="Times New Roman" w:hAnsi="Times New Roman" w:cs="Times New Roman"/>
          <w:b/>
          <w:caps/>
          <w:sz w:val="28"/>
          <w:szCs w:val="28"/>
        </w:rPr>
      </w:pPr>
      <w:r w:rsidRPr="004768C4">
        <w:rPr>
          <w:rFonts w:ascii="Times New Roman" w:hAnsi="Times New Roman" w:cs="Times New Roman"/>
          <w:b/>
          <w:caps/>
          <w:sz w:val="28"/>
          <w:szCs w:val="28"/>
        </w:rPr>
        <w:t xml:space="preserve">Р А С П О Р Я Ж Е Н И Е </w:t>
      </w:r>
    </w:p>
    <w:p w:rsidR="008045E6" w:rsidRPr="004768C4" w:rsidRDefault="008045E6" w:rsidP="004768C4">
      <w:pPr>
        <w:jc w:val="center"/>
        <w:rPr>
          <w:rFonts w:ascii="Times New Roman" w:hAnsi="Times New Roman" w:cs="Times New Roman"/>
          <w:b/>
          <w:caps/>
          <w:sz w:val="28"/>
          <w:szCs w:val="28"/>
        </w:rPr>
      </w:pPr>
      <w:r w:rsidRPr="004768C4">
        <w:rPr>
          <w:rFonts w:ascii="Times New Roman" w:hAnsi="Times New Roman" w:cs="Times New Roman"/>
          <w:b/>
          <w:caps/>
          <w:sz w:val="28"/>
          <w:szCs w:val="28"/>
        </w:rPr>
        <w:t>администрации</w:t>
      </w:r>
    </w:p>
    <w:p w:rsidR="008045E6" w:rsidRPr="004768C4" w:rsidRDefault="008045E6" w:rsidP="008045E6">
      <w:pPr>
        <w:jc w:val="center"/>
        <w:rPr>
          <w:rFonts w:ascii="Times New Roman" w:hAnsi="Times New Roman" w:cs="Times New Roman"/>
          <w:b/>
          <w:caps/>
          <w:sz w:val="28"/>
          <w:szCs w:val="28"/>
        </w:rPr>
      </w:pPr>
      <w:r w:rsidRPr="004768C4">
        <w:rPr>
          <w:rFonts w:ascii="Times New Roman" w:hAnsi="Times New Roman" w:cs="Times New Roman"/>
          <w:b/>
          <w:caps/>
          <w:sz w:val="28"/>
          <w:szCs w:val="28"/>
        </w:rPr>
        <w:t xml:space="preserve">МУНИЦИПАЛЬНОГО ОБРАЗОВАНИЯ </w:t>
      </w:r>
    </w:p>
    <w:p w:rsidR="008045E6" w:rsidRPr="004768C4" w:rsidRDefault="008045E6" w:rsidP="008045E6">
      <w:pPr>
        <w:jc w:val="center"/>
        <w:rPr>
          <w:rFonts w:ascii="Times New Roman" w:hAnsi="Times New Roman" w:cs="Times New Roman"/>
          <w:b/>
          <w:caps/>
          <w:sz w:val="28"/>
          <w:szCs w:val="28"/>
        </w:rPr>
      </w:pPr>
      <w:r w:rsidRPr="004768C4">
        <w:rPr>
          <w:rFonts w:ascii="Times New Roman" w:hAnsi="Times New Roman" w:cs="Times New Roman"/>
          <w:b/>
          <w:caps/>
          <w:sz w:val="28"/>
          <w:szCs w:val="28"/>
        </w:rPr>
        <w:t xml:space="preserve">«Парское Сельское поселение </w:t>
      </w:r>
    </w:p>
    <w:p w:rsidR="008045E6" w:rsidRPr="004768C4" w:rsidRDefault="008045E6" w:rsidP="008045E6">
      <w:pPr>
        <w:jc w:val="center"/>
        <w:rPr>
          <w:rFonts w:ascii="Times New Roman" w:hAnsi="Times New Roman" w:cs="Times New Roman"/>
          <w:b/>
          <w:caps/>
          <w:sz w:val="28"/>
          <w:szCs w:val="28"/>
        </w:rPr>
      </w:pPr>
      <w:r w:rsidRPr="004768C4">
        <w:rPr>
          <w:rFonts w:ascii="Times New Roman" w:hAnsi="Times New Roman" w:cs="Times New Roman"/>
          <w:b/>
          <w:caps/>
          <w:sz w:val="28"/>
          <w:szCs w:val="28"/>
        </w:rPr>
        <w:t>Родниковского муниципального района</w:t>
      </w:r>
    </w:p>
    <w:p w:rsidR="008045E6" w:rsidRPr="004768C4" w:rsidRDefault="008045E6" w:rsidP="008045E6">
      <w:pPr>
        <w:jc w:val="center"/>
        <w:rPr>
          <w:rFonts w:ascii="Times New Roman" w:hAnsi="Times New Roman" w:cs="Times New Roman"/>
          <w:b/>
          <w:caps/>
          <w:sz w:val="28"/>
          <w:szCs w:val="28"/>
        </w:rPr>
      </w:pPr>
      <w:r w:rsidRPr="004768C4">
        <w:rPr>
          <w:rFonts w:ascii="Times New Roman" w:hAnsi="Times New Roman" w:cs="Times New Roman"/>
          <w:b/>
          <w:caps/>
          <w:sz w:val="28"/>
          <w:szCs w:val="28"/>
        </w:rPr>
        <w:t>ивановской области»</w:t>
      </w:r>
    </w:p>
    <w:p w:rsidR="008045E6" w:rsidRPr="001B22DF" w:rsidRDefault="008045E6" w:rsidP="008045E6">
      <w:pPr>
        <w:jc w:val="center"/>
        <w:rPr>
          <w:rFonts w:ascii="Times New Roman" w:hAnsi="Times New Roman" w:cs="Times New Roman"/>
          <w:b/>
          <w:i/>
          <w:sz w:val="28"/>
          <w:szCs w:val="28"/>
        </w:rPr>
      </w:pPr>
    </w:p>
    <w:p w:rsidR="008045E6" w:rsidRPr="001B22DF" w:rsidRDefault="008045E6" w:rsidP="008045E6">
      <w:pPr>
        <w:pStyle w:val="ConsPlusNormal"/>
        <w:ind w:firstLine="0"/>
        <w:jc w:val="center"/>
        <w:rPr>
          <w:rFonts w:ascii="Times New Roman" w:hAnsi="Times New Roman" w:cs="Times New Roman"/>
          <w:sz w:val="28"/>
          <w:szCs w:val="28"/>
        </w:rPr>
      </w:pPr>
      <w:r w:rsidRPr="001B22DF">
        <w:rPr>
          <w:rFonts w:ascii="Times New Roman" w:hAnsi="Times New Roman" w:cs="Times New Roman"/>
          <w:sz w:val="28"/>
          <w:szCs w:val="28"/>
        </w:rPr>
        <w:t>06.12.2017 года № 76</w:t>
      </w:r>
    </w:p>
    <w:p w:rsidR="008045E6" w:rsidRPr="001B22DF" w:rsidRDefault="008045E6" w:rsidP="008045E6">
      <w:pPr>
        <w:jc w:val="center"/>
        <w:rPr>
          <w:rFonts w:ascii="Times New Roman" w:hAnsi="Times New Roman" w:cs="Times New Roman"/>
          <w:sz w:val="28"/>
          <w:szCs w:val="28"/>
        </w:rPr>
      </w:pPr>
    </w:p>
    <w:p w:rsidR="008045E6" w:rsidRPr="001B22DF" w:rsidRDefault="008045E6" w:rsidP="008045E6">
      <w:pPr>
        <w:jc w:val="center"/>
        <w:rPr>
          <w:rFonts w:ascii="Times New Roman" w:hAnsi="Times New Roman" w:cs="Times New Roman"/>
          <w:sz w:val="28"/>
          <w:szCs w:val="28"/>
        </w:rPr>
      </w:pPr>
    </w:p>
    <w:p w:rsidR="008045E6" w:rsidRPr="001B22DF" w:rsidRDefault="008045E6" w:rsidP="004768C4">
      <w:pPr>
        <w:jc w:val="center"/>
        <w:rPr>
          <w:rFonts w:ascii="Times New Roman" w:hAnsi="Times New Roman" w:cs="Times New Roman"/>
          <w:b/>
          <w:sz w:val="28"/>
          <w:szCs w:val="28"/>
        </w:rPr>
      </w:pPr>
      <w:r w:rsidRPr="001B22DF">
        <w:rPr>
          <w:rFonts w:ascii="Times New Roman" w:hAnsi="Times New Roman" w:cs="Times New Roman"/>
          <w:b/>
          <w:sz w:val="28"/>
          <w:szCs w:val="28"/>
        </w:rPr>
        <w:t>О назначении лиц, уполномоченных на получение, обработку,  хранение, передачу и любое другое</w:t>
      </w:r>
      <w:r w:rsidR="004768C4">
        <w:rPr>
          <w:rFonts w:ascii="Times New Roman" w:hAnsi="Times New Roman" w:cs="Times New Roman"/>
          <w:b/>
          <w:sz w:val="28"/>
          <w:szCs w:val="28"/>
        </w:rPr>
        <w:t xml:space="preserve"> </w:t>
      </w:r>
      <w:r w:rsidRPr="001B22DF">
        <w:rPr>
          <w:rFonts w:ascii="Times New Roman" w:hAnsi="Times New Roman" w:cs="Times New Roman"/>
          <w:b/>
          <w:sz w:val="28"/>
          <w:szCs w:val="28"/>
        </w:rPr>
        <w:t>использование персональных данных</w:t>
      </w:r>
    </w:p>
    <w:p w:rsidR="008045E6" w:rsidRPr="001B22DF" w:rsidRDefault="008045E6" w:rsidP="008045E6">
      <w:pPr>
        <w:jc w:val="center"/>
        <w:rPr>
          <w:rFonts w:ascii="Times New Roman" w:hAnsi="Times New Roman" w:cs="Times New Roman"/>
          <w:b/>
          <w:sz w:val="28"/>
          <w:szCs w:val="28"/>
        </w:rPr>
      </w:pPr>
    </w:p>
    <w:p w:rsidR="008045E6" w:rsidRPr="001B22DF" w:rsidRDefault="008045E6" w:rsidP="004768C4">
      <w:pPr>
        <w:ind w:firstLine="708"/>
        <w:jc w:val="both"/>
        <w:rPr>
          <w:rFonts w:ascii="Times New Roman" w:hAnsi="Times New Roman" w:cs="Times New Roman"/>
          <w:sz w:val="28"/>
          <w:szCs w:val="28"/>
        </w:rPr>
      </w:pPr>
      <w:r w:rsidRPr="001B22DF">
        <w:rPr>
          <w:rFonts w:ascii="Times New Roman" w:hAnsi="Times New Roman" w:cs="Times New Roman"/>
          <w:sz w:val="28"/>
          <w:szCs w:val="28"/>
        </w:rPr>
        <w:t>В целях обеспечения выполнения требований Федерального закона от 27.07.2006 года №152-ФЗ «О персональных данных» и в соответствии с Постановлением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8045E6" w:rsidRPr="001B22DF" w:rsidRDefault="008045E6" w:rsidP="008045E6">
      <w:pPr>
        <w:jc w:val="both"/>
        <w:rPr>
          <w:rFonts w:ascii="Times New Roman" w:hAnsi="Times New Roman" w:cs="Times New Roman"/>
          <w:sz w:val="28"/>
          <w:szCs w:val="28"/>
        </w:rPr>
      </w:pP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t>1. Назначить следующих лиц</w:t>
      </w:r>
      <w:r w:rsidRPr="001B22DF">
        <w:rPr>
          <w:rFonts w:ascii="Times New Roman" w:hAnsi="Times New Roman" w:cs="Times New Roman"/>
          <w:b/>
          <w:sz w:val="28"/>
          <w:szCs w:val="28"/>
        </w:rPr>
        <w:t xml:space="preserve">, </w:t>
      </w:r>
      <w:r w:rsidRPr="001B22DF">
        <w:rPr>
          <w:rFonts w:ascii="Times New Roman" w:hAnsi="Times New Roman" w:cs="Times New Roman"/>
          <w:sz w:val="28"/>
          <w:szCs w:val="28"/>
        </w:rPr>
        <w:t>уполномоченных на получение, обработку,  хранение, передачу и любое другое использование персональных данных в администрации Парского сельского поселения:</w:t>
      </w: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lastRenderedPageBreak/>
        <w:t>- Хатова Алена Николаевна, начальник отдела учета и отчетности администрации муниципального образования «Парское сельское поселение Родниковского муниципального района Ивановской области»,</w:t>
      </w: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t>- Суханова Марианна Юрьевна, заведующий организационным отделом администрации муниципального образования «Парское сельское поселение Родниковского муниципального района Ивановской области»,</w:t>
      </w: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t>- Коткова Мария Владимировна, заведующий территориальным отделом администрации муниципального образования «Парское сельское поселение Родниковского муниципального района Ивановской области»,</w:t>
      </w: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t>- Старшова Ирина Ивановна, специалист по похозяйственному учету администрации муниципального образования «Парское сельское поселение Родниковского муниципального района Ивановской области»,</w:t>
      </w: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t>- Тартина Наталья Вадимовна, специалист по похозяйственному учету администрации муниципального образования «Парское сельское поселение Родниковского муниципального района Ивановской области»,</w:t>
      </w: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t>- Малкова Лидия Федоровна, специалист по похозяйственному учету администрации муниципального образования «Парское сельское поселение Родниковского муниципального района Ивановской области»,</w:t>
      </w: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t>- Секотова Любовь Ивановна, специалист по похозяйственному учету администрации муниципального образования «Парское сельское поселение Родниковского муниципального района Ивановской области»,</w:t>
      </w:r>
    </w:p>
    <w:p w:rsidR="008045E6" w:rsidRPr="001B22DF" w:rsidRDefault="008045E6" w:rsidP="008045E6">
      <w:pPr>
        <w:jc w:val="both"/>
        <w:rPr>
          <w:rFonts w:ascii="Times New Roman" w:hAnsi="Times New Roman" w:cs="Times New Roman"/>
          <w:sz w:val="28"/>
          <w:szCs w:val="28"/>
        </w:rPr>
      </w:pPr>
      <w:r w:rsidRPr="001B22DF">
        <w:rPr>
          <w:rFonts w:ascii="Times New Roman" w:hAnsi="Times New Roman" w:cs="Times New Roman"/>
          <w:sz w:val="28"/>
          <w:szCs w:val="28"/>
        </w:rPr>
        <w:t>- Малков Анатоий Павлович, специалист по осуществлению первичного воинского учета администрации муниципального образования «Парское сельское поселение Родниковского муниципального района Ивановской области».</w:t>
      </w:r>
    </w:p>
    <w:p w:rsidR="008045E6" w:rsidRPr="001B22DF" w:rsidRDefault="008045E6" w:rsidP="008045E6">
      <w:pPr>
        <w:rPr>
          <w:rFonts w:ascii="Times New Roman" w:hAnsi="Times New Roman" w:cs="Times New Roman"/>
          <w:b/>
          <w:sz w:val="28"/>
          <w:szCs w:val="28"/>
        </w:rPr>
      </w:pPr>
    </w:p>
    <w:p w:rsidR="008045E6" w:rsidRPr="001B22DF" w:rsidRDefault="008045E6" w:rsidP="008045E6">
      <w:pPr>
        <w:jc w:val="both"/>
        <w:rPr>
          <w:rFonts w:ascii="Times New Roman" w:hAnsi="Times New Roman" w:cs="Times New Roman"/>
          <w:sz w:val="28"/>
          <w:szCs w:val="28"/>
        </w:rPr>
      </w:pPr>
    </w:p>
    <w:p w:rsidR="008045E6" w:rsidRPr="001B22DF" w:rsidRDefault="008045E6" w:rsidP="008045E6">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Глава муниципального образования</w:t>
      </w:r>
    </w:p>
    <w:p w:rsidR="008045E6" w:rsidRPr="001B22DF" w:rsidRDefault="008045E6" w:rsidP="008045E6">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«Парское сельское поселение</w:t>
      </w:r>
    </w:p>
    <w:p w:rsidR="008045E6" w:rsidRPr="001B22DF" w:rsidRDefault="008045E6" w:rsidP="008045E6">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Родниковского муниципального района</w:t>
      </w:r>
    </w:p>
    <w:p w:rsidR="008045E6" w:rsidRPr="001B22DF" w:rsidRDefault="008045E6" w:rsidP="004768C4">
      <w:pPr>
        <w:spacing w:line="100" w:lineRule="atLeast"/>
        <w:rPr>
          <w:rFonts w:ascii="Times New Roman" w:hAnsi="Times New Roman" w:cs="Times New Roman"/>
          <w:sz w:val="28"/>
          <w:szCs w:val="28"/>
        </w:rPr>
      </w:pPr>
      <w:r w:rsidRPr="001B22DF">
        <w:rPr>
          <w:rFonts w:ascii="Times New Roman" w:hAnsi="Times New Roman" w:cs="Times New Roman"/>
          <w:b/>
          <w:sz w:val="28"/>
          <w:szCs w:val="28"/>
        </w:rPr>
        <w:t>Ивановской области»                                                                     Т.А. Чурбанова</w:t>
      </w:r>
    </w:p>
    <w:p w:rsidR="008045E6" w:rsidRPr="001B22DF" w:rsidRDefault="008045E6" w:rsidP="008045E6">
      <w:pPr>
        <w:jc w:val="center"/>
        <w:rPr>
          <w:rFonts w:ascii="Times New Roman" w:hAnsi="Times New Roman" w:cs="Times New Roman"/>
          <w:sz w:val="28"/>
          <w:szCs w:val="28"/>
        </w:rPr>
      </w:pPr>
    </w:p>
    <w:p w:rsidR="008045E6" w:rsidRPr="001B22DF" w:rsidRDefault="008045E6" w:rsidP="008045E6">
      <w:pPr>
        <w:jc w:val="center"/>
        <w:rPr>
          <w:rFonts w:ascii="Times New Roman" w:hAnsi="Times New Roman" w:cs="Times New Roman"/>
          <w:sz w:val="28"/>
          <w:szCs w:val="28"/>
        </w:rPr>
      </w:pPr>
      <w:r w:rsidRPr="001B22DF">
        <w:rPr>
          <w:rFonts w:ascii="Times New Roman" w:hAnsi="Times New Roman" w:cs="Times New Roman"/>
          <w:noProof/>
          <w:sz w:val="28"/>
          <w:szCs w:val="28"/>
        </w:rPr>
        <w:lastRenderedPageBreak/>
        <w:drawing>
          <wp:inline distT="0" distB="0" distL="0" distR="0">
            <wp:extent cx="653415" cy="783590"/>
            <wp:effectExtent l="19050" t="0" r="0" b="0"/>
            <wp:docPr id="13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7"/>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8045E6" w:rsidRPr="001B22DF" w:rsidRDefault="008045E6" w:rsidP="008045E6">
      <w:pPr>
        <w:jc w:val="center"/>
        <w:rPr>
          <w:rFonts w:ascii="Times New Roman" w:hAnsi="Times New Roman" w:cs="Times New Roman"/>
          <w:b/>
          <w:sz w:val="28"/>
          <w:szCs w:val="28"/>
        </w:rPr>
      </w:pPr>
    </w:p>
    <w:p w:rsidR="008045E6" w:rsidRPr="004768C4" w:rsidRDefault="008045E6" w:rsidP="008045E6">
      <w:pPr>
        <w:spacing w:line="100" w:lineRule="atLeast"/>
        <w:jc w:val="center"/>
        <w:rPr>
          <w:rFonts w:ascii="Times New Roman" w:hAnsi="Times New Roman" w:cs="Times New Roman"/>
          <w:b/>
          <w:caps/>
          <w:sz w:val="28"/>
          <w:szCs w:val="28"/>
        </w:rPr>
      </w:pPr>
      <w:r w:rsidRPr="004768C4">
        <w:rPr>
          <w:rFonts w:ascii="Times New Roman" w:hAnsi="Times New Roman" w:cs="Times New Roman"/>
          <w:b/>
          <w:caps/>
          <w:sz w:val="28"/>
          <w:szCs w:val="28"/>
        </w:rPr>
        <w:t xml:space="preserve">Р А С П О Р Я Ж Е Н И Е </w:t>
      </w:r>
    </w:p>
    <w:p w:rsidR="008045E6" w:rsidRPr="004768C4" w:rsidRDefault="008045E6" w:rsidP="004768C4">
      <w:pPr>
        <w:spacing w:line="100" w:lineRule="atLeast"/>
        <w:jc w:val="center"/>
        <w:rPr>
          <w:rFonts w:ascii="Times New Roman" w:hAnsi="Times New Roman" w:cs="Times New Roman"/>
          <w:b/>
          <w:caps/>
          <w:sz w:val="28"/>
          <w:szCs w:val="28"/>
        </w:rPr>
      </w:pPr>
      <w:r w:rsidRPr="004768C4">
        <w:rPr>
          <w:rFonts w:ascii="Times New Roman" w:hAnsi="Times New Roman" w:cs="Times New Roman"/>
          <w:b/>
          <w:caps/>
          <w:sz w:val="28"/>
          <w:szCs w:val="28"/>
        </w:rPr>
        <w:t>администрации</w:t>
      </w:r>
    </w:p>
    <w:p w:rsidR="008045E6" w:rsidRPr="004768C4" w:rsidRDefault="008045E6" w:rsidP="008045E6">
      <w:pPr>
        <w:spacing w:line="100" w:lineRule="atLeast"/>
        <w:jc w:val="center"/>
        <w:rPr>
          <w:rFonts w:ascii="Times New Roman" w:hAnsi="Times New Roman" w:cs="Times New Roman"/>
          <w:b/>
          <w:caps/>
          <w:sz w:val="28"/>
          <w:szCs w:val="28"/>
        </w:rPr>
      </w:pPr>
      <w:r w:rsidRPr="004768C4">
        <w:rPr>
          <w:rFonts w:ascii="Times New Roman" w:hAnsi="Times New Roman" w:cs="Times New Roman"/>
          <w:b/>
          <w:caps/>
          <w:sz w:val="28"/>
          <w:szCs w:val="28"/>
        </w:rPr>
        <w:t xml:space="preserve">МУНИЦИПАЛЬНОГО ОБРАЗОВАНИЯ </w:t>
      </w:r>
    </w:p>
    <w:p w:rsidR="008045E6" w:rsidRPr="004768C4" w:rsidRDefault="008045E6" w:rsidP="008045E6">
      <w:pPr>
        <w:spacing w:line="100" w:lineRule="atLeast"/>
        <w:jc w:val="center"/>
        <w:rPr>
          <w:rFonts w:ascii="Times New Roman" w:hAnsi="Times New Roman" w:cs="Times New Roman"/>
          <w:b/>
          <w:caps/>
          <w:sz w:val="28"/>
          <w:szCs w:val="28"/>
        </w:rPr>
      </w:pPr>
      <w:r w:rsidRPr="004768C4">
        <w:rPr>
          <w:rFonts w:ascii="Times New Roman" w:hAnsi="Times New Roman" w:cs="Times New Roman"/>
          <w:b/>
          <w:caps/>
          <w:sz w:val="28"/>
          <w:szCs w:val="28"/>
        </w:rPr>
        <w:t xml:space="preserve">«Парское Сельское поселение </w:t>
      </w:r>
    </w:p>
    <w:p w:rsidR="008045E6" w:rsidRPr="004768C4" w:rsidRDefault="008045E6" w:rsidP="008045E6">
      <w:pPr>
        <w:spacing w:line="100" w:lineRule="atLeast"/>
        <w:jc w:val="center"/>
        <w:rPr>
          <w:rFonts w:ascii="Times New Roman" w:hAnsi="Times New Roman" w:cs="Times New Roman"/>
          <w:b/>
          <w:caps/>
          <w:sz w:val="28"/>
          <w:szCs w:val="28"/>
        </w:rPr>
      </w:pPr>
      <w:r w:rsidRPr="004768C4">
        <w:rPr>
          <w:rFonts w:ascii="Times New Roman" w:hAnsi="Times New Roman" w:cs="Times New Roman"/>
          <w:b/>
          <w:caps/>
          <w:sz w:val="28"/>
          <w:szCs w:val="28"/>
        </w:rPr>
        <w:t>Родниковского муниципального района</w:t>
      </w:r>
    </w:p>
    <w:p w:rsidR="008045E6" w:rsidRPr="004768C4" w:rsidRDefault="008045E6" w:rsidP="008045E6">
      <w:pPr>
        <w:spacing w:line="100" w:lineRule="atLeast"/>
        <w:jc w:val="center"/>
        <w:rPr>
          <w:rFonts w:ascii="Times New Roman" w:hAnsi="Times New Roman" w:cs="Times New Roman"/>
          <w:b/>
          <w:caps/>
          <w:sz w:val="28"/>
          <w:szCs w:val="28"/>
        </w:rPr>
      </w:pPr>
      <w:r w:rsidRPr="004768C4">
        <w:rPr>
          <w:rFonts w:ascii="Times New Roman" w:hAnsi="Times New Roman" w:cs="Times New Roman"/>
          <w:b/>
          <w:caps/>
          <w:sz w:val="28"/>
          <w:szCs w:val="28"/>
        </w:rPr>
        <w:t>ивановской области»</w:t>
      </w:r>
    </w:p>
    <w:p w:rsidR="008045E6" w:rsidRPr="004768C4" w:rsidRDefault="008045E6" w:rsidP="008045E6">
      <w:pPr>
        <w:jc w:val="center"/>
        <w:rPr>
          <w:rFonts w:ascii="Times New Roman" w:hAnsi="Times New Roman" w:cs="Times New Roman"/>
          <w:b/>
          <w:sz w:val="28"/>
          <w:szCs w:val="28"/>
        </w:rPr>
      </w:pPr>
    </w:p>
    <w:p w:rsidR="008045E6" w:rsidRPr="001B22DF" w:rsidRDefault="008045E6" w:rsidP="008045E6">
      <w:pPr>
        <w:pStyle w:val="ConsPlusNormal"/>
        <w:ind w:firstLine="0"/>
        <w:jc w:val="center"/>
        <w:rPr>
          <w:rFonts w:ascii="Times New Roman" w:hAnsi="Times New Roman" w:cs="Times New Roman"/>
          <w:sz w:val="28"/>
          <w:szCs w:val="28"/>
        </w:rPr>
      </w:pPr>
      <w:r w:rsidRPr="001B22DF">
        <w:rPr>
          <w:rFonts w:ascii="Times New Roman" w:hAnsi="Times New Roman" w:cs="Times New Roman"/>
          <w:sz w:val="28"/>
          <w:szCs w:val="28"/>
        </w:rPr>
        <w:t xml:space="preserve"> от 06 декабря 2017 года № 77</w:t>
      </w:r>
    </w:p>
    <w:p w:rsidR="008045E6" w:rsidRPr="001B22DF" w:rsidRDefault="008045E6" w:rsidP="008045E6">
      <w:pPr>
        <w:jc w:val="center"/>
        <w:rPr>
          <w:rFonts w:ascii="Times New Roman" w:hAnsi="Times New Roman" w:cs="Times New Roman"/>
          <w:b/>
          <w:bCs/>
          <w:sz w:val="28"/>
          <w:szCs w:val="28"/>
        </w:rPr>
      </w:pPr>
    </w:p>
    <w:p w:rsidR="008045E6" w:rsidRPr="001B22DF" w:rsidRDefault="008045E6" w:rsidP="008045E6">
      <w:pPr>
        <w:pStyle w:val="Standard"/>
        <w:shd w:val="clear" w:color="auto" w:fill="FFFFFF"/>
        <w:ind w:right="422"/>
        <w:jc w:val="center"/>
        <w:rPr>
          <w:rFonts w:cs="Times New Roman"/>
          <w:b/>
          <w:bCs/>
          <w:sz w:val="28"/>
          <w:szCs w:val="28"/>
          <w:lang w:val="ru-RU"/>
        </w:rPr>
      </w:pPr>
      <w:r w:rsidRPr="001B22DF">
        <w:rPr>
          <w:rFonts w:cs="Times New Roman"/>
          <w:b/>
          <w:bCs/>
          <w:sz w:val="28"/>
          <w:szCs w:val="28"/>
          <w:lang w:val="ru-RU"/>
        </w:rPr>
        <w:t xml:space="preserve">О порядке уничтожения персональных данных при достижении целей обработки или при поступлении иных законных оснований  </w:t>
      </w:r>
    </w:p>
    <w:p w:rsidR="008045E6" w:rsidRPr="001B22DF" w:rsidRDefault="008045E6" w:rsidP="008045E6">
      <w:pPr>
        <w:jc w:val="center"/>
        <w:rPr>
          <w:rFonts w:ascii="Times New Roman" w:hAnsi="Times New Roman" w:cs="Times New Roman"/>
          <w:b/>
          <w:bCs/>
          <w:sz w:val="28"/>
          <w:szCs w:val="28"/>
        </w:rPr>
      </w:pPr>
    </w:p>
    <w:p w:rsidR="008045E6" w:rsidRPr="001B22DF" w:rsidRDefault="008045E6" w:rsidP="008045E6">
      <w:pPr>
        <w:jc w:val="center"/>
        <w:rPr>
          <w:rFonts w:ascii="Times New Roman" w:hAnsi="Times New Roman" w:cs="Times New Roman"/>
          <w:b/>
          <w:sz w:val="28"/>
          <w:szCs w:val="28"/>
        </w:rPr>
      </w:pPr>
    </w:p>
    <w:p w:rsidR="008045E6" w:rsidRPr="001B22DF" w:rsidRDefault="008045E6" w:rsidP="008045E6">
      <w:pPr>
        <w:ind w:firstLine="547"/>
        <w:jc w:val="both"/>
        <w:rPr>
          <w:rFonts w:ascii="Times New Roman" w:hAnsi="Times New Roman" w:cs="Times New Roman"/>
          <w:sz w:val="28"/>
          <w:szCs w:val="28"/>
        </w:rPr>
      </w:pPr>
      <w:r w:rsidRPr="001B22DF">
        <w:rPr>
          <w:rFonts w:ascii="Times New Roman" w:hAnsi="Times New Roman" w:cs="Times New Roman"/>
          <w:sz w:val="28"/>
          <w:szCs w:val="28"/>
        </w:rPr>
        <w:t>В целях реализации Федерального закона от 27.07.2006 № 152-ФЗ «О</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персональных</w:t>
      </w:r>
      <w:r w:rsidRPr="001B22DF">
        <w:rPr>
          <w:rFonts w:ascii="Times New Roman" w:hAnsi="Times New Roman" w:cs="Times New Roman"/>
          <w:sz w:val="28"/>
          <w:szCs w:val="28"/>
          <w:lang w:val="en-US"/>
        </w:rPr>
        <w:t>  </w:t>
      </w:r>
      <w:r w:rsidRPr="001B22DF">
        <w:rPr>
          <w:rFonts w:ascii="Times New Roman" w:hAnsi="Times New Roman" w:cs="Times New Roman"/>
          <w:sz w:val="28"/>
          <w:szCs w:val="28"/>
        </w:rPr>
        <w:t>данных», в соответствии с 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8045E6" w:rsidRPr="001B22DF" w:rsidRDefault="008045E6" w:rsidP="008045E6">
      <w:pPr>
        <w:ind w:firstLine="547"/>
        <w:jc w:val="both"/>
        <w:rPr>
          <w:rFonts w:ascii="Times New Roman" w:hAnsi="Times New Roman" w:cs="Times New Roman"/>
          <w:sz w:val="28"/>
          <w:szCs w:val="28"/>
        </w:rPr>
      </w:pPr>
    </w:p>
    <w:p w:rsidR="008045E6" w:rsidRPr="001B22DF" w:rsidRDefault="008045E6" w:rsidP="004768C4">
      <w:pPr>
        <w:jc w:val="both"/>
        <w:rPr>
          <w:rFonts w:ascii="Times New Roman" w:hAnsi="Times New Roman" w:cs="Times New Roman"/>
          <w:sz w:val="28"/>
          <w:szCs w:val="28"/>
        </w:rPr>
      </w:pPr>
      <w:r w:rsidRPr="001B22DF">
        <w:rPr>
          <w:rFonts w:ascii="Times New Roman" w:hAnsi="Times New Roman" w:cs="Times New Roman"/>
          <w:sz w:val="28"/>
          <w:szCs w:val="28"/>
        </w:rPr>
        <w:t>1. Утвердить и ввести в действие порядок уничтожения персональных данных при достижении целей обработки или при иных законных оснований в администрации муниципального образования «Парское сельское поселение Родниковского муниципального района Ивановской области» (Приложение).</w:t>
      </w:r>
    </w:p>
    <w:p w:rsidR="008045E6" w:rsidRPr="001B22DF" w:rsidRDefault="008045E6" w:rsidP="008045E6">
      <w:pPr>
        <w:ind w:firstLine="547"/>
        <w:jc w:val="both"/>
        <w:rPr>
          <w:rFonts w:ascii="Times New Roman" w:hAnsi="Times New Roman" w:cs="Times New Roman"/>
          <w:sz w:val="28"/>
          <w:szCs w:val="28"/>
        </w:rPr>
      </w:pPr>
    </w:p>
    <w:p w:rsidR="004768C4" w:rsidRPr="004768C4" w:rsidRDefault="008045E6" w:rsidP="004768C4">
      <w:pPr>
        <w:pStyle w:val="af1"/>
        <w:numPr>
          <w:ilvl w:val="0"/>
          <w:numId w:val="20"/>
        </w:numPr>
        <w:jc w:val="both"/>
        <w:rPr>
          <w:rFonts w:ascii="Times New Roman" w:hAnsi="Times New Roman" w:cs="Times New Roman"/>
          <w:sz w:val="28"/>
          <w:szCs w:val="28"/>
        </w:rPr>
      </w:pPr>
      <w:r w:rsidRPr="004768C4">
        <w:rPr>
          <w:rFonts w:ascii="Times New Roman" w:hAnsi="Times New Roman" w:cs="Times New Roman"/>
          <w:sz w:val="28"/>
          <w:szCs w:val="28"/>
        </w:rPr>
        <w:t>Контроль за исполнением данного распоряжения оставляю за собой.</w:t>
      </w:r>
    </w:p>
    <w:p w:rsidR="008045E6" w:rsidRPr="004768C4" w:rsidRDefault="008045E6" w:rsidP="004768C4">
      <w:pPr>
        <w:jc w:val="both"/>
        <w:rPr>
          <w:rFonts w:ascii="Times New Roman" w:hAnsi="Times New Roman" w:cs="Times New Roman"/>
          <w:sz w:val="28"/>
          <w:szCs w:val="28"/>
        </w:rPr>
      </w:pPr>
      <w:r w:rsidRPr="004768C4">
        <w:rPr>
          <w:rFonts w:ascii="Times New Roman" w:hAnsi="Times New Roman" w:cs="Times New Roman"/>
          <w:b/>
          <w:sz w:val="28"/>
          <w:szCs w:val="28"/>
        </w:rPr>
        <w:lastRenderedPageBreak/>
        <w:t>Глава муниципального образования</w:t>
      </w:r>
    </w:p>
    <w:p w:rsidR="008045E6" w:rsidRPr="001B22DF" w:rsidRDefault="008045E6" w:rsidP="008045E6">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«Парское сельское поселение</w:t>
      </w:r>
    </w:p>
    <w:p w:rsidR="008045E6" w:rsidRPr="001B22DF" w:rsidRDefault="008045E6" w:rsidP="008045E6">
      <w:pPr>
        <w:spacing w:line="100" w:lineRule="atLeast"/>
        <w:rPr>
          <w:rFonts w:ascii="Times New Roman" w:hAnsi="Times New Roman" w:cs="Times New Roman"/>
          <w:b/>
          <w:sz w:val="28"/>
          <w:szCs w:val="28"/>
        </w:rPr>
      </w:pPr>
      <w:r w:rsidRPr="001B22DF">
        <w:rPr>
          <w:rFonts w:ascii="Times New Roman" w:hAnsi="Times New Roman" w:cs="Times New Roman"/>
          <w:b/>
          <w:sz w:val="28"/>
          <w:szCs w:val="28"/>
        </w:rPr>
        <w:t>Родниковского муниципального района</w:t>
      </w:r>
    </w:p>
    <w:p w:rsidR="008045E6" w:rsidRPr="001B22DF" w:rsidRDefault="008045E6" w:rsidP="008045E6">
      <w:pPr>
        <w:spacing w:line="100" w:lineRule="atLeast"/>
        <w:rPr>
          <w:rFonts w:ascii="Times New Roman" w:hAnsi="Times New Roman" w:cs="Times New Roman"/>
          <w:b/>
          <w:sz w:val="28"/>
          <w:szCs w:val="28"/>
        </w:rPr>
        <w:sectPr w:rsidR="008045E6" w:rsidRPr="001B22DF">
          <w:footerReference w:type="even" r:id="rId37"/>
          <w:footerReference w:type="default" r:id="rId38"/>
          <w:footerReference w:type="first" r:id="rId39"/>
          <w:footnotePr>
            <w:pos w:val="beneathText"/>
          </w:footnotePr>
          <w:pgSz w:w="11905" w:h="16837"/>
          <w:pgMar w:top="1134" w:right="566" w:bottom="1134" w:left="1134" w:header="720" w:footer="709" w:gutter="0"/>
          <w:cols w:space="720"/>
          <w:docGrid w:linePitch="240" w:charSpace="36864"/>
        </w:sectPr>
      </w:pPr>
      <w:r w:rsidRPr="001B22DF">
        <w:rPr>
          <w:rFonts w:ascii="Times New Roman" w:hAnsi="Times New Roman" w:cs="Times New Roman"/>
          <w:b/>
          <w:sz w:val="28"/>
          <w:szCs w:val="28"/>
        </w:rPr>
        <w:t>Ивановской области»                                                                             Т.А. Чурбанова</w:t>
      </w:r>
    </w:p>
    <w:p w:rsidR="008045E6" w:rsidRPr="001B22DF" w:rsidRDefault="004768C4" w:rsidP="004768C4">
      <w:pPr>
        <w:jc w:val="right"/>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045E6" w:rsidRPr="001B22DF">
        <w:rPr>
          <w:rFonts w:ascii="Times New Roman" w:hAnsi="Times New Roman" w:cs="Times New Roman"/>
          <w:sz w:val="28"/>
          <w:szCs w:val="28"/>
        </w:rPr>
        <w:t>Приложение</w:t>
      </w:r>
    </w:p>
    <w:p w:rsidR="008045E6" w:rsidRPr="001B22DF" w:rsidRDefault="008045E6" w:rsidP="004768C4">
      <w:pPr>
        <w:ind w:firstLine="547"/>
        <w:jc w:val="right"/>
        <w:rPr>
          <w:rFonts w:ascii="Times New Roman" w:hAnsi="Times New Roman" w:cs="Times New Roman"/>
          <w:sz w:val="28"/>
          <w:szCs w:val="28"/>
        </w:rPr>
      </w:pPr>
      <w:r w:rsidRPr="001B22DF">
        <w:rPr>
          <w:rFonts w:ascii="Times New Roman" w:hAnsi="Times New Roman" w:cs="Times New Roman"/>
          <w:sz w:val="28"/>
          <w:szCs w:val="28"/>
        </w:rPr>
        <w:t xml:space="preserve">к распоряжению администрации </w:t>
      </w:r>
    </w:p>
    <w:p w:rsidR="008045E6" w:rsidRPr="001B22DF" w:rsidRDefault="008045E6" w:rsidP="004768C4">
      <w:pPr>
        <w:ind w:firstLine="547"/>
        <w:jc w:val="right"/>
        <w:rPr>
          <w:rFonts w:ascii="Times New Roman" w:hAnsi="Times New Roman" w:cs="Times New Roman"/>
          <w:sz w:val="28"/>
          <w:szCs w:val="28"/>
        </w:rPr>
      </w:pPr>
      <w:r w:rsidRPr="001B22DF">
        <w:rPr>
          <w:rFonts w:ascii="Times New Roman" w:hAnsi="Times New Roman" w:cs="Times New Roman"/>
          <w:sz w:val="28"/>
          <w:szCs w:val="28"/>
        </w:rPr>
        <w:t xml:space="preserve">муниципального образования </w:t>
      </w:r>
    </w:p>
    <w:p w:rsidR="008045E6" w:rsidRPr="001B22DF" w:rsidRDefault="008045E6" w:rsidP="004768C4">
      <w:pPr>
        <w:ind w:firstLine="547"/>
        <w:jc w:val="right"/>
        <w:rPr>
          <w:rFonts w:ascii="Times New Roman" w:hAnsi="Times New Roman" w:cs="Times New Roman"/>
          <w:sz w:val="28"/>
          <w:szCs w:val="28"/>
        </w:rPr>
      </w:pPr>
      <w:r w:rsidRPr="001B22DF">
        <w:rPr>
          <w:rFonts w:ascii="Times New Roman" w:hAnsi="Times New Roman" w:cs="Times New Roman"/>
          <w:sz w:val="28"/>
          <w:szCs w:val="28"/>
        </w:rPr>
        <w:t>«Парское сельское поселение</w:t>
      </w:r>
    </w:p>
    <w:p w:rsidR="008045E6" w:rsidRPr="001B22DF" w:rsidRDefault="008045E6" w:rsidP="004768C4">
      <w:pPr>
        <w:ind w:firstLine="547"/>
        <w:jc w:val="right"/>
        <w:rPr>
          <w:rFonts w:ascii="Times New Roman" w:hAnsi="Times New Roman" w:cs="Times New Roman"/>
          <w:sz w:val="28"/>
          <w:szCs w:val="28"/>
        </w:rPr>
      </w:pPr>
      <w:r w:rsidRPr="001B22DF">
        <w:rPr>
          <w:rFonts w:ascii="Times New Roman" w:hAnsi="Times New Roman" w:cs="Times New Roman"/>
          <w:sz w:val="28"/>
          <w:szCs w:val="28"/>
        </w:rPr>
        <w:t>Родниковского муниципального района</w:t>
      </w:r>
    </w:p>
    <w:p w:rsidR="008045E6" w:rsidRPr="001B22DF" w:rsidRDefault="008045E6" w:rsidP="004768C4">
      <w:pPr>
        <w:ind w:firstLine="547"/>
        <w:jc w:val="right"/>
        <w:rPr>
          <w:rFonts w:ascii="Times New Roman" w:hAnsi="Times New Roman" w:cs="Times New Roman"/>
          <w:sz w:val="28"/>
          <w:szCs w:val="28"/>
        </w:rPr>
      </w:pPr>
      <w:r w:rsidRPr="001B22DF">
        <w:rPr>
          <w:rFonts w:ascii="Times New Roman" w:hAnsi="Times New Roman" w:cs="Times New Roman"/>
          <w:sz w:val="28"/>
          <w:szCs w:val="28"/>
        </w:rPr>
        <w:t>Ивановской области»</w:t>
      </w:r>
    </w:p>
    <w:p w:rsidR="008045E6" w:rsidRPr="001B22DF" w:rsidRDefault="008045E6" w:rsidP="004768C4">
      <w:pPr>
        <w:ind w:firstLine="547"/>
        <w:jc w:val="right"/>
        <w:rPr>
          <w:rFonts w:ascii="Times New Roman" w:hAnsi="Times New Roman" w:cs="Times New Roman"/>
          <w:sz w:val="28"/>
          <w:szCs w:val="28"/>
        </w:rPr>
      </w:pPr>
      <w:r w:rsidRPr="001B22DF">
        <w:rPr>
          <w:rFonts w:ascii="Times New Roman" w:hAnsi="Times New Roman" w:cs="Times New Roman"/>
          <w:sz w:val="28"/>
          <w:szCs w:val="28"/>
        </w:rPr>
        <w:t xml:space="preserve"> от 06.12.2017г. № 77</w:t>
      </w:r>
    </w:p>
    <w:p w:rsidR="008045E6" w:rsidRPr="001B22DF" w:rsidRDefault="008045E6" w:rsidP="004768C4">
      <w:pPr>
        <w:jc w:val="center"/>
        <w:rPr>
          <w:rFonts w:ascii="Times New Roman" w:hAnsi="Times New Roman" w:cs="Times New Roman"/>
          <w:b/>
          <w:sz w:val="28"/>
          <w:szCs w:val="28"/>
        </w:rPr>
      </w:pPr>
      <w:r w:rsidRPr="001B22DF">
        <w:rPr>
          <w:rFonts w:ascii="Times New Roman" w:hAnsi="Times New Roman" w:cs="Times New Roman"/>
          <w:b/>
          <w:sz w:val="28"/>
          <w:szCs w:val="28"/>
        </w:rPr>
        <w:t>Порядок</w:t>
      </w:r>
      <w:r w:rsidR="004768C4">
        <w:rPr>
          <w:rFonts w:ascii="Times New Roman" w:hAnsi="Times New Roman" w:cs="Times New Roman"/>
          <w:b/>
          <w:sz w:val="28"/>
          <w:szCs w:val="28"/>
        </w:rPr>
        <w:t xml:space="preserve"> </w:t>
      </w:r>
      <w:r w:rsidRPr="001B22DF">
        <w:rPr>
          <w:rFonts w:ascii="Times New Roman" w:hAnsi="Times New Roman" w:cs="Times New Roman"/>
          <w:b/>
          <w:sz w:val="28"/>
          <w:szCs w:val="28"/>
        </w:rPr>
        <w:t>уничтожения персональных данных при достижении целей</w:t>
      </w:r>
      <w:r w:rsidR="004768C4">
        <w:rPr>
          <w:rFonts w:ascii="Times New Roman" w:hAnsi="Times New Roman" w:cs="Times New Roman"/>
          <w:b/>
          <w:sz w:val="28"/>
          <w:szCs w:val="28"/>
        </w:rPr>
        <w:t xml:space="preserve"> </w:t>
      </w:r>
      <w:r w:rsidRPr="001B22DF">
        <w:rPr>
          <w:rFonts w:ascii="Times New Roman" w:hAnsi="Times New Roman" w:cs="Times New Roman"/>
          <w:b/>
          <w:sz w:val="28"/>
          <w:szCs w:val="28"/>
        </w:rPr>
        <w:t>обработки или при иных зако</w:t>
      </w:r>
      <w:r w:rsidR="004768C4">
        <w:rPr>
          <w:rFonts w:ascii="Times New Roman" w:hAnsi="Times New Roman" w:cs="Times New Roman"/>
          <w:b/>
          <w:sz w:val="28"/>
          <w:szCs w:val="28"/>
        </w:rPr>
        <w:t xml:space="preserve">нных оснований в администрации </w:t>
      </w:r>
      <w:r w:rsidRPr="001B22DF">
        <w:rPr>
          <w:rFonts w:ascii="Times New Roman" w:hAnsi="Times New Roman" w:cs="Times New Roman"/>
          <w:b/>
          <w:sz w:val="28"/>
          <w:szCs w:val="28"/>
        </w:rPr>
        <w:t>муниципального образования «Парское сельское поселение Родниковского муниципального района Ивановской области»</w:t>
      </w:r>
    </w:p>
    <w:p w:rsidR="008045E6" w:rsidRPr="001B22DF" w:rsidRDefault="008045E6" w:rsidP="008045E6">
      <w:pPr>
        <w:ind w:firstLine="547"/>
        <w:jc w:val="center"/>
        <w:rPr>
          <w:rFonts w:ascii="Times New Roman" w:hAnsi="Times New Roman" w:cs="Times New Roman"/>
          <w:b/>
          <w:sz w:val="28"/>
          <w:szCs w:val="28"/>
        </w:rPr>
      </w:pPr>
    </w:p>
    <w:p w:rsidR="008045E6" w:rsidRPr="001B22DF" w:rsidRDefault="008045E6" w:rsidP="008045E6">
      <w:pPr>
        <w:ind w:firstLine="547"/>
        <w:jc w:val="both"/>
        <w:rPr>
          <w:rFonts w:ascii="Times New Roman" w:hAnsi="Times New Roman" w:cs="Times New Roman"/>
          <w:sz w:val="28"/>
          <w:szCs w:val="28"/>
        </w:rPr>
      </w:pPr>
      <w:r w:rsidRPr="001B22DF">
        <w:rPr>
          <w:rFonts w:ascii="Times New Roman" w:hAnsi="Times New Roman" w:cs="Times New Roman"/>
          <w:sz w:val="28"/>
          <w:szCs w:val="28"/>
        </w:rPr>
        <w:t>1. Ответственным администрации за документооборот и архивирование  осуществляется систематический контроль и выделение документов, содержащих персональные данные, с истекшим сроком хранения, подлежащих уничтожению.</w:t>
      </w:r>
    </w:p>
    <w:p w:rsidR="008045E6" w:rsidRPr="001B22DF" w:rsidRDefault="008045E6" w:rsidP="008045E6">
      <w:pPr>
        <w:ind w:firstLine="547"/>
        <w:jc w:val="both"/>
        <w:rPr>
          <w:rFonts w:ascii="Times New Roman" w:hAnsi="Times New Roman" w:cs="Times New Roman"/>
          <w:sz w:val="28"/>
          <w:szCs w:val="28"/>
        </w:rPr>
      </w:pPr>
      <w:r w:rsidRPr="001B22DF">
        <w:rPr>
          <w:rFonts w:ascii="Times New Roman" w:hAnsi="Times New Roman" w:cs="Times New Roman"/>
          <w:sz w:val="28"/>
          <w:szCs w:val="28"/>
        </w:rPr>
        <w:t>2. Вопрос об уничтожении выделенных документов, содержащих персональные данные, рассматривается на заседании комиссии, состав которой утверждается Главой муниципального образования «Парское сельское поселение Родниковского муниципального района Ивановской области».</w:t>
      </w:r>
    </w:p>
    <w:p w:rsidR="008045E6" w:rsidRPr="001B22DF" w:rsidRDefault="008045E6" w:rsidP="008045E6">
      <w:pPr>
        <w:ind w:firstLine="547"/>
        <w:jc w:val="both"/>
        <w:rPr>
          <w:rFonts w:ascii="Times New Roman" w:hAnsi="Times New Roman" w:cs="Times New Roman"/>
          <w:sz w:val="28"/>
          <w:szCs w:val="28"/>
        </w:rPr>
      </w:pPr>
      <w:r w:rsidRPr="001B22DF">
        <w:rPr>
          <w:rFonts w:ascii="Times New Roman" w:hAnsi="Times New Roman" w:cs="Times New Roman"/>
          <w:sz w:val="28"/>
          <w:szCs w:val="28"/>
        </w:rPr>
        <w:t>3. Уничтожение документов, содержащих персональные данные, осуществляется   после утверждения акта, путем измельчения. Должностное лицо, ответственное за архивную деятельность, сопровождает документы, содержащие персональные данные, присутствует при процедуре уничтожения документов.</w:t>
      </w:r>
    </w:p>
    <w:p w:rsidR="008045E6" w:rsidRPr="001B22DF" w:rsidRDefault="008045E6" w:rsidP="008045E6">
      <w:pPr>
        <w:ind w:firstLine="547"/>
        <w:jc w:val="both"/>
        <w:rPr>
          <w:rFonts w:ascii="Times New Roman" w:hAnsi="Times New Roman" w:cs="Times New Roman"/>
          <w:sz w:val="28"/>
          <w:szCs w:val="28"/>
        </w:rPr>
      </w:pPr>
      <w:r w:rsidRPr="001B22DF">
        <w:rPr>
          <w:rFonts w:ascii="Times New Roman" w:hAnsi="Times New Roman" w:cs="Times New Roman"/>
          <w:sz w:val="28"/>
          <w:szCs w:val="28"/>
        </w:rPr>
        <w:t>4. Уничтожение по окончании срока обработки персональных данные на электронных носителях производится путем механического нарушения целостности носителя, не позволяющего произвести считывание или восстановление персональных данные, или удалением с электронных носителей методами и средствами гарантированного удаления остаточной информации.</w:t>
      </w:r>
    </w:p>
    <w:sectPr w:rsidR="008045E6" w:rsidRPr="001B22DF" w:rsidSect="00B63D5B">
      <w:footerReference w:type="default" r:id="rId4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5DD6" w:rsidRDefault="00375DD6" w:rsidP="00862728">
      <w:pPr>
        <w:spacing w:after="0" w:line="240" w:lineRule="auto"/>
      </w:pPr>
      <w:r>
        <w:separator/>
      </w:r>
    </w:p>
  </w:endnote>
  <w:endnote w:type="continuationSeparator" w:id="1">
    <w:p w:rsidR="00375DD6" w:rsidRDefault="00375DD6" w:rsidP="008627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2DF" w:rsidRDefault="001B22DF">
    <w:pPr>
      <w:pStyle w:val="a8"/>
      <w:ind w:right="360"/>
    </w:pPr>
    <w:r>
      <w:rPr>
        <w:noProof/>
      </w:rPr>
      <w:pict>
        <v:rect id="_x0000_s2049" style="position:absolute;margin-left:0;margin-top:.05pt;width:283.4pt;height:1.1pt;z-index:251656704">
          <w10:wrap type="square" side="largest"/>
        </v:rec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282659"/>
      <w:docPartObj>
        <w:docPartGallery w:val="Page Numbers (Bottom of Page)"/>
        <w:docPartUnique/>
      </w:docPartObj>
    </w:sdtPr>
    <w:sdtContent>
      <w:p w:rsidR="000377D4" w:rsidRDefault="000377D4">
        <w:pPr>
          <w:pStyle w:val="a8"/>
          <w:jc w:val="center"/>
        </w:pPr>
        <w:fldSimple w:instr=" PAGE   \* MERGEFORMAT ">
          <w:r w:rsidR="004768C4">
            <w:rPr>
              <w:noProof/>
            </w:rPr>
            <w:t>198</w:t>
          </w:r>
        </w:fldSimple>
      </w:p>
    </w:sdtContent>
  </w:sdt>
  <w:p w:rsidR="001B22DF" w:rsidRDefault="001B22DF">
    <w:pPr>
      <w:pStyle w:val="a8"/>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2DF" w:rsidRDefault="001B22DF">
    <w:pPr>
      <w:pStyle w:val="a8"/>
      <w:ind w:right="360"/>
    </w:pPr>
    <w:r>
      <w:rPr>
        <w:noProof/>
      </w:rPr>
      <w:pict>
        <v:rect id="_x0000_s2050" style="position:absolute;margin-left:0;margin-top:.05pt;width:283.4pt;height:1.1pt;z-index:251657728">
          <w10:wrap type="square" side="largest"/>
        </v:rect>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282660"/>
      <w:docPartObj>
        <w:docPartGallery w:val="Page Numbers (Bottom of Page)"/>
        <w:docPartUnique/>
      </w:docPartObj>
    </w:sdtPr>
    <w:sdtContent>
      <w:p w:rsidR="000377D4" w:rsidRDefault="000377D4">
        <w:pPr>
          <w:pStyle w:val="a8"/>
          <w:jc w:val="center"/>
        </w:pPr>
        <w:fldSimple w:instr=" PAGE   \* MERGEFORMAT ">
          <w:r w:rsidR="004768C4">
            <w:rPr>
              <w:noProof/>
            </w:rPr>
            <w:t>204</w:t>
          </w:r>
        </w:fldSimple>
      </w:p>
    </w:sdtContent>
  </w:sdt>
  <w:p w:rsidR="001B22DF" w:rsidRDefault="001B22DF">
    <w:pPr>
      <w:pStyle w:val="a8"/>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2DF" w:rsidRDefault="001B22DF"/>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2DF" w:rsidRDefault="001B22DF">
    <w:pPr>
      <w:pStyle w:val="a8"/>
      <w:ind w:right="360"/>
    </w:pPr>
    <w:r>
      <w:rPr>
        <w:noProof/>
      </w:rPr>
      <w:pict>
        <v:rect id="_x0000_s2051" style="position:absolute;margin-left:0;margin-top:.05pt;width:283.4pt;height:1.1pt;z-index:251658752">
          <w10:wrap type="square" side="largest"/>
        </v:rect>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282661"/>
      <w:docPartObj>
        <w:docPartGallery w:val="Page Numbers (Bottom of Page)"/>
        <w:docPartUnique/>
      </w:docPartObj>
    </w:sdtPr>
    <w:sdtContent>
      <w:p w:rsidR="000377D4" w:rsidRDefault="000377D4">
        <w:pPr>
          <w:pStyle w:val="a8"/>
          <w:jc w:val="center"/>
        </w:pPr>
        <w:fldSimple w:instr=" PAGE   \* MERGEFORMAT ">
          <w:r w:rsidR="004768C4">
            <w:rPr>
              <w:noProof/>
            </w:rPr>
            <w:t>244</w:t>
          </w:r>
        </w:fldSimple>
      </w:p>
    </w:sdtContent>
  </w:sdt>
  <w:p w:rsidR="001B22DF" w:rsidRDefault="001B22DF">
    <w:pPr>
      <w:pStyle w:val="a8"/>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2DF" w:rsidRDefault="001B22DF"/>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2DF" w:rsidRDefault="001B22DF">
    <w:pPr>
      <w:pStyle w:val="a8"/>
      <w:jc w:val="center"/>
    </w:pPr>
    <w:fldSimple w:instr=" PAGE   \* MERGEFORMAT ">
      <w:r w:rsidR="004768C4">
        <w:rPr>
          <w:noProof/>
        </w:rPr>
        <w:t>245</w:t>
      </w:r>
    </w:fldSimple>
  </w:p>
  <w:p w:rsidR="001B22DF" w:rsidRDefault="001B22D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5DD6" w:rsidRDefault="00375DD6" w:rsidP="00862728">
      <w:pPr>
        <w:spacing w:after="0" w:line="240" w:lineRule="auto"/>
      </w:pPr>
      <w:r>
        <w:separator/>
      </w:r>
    </w:p>
  </w:footnote>
  <w:footnote w:type="continuationSeparator" w:id="1">
    <w:p w:rsidR="00375DD6" w:rsidRDefault="00375DD6" w:rsidP="008627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1">
    <w:nsid w:val="00000003"/>
    <w:multiLevelType w:val="singleLevel"/>
    <w:tmpl w:val="00000003"/>
    <w:name w:val="WW8Num3"/>
    <w:lvl w:ilvl="0">
      <w:start w:val="1"/>
      <w:numFmt w:val="decimal"/>
      <w:lvlText w:val="%1."/>
      <w:lvlJc w:val="left"/>
      <w:pPr>
        <w:tabs>
          <w:tab w:val="num" w:pos="0"/>
        </w:tabs>
        <w:ind w:left="468" w:hanging="360"/>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lvl>
  </w:abstractNum>
  <w:abstractNum w:abstractNumId="3">
    <w:nsid w:val="00000005"/>
    <w:multiLevelType w:val="singleLevel"/>
    <w:tmpl w:val="00000005"/>
    <w:name w:val="WW8Num5"/>
    <w:lvl w:ilvl="0">
      <w:start w:val="1"/>
      <w:numFmt w:val="decimal"/>
      <w:lvlText w:val="%1."/>
      <w:lvlJc w:val="left"/>
      <w:pPr>
        <w:tabs>
          <w:tab w:val="num" w:pos="0"/>
        </w:tabs>
        <w:ind w:left="720" w:hanging="360"/>
      </w:pPr>
    </w:lvl>
  </w:abstractNum>
  <w:abstractNum w:abstractNumId="4">
    <w:nsid w:val="02C6106B"/>
    <w:multiLevelType w:val="multilevel"/>
    <w:tmpl w:val="368858BC"/>
    <w:lvl w:ilvl="0">
      <w:start w:val="2"/>
      <w:numFmt w:val="decimal"/>
      <w:lvlText w:val="%1."/>
      <w:lvlJc w:val="left"/>
      <w:pPr>
        <w:tabs>
          <w:tab w:val="num" w:pos="555"/>
        </w:tabs>
        <w:ind w:left="555" w:hanging="555"/>
      </w:pPr>
      <w:rPr>
        <w:rFonts w:cs="Times New Roman" w:hint="default"/>
      </w:rPr>
    </w:lvl>
    <w:lvl w:ilvl="1">
      <w:start w:val="10"/>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5">
    <w:nsid w:val="0C0A1296"/>
    <w:multiLevelType w:val="multilevel"/>
    <w:tmpl w:val="61E6147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DEE0E07"/>
    <w:multiLevelType w:val="multilevel"/>
    <w:tmpl w:val="B626832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11F75300"/>
    <w:multiLevelType w:val="hybridMultilevel"/>
    <w:tmpl w:val="8132FB06"/>
    <w:lvl w:ilvl="0" w:tplc="D3947DCC">
      <w:start w:val="1"/>
      <w:numFmt w:val="decimal"/>
      <w:lvlText w:val="%1."/>
      <w:lvlJc w:val="left"/>
      <w:pPr>
        <w:tabs>
          <w:tab w:val="num" w:pos="795"/>
        </w:tabs>
        <w:ind w:left="795" w:hanging="360"/>
      </w:pPr>
      <w:rPr>
        <w:rFonts w:cs="Times New Roman" w:hint="default"/>
      </w:rPr>
    </w:lvl>
    <w:lvl w:ilvl="1" w:tplc="6600821A">
      <w:numFmt w:val="none"/>
      <w:lvlText w:val=""/>
      <w:lvlJc w:val="left"/>
      <w:pPr>
        <w:tabs>
          <w:tab w:val="num" w:pos="360"/>
        </w:tabs>
      </w:pPr>
      <w:rPr>
        <w:rFonts w:cs="Times New Roman"/>
      </w:rPr>
    </w:lvl>
    <w:lvl w:ilvl="2" w:tplc="925C55EE">
      <w:numFmt w:val="none"/>
      <w:lvlText w:val=""/>
      <w:lvlJc w:val="left"/>
      <w:pPr>
        <w:tabs>
          <w:tab w:val="num" w:pos="360"/>
        </w:tabs>
      </w:pPr>
      <w:rPr>
        <w:rFonts w:cs="Times New Roman"/>
      </w:rPr>
    </w:lvl>
    <w:lvl w:ilvl="3" w:tplc="F13C251A">
      <w:numFmt w:val="none"/>
      <w:lvlText w:val=""/>
      <w:lvlJc w:val="left"/>
      <w:pPr>
        <w:tabs>
          <w:tab w:val="num" w:pos="360"/>
        </w:tabs>
      </w:pPr>
      <w:rPr>
        <w:rFonts w:cs="Times New Roman"/>
      </w:rPr>
    </w:lvl>
    <w:lvl w:ilvl="4" w:tplc="D6365F58">
      <w:numFmt w:val="none"/>
      <w:lvlText w:val=""/>
      <w:lvlJc w:val="left"/>
      <w:pPr>
        <w:tabs>
          <w:tab w:val="num" w:pos="360"/>
        </w:tabs>
      </w:pPr>
      <w:rPr>
        <w:rFonts w:cs="Times New Roman"/>
      </w:rPr>
    </w:lvl>
    <w:lvl w:ilvl="5" w:tplc="14F09396">
      <w:numFmt w:val="none"/>
      <w:lvlText w:val=""/>
      <w:lvlJc w:val="left"/>
      <w:pPr>
        <w:tabs>
          <w:tab w:val="num" w:pos="360"/>
        </w:tabs>
      </w:pPr>
      <w:rPr>
        <w:rFonts w:cs="Times New Roman"/>
      </w:rPr>
    </w:lvl>
    <w:lvl w:ilvl="6" w:tplc="8146C960">
      <w:numFmt w:val="none"/>
      <w:lvlText w:val=""/>
      <w:lvlJc w:val="left"/>
      <w:pPr>
        <w:tabs>
          <w:tab w:val="num" w:pos="360"/>
        </w:tabs>
      </w:pPr>
      <w:rPr>
        <w:rFonts w:cs="Times New Roman"/>
      </w:rPr>
    </w:lvl>
    <w:lvl w:ilvl="7" w:tplc="1488269C">
      <w:numFmt w:val="none"/>
      <w:lvlText w:val=""/>
      <w:lvlJc w:val="left"/>
      <w:pPr>
        <w:tabs>
          <w:tab w:val="num" w:pos="360"/>
        </w:tabs>
      </w:pPr>
      <w:rPr>
        <w:rFonts w:cs="Times New Roman"/>
      </w:rPr>
    </w:lvl>
    <w:lvl w:ilvl="8" w:tplc="86DE73C4">
      <w:numFmt w:val="none"/>
      <w:lvlText w:val=""/>
      <w:lvlJc w:val="left"/>
      <w:pPr>
        <w:tabs>
          <w:tab w:val="num" w:pos="360"/>
        </w:tabs>
      </w:pPr>
      <w:rPr>
        <w:rFonts w:cs="Times New Roman"/>
      </w:rPr>
    </w:lvl>
  </w:abstractNum>
  <w:abstractNum w:abstractNumId="8">
    <w:nsid w:val="152D1F46"/>
    <w:multiLevelType w:val="multilevel"/>
    <w:tmpl w:val="01F426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692101B"/>
    <w:multiLevelType w:val="multilevel"/>
    <w:tmpl w:val="3A6EEE72"/>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800"/>
        </w:tabs>
        <w:ind w:left="1800" w:hanging="72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4320"/>
        </w:tabs>
        <w:ind w:left="4320" w:hanging="108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840"/>
        </w:tabs>
        <w:ind w:left="6840" w:hanging="1440"/>
      </w:pPr>
      <w:rPr>
        <w:rFonts w:cs="Times New Roman" w:hint="default"/>
      </w:rPr>
    </w:lvl>
    <w:lvl w:ilvl="6">
      <w:start w:val="1"/>
      <w:numFmt w:val="decimal"/>
      <w:lvlText w:val="%1.%2.%3.%4.%5.%6.%7."/>
      <w:lvlJc w:val="left"/>
      <w:pPr>
        <w:tabs>
          <w:tab w:val="num" w:pos="8280"/>
        </w:tabs>
        <w:ind w:left="8280" w:hanging="1800"/>
      </w:pPr>
      <w:rPr>
        <w:rFonts w:cs="Times New Roman" w:hint="default"/>
      </w:rPr>
    </w:lvl>
    <w:lvl w:ilvl="7">
      <w:start w:val="1"/>
      <w:numFmt w:val="decimal"/>
      <w:lvlText w:val="%1.%2.%3.%4.%5.%6.%7.%8."/>
      <w:lvlJc w:val="left"/>
      <w:pPr>
        <w:tabs>
          <w:tab w:val="num" w:pos="9360"/>
        </w:tabs>
        <w:ind w:left="9360" w:hanging="1800"/>
      </w:pPr>
      <w:rPr>
        <w:rFonts w:cs="Times New Roman" w:hint="default"/>
      </w:rPr>
    </w:lvl>
    <w:lvl w:ilvl="8">
      <w:start w:val="1"/>
      <w:numFmt w:val="decimal"/>
      <w:lvlText w:val="%1.%2.%3.%4.%5.%6.%7.%8.%9."/>
      <w:lvlJc w:val="left"/>
      <w:pPr>
        <w:tabs>
          <w:tab w:val="num" w:pos="10800"/>
        </w:tabs>
        <w:ind w:left="10800" w:hanging="2160"/>
      </w:pPr>
      <w:rPr>
        <w:rFonts w:cs="Times New Roman" w:hint="default"/>
      </w:rPr>
    </w:lvl>
  </w:abstractNum>
  <w:abstractNum w:abstractNumId="10">
    <w:nsid w:val="1E914C50"/>
    <w:multiLevelType w:val="multilevel"/>
    <w:tmpl w:val="9D6268C0"/>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1">
    <w:nsid w:val="20A62D65"/>
    <w:multiLevelType w:val="multilevel"/>
    <w:tmpl w:val="4C84FB5A"/>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2C3070D4"/>
    <w:multiLevelType w:val="multilevel"/>
    <w:tmpl w:val="796A3D9E"/>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800"/>
        </w:tabs>
        <w:ind w:left="1800" w:hanging="72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4320"/>
        </w:tabs>
        <w:ind w:left="4320" w:hanging="108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840"/>
        </w:tabs>
        <w:ind w:left="6840" w:hanging="1440"/>
      </w:pPr>
      <w:rPr>
        <w:rFonts w:cs="Times New Roman" w:hint="default"/>
      </w:rPr>
    </w:lvl>
    <w:lvl w:ilvl="6">
      <w:start w:val="1"/>
      <w:numFmt w:val="decimal"/>
      <w:lvlText w:val="%1.%2.%3.%4.%5.%6.%7."/>
      <w:lvlJc w:val="left"/>
      <w:pPr>
        <w:tabs>
          <w:tab w:val="num" w:pos="8280"/>
        </w:tabs>
        <w:ind w:left="8280" w:hanging="1800"/>
      </w:pPr>
      <w:rPr>
        <w:rFonts w:cs="Times New Roman" w:hint="default"/>
      </w:rPr>
    </w:lvl>
    <w:lvl w:ilvl="7">
      <w:start w:val="1"/>
      <w:numFmt w:val="decimal"/>
      <w:lvlText w:val="%1.%2.%3.%4.%5.%6.%7.%8."/>
      <w:lvlJc w:val="left"/>
      <w:pPr>
        <w:tabs>
          <w:tab w:val="num" w:pos="9360"/>
        </w:tabs>
        <w:ind w:left="9360" w:hanging="1800"/>
      </w:pPr>
      <w:rPr>
        <w:rFonts w:cs="Times New Roman" w:hint="default"/>
      </w:rPr>
    </w:lvl>
    <w:lvl w:ilvl="8">
      <w:start w:val="1"/>
      <w:numFmt w:val="decimal"/>
      <w:lvlText w:val="%1.%2.%3.%4.%5.%6.%7.%8.%9."/>
      <w:lvlJc w:val="left"/>
      <w:pPr>
        <w:tabs>
          <w:tab w:val="num" w:pos="10800"/>
        </w:tabs>
        <w:ind w:left="10800" w:hanging="2160"/>
      </w:pPr>
      <w:rPr>
        <w:rFonts w:cs="Times New Roman" w:hint="default"/>
      </w:rPr>
    </w:lvl>
  </w:abstractNum>
  <w:abstractNum w:abstractNumId="13">
    <w:nsid w:val="31F25DA4"/>
    <w:multiLevelType w:val="multilevel"/>
    <w:tmpl w:val="37865952"/>
    <w:lvl w:ilvl="0">
      <w:start w:val="1"/>
      <w:numFmt w:val="decimal"/>
      <w:lvlText w:val="%1."/>
      <w:lvlJc w:val="left"/>
      <w:pPr>
        <w:tabs>
          <w:tab w:val="num" w:pos="420"/>
        </w:tabs>
        <w:ind w:left="420" w:hanging="420"/>
      </w:pPr>
      <w:rPr>
        <w:rFonts w:cs="Times New Roman" w:hint="default"/>
      </w:rPr>
    </w:lvl>
    <w:lvl w:ilvl="1">
      <w:start w:val="8"/>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3B9329B0"/>
    <w:multiLevelType w:val="multilevel"/>
    <w:tmpl w:val="5400DE30"/>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5"/>
      <w:numFmt w:val="decimal"/>
      <w:lvlText w:val="%4"/>
      <w:lvlJc w:val="left"/>
      <w:pPr>
        <w:tabs>
          <w:tab w:val="num" w:pos="2880"/>
        </w:tabs>
        <w:ind w:left="2880" w:hanging="360"/>
      </w:pPr>
      <w:rPr>
        <w:rFonts w:cs="Times New Roman" w:hint="default"/>
        <w:b/>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4B5676D2"/>
    <w:multiLevelType w:val="hybridMultilevel"/>
    <w:tmpl w:val="1DF21DE6"/>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F7C118F"/>
    <w:multiLevelType w:val="multilevel"/>
    <w:tmpl w:val="A88A39EC"/>
    <w:lvl w:ilvl="0">
      <w:start w:val="5"/>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59AE2DEE"/>
    <w:multiLevelType w:val="multilevel"/>
    <w:tmpl w:val="9796DA8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62D670C9"/>
    <w:multiLevelType w:val="multilevel"/>
    <w:tmpl w:val="9908740C"/>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87779ED"/>
    <w:multiLevelType w:val="multilevel"/>
    <w:tmpl w:val="9A42697A"/>
    <w:lvl w:ilvl="0">
      <w:start w:val="5"/>
      <w:numFmt w:val="decimal"/>
      <w:lvlText w:val="%1."/>
      <w:lvlJc w:val="left"/>
      <w:pPr>
        <w:tabs>
          <w:tab w:val="num" w:pos="435"/>
        </w:tabs>
        <w:ind w:left="435" w:hanging="435"/>
      </w:pPr>
      <w:rPr>
        <w:rFonts w:cs="Times New Roman" w:hint="default"/>
        <w:b/>
      </w:rPr>
    </w:lvl>
    <w:lvl w:ilvl="1">
      <w:start w:val="1"/>
      <w:numFmt w:val="decimal"/>
      <w:lvlText w:val="%1.%2."/>
      <w:lvlJc w:val="left"/>
      <w:pPr>
        <w:tabs>
          <w:tab w:val="num" w:pos="900"/>
        </w:tabs>
        <w:ind w:left="900" w:hanging="72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800"/>
        </w:tabs>
        <w:ind w:left="1800" w:hanging="180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num w:numId="1">
    <w:abstractNumId w:val="2"/>
  </w:num>
  <w:num w:numId="2">
    <w:abstractNumId w:val="2"/>
    <w:lvlOverride w:ilvl="0">
      <w:startOverride w:val="1"/>
    </w:lvlOverride>
  </w:num>
  <w:num w:numId="3">
    <w:abstractNumId w:val="3"/>
  </w:num>
  <w:num w:numId="4">
    <w:abstractNumId w:val="3"/>
    <w:lvlOverride w:ilvl="0">
      <w:startOverride w:val="1"/>
    </w:lvlOverride>
  </w:num>
  <w:num w:numId="5">
    <w:abstractNumId w:val="0"/>
  </w:num>
  <w:num w:numId="6">
    <w:abstractNumId w:val="0"/>
  </w:num>
  <w:num w:numId="7">
    <w:abstractNumId w:val="1"/>
  </w:num>
  <w:num w:numId="8">
    <w:abstractNumId w:val="13"/>
  </w:num>
  <w:num w:numId="9">
    <w:abstractNumId w:val="17"/>
  </w:num>
  <w:num w:numId="10">
    <w:abstractNumId w:val="11"/>
  </w:num>
  <w:num w:numId="11">
    <w:abstractNumId w:val="7"/>
  </w:num>
  <w:num w:numId="12">
    <w:abstractNumId w:val="4"/>
  </w:num>
  <w:num w:numId="13">
    <w:abstractNumId w:val="18"/>
  </w:num>
  <w:num w:numId="14">
    <w:abstractNumId w:val="14"/>
  </w:num>
  <w:num w:numId="15">
    <w:abstractNumId w:val="8"/>
  </w:num>
  <w:num w:numId="16">
    <w:abstractNumId w:val="9"/>
  </w:num>
  <w:num w:numId="17">
    <w:abstractNumId w:val="10"/>
  </w:num>
  <w:num w:numId="18">
    <w:abstractNumId w:val="19"/>
  </w:num>
  <w:num w:numId="19">
    <w:abstractNumId w:val="16"/>
  </w:num>
  <w:num w:numId="20">
    <w:abstractNumId w:val="12"/>
  </w:num>
  <w:num w:numId="21">
    <w:abstractNumId w:val="6"/>
  </w:num>
  <w:num w:numId="22">
    <w:abstractNumId w:val="5"/>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hideSpellingErrors/>
  <w:defaultTabStop w:val="708"/>
  <w:characterSpacingControl w:val="doNotCompress"/>
  <w:hdrShapeDefaults>
    <o:shapedefaults v:ext="edit" spidmax="7170"/>
    <o:shapelayout v:ext="edit">
      <o:idmap v:ext="edit" data="2"/>
    </o:shapelayout>
  </w:hdrShapeDefaults>
  <w:footnotePr>
    <w:pos w:val="beneathText"/>
    <w:footnote w:id="0"/>
    <w:footnote w:id="1"/>
  </w:footnotePr>
  <w:endnotePr>
    <w:endnote w:id="0"/>
    <w:endnote w:id="1"/>
  </w:endnotePr>
  <w:compat>
    <w:useFELayout/>
  </w:compat>
  <w:rsids>
    <w:rsidRoot w:val="00862728"/>
    <w:rsid w:val="000377D4"/>
    <w:rsid w:val="001B22DF"/>
    <w:rsid w:val="002420F7"/>
    <w:rsid w:val="002F17B9"/>
    <w:rsid w:val="003242FF"/>
    <w:rsid w:val="00375DD6"/>
    <w:rsid w:val="004768C4"/>
    <w:rsid w:val="007169BF"/>
    <w:rsid w:val="00771BC4"/>
    <w:rsid w:val="007F485B"/>
    <w:rsid w:val="008045E6"/>
    <w:rsid w:val="00862728"/>
    <w:rsid w:val="00950831"/>
    <w:rsid w:val="00A26AB4"/>
    <w:rsid w:val="00AE375F"/>
    <w:rsid w:val="00B63D5B"/>
    <w:rsid w:val="00B82518"/>
    <w:rsid w:val="00BF18A9"/>
    <w:rsid w:val="00E01B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D5B"/>
  </w:style>
  <w:style w:type="paragraph" w:styleId="1">
    <w:name w:val="heading 1"/>
    <w:basedOn w:val="a"/>
    <w:next w:val="a"/>
    <w:link w:val="10"/>
    <w:qFormat/>
    <w:rsid w:val="00862728"/>
    <w:pPr>
      <w:keepNext/>
      <w:spacing w:before="240" w:after="60" w:line="240" w:lineRule="auto"/>
      <w:outlineLvl w:val="0"/>
    </w:pPr>
    <w:rPr>
      <w:rFonts w:ascii="Arial" w:eastAsia="Times New Roman" w:hAnsi="Arial" w:cs="Arial"/>
      <w:b/>
      <w:bCs/>
      <w:kern w:val="32"/>
      <w:sz w:val="32"/>
      <w:szCs w:val="32"/>
    </w:rPr>
  </w:style>
  <w:style w:type="paragraph" w:styleId="3">
    <w:name w:val="heading 3"/>
    <w:basedOn w:val="a"/>
    <w:next w:val="a"/>
    <w:link w:val="30"/>
    <w:unhideWhenUsed/>
    <w:qFormat/>
    <w:rsid w:val="00862728"/>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iPriority w:val="9"/>
    <w:semiHidden/>
    <w:unhideWhenUsed/>
    <w:qFormat/>
    <w:rsid w:val="002420F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862728"/>
    <w:pPr>
      <w:keepNext/>
      <w:keepLines/>
      <w:spacing w:before="200" w:after="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nhideWhenUsed/>
    <w:qFormat/>
    <w:rsid w:val="00862728"/>
    <w:pPr>
      <w:keepNext/>
      <w:spacing w:after="0" w:line="240" w:lineRule="auto"/>
      <w:jc w:val="center"/>
      <w:outlineLvl w:val="6"/>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62728"/>
    <w:rPr>
      <w:rFonts w:ascii="Arial" w:eastAsia="Times New Roman" w:hAnsi="Arial" w:cs="Arial"/>
      <w:b/>
      <w:bCs/>
      <w:kern w:val="32"/>
      <w:sz w:val="32"/>
      <w:szCs w:val="32"/>
    </w:rPr>
  </w:style>
  <w:style w:type="character" w:customStyle="1" w:styleId="30">
    <w:name w:val="Заголовок 3 Знак"/>
    <w:basedOn w:val="a0"/>
    <w:link w:val="3"/>
    <w:rsid w:val="00862728"/>
    <w:rPr>
      <w:rFonts w:ascii="Arial" w:eastAsia="Times New Roman" w:hAnsi="Arial" w:cs="Arial"/>
      <w:b/>
      <w:bCs/>
      <w:sz w:val="26"/>
      <w:szCs w:val="26"/>
    </w:rPr>
  </w:style>
  <w:style w:type="character" w:customStyle="1" w:styleId="70">
    <w:name w:val="Заголовок 7 Знак"/>
    <w:basedOn w:val="a0"/>
    <w:link w:val="7"/>
    <w:rsid w:val="00862728"/>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semiHidden/>
    <w:rsid w:val="00862728"/>
    <w:rPr>
      <w:rFonts w:asciiTheme="majorHAnsi" w:eastAsiaTheme="majorEastAsia" w:hAnsiTheme="majorHAnsi" w:cstheme="majorBidi"/>
      <w:color w:val="243F60" w:themeColor="accent1" w:themeShade="7F"/>
    </w:rPr>
  </w:style>
  <w:style w:type="character" w:styleId="a3">
    <w:name w:val="Hyperlink"/>
    <w:basedOn w:val="a0"/>
    <w:semiHidden/>
    <w:unhideWhenUsed/>
    <w:rsid w:val="00862728"/>
    <w:rPr>
      <w:rFonts w:ascii="Times New Roman" w:hAnsi="Times New Roman" w:cs="Times New Roman" w:hint="default"/>
      <w:color w:val="0000FF"/>
      <w:u w:val="single"/>
    </w:rPr>
  </w:style>
  <w:style w:type="character" w:styleId="a4">
    <w:name w:val="FollowedHyperlink"/>
    <w:basedOn w:val="a0"/>
    <w:uiPriority w:val="99"/>
    <w:semiHidden/>
    <w:unhideWhenUsed/>
    <w:rsid w:val="00862728"/>
    <w:rPr>
      <w:color w:val="800080" w:themeColor="followedHyperlink"/>
      <w:u w:val="single"/>
    </w:rPr>
  </w:style>
  <w:style w:type="paragraph" w:styleId="a5">
    <w:name w:val="Normal (Web)"/>
    <w:basedOn w:val="a"/>
    <w:uiPriority w:val="99"/>
    <w:unhideWhenUsed/>
    <w:rsid w:val="00862728"/>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semiHidden/>
    <w:unhideWhenUsed/>
    <w:rsid w:val="00862728"/>
    <w:pPr>
      <w:tabs>
        <w:tab w:val="center" w:pos="4677"/>
        <w:tab w:val="right" w:pos="9355"/>
      </w:tabs>
      <w:spacing w:after="0" w:line="240" w:lineRule="auto"/>
    </w:pPr>
  </w:style>
  <w:style w:type="character" w:customStyle="1" w:styleId="a7">
    <w:name w:val="Верхний колонтитул Знак"/>
    <w:basedOn w:val="a0"/>
    <w:link w:val="a6"/>
    <w:semiHidden/>
    <w:rsid w:val="00862728"/>
  </w:style>
  <w:style w:type="paragraph" w:styleId="a8">
    <w:name w:val="footer"/>
    <w:basedOn w:val="a"/>
    <w:link w:val="a9"/>
    <w:uiPriority w:val="99"/>
    <w:unhideWhenUsed/>
    <w:rsid w:val="0086272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62728"/>
  </w:style>
  <w:style w:type="character" w:customStyle="1" w:styleId="aa">
    <w:name w:val="Основной текст Знак"/>
    <w:basedOn w:val="a0"/>
    <w:link w:val="ab"/>
    <w:semiHidden/>
    <w:rsid w:val="00862728"/>
    <w:rPr>
      <w:rFonts w:ascii="Times New Roman" w:eastAsia="Times New Roman" w:hAnsi="Times New Roman" w:cs="Times New Roman"/>
      <w:sz w:val="28"/>
      <w:szCs w:val="20"/>
    </w:rPr>
  </w:style>
  <w:style w:type="paragraph" w:styleId="ab">
    <w:name w:val="Body Text"/>
    <w:basedOn w:val="a"/>
    <w:link w:val="aa"/>
    <w:semiHidden/>
    <w:unhideWhenUsed/>
    <w:rsid w:val="00862728"/>
    <w:pPr>
      <w:spacing w:after="0" w:line="240" w:lineRule="auto"/>
    </w:pPr>
    <w:rPr>
      <w:rFonts w:ascii="Times New Roman" w:eastAsia="Times New Roman" w:hAnsi="Times New Roman" w:cs="Times New Roman"/>
      <w:sz w:val="28"/>
      <w:szCs w:val="20"/>
    </w:rPr>
  </w:style>
  <w:style w:type="paragraph" w:styleId="ac">
    <w:name w:val="Subtitle"/>
    <w:basedOn w:val="a"/>
    <w:link w:val="ad"/>
    <w:qFormat/>
    <w:rsid w:val="00862728"/>
    <w:pPr>
      <w:spacing w:after="0" w:line="240" w:lineRule="auto"/>
      <w:jc w:val="both"/>
    </w:pPr>
    <w:rPr>
      <w:rFonts w:ascii="Times New Roman" w:eastAsia="Times New Roman" w:hAnsi="Times New Roman" w:cs="Times New Roman"/>
      <w:b/>
      <w:bCs/>
      <w:sz w:val="28"/>
      <w:szCs w:val="24"/>
    </w:rPr>
  </w:style>
  <w:style w:type="character" w:customStyle="1" w:styleId="ad">
    <w:name w:val="Подзаголовок Знак"/>
    <w:basedOn w:val="a0"/>
    <w:link w:val="ac"/>
    <w:rsid w:val="00862728"/>
    <w:rPr>
      <w:rFonts w:ascii="Times New Roman" w:eastAsia="Times New Roman" w:hAnsi="Times New Roman" w:cs="Times New Roman"/>
      <w:b/>
      <w:bCs/>
      <w:sz w:val="28"/>
      <w:szCs w:val="24"/>
    </w:rPr>
  </w:style>
  <w:style w:type="paragraph" w:styleId="ae">
    <w:name w:val="Balloon Text"/>
    <w:basedOn w:val="a"/>
    <w:link w:val="af"/>
    <w:semiHidden/>
    <w:unhideWhenUsed/>
    <w:rsid w:val="00862728"/>
    <w:pPr>
      <w:spacing w:after="0" w:line="240" w:lineRule="auto"/>
    </w:pPr>
    <w:rPr>
      <w:rFonts w:ascii="Tahoma" w:hAnsi="Tahoma" w:cs="Tahoma"/>
      <w:sz w:val="16"/>
      <w:szCs w:val="16"/>
    </w:rPr>
  </w:style>
  <w:style w:type="character" w:customStyle="1" w:styleId="af">
    <w:name w:val="Текст выноски Знак"/>
    <w:basedOn w:val="a0"/>
    <w:link w:val="ae"/>
    <w:semiHidden/>
    <w:rsid w:val="00862728"/>
    <w:rPr>
      <w:rFonts w:ascii="Tahoma" w:hAnsi="Tahoma" w:cs="Tahoma"/>
      <w:sz w:val="16"/>
      <w:szCs w:val="16"/>
    </w:rPr>
  </w:style>
  <w:style w:type="paragraph" w:styleId="af0">
    <w:name w:val="No Spacing"/>
    <w:uiPriority w:val="99"/>
    <w:qFormat/>
    <w:rsid w:val="00862728"/>
    <w:pPr>
      <w:spacing w:after="0" w:line="240" w:lineRule="auto"/>
    </w:pPr>
    <w:rPr>
      <w:rFonts w:ascii="Times New Roman" w:eastAsia="Times New Roman" w:hAnsi="Times New Roman" w:cs="Times New Roman"/>
      <w:sz w:val="24"/>
      <w:szCs w:val="24"/>
    </w:rPr>
  </w:style>
  <w:style w:type="paragraph" w:styleId="af1">
    <w:name w:val="List Paragraph"/>
    <w:basedOn w:val="a"/>
    <w:qFormat/>
    <w:rsid w:val="00862728"/>
    <w:pPr>
      <w:widowControl w:val="0"/>
      <w:suppressAutoHyphens/>
      <w:autoSpaceDE w:val="0"/>
      <w:spacing w:after="0" w:line="240" w:lineRule="auto"/>
      <w:ind w:left="720"/>
    </w:pPr>
    <w:rPr>
      <w:rFonts w:ascii="Arial" w:eastAsia="Times New Roman" w:hAnsi="Arial" w:cs="Arial"/>
      <w:sz w:val="18"/>
      <w:szCs w:val="18"/>
      <w:lang w:eastAsia="ar-SA"/>
    </w:rPr>
  </w:style>
  <w:style w:type="paragraph" w:customStyle="1" w:styleId="ConsPlusNonformat">
    <w:name w:val="ConsPlusNonformat"/>
    <w:rsid w:val="0086272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uiPriority w:val="99"/>
    <w:rsid w:val="00862728"/>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Cell">
    <w:name w:val="ConsPlusCell"/>
    <w:rsid w:val="00862728"/>
    <w:pPr>
      <w:autoSpaceDE w:val="0"/>
      <w:autoSpaceDN w:val="0"/>
      <w:adjustRightInd w:val="0"/>
      <w:spacing w:after="0" w:line="240" w:lineRule="auto"/>
    </w:pPr>
    <w:rPr>
      <w:rFonts w:ascii="Arial" w:eastAsia="Times New Roman" w:hAnsi="Arial" w:cs="Arial"/>
      <w:sz w:val="20"/>
      <w:szCs w:val="20"/>
    </w:rPr>
  </w:style>
  <w:style w:type="paragraph" w:customStyle="1" w:styleId="ConsPlusTitle">
    <w:name w:val="ConsPlusTitle"/>
    <w:uiPriority w:val="99"/>
    <w:rsid w:val="0086272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Title">
    <w:name w:val="ConsTitle"/>
    <w:rsid w:val="00862728"/>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11">
    <w:name w:val="Без интервала1"/>
    <w:rsid w:val="00862728"/>
    <w:pPr>
      <w:suppressAutoHyphens/>
      <w:spacing w:after="0" w:line="240" w:lineRule="auto"/>
    </w:pPr>
    <w:rPr>
      <w:rFonts w:ascii="Times New Roman" w:eastAsia="SimSun" w:hAnsi="Times New Roman" w:cs="Mangal"/>
      <w:sz w:val="24"/>
      <w:szCs w:val="24"/>
      <w:lang w:eastAsia="hi-IN" w:bidi="hi-IN"/>
    </w:rPr>
  </w:style>
  <w:style w:type="paragraph" w:customStyle="1" w:styleId="af2">
    <w:name w:val="Заголовок"/>
    <w:basedOn w:val="a"/>
    <w:next w:val="ab"/>
    <w:rsid w:val="00862728"/>
    <w:pPr>
      <w:keepNext/>
      <w:widowControl w:val="0"/>
      <w:suppressAutoHyphens/>
      <w:autoSpaceDE w:val="0"/>
      <w:spacing w:before="240" w:after="120" w:line="240" w:lineRule="auto"/>
    </w:pPr>
    <w:rPr>
      <w:rFonts w:ascii="Arial" w:eastAsia="Microsoft YaHei" w:hAnsi="Arial" w:cs="Mangal"/>
      <w:sz w:val="28"/>
      <w:szCs w:val="28"/>
      <w:lang w:eastAsia="ar-SA"/>
    </w:rPr>
  </w:style>
  <w:style w:type="paragraph" w:customStyle="1" w:styleId="12">
    <w:name w:val="Название1"/>
    <w:basedOn w:val="a"/>
    <w:rsid w:val="00862728"/>
    <w:pPr>
      <w:widowControl w:val="0"/>
      <w:suppressLineNumbers/>
      <w:suppressAutoHyphens/>
      <w:autoSpaceDE w:val="0"/>
      <w:spacing w:before="120" w:after="120" w:line="240" w:lineRule="auto"/>
    </w:pPr>
    <w:rPr>
      <w:rFonts w:ascii="Times New Roman" w:eastAsia="Times New Roman" w:hAnsi="Times New Roman" w:cs="Mangal"/>
      <w:i/>
      <w:iCs/>
      <w:sz w:val="24"/>
      <w:szCs w:val="24"/>
      <w:lang w:eastAsia="ar-SA"/>
    </w:rPr>
  </w:style>
  <w:style w:type="paragraph" w:customStyle="1" w:styleId="13">
    <w:name w:val="Указатель1"/>
    <w:basedOn w:val="a"/>
    <w:rsid w:val="00862728"/>
    <w:pPr>
      <w:widowControl w:val="0"/>
      <w:suppressLineNumbers/>
      <w:suppressAutoHyphens/>
      <w:autoSpaceDE w:val="0"/>
      <w:spacing w:after="0" w:line="240" w:lineRule="auto"/>
    </w:pPr>
    <w:rPr>
      <w:rFonts w:ascii="Times New Roman" w:eastAsia="Times New Roman" w:hAnsi="Times New Roman" w:cs="Mangal"/>
      <w:sz w:val="20"/>
      <w:szCs w:val="20"/>
      <w:lang w:eastAsia="ar-SA"/>
    </w:rPr>
  </w:style>
  <w:style w:type="paragraph" w:customStyle="1" w:styleId="consnormal">
    <w:name w:val="consnormal"/>
    <w:basedOn w:val="a"/>
    <w:rsid w:val="00862728"/>
    <w:pPr>
      <w:suppressAutoHyphens/>
      <w:spacing w:before="75" w:after="75" w:line="240" w:lineRule="auto"/>
    </w:pPr>
    <w:rPr>
      <w:rFonts w:ascii="Arial" w:eastAsia="Times New Roman" w:hAnsi="Arial" w:cs="Arial"/>
      <w:color w:val="000000"/>
      <w:sz w:val="20"/>
      <w:szCs w:val="20"/>
      <w:lang w:eastAsia="ar-SA"/>
    </w:rPr>
  </w:style>
  <w:style w:type="paragraph" w:customStyle="1" w:styleId="consplusnormal0">
    <w:name w:val="consplusnormal"/>
    <w:basedOn w:val="a"/>
    <w:rsid w:val="00862728"/>
    <w:pPr>
      <w:suppressAutoHyphens/>
      <w:spacing w:before="75" w:after="75" w:line="240" w:lineRule="auto"/>
    </w:pPr>
    <w:rPr>
      <w:rFonts w:ascii="Arial" w:eastAsia="Times New Roman" w:hAnsi="Arial" w:cs="Arial"/>
      <w:color w:val="000000"/>
      <w:sz w:val="20"/>
      <w:szCs w:val="20"/>
      <w:lang w:eastAsia="ar-SA"/>
    </w:rPr>
  </w:style>
  <w:style w:type="paragraph" w:customStyle="1" w:styleId="21">
    <w:name w:val="Основной текст 21"/>
    <w:basedOn w:val="a"/>
    <w:rsid w:val="00862728"/>
    <w:pPr>
      <w:widowControl w:val="0"/>
      <w:suppressAutoHyphens/>
      <w:autoSpaceDE w:val="0"/>
      <w:spacing w:after="120" w:line="480" w:lineRule="auto"/>
    </w:pPr>
    <w:rPr>
      <w:rFonts w:ascii="Times New Roman" w:eastAsia="Times New Roman" w:hAnsi="Times New Roman" w:cs="Times New Roman"/>
      <w:sz w:val="20"/>
      <w:szCs w:val="20"/>
      <w:lang w:eastAsia="ar-SA"/>
    </w:rPr>
  </w:style>
  <w:style w:type="paragraph" w:customStyle="1" w:styleId="Pro-Tab">
    <w:name w:val="Pro-Tab"/>
    <w:basedOn w:val="a"/>
    <w:rsid w:val="00862728"/>
    <w:pPr>
      <w:suppressAutoHyphens/>
      <w:spacing w:before="40" w:after="40" w:line="240" w:lineRule="auto"/>
    </w:pPr>
    <w:rPr>
      <w:rFonts w:ascii="Tahoma" w:eastAsia="Times New Roman" w:hAnsi="Tahoma" w:cs="Tahoma"/>
      <w:sz w:val="16"/>
      <w:szCs w:val="20"/>
      <w:lang w:eastAsia="ar-SA"/>
    </w:rPr>
  </w:style>
  <w:style w:type="paragraph" w:customStyle="1" w:styleId="Pro-TabName">
    <w:name w:val="Pro-Tab Name"/>
    <w:basedOn w:val="a"/>
    <w:rsid w:val="00862728"/>
    <w:pPr>
      <w:keepNext/>
      <w:suppressAutoHyphens/>
      <w:spacing w:before="240" w:after="120" w:line="240" w:lineRule="auto"/>
    </w:pPr>
    <w:rPr>
      <w:rFonts w:ascii="Tahoma" w:eastAsia="Times New Roman" w:hAnsi="Tahoma" w:cs="Tahoma"/>
      <w:b/>
      <w:bCs/>
      <w:color w:val="C41C16"/>
      <w:sz w:val="16"/>
      <w:szCs w:val="20"/>
      <w:lang w:eastAsia="ar-SA"/>
    </w:rPr>
  </w:style>
  <w:style w:type="paragraph" w:customStyle="1" w:styleId="ConsNormal0">
    <w:name w:val="ConsNormal"/>
    <w:rsid w:val="00862728"/>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Default">
    <w:name w:val="Default"/>
    <w:rsid w:val="00862728"/>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ConsPlusDocList">
    <w:name w:val="ConsPlusDocList"/>
    <w:rsid w:val="00862728"/>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TitlePage">
    <w:name w:val="ConsPlusTitlePage"/>
    <w:rsid w:val="00862728"/>
    <w:pPr>
      <w:widowControl w:val="0"/>
      <w:suppressAutoHyphens/>
      <w:autoSpaceDE w:val="0"/>
      <w:spacing w:after="0" w:line="240" w:lineRule="auto"/>
    </w:pPr>
    <w:rPr>
      <w:rFonts w:ascii="Tahoma" w:eastAsia="Times New Roman" w:hAnsi="Tahoma" w:cs="Tahoma"/>
      <w:sz w:val="20"/>
      <w:szCs w:val="20"/>
      <w:lang w:eastAsia="ar-SA"/>
    </w:rPr>
  </w:style>
  <w:style w:type="paragraph" w:customStyle="1" w:styleId="ConsPlusJurTerm">
    <w:name w:val="ConsPlusJurTerm"/>
    <w:rsid w:val="00862728"/>
    <w:pPr>
      <w:widowControl w:val="0"/>
      <w:suppressAutoHyphens/>
      <w:autoSpaceDE w:val="0"/>
      <w:spacing w:after="0" w:line="240" w:lineRule="auto"/>
    </w:pPr>
    <w:rPr>
      <w:rFonts w:ascii="Tahoma" w:eastAsia="Times New Roman" w:hAnsi="Tahoma" w:cs="Tahoma"/>
      <w:sz w:val="26"/>
      <w:szCs w:val="20"/>
      <w:lang w:eastAsia="ar-SA"/>
    </w:rPr>
  </w:style>
  <w:style w:type="paragraph" w:customStyle="1" w:styleId="2">
    <w:name w:val="Основной текст2"/>
    <w:basedOn w:val="a"/>
    <w:rsid w:val="00862728"/>
    <w:pPr>
      <w:widowControl w:val="0"/>
      <w:shd w:val="clear" w:color="auto" w:fill="FFFFFF"/>
      <w:suppressAutoHyphens/>
      <w:spacing w:after="300" w:line="240" w:lineRule="atLeast"/>
      <w:jc w:val="both"/>
    </w:pPr>
    <w:rPr>
      <w:rFonts w:ascii="Times New Roman" w:eastAsia="Calibri" w:hAnsi="Times New Roman" w:cs="Times New Roman"/>
      <w:spacing w:val="5"/>
      <w:sz w:val="19"/>
      <w:szCs w:val="19"/>
      <w:lang w:eastAsia="ar-SA"/>
    </w:rPr>
  </w:style>
  <w:style w:type="paragraph" w:customStyle="1" w:styleId="14">
    <w:name w:val="Абзац списка1"/>
    <w:basedOn w:val="a"/>
    <w:rsid w:val="00862728"/>
    <w:pPr>
      <w:widowControl w:val="0"/>
      <w:suppressAutoHyphens/>
      <w:autoSpaceDE w:val="0"/>
      <w:spacing w:after="0" w:line="240" w:lineRule="auto"/>
      <w:ind w:left="720"/>
    </w:pPr>
    <w:rPr>
      <w:rFonts w:ascii="Arial" w:eastAsia="Calibri" w:hAnsi="Arial" w:cs="Arial"/>
      <w:sz w:val="18"/>
      <w:szCs w:val="18"/>
      <w:lang w:eastAsia="ar-SA"/>
    </w:rPr>
  </w:style>
  <w:style w:type="paragraph" w:customStyle="1" w:styleId="p30">
    <w:name w:val="p30"/>
    <w:basedOn w:val="a"/>
    <w:rsid w:val="00862728"/>
    <w:pPr>
      <w:suppressAutoHyphens/>
      <w:spacing w:before="100" w:after="100" w:line="240" w:lineRule="auto"/>
    </w:pPr>
    <w:rPr>
      <w:rFonts w:ascii="Times New Roman" w:eastAsia="Calibri" w:hAnsi="Times New Roman" w:cs="Times New Roman"/>
      <w:sz w:val="24"/>
      <w:szCs w:val="24"/>
      <w:lang w:eastAsia="ar-SA"/>
    </w:rPr>
  </w:style>
  <w:style w:type="paragraph" w:customStyle="1" w:styleId="af3">
    <w:name w:val="Содержимое таблицы"/>
    <w:basedOn w:val="a"/>
    <w:rsid w:val="00862728"/>
    <w:pPr>
      <w:widowControl w:val="0"/>
      <w:suppressLineNumbers/>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af4">
    <w:name w:val="Заголовок таблицы"/>
    <w:basedOn w:val="af3"/>
    <w:rsid w:val="00862728"/>
    <w:pPr>
      <w:jc w:val="center"/>
    </w:pPr>
    <w:rPr>
      <w:b/>
      <w:bCs/>
    </w:rPr>
  </w:style>
  <w:style w:type="character" w:customStyle="1" w:styleId="blk">
    <w:name w:val="blk"/>
    <w:basedOn w:val="a0"/>
    <w:rsid w:val="00862728"/>
  </w:style>
  <w:style w:type="character" w:customStyle="1" w:styleId="WW8Num1z0">
    <w:name w:val="WW8Num1z0"/>
    <w:rsid w:val="00862728"/>
    <w:rPr>
      <w:rFonts w:ascii="Symbol" w:hAnsi="Symbol" w:cs="Symbol" w:hint="default"/>
      <w:sz w:val="20"/>
    </w:rPr>
  </w:style>
  <w:style w:type="character" w:customStyle="1" w:styleId="WW8Num1z1">
    <w:name w:val="WW8Num1z1"/>
    <w:rsid w:val="00862728"/>
    <w:rPr>
      <w:rFonts w:ascii="Courier New" w:hAnsi="Courier New" w:cs="Courier New" w:hint="default"/>
      <w:sz w:val="20"/>
    </w:rPr>
  </w:style>
  <w:style w:type="character" w:customStyle="1" w:styleId="WW8Num1z2">
    <w:name w:val="WW8Num1z2"/>
    <w:rsid w:val="00862728"/>
    <w:rPr>
      <w:rFonts w:ascii="Wingdings" w:hAnsi="Wingdings" w:cs="Wingdings" w:hint="default"/>
      <w:sz w:val="20"/>
    </w:rPr>
  </w:style>
  <w:style w:type="character" w:customStyle="1" w:styleId="WW8Num1z3">
    <w:name w:val="WW8Num1z3"/>
    <w:rsid w:val="00862728"/>
  </w:style>
  <w:style w:type="character" w:customStyle="1" w:styleId="WW8Num1z4">
    <w:name w:val="WW8Num1z4"/>
    <w:rsid w:val="00862728"/>
  </w:style>
  <w:style w:type="character" w:customStyle="1" w:styleId="WW8Num1z5">
    <w:name w:val="WW8Num1z5"/>
    <w:rsid w:val="00862728"/>
  </w:style>
  <w:style w:type="character" w:customStyle="1" w:styleId="WW8Num1z6">
    <w:name w:val="WW8Num1z6"/>
    <w:rsid w:val="00862728"/>
  </w:style>
  <w:style w:type="character" w:customStyle="1" w:styleId="WW8Num1z7">
    <w:name w:val="WW8Num1z7"/>
    <w:rsid w:val="00862728"/>
  </w:style>
  <w:style w:type="character" w:customStyle="1" w:styleId="WW8Num1z8">
    <w:name w:val="WW8Num1z8"/>
    <w:rsid w:val="00862728"/>
  </w:style>
  <w:style w:type="character" w:customStyle="1" w:styleId="WW8Num2z0">
    <w:name w:val="WW8Num2z0"/>
    <w:rsid w:val="00862728"/>
  </w:style>
  <w:style w:type="character" w:customStyle="1" w:styleId="WW8Num2z1">
    <w:name w:val="WW8Num2z1"/>
    <w:rsid w:val="00862728"/>
  </w:style>
  <w:style w:type="character" w:customStyle="1" w:styleId="WW8Num2z2">
    <w:name w:val="WW8Num2z2"/>
    <w:rsid w:val="00862728"/>
  </w:style>
  <w:style w:type="character" w:customStyle="1" w:styleId="WW8Num3z0">
    <w:name w:val="WW8Num3z0"/>
    <w:rsid w:val="00862728"/>
  </w:style>
  <w:style w:type="character" w:customStyle="1" w:styleId="WW8Num4z0">
    <w:name w:val="WW8Num4z0"/>
    <w:rsid w:val="00862728"/>
  </w:style>
  <w:style w:type="character" w:customStyle="1" w:styleId="WW8Num5z0">
    <w:name w:val="WW8Num5z0"/>
    <w:rsid w:val="00862728"/>
  </w:style>
  <w:style w:type="character" w:customStyle="1" w:styleId="WW8Num2z3">
    <w:name w:val="WW8Num2z3"/>
    <w:rsid w:val="00862728"/>
  </w:style>
  <w:style w:type="character" w:customStyle="1" w:styleId="WW8Num2z4">
    <w:name w:val="WW8Num2z4"/>
    <w:rsid w:val="00862728"/>
  </w:style>
  <w:style w:type="character" w:customStyle="1" w:styleId="WW8Num2z5">
    <w:name w:val="WW8Num2z5"/>
    <w:rsid w:val="00862728"/>
  </w:style>
  <w:style w:type="character" w:customStyle="1" w:styleId="WW8Num2z6">
    <w:name w:val="WW8Num2z6"/>
    <w:rsid w:val="00862728"/>
  </w:style>
  <w:style w:type="character" w:customStyle="1" w:styleId="WW8Num2z7">
    <w:name w:val="WW8Num2z7"/>
    <w:rsid w:val="00862728"/>
  </w:style>
  <w:style w:type="character" w:customStyle="1" w:styleId="WW8Num2z8">
    <w:name w:val="WW8Num2z8"/>
    <w:rsid w:val="00862728"/>
  </w:style>
  <w:style w:type="character" w:customStyle="1" w:styleId="WW8Num3z1">
    <w:name w:val="WW8Num3z1"/>
    <w:rsid w:val="00862728"/>
  </w:style>
  <w:style w:type="character" w:customStyle="1" w:styleId="WW8Num3z2">
    <w:name w:val="WW8Num3z2"/>
    <w:rsid w:val="00862728"/>
  </w:style>
  <w:style w:type="character" w:customStyle="1" w:styleId="WW8Num3z3">
    <w:name w:val="WW8Num3z3"/>
    <w:rsid w:val="00862728"/>
  </w:style>
  <w:style w:type="character" w:customStyle="1" w:styleId="WW8Num3z4">
    <w:name w:val="WW8Num3z4"/>
    <w:rsid w:val="00862728"/>
  </w:style>
  <w:style w:type="character" w:customStyle="1" w:styleId="WW8Num3z5">
    <w:name w:val="WW8Num3z5"/>
    <w:rsid w:val="00862728"/>
  </w:style>
  <w:style w:type="character" w:customStyle="1" w:styleId="WW8Num3z6">
    <w:name w:val="WW8Num3z6"/>
    <w:rsid w:val="00862728"/>
  </w:style>
  <w:style w:type="character" w:customStyle="1" w:styleId="WW8Num3z7">
    <w:name w:val="WW8Num3z7"/>
    <w:rsid w:val="00862728"/>
  </w:style>
  <w:style w:type="character" w:customStyle="1" w:styleId="WW8Num3z8">
    <w:name w:val="WW8Num3z8"/>
    <w:rsid w:val="00862728"/>
  </w:style>
  <w:style w:type="character" w:customStyle="1" w:styleId="WW8Num4z1">
    <w:name w:val="WW8Num4z1"/>
    <w:rsid w:val="00862728"/>
  </w:style>
  <w:style w:type="character" w:customStyle="1" w:styleId="WW8Num4z2">
    <w:name w:val="WW8Num4z2"/>
    <w:rsid w:val="00862728"/>
  </w:style>
  <w:style w:type="character" w:customStyle="1" w:styleId="WW8Num4z3">
    <w:name w:val="WW8Num4z3"/>
    <w:rsid w:val="00862728"/>
  </w:style>
  <w:style w:type="character" w:customStyle="1" w:styleId="WW8Num4z4">
    <w:name w:val="WW8Num4z4"/>
    <w:rsid w:val="00862728"/>
  </w:style>
  <w:style w:type="character" w:customStyle="1" w:styleId="WW8Num4z5">
    <w:name w:val="WW8Num4z5"/>
    <w:rsid w:val="00862728"/>
  </w:style>
  <w:style w:type="character" w:customStyle="1" w:styleId="WW8Num4z6">
    <w:name w:val="WW8Num4z6"/>
    <w:rsid w:val="00862728"/>
  </w:style>
  <w:style w:type="character" w:customStyle="1" w:styleId="WW8Num4z7">
    <w:name w:val="WW8Num4z7"/>
    <w:rsid w:val="00862728"/>
  </w:style>
  <w:style w:type="character" w:customStyle="1" w:styleId="WW8Num4z8">
    <w:name w:val="WW8Num4z8"/>
    <w:rsid w:val="00862728"/>
  </w:style>
  <w:style w:type="character" w:customStyle="1" w:styleId="15">
    <w:name w:val="Основной шрифт абзаца1"/>
    <w:rsid w:val="00862728"/>
  </w:style>
  <w:style w:type="character" w:customStyle="1" w:styleId="af5">
    <w:name w:val="Без интервала Знак"/>
    <w:rsid w:val="00862728"/>
    <w:rPr>
      <w:rFonts w:ascii="Calibri" w:hAnsi="Calibri" w:cs="Calibri" w:hint="default"/>
      <w:sz w:val="22"/>
      <w:szCs w:val="22"/>
      <w:lang w:val="en-US" w:eastAsia="en-US" w:bidi="en-US"/>
    </w:rPr>
  </w:style>
  <w:style w:type="character" w:customStyle="1" w:styleId="af6">
    <w:name w:val="Гипертекстовая ссылка"/>
    <w:basedOn w:val="15"/>
    <w:rsid w:val="00862728"/>
    <w:rPr>
      <w:rFonts w:ascii="Times New Roman" w:hAnsi="Times New Roman" w:cs="Times New Roman" w:hint="default"/>
      <w:color w:val="106BBE"/>
    </w:rPr>
  </w:style>
  <w:style w:type="character" w:customStyle="1" w:styleId="20">
    <w:name w:val="Основной текст (2)"/>
    <w:rsid w:val="00862728"/>
    <w:rPr>
      <w:rFonts w:ascii="Times New Roman" w:eastAsia="Times New Roman" w:hAnsi="Times New Roman" w:cs="Times New Roman" w:hint="default"/>
      <w:b/>
      <w:bCs/>
      <w:i w:val="0"/>
      <w:iCs w:val="0"/>
      <w:caps w:val="0"/>
      <w:smallCaps w:val="0"/>
      <w:strike w:val="0"/>
      <w:dstrike w:val="0"/>
      <w:color w:val="000000"/>
      <w:spacing w:val="1"/>
      <w:w w:val="100"/>
      <w:position w:val="0"/>
      <w:sz w:val="24"/>
      <w:szCs w:val="24"/>
      <w:u w:val="none"/>
      <w:effect w:val="none"/>
      <w:vertAlign w:val="baseline"/>
      <w:lang w:val="ru-RU" w:eastAsia="ru-RU" w:bidi="ru-RU"/>
    </w:rPr>
  </w:style>
  <w:style w:type="character" w:customStyle="1" w:styleId="ConsPlusNonformat0">
    <w:name w:val="ConsPlusNonformat Знак"/>
    <w:rsid w:val="00862728"/>
    <w:rPr>
      <w:rFonts w:ascii="Courier New" w:hAnsi="Courier New" w:cs="Courier New" w:hint="default"/>
      <w:lang w:val="ru-RU" w:eastAsia="ar-SA" w:bidi="ar-SA"/>
    </w:rPr>
  </w:style>
  <w:style w:type="character" w:customStyle="1" w:styleId="22">
    <w:name w:val="Основной текст 2 Знак"/>
    <w:basedOn w:val="15"/>
    <w:rsid w:val="00862728"/>
    <w:rPr>
      <w:rFonts w:ascii="Times New Roman" w:hAnsi="Times New Roman" w:cs="Times New Roman" w:hint="default"/>
    </w:rPr>
  </w:style>
  <w:style w:type="character" w:customStyle="1" w:styleId="apple-converted-space">
    <w:name w:val="apple-converted-space"/>
    <w:basedOn w:val="15"/>
    <w:rsid w:val="00862728"/>
  </w:style>
  <w:style w:type="character" w:customStyle="1" w:styleId="NoSpacingChar">
    <w:name w:val="No Spacing Char"/>
    <w:rsid w:val="00862728"/>
    <w:rPr>
      <w:rFonts w:ascii="Calibri" w:eastAsia="Calibri" w:hAnsi="Calibri" w:cs="Calibri" w:hint="default"/>
      <w:sz w:val="22"/>
      <w:szCs w:val="22"/>
      <w:lang w:eastAsia="ar-SA" w:bidi="ar-SA"/>
    </w:rPr>
  </w:style>
  <w:style w:type="character" w:customStyle="1" w:styleId="s2">
    <w:name w:val="s2"/>
    <w:basedOn w:val="15"/>
    <w:rsid w:val="00862728"/>
    <w:rPr>
      <w:rFonts w:ascii="Times New Roman" w:hAnsi="Times New Roman" w:cs="Times New Roman" w:hint="default"/>
    </w:rPr>
  </w:style>
  <w:style w:type="character" w:customStyle="1" w:styleId="16">
    <w:name w:val="Основной текст Знак1"/>
    <w:basedOn w:val="a0"/>
    <w:rsid w:val="00862728"/>
    <w:rPr>
      <w:sz w:val="24"/>
      <w:szCs w:val="24"/>
      <w:lang w:eastAsia="ar-SA"/>
    </w:rPr>
  </w:style>
  <w:style w:type="character" w:customStyle="1" w:styleId="17">
    <w:name w:val="Верхний колонтитул Знак1"/>
    <w:basedOn w:val="a0"/>
    <w:rsid w:val="00862728"/>
    <w:rPr>
      <w:lang w:eastAsia="ar-SA"/>
    </w:rPr>
  </w:style>
  <w:style w:type="character" w:customStyle="1" w:styleId="18">
    <w:name w:val="Нижний колонтитул Знак1"/>
    <w:basedOn w:val="a0"/>
    <w:uiPriority w:val="99"/>
    <w:rsid w:val="00862728"/>
    <w:rPr>
      <w:lang w:eastAsia="ar-SA"/>
    </w:rPr>
  </w:style>
  <w:style w:type="character" w:customStyle="1" w:styleId="19">
    <w:name w:val="Текст выноски Знак1"/>
    <w:basedOn w:val="a0"/>
    <w:rsid w:val="00862728"/>
    <w:rPr>
      <w:rFonts w:ascii="Tahoma" w:hAnsi="Tahoma" w:cs="Tahoma" w:hint="default"/>
      <w:sz w:val="16"/>
      <w:szCs w:val="16"/>
      <w:lang w:eastAsia="ar-SA"/>
    </w:rPr>
  </w:style>
  <w:style w:type="character" w:customStyle="1" w:styleId="40">
    <w:name w:val="Заголовок 4 Знак"/>
    <w:basedOn w:val="a0"/>
    <w:link w:val="4"/>
    <w:uiPriority w:val="9"/>
    <w:semiHidden/>
    <w:rsid w:val="002420F7"/>
    <w:rPr>
      <w:rFonts w:asciiTheme="majorHAnsi" w:eastAsiaTheme="majorEastAsia" w:hAnsiTheme="majorHAnsi" w:cstheme="majorBidi"/>
      <w:b/>
      <w:bCs/>
      <w:i/>
      <w:iCs/>
      <w:color w:val="4F81BD" w:themeColor="accent1"/>
    </w:rPr>
  </w:style>
  <w:style w:type="paragraph" w:customStyle="1" w:styleId="23">
    <w:name w:val="Без интервала2"/>
    <w:rsid w:val="002420F7"/>
    <w:pPr>
      <w:spacing w:after="0" w:line="240" w:lineRule="auto"/>
    </w:pPr>
    <w:rPr>
      <w:rFonts w:ascii="Calibri" w:eastAsia="Times New Roman" w:hAnsi="Calibri" w:cs="Times New Roman"/>
    </w:rPr>
  </w:style>
  <w:style w:type="character" w:customStyle="1" w:styleId="31">
    <w:name w:val="Основной текст (3)_"/>
    <w:link w:val="32"/>
    <w:rsid w:val="002420F7"/>
    <w:rPr>
      <w:b/>
      <w:bCs/>
      <w:sz w:val="28"/>
      <w:szCs w:val="28"/>
      <w:shd w:val="clear" w:color="auto" w:fill="FFFFFF"/>
    </w:rPr>
  </w:style>
  <w:style w:type="paragraph" w:customStyle="1" w:styleId="32">
    <w:name w:val="Основной текст (3)"/>
    <w:basedOn w:val="a"/>
    <w:link w:val="31"/>
    <w:rsid w:val="002420F7"/>
    <w:pPr>
      <w:widowControl w:val="0"/>
      <w:shd w:val="clear" w:color="auto" w:fill="FFFFFF"/>
      <w:spacing w:before="480" w:after="480" w:line="240" w:lineRule="atLeast"/>
    </w:pPr>
    <w:rPr>
      <w:b/>
      <w:bCs/>
      <w:sz w:val="28"/>
      <w:szCs w:val="28"/>
    </w:rPr>
  </w:style>
  <w:style w:type="paragraph" w:customStyle="1" w:styleId="Standard">
    <w:name w:val="Standard"/>
    <w:uiPriority w:val="99"/>
    <w:rsid w:val="002420F7"/>
    <w:pPr>
      <w:widowControl w:val="0"/>
      <w:suppressAutoHyphens/>
      <w:autoSpaceDN w:val="0"/>
      <w:spacing w:after="0" w:line="240" w:lineRule="auto"/>
      <w:textAlignment w:val="baseline"/>
    </w:pPr>
    <w:rPr>
      <w:rFonts w:ascii="Times New Roman" w:eastAsia="Times New Roman" w:hAnsi="Times New Roman" w:cs="Tahoma"/>
      <w:kern w:val="3"/>
      <w:sz w:val="24"/>
      <w:szCs w:val="24"/>
      <w:lang w:val="de-DE" w:eastAsia="ja-JP" w:bidi="fa-IR"/>
    </w:rPr>
  </w:style>
  <w:style w:type="paragraph" w:customStyle="1" w:styleId="consnonformat">
    <w:name w:val="consnonformat"/>
    <w:basedOn w:val="a"/>
    <w:uiPriority w:val="99"/>
    <w:rsid w:val="008045E6"/>
    <w:pPr>
      <w:spacing w:after="8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356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4F4E9BB5DAF995B2E28A55507BEDA441AD74C04DC360BD8BEF002E94sFMAI" TargetMode="External"/><Relationship Id="rId13"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2017%20&#8470;%2054((304)%20&#1063;&#1072;&#1089;&#1090;&#1100;%202.docx" TargetMode="External"/><Relationship Id="rId18" Type="http://schemas.openxmlformats.org/officeDocument/2006/relationships/hyperlink" Target="consultantplus://offline/ref=BFB2E22061A0CB9878485BDB52BDA62B31E201BB4D73207C74EE1F9BC719kCN" TargetMode="External"/><Relationship Id="rId26" Type="http://schemas.openxmlformats.org/officeDocument/2006/relationships/hyperlink" Target="consultantplus://offline/ref=CE2EAF2BBE72E69308316639EA47A1DADA950FF2EF7E636285282454D86CA5F791AAAB909FF6C8Q3sAN" TargetMode="External"/><Relationship Id="rId39" Type="http://schemas.openxmlformats.org/officeDocument/2006/relationships/footer" Target="footer8.xml"/><Relationship Id="rId3" Type="http://schemas.openxmlformats.org/officeDocument/2006/relationships/settings" Target="settings.xml"/><Relationship Id="rId21" Type="http://schemas.openxmlformats.org/officeDocument/2006/relationships/hyperlink" Target="consultantplus://offline/ref=C6421762D7E36260AD357A14F0854CD4045D9052D814410ED2D030B102lDDBG" TargetMode="External"/><Relationship Id="rId34" Type="http://schemas.openxmlformats.org/officeDocument/2006/relationships/footer" Target="footer5.xml"/><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2017%20&#8470;%2054((304)%20&#1063;&#1072;&#1089;&#1090;&#1100;%202.docx" TargetMode="External"/><Relationship Id="rId17" Type="http://schemas.openxmlformats.org/officeDocument/2006/relationships/hyperlink" Target="consultantplus://offline/ref=F8F51F0B40CE54AD73A85080D3EFD82E12EB048C79A354AE634BA11906B8518DF3C3BDE9192E0C1010r6G" TargetMode="External"/><Relationship Id="rId25" Type="http://schemas.openxmlformats.org/officeDocument/2006/relationships/hyperlink" Target="consultantplus://offline/ref=CE2EAF2BBE72E69308316639EA47A1DAD29F00F3E87D3E688D712856DF63FAE096E3A7919FF6C83AQ0sAN" TargetMode="External"/><Relationship Id="rId33" Type="http://schemas.openxmlformats.org/officeDocument/2006/relationships/footer" Target="footer4.xml"/><Relationship Id="rId38" Type="http://schemas.openxmlformats.org/officeDocument/2006/relationships/footer" Target="footer7.xm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hyperlink" Target="consultantplus://offline/ref=BFB2E22061A0CB9878485BDB52BDA62B31E201BB4D70207C74EE1F9BC719kCN" TargetMode="External"/><Relationship Id="rId29" Type="http://schemas.openxmlformats.org/officeDocument/2006/relationships/hyperlink" Target="consultantplus://offline/ref=3886373B07D1A1BE96BEC973003F0777279F8E3B31DD0D2F6560E6D5E4473B10C6269011684A8132q015G"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8E40AB2B90CB1FE7838C51973A3512A310CBD85B6CE5E51804820BA4675435C2BE4F7DEEF9E64BELCBDI" TargetMode="External"/><Relationship Id="rId24" Type="http://schemas.openxmlformats.org/officeDocument/2006/relationships/hyperlink" Target="consultantplus://offline/ref=CE2EAF2BBE72E69308316639EA47A1DAD19405F8E97D3E688D712856DF63FAE096E3A7919FF6C83BQ0s9N" TargetMode="External"/><Relationship Id="rId32" Type="http://schemas.openxmlformats.org/officeDocument/2006/relationships/footer" Target="footer3.xml"/><Relationship Id="rId37" Type="http://schemas.openxmlformats.org/officeDocument/2006/relationships/footer" Target="footer6.xml"/><Relationship Id="rId40"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hyperlink" Target="consultantplus://offline/ref=C6421762D7E36260AD357A14F0854CD4045D9052D817410ED2D030B102lDDBG" TargetMode="External"/><Relationship Id="rId28" Type="http://schemas.openxmlformats.org/officeDocument/2006/relationships/hyperlink" Target="consultantplus://offline/ref=3886373B07D1A1BE96BEC973003F0777279C8B3E3AD30D2F6560E6D5E4q417G" TargetMode="External"/><Relationship Id="rId36" Type="http://schemas.openxmlformats.org/officeDocument/2006/relationships/hyperlink" Target="consultantplus://offline/ref=98755A29808FADA500C2C1D63D85AEF16CCEAA25C91A67EB7EDF975EE6d8gBK" TargetMode="External"/><Relationship Id="rId10" Type="http://schemas.openxmlformats.org/officeDocument/2006/relationships/hyperlink" Target="consultantplus://offline/ref=064F4E9BB5DAF995B2E28A55507BEDA441AD74C04DC360BD8BEF002E94sFMAI" TargetMode="External"/><Relationship Id="rId19" Type="http://schemas.openxmlformats.org/officeDocument/2006/relationships/hyperlink" Target="consultantplus://offline/ref=BFB2E22061A0CB9878485BDB52BDA62B32EB09B84E72207C74EE1F9BC719kCN"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consultantplus://offline/ref=064F4E9BB5DAF995B2E28A55507BEDA441AD74C04DC360BD8BEF002E94sFMAI" TargetMode="External"/><Relationship Id="rId14" Type="http://schemas.openxmlformats.org/officeDocument/2006/relationships/image" Target="media/image2.png"/><Relationship Id="rId22" Type="http://schemas.openxmlformats.org/officeDocument/2006/relationships/hyperlink" Target="consultantplus://offline/ref=C6421762D7E36260AD357A14F0854CD407549851DB15410ED2D030B102lDDBG" TargetMode="External"/><Relationship Id="rId27" Type="http://schemas.openxmlformats.org/officeDocument/2006/relationships/hyperlink" Target="consultantplus://offline/ref=3886373B07D1A1BE96BEC973003F0777279F8A3C35D60D2F6560E6D5E4473B10C62690156Cq41AG" TargetMode="External"/><Relationship Id="rId30" Type="http://schemas.openxmlformats.org/officeDocument/2006/relationships/footer" Target="footer1.xml"/><Relationship Id="rId35"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245</Pages>
  <Words>50906</Words>
  <Characters>290168</Characters>
  <Application>Microsoft Office Word</Application>
  <DocSecurity>0</DocSecurity>
  <Lines>2418</Lines>
  <Paragraphs>680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Doc02</dc:creator>
  <cp:keywords/>
  <dc:description/>
  <cp:lastModifiedBy>Doc02</cp:lastModifiedBy>
  <cp:revision>5</cp:revision>
  <dcterms:created xsi:type="dcterms:W3CDTF">2017-12-29T07:53:00Z</dcterms:created>
  <dcterms:modified xsi:type="dcterms:W3CDTF">2018-01-15T13:38:00Z</dcterms:modified>
</cp:coreProperties>
</file>